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7F2" w:rsidRDefault="002807F2" w:rsidP="00B12DDC">
      <w:pPr>
        <w:pStyle w:val="14"/>
        <w:ind w:left="4536" w:firstLine="20"/>
        <w:jc w:val="center"/>
        <w:rPr>
          <w:rFonts w:ascii="Times New Roman" w:hAnsi="Times New Roman"/>
          <w:sz w:val="28"/>
        </w:rPr>
      </w:pPr>
      <w:r>
        <w:rPr>
          <w:rFonts w:ascii="Times New Roman" w:hAnsi="Times New Roman"/>
          <w:sz w:val="28"/>
        </w:rPr>
        <w:t xml:space="preserve">ПРИЛОЖЕНИЕ </w:t>
      </w:r>
    </w:p>
    <w:p w:rsidR="002807F2" w:rsidRDefault="002807F2" w:rsidP="00B12DDC">
      <w:pPr>
        <w:pStyle w:val="14"/>
        <w:ind w:left="4536" w:firstLine="20"/>
        <w:jc w:val="center"/>
        <w:rPr>
          <w:rFonts w:ascii="Times New Roman" w:hAnsi="Times New Roman"/>
          <w:sz w:val="28"/>
        </w:rPr>
      </w:pPr>
    </w:p>
    <w:p w:rsidR="002807F2" w:rsidRDefault="002807F2" w:rsidP="00B12DDC">
      <w:pPr>
        <w:pStyle w:val="14"/>
        <w:ind w:left="4536" w:firstLine="20"/>
        <w:jc w:val="center"/>
        <w:rPr>
          <w:rFonts w:ascii="Times New Roman" w:hAnsi="Times New Roman"/>
          <w:sz w:val="28"/>
        </w:rPr>
      </w:pPr>
      <w:proofErr w:type="gramStart"/>
      <w:r>
        <w:rPr>
          <w:rFonts w:ascii="Times New Roman" w:hAnsi="Times New Roman"/>
          <w:sz w:val="28"/>
        </w:rPr>
        <w:t>ПРИНЯТ</w:t>
      </w:r>
      <w:proofErr w:type="gramEnd"/>
      <w:r w:rsidR="0073273A" w:rsidRPr="001412BF">
        <w:rPr>
          <w:rFonts w:ascii="Times New Roman" w:hAnsi="Times New Roman"/>
          <w:sz w:val="28"/>
        </w:rPr>
        <w:t xml:space="preserve"> </w:t>
      </w:r>
    </w:p>
    <w:p w:rsidR="0073273A" w:rsidRPr="001412BF" w:rsidRDefault="0073273A" w:rsidP="00B12DDC">
      <w:pPr>
        <w:pStyle w:val="14"/>
        <w:ind w:left="4536" w:firstLine="20"/>
        <w:jc w:val="center"/>
        <w:rPr>
          <w:rFonts w:ascii="Times New Roman" w:hAnsi="Times New Roman"/>
          <w:sz w:val="28"/>
        </w:rPr>
      </w:pPr>
      <w:r w:rsidRPr="001412BF">
        <w:rPr>
          <w:rFonts w:ascii="Times New Roman" w:hAnsi="Times New Roman"/>
          <w:sz w:val="28"/>
        </w:rPr>
        <w:t xml:space="preserve">решением Совета </w:t>
      </w:r>
    </w:p>
    <w:p w:rsidR="006B0DE0" w:rsidRDefault="0073273A" w:rsidP="00B12DDC">
      <w:pPr>
        <w:pStyle w:val="14"/>
        <w:ind w:left="4536" w:firstLine="20"/>
        <w:jc w:val="center"/>
        <w:rPr>
          <w:rFonts w:ascii="Times New Roman" w:hAnsi="Times New Roman"/>
          <w:sz w:val="28"/>
        </w:rPr>
      </w:pPr>
      <w:r w:rsidRPr="001412BF">
        <w:rPr>
          <w:rFonts w:ascii="Times New Roman" w:hAnsi="Times New Roman"/>
          <w:sz w:val="28"/>
        </w:rPr>
        <w:t>муниципального образования</w:t>
      </w:r>
    </w:p>
    <w:p w:rsidR="00B12DDC" w:rsidRDefault="00980646" w:rsidP="00B12DDC">
      <w:pPr>
        <w:pStyle w:val="14"/>
        <w:ind w:left="4536" w:firstLine="20"/>
        <w:jc w:val="center"/>
        <w:rPr>
          <w:rFonts w:ascii="Times New Roman" w:hAnsi="Times New Roman"/>
          <w:sz w:val="28"/>
        </w:rPr>
      </w:pPr>
      <w:r>
        <w:rPr>
          <w:rFonts w:ascii="Times New Roman" w:hAnsi="Times New Roman"/>
          <w:sz w:val="28"/>
        </w:rPr>
        <w:t>Щербиновский</w:t>
      </w:r>
      <w:r w:rsidR="00B12DDC">
        <w:rPr>
          <w:rFonts w:ascii="Times New Roman" w:hAnsi="Times New Roman"/>
          <w:sz w:val="28"/>
        </w:rPr>
        <w:t xml:space="preserve"> муниципальный район Краснодарского края</w:t>
      </w:r>
    </w:p>
    <w:p w:rsidR="0073273A" w:rsidRPr="001412BF" w:rsidRDefault="0073273A" w:rsidP="00B12DDC">
      <w:pPr>
        <w:pStyle w:val="14"/>
        <w:ind w:left="4536" w:firstLine="20"/>
        <w:jc w:val="center"/>
        <w:rPr>
          <w:rFonts w:ascii="Times New Roman" w:hAnsi="Times New Roman"/>
          <w:sz w:val="28"/>
        </w:rPr>
      </w:pPr>
      <w:r w:rsidRPr="001412BF">
        <w:rPr>
          <w:rFonts w:ascii="Times New Roman" w:hAnsi="Times New Roman"/>
          <w:sz w:val="28"/>
        </w:rPr>
        <w:t xml:space="preserve"> от ______ № ____</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Default="0073273A" w:rsidP="00D93FF9">
      <w:pPr>
        <w:pStyle w:val="14"/>
        <w:ind w:firstLine="851"/>
        <w:jc w:val="center"/>
        <w:rPr>
          <w:rFonts w:ascii="Times New Roman" w:hAnsi="Times New Roman"/>
          <w:b/>
          <w:sz w:val="28"/>
          <w:szCs w:val="28"/>
        </w:rPr>
      </w:pPr>
    </w:p>
    <w:p w:rsidR="006C0CD9" w:rsidRDefault="00B9429B" w:rsidP="00D93FF9">
      <w:pPr>
        <w:pStyle w:val="14"/>
        <w:ind w:firstLine="851"/>
        <w:jc w:val="center"/>
        <w:rPr>
          <w:rFonts w:ascii="Times New Roman" w:hAnsi="Times New Roman"/>
          <w:b/>
          <w:sz w:val="28"/>
          <w:szCs w:val="28"/>
        </w:rPr>
      </w:pPr>
      <w:r>
        <w:rPr>
          <w:rFonts w:ascii="Times New Roman" w:hAnsi="Times New Roman"/>
          <w:b/>
          <w:sz w:val="28"/>
          <w:szCs w:val="28"/>
        </w:rPr>
        <w:t xml:space="preserve"> </w:t>
      </w:r>
    </w:p>
    <w:p w:rsidR="00B9429B" w:rsidRDefault="00B9429B" w:rsidP="00D93FF9">
      <w:pPr>
        <w:pStyle w:val="14"/>
        <w:ind w:firstLine="851"/>
        <w:jc w:val="center"/>
        <w:rPr>
          <w:rFonts w:ascii="Times New Roman" w:hAnsi="Times New Roman"/>
          <w:b/>
          <w:sz w:val="28"/>
          <w:szCs w:val="28"/>
        </w:rPr>
      </w:pPr>
    </w:p>
    <w:p w:rsidR="00B9429B" w:rsidRDefault="00B9429B" w:rsidP="00D93FF9">
      <w:pPr>
        <w:pStyle w:val="14"/>
        <w:ind w:firstLine="851"/>
        <w:jc w:val="center"/>
        <w:rPr>
          <w:rFonts w:ascii="Times New Roman" w:hAnsi="Times New Roman"/>
          <w:b/>
          <w:sz w:val="28"/>
          <w:szCs w:val="28"/>
        </w:rPr>
      </w:pPr>
    </w:p>
    <w:p w:rsidR="00B9429B" w:rsidRDefault="00B9429B" w:rsidP="00D93FF9">
      <w:pPr>
        <w:pStyle w:val="14"/>
        <w:ind w:firstLine="851"/>
        <w:jc w:val="center"/>
        <w:rPr>
          <w:rFonts w:ascii="Times New Roman" w:hAnsi="Times New Roman"/>
          <w:b/>
          <w:sz w:val="28"/>
          <w:szCs w:val="28"/>
        </w:rPr>
      </w:pPr>
    </w:p>
    <w:p w:rsidR="00B9429B" w:rsidRDefault="00B9429B" w:rsidP="00D93FF9">
      <w:pPr>
        <w:pStyle w:val="14"/>
        <w:ind w:firstLine="851"/>
        <w:jc w:val="center"/>
        <w:rPr>
          <w:rFonts w:ascii="Times New Roman" w:hAnsi="Times New Roman"/>
          <w:b/>
          <w:sz w:val="28"/>
          <w:szCs w:val="28"/>
        </w:rPr>
      </w:pPr>
    </w:p>
    <w:p w:rsidR="00B9429B" w:rsidRDefault="00B9429B" w:rsidP="00D93FF9">
      <w:pPr>
        <w:pStyle w:val="14"/>
        <w:ind w:firstLine="851"/>
        <w:jc w:val="center"/>
        <w:rPr>
          <w:rFonts w:ascii="Times New Roman" w:hAnsi="Times New Roman"/>
          <w:b/>
          <w:sz w:val="28"/>
          <w:szCs w:val="28"/>
        </w:rPr>
      </w:pPr>
    </w:p>
    <w:p w:rsidR="00B9429B" w:rsidRPr="00D93FF9" w:rsidRDefault="00B9429B" w:rsidP="00D93FF9">
      <w:pPr>
        <w:pStyle w:val="14"/>
        <w:ind w:firstLine="851"/>
        <w:jc w:val="center"/>
        <w:rPr>
          <w:rFonts w:ascii="Times New Roman" w:hAnsi="Times New Roman"/>
          <w:b/>
          <w:sz w:val="28"/>
          <w:szCs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УСТАВ</w:t>
      </w: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МУНИЦИПАЛЬНОГО ОБРАЗОВАНИЯ</w:t>
      </w:r>
    </w:p>
    <w:p w:rsidR="00D87717" w:rsidRPr="00D87717" w:rsidRDefault="00980646" w:rsidP="00D87717">
      <w:pPr>
        <w:pStyle w:val="14"/>
        <w:jc w:val="center"/>
        <w:rPr>
          <w:rFonts w:ascii="Times New Roman" w:hAnsi="Times New Roman"/>
          <w:b/>
          <w:sz w:val="28"/>
          <w:szCs w:val="28"/>
        </w:rPr>
      </w:pPr>
      <w:r>
        <w:rPr>
          <w:rFonts w:ascii="Times New Roman" w:hAnsi="Times New Roman"/>
          <w:b/>
          <w:sz w:val="28"/>
          <w:szCs w:val="28"/>
        </w:rPr>
        <w:t>ЩЕРБИНОВСКИЙ</w:t>
      </w:r>
      <w:r w:rsidR="00D87717" w:rsidRPr="00D87717">
        <w:rPr>
          <w:rFonts w:ascii="Times New Roman" w:hAnsi="Times New Roman"/>
          <w:b/>
          <w:sz w:val="28"/>
          <w:szCs w:val="28"/>
        </w:rPr>
        <w:t xml:space="preserve"> МУНИЦИПАЛЬНЫЙ РАЙОН</w:t>
      </w:r>
    </w:p>
    <w:p w:rsidR="00D87717" w:rsidRPr="00D87717" w:rsidRDefault="00D87717" w:rsidP="00D87717">
      <w:pPr>
        <w:pStyle w:val="14"/>
        <w:jc w:val="center"/>
        <w:rPr>
          <w:rFonts w:ascii="Times New Roman" w:hAnsi="Times New Roman"/>
          <w:b/>
          <w:sz w:val="28"/>
        </w:rPr>
      </w:pPr>
      <w:r w:rsidRPr="00D87717">
        <w:rPr>
          <w:rFonts w:ascii="Times New Roman" w:hAnsi="Times New Roman"/>
          <w:b/>
          <w:sz w:val="28"/>
          <w:szCs w:val="28"/>
        </w:rPr>
        <w:t>КРАСНОДАРСКОГО КРАЯ</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6B0DE0" w:rsidRDefault="006B0DE0" w:rsidP="00DF3454">
      <w:pPr>
        <w:pStyle w:val="14"/>
        <w:ind w:firstLine="851"/>
        <w:rPr>
          <w:rFonts w:ascii="Times New Roman" w:hAnsi="Times New Roman"/>
          <w:sz w:val="28"/>
        </w:rPr>
      </w:pPr>
    </w:p>
    <w:p w:rsidR="0073273A" w:rsidRDefault="0073273A" w:rsidP="00DF3454">
      <w:pPr>
        <w:ind w:firstLine="851"/>
        <w:jc w:val="center"/>
        <w:rPr>
          <w:sz w:val="28"/>
        </w:rPr>
      </w:pPr>
    </w:p>
    <w:p w:rsidR="0073273A" w:rsidRPr="001412BF" w:rsidRDefault="0073273A" w:rsidP="00DF3454">
      <w:pPr>
        <w:ind w:firstLine="851"/>
        <w:jc w:val="center"/>
        <w:rPr>
          <w:sz w:val="28"/>
        </w:rPr>
      </w:pPr>
    </w:p>
    <w:p w:rsidR="0073273A" w:rsidRPr="001412BF" w:rsidRDefault="00980646" w:rsidP="00DF3454">
      <w:pPr>
        <w:ind w:firstLine="851"/>
        <w:jc w:val="center"/>
        <w:rPr>
          <w:sz w:val="28"/>
        </w:rPr>
      </w:pPr>
      <w:r>
        <w:rPr>
          <w:sz w:val="28"/>
          <w:szCs w:val="28"/>
        </w:rPr>
        <w:t>станица Старощербиновская</w:t>
      </w:r>
    </w:p>
    <w:p w:rsidR="0073273A" w:rsidRDefault="0073273A" w:rsidP="00DF3454">
      <w:pPr>
        <w:ind w:firstLine="851"/>
        <w:jc w:val="center"/>
        <w:rPr>
          <w:sz w:val="28"/>
        </w:rPr>
      </w:pPr>
      <w:r w:rsidRPr="001412BF">
        <w:rPr>
          <w:sz w:val="28"/>
        </w:rPr>
        <w:t>20</w:t>
      </w:r>
      <w:r w:rsidR="00980646">
        <w:rPr>
          <w:sz w:val="28"/>
        </w:rPr>
        <w:t>26</w:t>
      </w:r>
      <w:r w:rsidRPr="001412BF">
        <w:rPr>
          <w:sz w:val="28"/>
        </w:rPr>
        <w:t xml:space="preserve"> год</w:t>
      </w:r>
    </w:p>
    <w:p w:rsidR="00F05662" w:rsidRDefault="00F05662" w:rsidP="00F05662">
      <w:pPr>
        <w:pageBreakBefore/>
        <w:jc w:val="center"/>
        <w:rPr>
          <w:b/>
          <w:color w:val="000000"/>
          <w:sz w:val="28"/>
          <w:szCs w:val="28"/>
          <w:lang w:eastAsia="ar-SA"/>
        </w:rPr>
      </w:pPr>
      <w:r>
        <w:rPr>
          <w:b/>
          <w:color w:val="000000"/>
          <w:sz w:val="28"/>
          <w:szCs w:val="28"/>
          <w:lang w:eastAsia="ar-SA"/>
        </w:rPr>
        <w:lastRenderedPageBreak/>
        <w:t>СОДЕРЖАНИЕ</w:t>
      </w:r>
    </w:p>
    <w:p w:rsidR="00F05662" w:rsidRDefault="00F05662" w:rsidP="00F05662">
      <w:pPr>
        <w:ind w:right="19772" w:firstLine="720"/>
        <w:rPr>
          <w:color w:val="000000"/>
          <w:sz w:val="28"/>
          <w:szCs w:val="28"/>
          <w:lang w:eastAsia="ar-SA"/>
        </w:rPr>
      </w:pPr>
    </w:p>
    <w:tbl>
      <w:tblPr>
        <w:tblW w:w="5000" w:type="pct"/>
        <w:tblLook w:val="00A0" w:firstRow="1" w:lastRow="0" w:firstColumn="1" w:lastColumn="0" w:noHBand="0" w:noVBand="0"/>
      </w:tblPr>
      <w:tblGrid>
        <w:gridCol w:w="8543"/>
        <w:gridCol w:w="1310"/>
      </w:tblGrid>
      <w:tr w:rsidR="00F05662" w:rsidTr="00F05662">
        <w:tc>
          <w:tcPr>
            <w:tcW w:w="4335" w:type="pct"/>
            <w:hideMark/>
          </w:tcPr>
          <w:p w:rsidR="00F05662" w:rsidRDefault="00F05662">
            <w:pPr>
              <w:snapToGrid w:val="0"/>
              <w:jc w:val="both"/>
              <w:rPr>
                <w:color w:val="000000"/>
                <w:sz w:val="28"/>
                <w:szCs w:val="28"/>
                <w:lang w:eastAsia="ar-SA"/>
              </w:rPr>
            </w:pPr>
            <w:r>
              <w:rPr>
                <w:color w:val="000000"/>
                <w:sz w:val="28"/>
                <w:szCs w:val="28"/>
                <w:lang w:eastAsia="ar-SA"/>
              </w:rPr>
              <w:t>Устав</w:t>
            </w:r>
            <w:r>
              <w:rPr>
                <w:color w:val="000000"/>
                <w:kern w:val="2"/>
                <w:sz w:val="28"/>
                <w:szCs w:val="28"/>
                <w:lang w:eastAsia="ar-SA"/>
              </w:rPr>
              <w:t xml:space="preserve"> муниципального образования Щербиновский </w:t>
            </w:r>
            <w:r w:rsidR="006C0CD9">
              <w:rPr>
                <w:color w:val="000000"/>
                <w:kern w:val="2"/>
                <w:sz w:val="28"/>
                <w:szCs w:val="28"/>
                <w:lang w:eastAsia="ar-SA"/>
              </w:rPr>
              <w:t xml:space="preserve">муниципальный </w:t>
            </w:r>
            <w:r>
              <w:rPr>
                <w:color w:val="000000"/>
                <w:kern w:val="2"/>
                <w:sz w:val="28"/>
                <w:szCs w:val="28"/>
                <w:lang w:eastAsia="ar-SA"/>
              </w:rPr>
              <w:t>район</w:t>
            </w:r>
            <w:r w:rsidR="006C0CD9">
              <w:rPr>
                <w:color w:val="000000"/>
                <w:kern w:val="2"/>
                <w:sz w:val="28"/>
                <w:szCs w:val="28"/>
                <w:lang w:eastAsia="ar-SA"/>
              </w:rPr>
              <w:t xml:space="preserve"> Краснодарского края</w:t>
            </w:r>
            <w:r>
              <w:rPr>
                <w:color w:val="000000"/>
                <w:sz w:val="28"/>
                <w:szCs w:val="28"/>
                <w:lang w:eastAsia="ar-SA"/>
              </w:rPr>
              <w:t xml:space="preserve"> (преамбула)</w:t>
            </w:r>
          </w:p>
        </w:tc>
        <w:tc>
          <w:tcPr>
            <w:tcW w:w="665" w:type="pct"/>
            <w:hideMark/>
          </w:tcPr>
          <w:p w:rsidR="00F05662" w:rsidRDefault="00F05662" w:rsidP="00884A86">
            <w:pPr>
              <w:rPr>
                <w:color w:val="000000"/>
                <w:sz w:val="28"/>
                <w:szCs w:val="28"/>
                <w:lang w:eastAsia="ar-SA"/>
              </w:rPr>
            </w:pPr>
            <w:r>
              <w:rPr>
                <w:color w:val="000000"/>
                <w:sz w:val="28"/>
                <w:szCs w:val="28"/>
                <w:lang w:eastAsia="ar-SA"/>
              </w:rPr>
              <w:t xml:space="preserve">      </w:t>
            </w:r>
            <w:r w:rsidR="00884A86">
              <w:rPr>
                <w:color w:val="000000"/>
                <w:sz w:val="28"/>
                <w:szCs w:val="28"/>
                <w:lang w:eastAsia="ar-SA"/>
              </w:rPr>
              <w:t xml:space="preserve"> 3</w:t>
            </w:r>
          </w:p>
        </w:tc>
      </w:tr>
      <w:tr w:rsidR="00F05662" w:rsidTr="00F05662">
        <w:trPr>
          <w:trHeight w:val="132"/>
        </w:trPr>
        <w:tc>
          <w:tcPr>
            <w:tcW w:w="4335" w:type="pct"/>
          </w:tcPr>
          <w:p w:rsidR="00F05662" w:rsidRDefault="00F05662">
            <w:pPr>
              <w:snapToGrid w:val="0"/>
              <w:jc w:val="both"/>
              <w:rPr>
                <w:b/>
                <w:color w:val="000000"/>
                <w:sz w:val="28"/>
                <w:szCs w:val="28"/>
                <w:lang w:eastAsia="ar-SA"/>
              </w:rPr>
            </w:pPr>
          </w:p>
        </w:tc>
        <w:tc>
          <w:tcPr>
            <w:tcW w:w="665" w:type="pct"/>
          </w:tcPr>
          <w:p w:rsidR="00F05662" w:rsidRDefault="00F05662">
            <w:pPr>
              <w:rPr>
                <w:color w:val="000000"/>
                <w:sz w:val="28"/>
                <w:szCs w:val="28"/>
                <w:lang w:eastAsia="ar-SA"/>
              </w:rPr>
            </w:pPr>
          </w:p>
        </w:tc>
      </w:tr>
      <w:tr w:rsidR="00F05662" w:rsidTr="00F05662">
        <w:trPr>
          <w:trHeight w:val="430"/>
        </w:trPr>
        <w:tc>
          <w:tcPr>
            <w:tcW w:w="4335" w:type="pct"/>
          </w:tcPr>
          <w:p w:rsidR="00F05662" w:rsidRDefault="00F05662">
            <w:pPr>
              <w:snapToGrid w:val="0"/>
              <w:jc w:val="both"/>
              <w:rPr>
                <w:rFonts w:eastAsia="Times New Roman"/>
                <w:color w:val="000000"/>
                <w:sz w:val="28"/>
                <w:szCs w:val="28"/>
                <w:lang w:eastAsia="ar-SA"/>
              </w:rPr>
            </w:pPr>
            <w:r>
              <w:rPr>
                <w:color w:val="000000"/>
                <w:sz w:val="28"/>
                <w:szCs w:val="28"/>
                <w:lang w:eastAsia="ar-SA"/>
              </w:rPr>
              <w:t>Глава 1. Общие положения</w:t>
            </w:r>
          </w:p>
          <w:p w:rsidR="00F05662" w:rsidRDefault="00F05662">
            <w:pPr>
              <w:jc w:val="both"/>
              <w:rPr>
                <w:color w:val="000000"/>
                <w:sz w:val="28"/>
                <w:szCs w:val="28"/>
                <w:lang w:eastAsia="ar-SA"/>
              </w:rPr>
            </w:pPr>
          </w:p>
        </w:tc>
        <w:tc>
          <w:tcPr>
            <w:tcW w:w="665" w:type="pct"/>
            <w:hideMark/>
          </w:tcPr>
          <w:p w:rsidR="00F05662" w:rsidRDefault="00884A86" w:rsidP="00884A86">
            <w:pPr>
              <w:jc w:val="center"/>
              <w:rPr>
                <w:color w:val="000000"/>
                <w:sz w:val="28"/>
                <w:szCs w:val="28"/>
                <w:lang w:val="en-US" w:eastAsia="ar-SA"/>
              </w:rPr>
            </w:pPr>
            <w:r>
              <w:rPr>
                <w:color w:val="000000"/>
                <w:sz w:val="28"/>
                <w:szCs w:val="28"/>
                <w:lang w:eastAsia="ar-SA"/>
              </w:rPr>
              <w:t>3</w:t>
            </w: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 xml:space="preserve">Глава 2. </w:t>
            </w:r>
            <w:r w:rsidR="006C0CD9">
              <w:rPr>
                <w:color w:val="000000"/>
                <w:sz w:val="28"/>
                <w:szCs w:val="28"/>
                <w:lang w:eastAsia="ar-SA"/>
              </w:rPr>
              <w:t>Организационные основы местного самоуправления</w:t>
            </w:r>
            <w:r>
              <w:rPr>
                <w:color w:val="000000"/>
                <w:sz w:val="28"/>
                <w:szCs w:val="28"/>
                <w:lang w:eastAsia="ar-SA"/>
              </w:rPr>
              <w:t xml:space="preserve"> </w:t>
            </w:r>
          </w:p>
        </w:tc>
        <w:tc>
          <w:tcPr>
            <w:tcW w:w="665" w:type="pct"/>
            <w:hideMark/>
          </w:tcPr>
          <w:p w:rsidR="00F05662" w:rsidRDefault="00884A86" w:rsidP="00884A86">
            <w:pPr>
              <w:jc w:val="center"/>
              <w:rPr>
                <w:color w:val="000000"/>
                <w:sz w:val="28"/>
                <w:szCs w:val="28"/>
                <w:lang w:val="en-US" w:eastAsia="ar-SA"/>
              </w:rPr>
            </w:pPr>
            <w:r>
              <w:rPr>
                <w:color w:val="000000"/>
                <w:sz w:val="28"/>
                <w:szCs w:val="28"/>
                <w:lang w:eastAsia="ar-SA"/>
              </w:rPr>
              <w:t>6</w:t>
            </w:r>
          </w:p>
        </w:tc>
      </w:tr>
      <w:tr w:rsidR="00F05662" w:rsidTr="00F05662">
        <w:tc>
          <w:tcPr>
            <w:tcW w:w="4335" w:type="pct"/>
          </w:tcPr>
          <w:p w:rsidR="00F05662" w:rsidRDefault="00F05662">
            <w:pPr>
              <w:snapToGrid w:val="0"/>
              <w:jc w:val="both"/>
              <w:rPr>
                <w:b/>
                <w:color w:val="000000"/>
                <w:sz w:val="28"/>
                <w:szCs w:val="28"/>
                <w:lang w:eastAsia="ar-SA"/>
              </w:rPr>
            </w:pPr>
          </w:p>
        </w:tc>
        <w:tc>
          <w:tcPr>
            <w:tcW w:w="665" w:type="pct"/>
          </w:tcPr>
          <w:p w:rsidR="00F05662" w:rsidRDefault="00F05662">
            <w:pPr>
              <w:jc w:val="center"/>
              <w:rPr>
                <w:color w:val="000000"/>
                <w:sz w:val="28"/>
                <w:szCs w:val="28"/>
                <w:lang w:eastAsia="ar-SA"/>
              </w:rPr>
            </w:pP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 xml:space="preserve">Глава 3. </w:t>
            </w:r>
            <w:r w:rsidR="006C0CD9">
              <w:rPr>
                <w:color w:val="000000"/>
                <w:sz w:val="28"/>
                <w:szCs w:val="28"/>
                <w:lang w:eastAsia="ar-SA"/>
              </w:rPr>
              <w:t>М</w:t>
            </w:r>
            <w:r w:rsidR="006C0CD9">
              <w:rPr>
                <w:color w:val="000000"/>
                <w:kern w:val="2"/>
                <w:sz w:val="28"/>
                <w:szCs w:val="28"/>
                <w:lang w:eastAsia="ar-SA"/>
              </w:rPr>
              <w:t>униципальная служба</w:t>
            </w:r>
          </w:p>
        </w:tc>
        <w:tc>
          <w:tcPr>
            <w:tcW w:w="665" w:type="pct"/>
            <w:hideMark/>
          </w:tcPr>
          <w:p w:rsidR="00F05662" w:rsidRDefault="00884A86" w:rsidP="003F7FF2">
            <w:pPr>
              <w:jc w:val="center"/>
              <w:rPr>
                <w:color w:val="000000"/>
                <w:sz w:val="28"/>
                <w:szCs w:val="28"/>
                <w:lang w:eastAsia="ar-SA"/>
              </w:rPr>
            </w:pPr>
            <w:r>
              <w:rPr>
                <w:color w:val="000000"/>
                <w:sz w:val="28"/>
                <w:szCs w:val="28"/>
                <w:lang w:eastAsia="ar-SA"/>
              </w:rPr>
              <w:t>4</w:t>
            </w:r>
            <w:r w:rsidR="003F7FF2">
              <w:rPr>
                <w:color w:val="000000"/>
                <w:sz w:val="28"/>
                <w:szCs w:val="28"/>
                <w:lang w:eastAsia="ar-SA"/>
              </w:rPr>
              <w:t>1</w:t>
            </w:r>
          </w:p>
        </w:tc>
      </w:tr>
      <w:tr w:rsidR="00F05662" w:rsidTr="00F05662">
        <w:tc>
          <w:tcPr>
            <w:tcW w:w="4335" w:type="pct"/>
          </w:tcPr>
          <w:p w:rsidR="00F05662" w:rsidRDefault="00F05662">
            <w:pPr>
              <w:snapToGrid w:val="0"/>
              <w:jc w:val="both"/>
              <w:rPr>
                <w:b/>
                <w:color w:val="000000"/>
                <w:sz w:val="28"/>
                <w:szCs w:val="28"/>
                <w:lang w:eastAsia="ar-SA"/>
              </w:rPr>
            </w:pPr>
          </w:p>
        </w:tc>
        <w:tc>
          <w:tcPr>
            <w:tcW w:w="665" w:type="pct"/>
          </w:tcPr>
          <w:p w:rsidR="00F05662" w:rsidRDefault="00F05662">
            <w:pPr>
              <w:jc w:val="center"/>
              <w:rPr>
                <w:color w:val="000000"/>
                <w:sz w:val="28"/>
                <w:szCs w:val="28"/>
                <w:lang w:eastAsia="ar-SA"/>
              </w:rPr>
            </w:pP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Глава 4.</w:t>
            </w:r>
            <w:r w:rsidR="006C0CD9">
              <w:rPr>
                <w:color w:val="000000"/>
                <w:sz w:val="28"/>
                <w:szCs w:val="28"/>
                <w:lang w:eastAsia="ar-SA"/>
              </w:rPr>
              <w:t xml:space="preserve"> Функциональные основы организации местного самоуправления</w:t>
            </w:r>
          </w:p>
        </w:tc>
        <w:tc>
          <w:tcPr>
            <w:tcW w:w="665" w:type="pct"/>
            <w:hideMark/>
          </w:tcPr>
          <w:p w:rsidR="002700E1" w:rsidRDefault="002700E1">
            <w:pPr>
              <w:jc w:val="center"/>
              <w:rPr>
                <w:color w:val="000000"/>
                <w:sz w:val="28"/>
                <w:szCs w:val="28"/>
                <w:lang w:eastAsia="ar-SA"/>
              </w:rPr>
            </w:pPr>
          </w:p>
          <w:p w:rsidR="00F05662" w:rsidRDefault="00884A86" w:rsidP="003F7FF2">
            <w:pPr>
              <w:jc w:val="center"/>
              <w:rPr>
                <w:color w:val="000000"/>
                <w:sz w:val="28"/>
                <w:szCs w:val="28"/>
                <w:lang w:eastAsia="ar-SA"/>
              </w:rPr>
            </w:pPr>
            <w:r>
              <w:rPr>
                <w:color w:val="000000"/>
                <w:sz w:val="28"/>
                <w:szCs w:val="28"/>
                <w:lang w:eastAsia="ar-SA"/>
              </w:rPr>
              <w:t>4</w:t>
            </w:r>
            <w:r w:rsidR="003F7FF2">
              <w:rPr>
                <w:color w:val="000000"/>
                <w:sz w:val="28"/>
                <w:szCs w:val="28"/>
                <w:lang w:eastAsia="ar-SA"/>
              </w:rPr>
              <w:t>3</w:t>
            </w:r>
          </w:p>
        </w:tc>
      </w:tr>
      <w:tr w:rsidR="00F05662" w:rsidTr="006C0CD9">
        <w:trPr>
          <w:trHeight w:val="63"/>
        </w:trPr>
        <w:tc>
          <w:tcPr>
            <w:tcW w:w="4335" w:type="pct"/>
          </w:tcPr>
          <w:p w:rsidR="00F05662" w:rsidRDefault="00F05662">
            <w:pPr>
              <w:snapToGrid w:val="0"/>
              <w:jc w:val="both"/>
              <w:rPr>
                <w:b/>
                <w:color w:val="000000"/>
                <w:sz w:val="28"/>
                <w:szCs w:val="28"/>
                <w:lang w:eastAsia="ar-SA"/>
              </w:rPr>
            </w:pPr>
          </w:p>
        </w:tc>
        <w:tc>
          <w:tcPr>
            <w:tcW w:w="665" w:type="pct"/>
          </w:tcPr>
          <w:p w:rsidR="00F05662" w:rsidRDefault="00F05662">
            <w:pPr>
              <w:jc w:val="center"/>
              <w:rPr>
                <w:color w:val="000000"/>
                <w:sz w:val="28"/>
                <w:szCs w:val="28"/>
                <w:lang w:eastAsia="ar-SA"/>
              </w:rPr>
            </w:pP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 xml:space="preserve">Глава 5. </w:t>
            </w:r>
            <w:r w:rsidR="006C0CD9">
              <w:rPr>
                <w:color w:val="000000"/>
                <w:sz w:val="28"/>
                <w:szCs w:val="28"/>
                <w:lang w:eastAsia="ar-SA"/>
              </w:rPr>
              <w:t>Формы непосредственного осуществления населением местного самоуправления и участия населения муниципального образования Щербиновский район в осуществлении местного самоуправления</w:t>
            </w:r>
          </w:p>
        </w:tc>
        <w:tc>
          <w:tcPr>
            <w:tcW w:w="665" w:type="pct"/>
            <w:hideMark/>
          </w:tcPr>
          <w:p w:rsidR="002700E1" w:rsidRDefault="002700E1">
            <w:pPr>
              <w:jc w:val="center"/>
              <w:rPr>
                <w:color w:val="000000"/>
                <w:sz w:val="28"/>
                <w:szCs w:val="28"/>
                <w:lang w:eastAsia="ar-SA"/>
              </w:rPr>
            </w:pPr>
          </w:p>
          <w:p w:rsidR="002700E1" w:rsidRDefault="002700E1">
            <w:pPr>
              <w:jc w:val="center"/>
              <w:rPr>
                <w:color w:val="000000"/>
                <w:sz w:val="28"/>
                <w:szCs w:val="28"/>
                <w:lang w:eastAsia="ar-SA"/>
              </w:rPr>
            </w:pPr>
          </w:p>
          <w:p w:rsidR="002700E1" w:rsidRDefault="002700E1">
            <w:pPr>
              <w:jc w:val="center"/>
              <w:rPr>
                <w:color w:val="000000"/>
                <w:sz w:val="28"/>
                <w:szCs w:val="28"/>
                <w:lang w:eastAsia="ar-SA"/>
              </w:rPr>
            </w:pPr>
          </w:p>
          <w:p w:rsidR="00F05662" w:rsidRDefault="00DC24F0" w:rsidP="003F7FF2">
            <w:pPr>
              <w:jc w:val="center"/>
              <w:rPr>
                <w:color w:val="000000"/>
                <w:sz w:val="28"/>
                <w:szCs w:val="28"/>
                <w:lang w:eastAsia="ar-SA"/>
              </w:rPr>
            </w:pPr>
            <w:r>
              <w:rPr>
                <w:color w:val="000000"/>
                <w:sz w:val="28"/>
                <w:szCs w:val="28"/>
                <w:lang w:eastAsia="ar-SA"/>
              </w:rPr>
              <w:t>5</w:t>
            </w:r>
            <w:r w:rsidR="003F7FF2">
              <w:rPr>
                <w:color w:val="000000"/>
                <w:sz w:val="28"/>
                <w:szCs w:val="28"/>
                <w:lang w:eastAsia="ar-SA"/>
              </w:rPr>
              <w:t>1</w:t>
            </w:r>
            <w:r w:rsidR="00F05662">
              <w:rPr>
                <w:color w:val="000000"/>
                <w:sz w:val="28"/>
                <w:szCs w:val="28"/>
                <w:lang w:eastAsia="ar-SA"/>
              </w:rPr>
              <w:t xml:space="preserve"> </w:t>
            </w:r>
          </w:p>
        </w:tc>
      </w:tr>
      <w:tr w:rsidR="00F05662" w:rsidTr="00F05662">
        <w:tc>
          <w:tcPr>
            <w:tcW w:w="4335" w:type="pct"/>
          </w:tcPr>
          <w:p w:rsidR="00F05662" w:rsidRDefault="00F05662">
            <w:pPr>
              <w:snapToGrid w:val="0"/>
              <w:jc w:val="both"/>
              <w:rPr>
                <w:color w:val="000000"/>
                <w:sz w:val="28"/>
                <w:szCs w:val="28"/>
                <w:lang w:eastAsia="ar-SA"/>
              </w:rPr>
            </w:pPr>
          </w:p>
        </w:tc>
        <w:tc>
          <w:tcPr>
            <w:tcW w:w="665" w:type="pct"/>
          </w:tcPr>
          <w:p w:rsidR="00F05662" w:rsidRDefault="00F05662">
            <w:pPr>
              <w:jc w:val="center"/>
              <w:rPr>
                <w:color w:val="000000"/>
                <w:sz w:val="28"/>
                <w:szCs w:val="28"/>
                <w:lang w:eastAsia="ar-SA"/>
              </w:rPr>
            </w:pP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 xml:space="preserve">Глава 6. </w:t>
            </w:r>
            <w:r w:rsidR="006C0CD9">
              <w:rPr>
                <w:color w:val="000000"/>
                <w:sz w:val="28"/>
                <w:szCs w:val="28"/>
                <w:lang w:eastAsia="ar-SA"/>
              </w:rPr>
              <w:t xml:space="preserve">Муниципальные правовые акты  </w:t>
            </w:r>
          </w:p>
        </w:tc>
        <w:tc>
          <w:tcPr>
            <w:tcW w:w="665" w:type="pct"/>
            <w:hideMark/>
          </w:tcPr>
          <w:p w:rsidR="00F05662" w:rsidRDefault="00884A86" w:rsidP="003F7FF2">
            <w:pPr>
              <w:jc w:val="center"/>
              <w:rPr>
                <w:color w:val="000000"/>
                <w:sz w:val="28"/>
                <w:szCs w:val="28"/>
                <w:lang w:eastAsia="ar-SA"/>
              </w:rPr>
            </w:pPr>
            <w:r>
              <w:rPr>
                <w:color w:val="000000"/>
                <w:sz w:val="28"/>
                <w:szCs w:val="28"/>
                <w:lang w:eastAsia="ar-SA"/>
              </w:rPr>
              <w:t>6</w:t>
            </w:r>
            <w:r w:rsidR="003F7FF2">
              <w:rPr>
                <w:color w:val="000000"/>
                <w:sz w:val="28"/>
                <w:szCs w:val="28"/>
                <w:lang w:eastAsia="ar-SA"/>
              </w:rPr>
              <w:t>6</w:t>
            </w:r>
          </w:p>
        </w:tc>
      </w:tr>
      <w:tr w:rsidR="00F05662" w:rsidTr="00F05662">
        <w:tc>
          <w:tcPr>
            <w:tcW w:w="4335" w:type="pct"/>
          </w:tcPr>
          <w:p w:rsidR="00F05662" w:rsidRDefault="00F05662">
            <w:pPr>
              <w:snapToGrid w:val="0"/>
              <w:jc w:val="both"/>
              <w:rPr>
                <w:color w:val="000000"/>
                <w:sz w:val="28"/>
                <w:szCs w:val="28"/>
                <w:lang w:eastAsia="ar-SA"/>
              </w:rPr>
            </w:pPr>
          </w:p>
        </w:tc>
        <w:tc>
          <w:tcPr>
            <w:tcW w:w="665" w:type="pct"/>
          </w:tcPr>
          <w:p w:rsidR="00F05662" w:rsidRDefault="00F05662">
            <w:pPr>
              <w:jc w:val="center"/>
              <w:rPr>
                <w:color w:val="000000"/>
                <w:sz w:val="28"/>
                <w:szCs w:val="28"/>
                <w:lang w:eastAsia="ar-SA"/>
              </w:rPr>
            </w:pP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 xml:space="preserve">Глава 7. </w:t>
            </w:r>
            <w:r w:rsidR="006C0CD9">
              <w:rPr>
                <w:color w:val="000000"/>
                <w:sz w:val="28"/>
                <w:szCs w:val="28"/>
                <w:lang w:eastAsia="ar-SA"/>
              </w:rPr>
              <w:t>Экономическая основа местного самоуправления</w:t>
            </w:r>
          </w:p>
        </w:tc>
        <w:tc>
          <w:tcPr>
            <w:tcW w:w="665" w:type="pct"/>
            <w:hideMark/>
          </w:tcPr>
          <w:p w:rsidR="00F05662" w:rsidRPr="002700E1" w:rsidRDefault="00884A86" w:rsidP="003F7FF2">
            <w:pPr>
              <w:jc w:val="center"/>
              <w:rPr>
                <w:color w:val="000000"/>
                <w:sz w:val="28"/>
                <w:szCs w:val="28"/>
                <w:lang w:eastAsia="ar-SA"/>
              </w:rPr>
            </w:pPr>
            <w:r>
              <w:rPr>
                <w:color w:val="000000"/>
                <w:sz w:val="28"/>
                <w:szCs w:val="28"/>
                <w:lang w:eastAsia="ar-SA"/>
              </w:rPr>
              <w:t>7</w:t>
            </w:r>
            <w:r w:rsidR="003F7FF2">
              <w:rPr>
                <w:color w:val="000000"/>
                <w:sz w:val="28"/>
                <w:szCs w:val="28"/>
                <w:lang w:eastAsia="ar-SA"/>
              </w:rPr>
              <w:t>4</w:t>
            </w:r>
          </w:p>
        </w:tc>
      </w:tr>
      <w:tr w:rsidR="00F05662" w:rsidTr="00F05662">
        <w:tc>
          <w:tcPr>
            <w:tcW w:w="4335" w:type="pct"/>
          </w:tcPr>
          <w:p w:rsidR="00F05662" w:rsidRDefault="00F05662">
            <w:pPr>
              <w:snapToGrid w:val="0"/>
              <w:jc w:val="both"/>
              <w:rPr>
                <w:color w:val="000000"/>
                <w:sz w:val="28"/>
                <w:szCs w:val="28"/>
                <w:lang w:eastAsia="ar-SA"/>
              </w:rPr>
            </w:pPr>
          </w:p>
        </w:tc>
        <w:tc>
          <w:tcPr>
            <w:tcW w:w="665" w:type="pct"/>
          </w:tcPr>
          <w:p w:rsidR="00F05662" w:rsidRDefault="00F05662">
            <w:pPr>
              <w:jc w:val="center"/>
              <w:rPr>
                <w:color w:val="000000"/>
                <w:sz w:val="28"/>
                <w:szCs w:val="28"/>
                <w:lang w:eastAsia="ar-SA"/>
              </w:rPr>
            </w:pP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 xml:space="preserve">Глава 8. </w:t>
            </w:r>
            <w:r w:rsidR="006C0CD9">
              <w:rPr>
                <w:color w:val="000000"/>
                <w:sz w:val="28"/>
                <w:szCs w:val="28"/>
                <w:lang w:eastAsia="ar-SA"/>
              </w:rPr>
              <w:t xml:space="preserve">Ответственность органов местного самоуправления и должностных лиц местного самоуправления                                               </w:t>
            </w:r>
          </w:p>
        </w:tc>
        <w:tc>
          <w:tcPr>
            <w:tcW w:w="665" w:type="pct"/>
            <w:hideMark/>
          </w:tcPr>
          <w:p w:rsidR="002700E1" w:rsidRDefault="002700E1">
            <w:pPr>
              <w:jc w:val="center"/>
              <w:rPr>
                <w:color w:val="000000"/>
                <w:sz w:val="28"/>
                <w:szCs w:val="28"/>
                <w:lang w:eastAsia="ar-SA"/>
              </w:rPr>
            </w:pPr>
          </w:p>
          <w:p w:rsidR="00F05662" w:rsidRDefault="00A14DE2" w:rsidP="00A14DE2">
            <w:pPr>
              <w:jc w:val="center"/>
              <w:rPr>
                <w:color w:val="000000"/>
                <w:sz w:val="28"/>
                <w:szCs w:val="28"/>
                <w:lang w:eastAsia="ar-SA"/>
              </w:rPr>
            </w:pPr>
            <w:r>
              <w:rPr>
                <w:color w:val="000000"/>
                <w:sz w:val="28"/>
                <w:szCs w:val="28"/>
                <w:lang w:eastAsia="ar-SA"/>
              </w:rPr>
              <w:t>8</w:t>
            </w:r>
            <w:r w:rsidR="003F7FF2">
              <w:rPr>
                <w:color w:val="000000"/>
                <w:sz w:val="28"/>
                <w:szCs w:val="28"/>
                <w:lang w:eastAsia="ar-SA"/>
              </w:rPr>
              <w:t>0</w:t>
            </w:r>
          </w:p>
        </w:tc>
      </w:tr>
      <w:tr w:rsidR="00F05662" w:rsidTr="00F05662">
        <w:tc>
          <w:tcPr>
            <w:tcW w:w="4335" w:type="pct"/>
          </w:tcPr>
          <w:p w:rsidR="00F05662" w:rsidRDefault="00F05662">
            <w:pPr>
              <w:snapToGrid w:val="0"/>
              <w:jc w:val="both"/>
              <w:rPr>
                <w:color w:val="000000"/>
                <w:sz w:val="28"/>
                <w:szCs w:val="28"/>
                <w:lang w:eastAsia="ar-SA"/>
              </w:rPr>
            </w:pPr>
          </w:p>
        </w:tc>
        <w:tc>
          <w:tcPr>
            <w:tcW w:w="665" w:type="pct"/>
          </w:tcPr>
          <w:p w:rsidR="00F05662" w:rsidRDefault="00F05662">
            <w:pPr>
              <w:jc w:val="center"/>
              <w:rPr>
                <w:color w:val="000000"/>
                <w:sz w:val="28"/>
                <w:szCs w:val="28"/>
                <w:lang w:eastAsia="ar-SA"/>
              </w:rPr>
            </w:pPr>
          </w:p>
        </w:tc>
      </w:tr>
      <w:tr w:rsidR="00F05662" w:rsidTr="00F05662">
        <w:tc>
          <w:tcPr>
            <w:tcW w:w="4335" w:type="pct"/>
            <w:hideMark/>
          </w:tcPr>
          <w:p w:rsidR="00F05662" w:rsidRDefault="00F05662" w:rsidP="006C0CD9">
            <w:pPr>
              <w:snapToGrid w:val="0"/>
              <w:jc w:val="both"/>
              <w:rPr>
                <w:color w:val="000000"/>
                <w:sz w:val="28"/>
                <w:szCs w:val="28"/>
                <w:lang w:eastAsia="ar-SA"/>
              </w:rPr>
            </w:pPr>
            <w:r>
              <w:rPr>
                <w:color w:val="000000"/>
                <w:sz w:val="28"/>
                <w:szCs w:val="28"/>
                <w:lang w:eastAsia="ar-SA"/>
              </w:rPr>
              <w:t xml:space="preserve">Глава 9. </w:t>
            </w:r>
            <w:r w:rsidR="006C0CD9">
              <w:rPr>
                <w:color w:val="000000"/>
                <w:sz w:val="28"/>
                <w:szCs w:val="28"/>
                <w:lang w:eastAsia="ar-SA"/>
              </w:rPr>
              <w:t xml:space="preserve">Заключительные положения                                                                                     </w:t>
            </w:r>
          </w:p>
        </w:tc>
        <w:tc>
          <w:tcPr>
            <w:tcW w:w="665" w:type="pct"/>
            <w:hideMark/>
          </w:tcPr>
          <w:p w:rsidR="00F05662" w:rsidRDefault="003F7FF2" w:rsidP="003F7FF2">
            <w:pPr>
              <w:jc w:val="center"/>
              <w:rPr>
                <w:color w:val="000000"/>
                <w:sz w:val="28"/>
                <w:szCs w:val="28"/>
                <w:lang w:eastAsia="ar-SA"/>
              </w:rPr>
            </w:pPr>
            <w:r>
              <w:rPr>
                <w:color w:val="000000"/>
                <w:sz w:val="28"/>
                <w:szCs w:val="28"/>
                <w:lang w:eastAsia="ar-SA"/>
              </w:rPr>
              <w:t>81</w:t>
            </w:r>
            <w:bookmarkStart w:id="0" w:name="_GoBack"/>
            <w:bookmarkEnd w:id="0"/>
          </w:p>
        </w:tc>
      </w:tr>
      <w:tr w:rsidR="00F05662" w:rsidTr="00F05662">
        <w:tc>
          <w:tcPr>
            <w:tcW w:w="4335" w:type="pct"/>
          </w:tcPr>
          <w:p w:rsidR="00F05662" w:rsidRDefault="00F05662">
            <w:pPr>
              <w:snapToGrid w:val="0"/>
              <w:jc w:val="both"/>
              <w:rPr>
                <w:rFonts w:eastAsia="Times New Roman"/>
                <w:color w:val="000000"/>
                <w:sz w:val="28"/>
                <w:szCs w:val="28"/>
                <w:lang w:eastAsia="ar-SA"/>
              </w:rPr>
            </w:pPr>
          </w:p>
          <w:p w:rsidR="00F05662" w:rsidRDefault="006C0CD9" w:rsidP="006C0CD9">
            <w:pPr>
              <w:snapToGrid w:val="0"/>
              <w:jc w:val="both"/>
              <w:rPr>
                <w:color w:val="000000"/>
                <w:sz w:val="28"/>
                <w:szCs w:val="28"/>
                <w:lang w:eastAsia="ar-SA"/>
              </w:rPr>
            </w:pPr>
            <w:r>
              <w:rPr>
                <w:color w:val="000000"/>
                <w:sz w:val="28"/>
                <w:szCs w:val="28"/>
                <w:lang w:eastAsia="ar-SA"/>
              </w:rPr>
              <w:t xml:space="preserve"> </w:t>
            </w:r>
            <w:r w:rsidR="00F05662">
              <w:rPr>
                <w:color w:val="000000"/>
                <w:sz w:val="28"/>
                <w:szCs w:val="28"/>
                <w:lang w:eastAsia="ar-SA"/>
              </w:rPr>
              <w:t xml:space="preserve"> </w:t>
            </w:r>
          </w:p>
        </w:tc>
        <w:tc>
          <w:tcPr>
            <w:tcW w:w="665" w:type="pct"/>
          </w:tcPr>
          <w:p w:rsidR="00F05662" w:rsidRDefault="00F05662">
            <w:pPr>
              <w:jc w:val="center"/>
              <w:rPr>
                <w:rFonts w:eastAsia="Times New Roman"/>
                <w:color w:val="000000"/>
                <w:sz w:val="28"/>
                <w:szCs w:val="28"/>
                <w:lang w:eastAsia="ar-SA"/>
              </w:rPr>
            </w:pPr>
          </w:p>
          <w:p w:rsidR="00F05662" w:rsidRDefault="006C0CD9">
            <w:pPr>
              <w:jc w:val="center"/>
              <w:rPr>
                <w:color w:val="000000"/>
                <w:sz w:val="28"/>
                <w:szCs w:val="28"/>
                <w:lang w:eastAsia="ar-SA"/>
              </w:rPr>
            </w:pPr>
            <w:r>
              <w:rPr>
                <w:color w:val="000000"/>
                <w:sz w:val="28"/>
                <w:szCs w:val="28"/>
                <w:lang w:eastAsia="ar-SA"/>
              </w:rPr>
              <w:t xml:space="preserve"> </w:t>
            </w:r>
          </w:p>
        </w:tc>
      </w:tr>
      <w:tr w:rsidR="00F05662" w:rsidTr="00F05662">
        <w:tc>
          <w:tcPr>
            <w:tcW w:w="4335" w:type="pct"/>
          </w:tcPr>
          <w:p w:rsidR="00F05662" w:rsidRDefault="00F05662">
            <w:pPr>
              <w:snapToGrid w:val="0"/>
              <w:jc w:val="both"/>
              <w:rPr>
                <w:color w:val="000000"/>
                <w:sz w:val="28"/>
                <w:szCs w:val="28"/>
                <w:lang w:eastAsia="ar-SA"/>
              </w:rPr>
            </w:pPr>
          </w:p>
        </w:tc>
        <w:tc>
          <w:tcPr>
            <w:tcW w:w="665" w:type="pct"/>
          </w:tcPr>
          <w:p w:rsidR="00F05662" w:rsidRDefault="00F05662">
            <w:pPr>
              <w:rPr>
                <w:color w:val="000000"/>
                <w:sz w:val="28"/>
                <w:szCs w:val="28"/>
                <w:lang w:val="en-US" w:eastAsia="ar-SA"/>
              </w:rPr>
            </w:pPr>
          </w:p>
        </w:tc>
      </w:tr>
    </w:tbl>
    <w:p w:rsidR="00F05662" w:rsidRDefault="006C0CD9" w:rsidP="00DF3454">
      <w:pPr>
        <w:ind w:firstLine="851"/>
        <w:jc w:val="center"/>
        <w:rPr>
          <w:sz w:val="28"/>
        </w:rPr>
      </w:pPr>
      <w:r>
        <w:rPr>
          <w:color w:val="000000"/>
          <w:sz w:val="28"/>
          <w:szCs w:val="28"/>
          <w:lang w:eastAsia="ar-SA"/>
        </w:rPr>
        <w:t xml:space="preserve"> </w:t>
      </w: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F05662" w:rsidRDefault="00F05662" w:rsidP="00DF3454">
      <w:pPr>
        <w:ind w:firstLine="851"/>
        <w:jc w:val="center"/>
        <w:rPr>
          <w:sz w:val="28"/>
        </w:rPr>
      </w:pPr>
    </w:p>
    <w:p w:rsidR="009773C2" w:rsidRDefault="009773C2" w:rsidP="00DF3454">
      <w:pPr>
        <w:ind w:firstLine="851"/>
        <w:jc w:val="center"/>
        <w:rPr>
          <w:sz w:val="28"/>
        </w:rPr>
      </w:pPr>
    </w:p>
    <w:p w:rsidR="009F7CAD" w:rsidRPr="001412BF" w:rsidRDefault="009F7CAD" w:rsidP="00DF3454">
      <w:pPr>
        <w:ind w:firstLine="851"/>
        <w:jc w:val="center"/>
        <w:rPr>
          <w:sz w:val="28"/>
        </w:rPr>
      </w:pPr>
    </w:p>
    <w:p w:rsidR="0073273A" w:rsidRPr="001412BF" w:rsidRDefault="0073273A" w:rsidP="00DF3454">
      <w:pPr>
        <w:pStyle w:val="14"/>
        <w:ind w:firstLine="851"/>
        <w:jc w:val="both"/>
      </w:pPr>
    </w:p>
    <w:p w:rsidR="00D87717" w:rsidRPr="00D87717" w:rsidRDefault="00D87717" w:rsidP="00C269B3">
      <w:pPr>
        <w:pStyle w:val="210"/>
        <w:suppressAutoHyphens w:val="0"/>
        <w:ind w:firstLine="709"/>
        <w:rPr>
          <w:szCs w:val="28"/>
        </w:rPr>
      </w:pPr>
      <w:proofErr w:type="gramStart"/>
      <w:r w:rsidRPr="00D87717">
        <w:rPr>
          <w:szCs w:val="28"/>
        </w:rPr>
        <w:lastRenderedPageBreak/>
        <w:t xml:space="preserve">Настоящий устав муниципального образования </w:t>
      </w:r>
      <w:r w:rsidR="00980646">
        <w:t xml:space="preserve">Щербиновский </w:t>
      </w:r>
      <w:r w:rsidR="002660C7" w:rsidRPr="002660C7">
        <w:rPr>
          <w:szCs w:val="28"/>
        </w:rPr>
        <w:t xml:space="preserve"> </w:t>
      </w:r>
      <w:r w:rsidRPr="00D87717">
        <w:rPr>
          <w:szCs w:val="28"/>
        </w:rPr>
        <w:t>муниц</w:t>
      </w:r>
      <w:r w:rsidRPr="00D87717">
        <w:rPr>
          <w:szCs w:val="28"/>
        </w:rPr>
        <w:t>и</w:t>
      </w:r>
      <w:r w:rsidRPr="00D87717">
        <w:rPr>
          <w:szCs w:val="28"/>
        </w:rPr>
        <w:t xml:space="preserve">пальный район Краснодарского края </w:t>
      </w:r>
      <w:r w:rsidR="006B0DE0" w:rsidRPr="00F37DAF">
        <w:rPr>
          <w:szCs w:val="28"/>
        </w:rPr>
        <w:t>(далее по тексту – Устав, Устав муниц</w:t>
      </w:r>
      <w:r w:rsidR="006B0DE0" w:rsidRPr="00F37DAF">
        <w:rPr>
          <w:szCs w:val="28"/>
        </w:rPr>
        <w:t>и</w:t>
      </w:r>
      <w:r w:rsidR="006B0DE0" w:rsidRPr="00F37DAF">
        <w:rPr>
          <w:szCs w:val="28"/>
        </w:rPr>
        <w:t xml:space="preserve">пального образования </w:t>
      </w:r>
      <w:r w:rsidR="00980646">
        <w:t xml:space="preserve">Щербиновский </w:t>
      </w:r>
      <w:r w:rsidR="00885F8A">
        <w:rPr>
          <w:szCs w:val="28"/>
        </w:rPr>
        <w:t>район</w:t>
      </w:r>
      <w:r w:rsidR="006B0DE0" w:rsidRPr="00F37DAF">
        <w:rPr>
          <w:szCs w:val="28"/>
        </w:rPr>
        <w:t>)</w:t>
      </w:r>
      <w:r w:rsidRPr="00D87717">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D87717">
        <w:rPr>
          <w:bCs/>
          <w:szCs w:val="28"/>
        </w:rPr>
        <w:t>порядок и формы организации местного самоуправления, по</w:t>
      </w:r>
      <w:r w:rsidRPr="00D87717">
        <w:rPr>
          <w:bCs/>
          <w:szCs w:val="28"/>
        </w:rPr>
        <w:t>л</w:t>
      </w:r>
      <w:r w:rsidRPr="00D87717">
        <w:rPr>
          <w:bCs/>
          <w:szCs w:val="28"/>
        </w:rPr>
        <w:t>номочия и ответственность его органов и должностных лиц, правовые, экон</w:t>
      </w:r>
      <w:r w:rsidRPr="00D87717">
        <w:rPr>
          <w:bCs/>
          <w:szCs w:val="28"/>
        </w:rPr>
        <w:t>о</w:t>
      </w:r>
      <w:r w:rsidRPr="00D87717">
        <w:rPr>
          <w:bCs/>
          <w:szCs w:val="28"/>
        </w:rPr>
        <w:t>мические и финансовые основы местного самоуправления</w:t>
      </w:r>
      <w:r w:rsidRPr="00D87717">
        <w:rPr>
          <w:szCs w:val="28"/>
        </w:rPr>
        <w:t xml:space="preserve">, формы участия населения муниципального образования </w:t>
      </w:r>
      <w:r w:rsidR="00980646">
        <w:t xml:space="preserve">Щербиновский </w:t>
      </w:r>
      <w:r w:rsidRPr="00D87717">
        <w:rPr>
          <w:szCs w:val="28"/>
        </w:rPr>
        <w:t xml:space="preserve"> муниципальный район</w:t>
      </w:r>
      <w:proofErr w:type="gramEnd"/>
      <w:r w:rsidRPr="00D87717">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D87717" w:rsidRDefault="00D87717" w:rsidP="00C269B3">
      <w:pPr>
        <w:pStyle w:val="210"/>
        <w:suppressAutoHyphens w:val="0"/>
        <w:ind w:firstLine="709"/>
        <w:rPr>
          <w:szCs w:val="28"/>
        </w:rPr>
      </w:pPr>
      <w:r w:rsidRPr="00D87717">
        <w:rPr>
          <w:szCs w:val="28"/>
        </w:rPr>
        <w:t xml:space="preserve">Устав является основным нормативным правовым актом муниципального образования </w:t>
      </w:r>
      <w:r w:rsidR="00980646">
        <w:t>Щербиновский м</w:t>
      </w:r>
      <w:r w:rsidRPr="00D87717">
        <w:rPr>
          <w:szCs w:val="28"/>
        </w:rPr>
        <w:t>униципальный район Краснодарского края, кот</w:t>
      </w:r>
      <w:r w:rsidRPr="00D87717">
        <w:rPr>
          <w:szCs w:val="28"/>
        </w:rPr>
        <w:t>о</w:t>
      </w:r>
      <w:r w:rsidRPr="00D87717">
        <w:rPr>
          <w:szCs w:val="28"/>
        </w:rPr>
        <w:t xml:space="preserve">рому должны соответствовать все иные правовые акты органов и должностных лиц местного самоуправления муниципального образования </w:t>
      </w:r>
      <w:r w:rsidR="00980646">
        <w:t xml:space="preserve">Щербиновский </w:t>
      </w:r>
      <w:r w:rsidRPr="00D87717">
        <w:rPr>
          <w:szCs w:val="28"/>
        </w:rPr>
        <w:t>муниципальный район Краснодарского края.</w:t>
      </w:r>
    </w:p>
    <w:p w:rsidR="0073273A" w:rsidRPr="001412BF" w:rsidRDefault="0073273A" w:rsidP="00C269B3">
      <w:pPr>
        <w:pStyle w:val="14"/>
        <w:suppressAutoHyphens w:val="0"/>
        <w:ind w:firstLine="709"/>
        <w:jc w:val="both"/>
        <w:rPr>
          <w:rFonts w:ascii="Times New Roman" w:hAnsi="Times New Roman"/>
          <w:sz w:val="28"/>
          <w:szCs w:val="28"/>
        </w:rPr>
      </w:pPr>
    </w:p>
    <w:p w:rsidR="0073273A" w:rsidRDefault="0073273A" w:rsidP="00C269B3">
      <w:pPr>
        <w:pStyle w:val="1"/>
        <w:keepNext w:val="0"/>
        <w:suppressAutoHyphens w:val="0"/>
        <w:spacing w:before="0" w:after="0"/>
        <w:ind w:left="0" w:firstLine="709"/>
        <w:rPr>
          <w:rFonts w:ascii="Times New Roman" w:hAnsi="Times New Roman"/>
          <w:i w:val="0"/>
          <w:szCs w:val="28"/>
        </w:rPr>
      </w:pPr>
      <w:r w:rsidRPr="001412BF">
        <w:rPr>
          <w:rFonts w:ascii="Times New Roman" w:hAnsi="Times New Roman"/>
          <w:i w:val="0"/>
          <w:szCs w:val="28"/>
        </w:rPr>
        <w:t>ГЛАВА 1. ОБЩИЕ ПОЛОЖЕНИЯ</w:t>
      </w:r>
    </w:p>
    <w:p w:rsidR="00995D4C" w:rsidRPr="00995D4C" w:rsidRDefault="009C6B2C" w:rsidP="00C269B3">
      <w:pPr>
        <w:pStyle w:val="2"/>
        <w:keepNext w:val="0"/>
        <w:suppressAutoHyphens w:val="0"/>
        <w:spacing w:before="0" w:after="0"/>
        <w:ind w:firstLine="709"/>
        <w:rPr>
          <w:rFonts w:ascii="Times New Roman" w:hAnsi="Times New Roman"/>
          <w:sz w:val="28"/>
          <w:szCs w:val="28"/>
        </w:rPr>
      </w:pPr>
      <w:r>
        <w:rPr>
          <w:rFonts w:ascii="Times New Roman" w:hAnsi="Times New Roman"/>
          <w:sz w:val="28"/>
          <w:szCs w:val="28"/>
        </w:rPr>
        <w:t>Статья 1</w:t>
      </w:r>
      <w:r w:rsidR="00995D4C" w:rsidRPr="00995D4C">
        <w:rPr>
          <w:rFonts w:ascii="Times New Roman" w:hAnsi="Times New Roman"/>
          <w:sz w:val="28"/>
          <w:szCs w:val="28"/>
        </w:rPr>
        <w:t xml:space="preserve">. Муниципальное образование </w:t>
      </w:r>
      <w:r w:rsidR="00980646">
        <w:rPr>
          <w:rFonts w:ascii="Times New Roman" w:hAnsi="Times New Roman"/>
          <w:sz w:val="28"/>
          <w:szCs w:val="28"/>
        </w:rPr>
        <w:t>Щербиновский м</w:t>
      </w:r>
      <w:r w:rsidR="00995D4C" w:rsidRPr="00995D4C">
        <w:rPr>
          <w:rFonts w:ascii="Times New Roman" w:hAnsi="Times New Roman"/>
          <w:sz w:val="28"/>
          <w:szCs w:val="28"/>
        </w:rPr>
        <w:t>униципал</w:t>
      </w:r>
      <w:r w:rsidR="00995D4C" w:rsidRPr="00995D4C">
        <w:rPr>
          <w:rFonts w:ascii="Times New Roman" w:hAnsi="Times New Roman"/>
          <w:sz w:val="28"/>
          <w:szCs w:val="28"/>
        </w:rPr>
        <w:t>ь</w:t>
      </w:r>
      <w:r w:rsidR="00995D4C" w:rsidRPr="00995D4C">
        <w:rPr>
          <w:rFonts w:ascii="Times New Roman" w:hAnsi="Times New Roman"/>
          <w:sz w:val="28"/>
          <w:szCs w:val="28"/>
        </w:rPr>
        <w:t>ный район Краснодарского края и его статус</w:t>
      </w:r>
    </w:p>
    <w:p w:rsidR="00995D4C" w:rsidRPr="00995D4C" w:rsidRDefault="00995D4C" w:rsidP="00C269B3">
      <w:pPr>
        <w:pStyle w:val="ConsNormal0"/>
        <w:suppressAutoHyphens w:val="0"/>
        <w:ind w:firstLine="709"/>
        <w:jc w:val="both"/>
        <w:rPr>
          <w:rFonts w:ascii="Times New Roman" w:hAnsi="Times New Roman" w:cs="Times New Roman"/>
          <w:sz w:val="28"/>
          <w:szCs w:val="28"/>
        </w:rPr>
      </w:pPr>
      <w:r w:rsidRPr="00995D4C">
        <w:rPr>
          <w:rFonts w:ascii="Times New Roman" w:hAnsi="Times New Roman" w:cs="Times New Roman"/>
          <w:sz w:val="28"/>
          <w:szCs w:val="28"/>
        </w:rPr>
        <w:t xml:space="preserve">1. </w:t>
      </w:r>
      <w:r w:rsidR="00980646">
        <w:rPr>
          <w:rFonts w:ascii="Times New Roman" w:hAnsi="Times New Roman"/>
          <w:sz w:val="28"/>
        </w:rPr>
        <w:t xml:space="preserve">Щербиновский </w:t>
      </w:r>
      <w:r w:rsidRPr="00995D4C">
        <w:rPr>
          <w:rFonts w:ascii="Times New Roman" w:hAnsi="Times New Roman" w:cs="Times New Roman"/>
          <w:sz w:val="28"/>
          <w:szCs w:val="28"/>
        </w:rPr>
        <w:t xml:space="preserve">район основан в </w:t>
      </w:r>
      <w:r w:rsidR="00980646">
        <w:rPr>
          <w:rFonts w:ascii="Times New Roman" w:hAnsi="Times New Roman" w:cs="Times New Roman"/>
          <w:sz w:val="28"/>
          <w:szCs w:val="28"/>
        </w:rPr>
        <w:t>1934</w:t>
      </w:r>
      <w:r w:rsidRPr="00995D4C">
        <w:rPr>
          <w:rFonts w:ascii="Times New Roman" w:hAnsi="Times New Roman" w:cs="Times New Roman"/>
          <w:sz w:val="28"/>
          <w:szCs w:val="28"/>
        </w:rPr>
        <w:t xml:space="preserve"> году, входит в состав Краснода</w:t>
      </w:r>
      <w:r w:rsidRPr="00995D4C">
        <w:rPr>
          <w:rFonts w:ascii="Times New Roman" w:hAnsi="Times New Roman" w:cs="Times New Roman"/>
          <w:sz w:val="28"/>
          <w:szCs w:val="28"/>
        </w:rPr>
        <w:t>р</w:t>
      </w:r>
      <w:r w:rsidRPr="00995D4C">
        <w:rPr>
          <w:rFonts w:ascii="Times New Roman" w:hAnsi="Times New Roman" w:cs="Times New Roman"/>
          <w:sz w:val="28"/>
          <w:szCs w:val="28"/>
        </w:rPr>
        <w:t xml:space="preserve">ского края. </w:t>
      </w:r>
    </w:p>
    <w:p w:rsidR="00995D4C" w:rsidRPr="00995D4C" w:rsidRDefault="00995D4C" w:rsidP="00C269B3">
      <w:pPr>
        <w:pStyle w:val="ConsNormal0"/>
        <w:suppressAutoHyphens w:val="0"/>
        <w:ind w:firstLine="709"/>
        <w:jc w:val="both"/>
        <w:rPr>
          <w:rFonts w:ascii="Times New Roman" w:hAnsi="Times New Roman" w:cs="Times New Roman"/>
          <w:sz w:val="28"/>
          <w:szCs w:val="28"/>
        </w:rPr>
      </w:pPr>
      <w:r w:rsidRPr="00995D4C">
        <w:rPr>
          <w:rFonts w:ascii="Times New Roman" w:hAnsi="Times New Roman" w:cs="Times New Roman"/>
          <w:sz w:val="28"/>
          <w:szCs w:val="28"/>
        </w:rPr>
        <w:t>2. День района отмечается ежегодно -</w:t>
      </w:r>
      <w:r w:rsidR="00980646">
        <w:rPr>
          <w:rFonts w:ascii="Times New Roman" w:hAnsi="Times New Roman" w:cs="Times New Roman"/>
          <w:sz w:val="28"/>
          <w:szCs w:val="28"/>
        </w:rPr>
        <w:t xml:space="preserve"> 30 декабря</w:t>
      </w:r>
      <w:r w:rsidRPr="00995D4C">
        <w:rPr>
          <w:rFonts w:ascii="Times New Roman" w:hAnsi="Times New Roman" w:cs="Times New Roman"/>
          <w:sz w:val="28"/>
          <w:szCs w:val="28"/>
        </w:rPr>
        <w:t>.</w:t>
      </w:r>
    </w:p>
    <w:p w:rsidR="00995D4C" w:rsidRPr="00995D4C" w:rsidRDefault="00995D4C" w:rsidP="00C269B3">
      <w:pPr>
        <w:pStyle w:val="210"/>
        <w:suppressAutoHyphens w:val="0"/>
        <w:ind w:firstLine="709"/>
        <w:rPr>
          <w:szCs w:val="28"/>
        </w:rPr>
      </w:pPr>
      <w:r w:rsidRPr="00995D4C">
        <w:rPr>
          <w:szCs w:val="28"/>
        </w:rPr>
        <w:t xml:space="preserve">3. Муниципальное образование </w:t>
      </w:r>
      <w:r w:rsidR="00980646">
        <w:t xml:space="preserve">Щербиновский </w:t>
      </w:r>
      <w:r w:rsidRPr="00995D4C">
        <w:rPr>
          <w:szCs w:val="28"/>
        </w:rPr>
        <w:t>муниципальный район Краснодарского края наделено статусом муниципального района законом Кра</w:t>
      </w:r>
      <w:r w:rsidRPr="00995D4C">
        <w:rPr>
          <w:szCs w:val="28"/>
        </w:rPr>
        <w:t>с</w:t>
      </w:r>
      <w:r w:rsidRPr="00995D4C">
        <w:rPr>
          <w:szCs w:val="28"/>
        </w:rPr>
        <w:t xml:space="preserve">нодарского края </w:t>
      </w:r>
      <w:r w:rsidR="00980646">
        <w:rPr>
          <w:szCs w:val="28"/>
        </w:rPr>
        <w:t xml:space="preserve">от 22.07.2004 года № 770-КЗ </w:t>
      </w:r>
      <w:r w:rsidR="009773C2">
        <w:rPr>
          <w:szCs w:val="28"/>
        </w:rPr>
        <w:t>«</w:t>
      </w:r>
      <w:r w:rsidR="00980646">
        <w:rPr>
          <w:szCs w:val="28"/>
        </w:rPr>
        <w:t>Об установлении границ мун</w:t>
      </w:r>
      <w:r w:rsidR="00980646">
        <w:rPr>
          <w:szCs w:val="28"/>
        </w:rPr>
        <w:t>и</w:t>
      </w:r>
      <w:r w:rsidR="00980646">
        <w:rPr>
          <w:szCs w:val="28"/>
        </w:rPr>
        <w:t>ципального образования  Щербиновский муниципальный район Краснодарск</w:t>
      </w:r>
      <w:r w:rsidR="00980646">
        <w:rPr>
          <w:szCs w:val="28"/>
        </w:rPr>
        <w:t>о</w:t>
      </w:r>
      <w:r w:rsidR="00980646">
        <w:rPr>
          <w:szCs w:val="28"/>
        </w:rPr>
        <w:t>го края, наделении его статусом муниципального района, образовании в его с</w:t>
      </w:r>
      <w:r w:rsidR="00980646">
        <w:rPr>
          <w:szCs w:val="28"/>
        </w:rPr>
        <w:t>о</w:t>
      </w:r>
      <w:r w:rsidR="00980646">
        <w:rPr>
          <w:szCs w:val="28"/>
        </w:rPr>
        <w:t>ставе муниципальных образований - сельских поселений - и установлении их границ</w:t>
      </w:r>
      <w:r w:rsidR="009773C2">
        <w:rPr>
          <w:szCs w:val="28"/>
        </w:rPr>
        <w:t>»</w:t>
      </w:r>
      <w:r w:rsidR="00980646">
        <w:rPr>
          <w:szCs w:val="28"/>
        </w:rPr>
        <w:t>.</w:t>
      </w:r>
    </w:p>
    <w:p w:rsidR="00995D4C" w:rsidRPr="00995D4C" w:rsidRDefault="00995D4C" w:rsidP="00C269B3">
      <w:pPr>
        <w:suppressAutoHyphens w:val="0"/>
        <w:autoSpaceDE w:val="0"/>
        <w:autoSpaceDN w:val="0"/>
        <w:adjustRightInd w:val="0"/>
        <w:ind w:firstLine="709"/>
        <w:jc w:val="both"/>
        <w:rPr>
          <w:rFonts w:eastAsia="Calibri"/>
          <w:sz w:val="28"/>
          <w:szCs w:val="28"/>
        </w:rPr>
      </w:pPr>
      <w:r w:rsidRPr="00995D4C">
        <w:rPr>
          <w:sz w:val="28"/>
          <w:szCs w:val="28"/>
        </w:rPr>
        <w:t>4.</w:t>
      </w:r>
      <w:r w:rsidRPr="00995D4C">
        <w:rPr>
          <w:rFonts w:eastAsia="Calibri"/>
          <w:sz w:val="28"/>
          <w:szCs w:val="28"/>
        </w:rPr>
        <w:t>Официальное наименование муниципального образования:</w:t>
      </w:r>
    </w:p>
    <w:p w:rsidR="00995D4C" w:rsidRPr="009B0052" w:rsidRDefault="00995D4C" w:rsidP="00C269B3">
      <w:pPr>
        <w:pStyle w:val="2"/>
        <w:keepNext w:val="0"/>
        <w:suppressAutoHyphens w:val="0"/>
        <w:spacing w:before="0" w:after="0"/>
        <w:ind w:firstLine="709"/>
        <w:rPr>
          <w:rFonts w:ascii="Times New Roman" w:hAnsi="Times New Roman"/>
          <w:b w:val="0"/>
          <w:sz w:val="28"/>
          <w:szCs w:val="28"/>
        </w:rPr>
      </w:pPr>
      <w:r w:rsidRPr="00995D4C">
        <w:rPr>
          <w:rFonts w:ascii="Times New Roman" w:hAnsi="Times New Roman"/>
          <w:b w:val="0"/>
          <w:sz w:val="28"/>
          <w:szCs w:val="28"/>
        </w:rPr>
        <w:t xml:space="preserve">полное – муниципальное образование </w:t>
      </w:r>
      <w:r w:rsidR="00980646" w:rsidRPr="00980646">
        <w:rPr>
          <w:rFonts w:ascii="Times New Roman" w:hAnsi="Times New Roman"/>
          <w:b w:val="0"/>
          <w:sz w:val="28"/>
        </w:rPr>
        <w:t>Щербиновский</w:t>
      </w:r>
      <w:r w:rsidR="009B0052" w:rsidRPr="009B0052">
        <w:rPr>
          <w:rFonts w:ascii="Times New Roman" w:hAnsi="Times New Roman"/>
          <w:b w:val="0"/>
          <w:szCs w:val="28"/>
        </w:rPr>
        <w:t xml:space="preserve"> </w:t>
      </w:r>
      <w:r w:rsidRPr="00995D4C">
        <w:rPr>
          <w:rFonts w:ascii="Times New Roman" w:hAnsi="Times New Roman"/>
          <w:b w:val="0"/>
          <w:sz w:val="28"/>
          <w:szCs w:val="28"/>
        </w:rPr>
        <w:t xml:space="preserve">муниципальный район </w:t>
      </w:r>
      <w:r w:rsidRPr="009B0052">
        <w:rPr>
          <w:rFonts w:ascii="Times New Roman" w:hAnsi="Times New Roman"/>
          <w:b w:val="0"/>
          <w:sz w:val="28"/>
          <w:szCs w:val="28"/>
        </w:rPr>
        <w:t>Краснодарского края (далее также</w:t>
      </w:r>
      <w:r w:rsidR="00980646">
        <w:rPr>
          <w:rFonts w:ascii="Times New Roman" w:hAnsi="Times New Roman"/>
          <w:b w:val="0"/>
          <w:sz w:val="28"/>
          <w:szCs w:val="28"/>
        </w:rPr>
        <w:t xml:space="preserve"> </w:t>
      </w:r>
      <w:r w:rsidRPr="009B0052">
        <w:rPr>
          <w:rFonts w:ascii="Times New Roman" w:hAnsi="Times New Roman"/>
          <w:b w:val="0"/>
          <w:sz w:val="28"/>
          <w:szCs w:val="28"/>
        </w:rPr>
        <w:t xml:space="preserve">– муниципальное образование </w:t>
      </w:r>
      <w:r w:rsidR="00980646">
        <w:rPr>
          <w:rFonts w:ascii="Times New Roman" w:hAnsi="Times New Roman"/>
          <w:b w:val="0"/>
          <w:sz w:val="28"/>
          <w:szCs w:val="28"/>
        </w:rPr>
        <w:t>Щерб</w:t>
      </w:r>
      <w:r w:rsidR="00980646">
        <w:rPr>
          <w:rFonts w:ascii="Times New Roman" w:hAnsi="Times New Roman"/>
          <w:b w:val="0"/>
          <w:sz w:val="28"/>
          <w:szCs w:val="28"/>
        </w:rPr>
        <w:t>и</w:t>
      </w:r>
      <w:r w:rsidR="00980646">
        <w:rPr>
          <w:rFonts w:ascii="Times New Roman" w:hAnsi="Times New Roman"/>
          <w:b w:val="0"/>
          <w:sz w:val="28"/>
          <w:szCs w:val="28"/>
        </w:rPr>
        <w:t>новский район</w:t>
      </w:r>
      <w:r w:rsidRPr="009B0052">
        <w:rPr>
          <w:rFonts w:ascii="Times New Roman" w:hAnsi="Times New Roman"/>
          <w:b w:val="0"/>
          <w:sz w:val="28"/>
          <w:szCs w:val="28"/>
        </w:rPr>
        <w:t>);</w:t>
      </w:r>
    </w:p>
    <w:p w:rsidR="00995D4C" w:rsidRPr="009773C2" w:rsidRDefault="00995D4C" w:rsidP="00C269B3">
      <w:pPr>
        <w:pStyle w:val="2"/>
        <w:keepNext w:val="0"/>
        <w:suppressAutoHyphens w:val="0"/>
        <w:spacing w:before="0" w:after="0"/>
        <w:ind w:firstLine="709"/>
        <w:rPr>
          <w:rFonts w:ascii="Times New Roman" w:hAnsi="Times New Roman"/>
          <w:b w:val="0"/>
          <w:color w:val="000000" w:themeColor="text1"/>
          <w:sz w:val="28"/>
          <w:szCs w:val="28"/>
        </w:rPr>
      </w:pPr>
      <w:r w:rsidRPr="009773C2">
        <w:rPr>
          <w:rFonts w:ascii="Times New Roman" w:hAnsi="Times New Roman"/>
          <w:b w:val="0"/>
          <w:color w:val="000000" w:themeColor="text1"/>
          <w:sz w:val="28"/>
          <w:szCs w:val="28"/>
        </w:rPr>
        <w:t>сокращенн</w:t>
      </w:r>
      <w:r w:rsidR="00980646" w:rsidRPr="009773C2">
        <w:rPr>
          <w:rFonts w:ascii="Times New Roman" w:hAnsi="Times New Roman"/>
          <w:b w:val="0"/>
          <w:color w:val="000000" w:themeColor="text1"/>
          <w:sz w:val="28"/>
          <w:szCs w:val="28"/>
        </w:rPr>
        <w:t>о</w:t>
      </w:r>
      <w:r w:rsidRPr="009773C2">
        <w:rPr>
          <w:rFonts w:ascii="Times New Roman" w:hAnsi="Times New Roman"/>
          <w:b w:val="0"/>
          <w:color w:val="000000" w:themeColor="text1"/>
          <w:sz w:val="28"/>
          <w:szCs w:val="28"/>
        </w:rPr>
        <w:t>е наименовани</w:t>
      </w:r>
      <w:r w:rsidR="00980646" w:rsidRPr="009773C2">
        <w:rPr>
          <w:rFonts w:ascii="Times New Roman" w:hAnsi="Times New Roman"/>
          <w:b w:val="0"/>
          <w:color w:val="000000" w:themeColor="text1"/>
          <w:sz w:val="28"/>
          <w:szCs w:val="28"/>
        </w:rPr>
        <w:t>е</w:t>
      </w:r>
      <w:r w:rsidRPr="009773C2">
        <w:rPr>
          <w:rFonts w:ascii="Times New Roman" w:hAnsi="Times New Roman"/>
          <w:b w:val="0"/>
          <w:color w:val="000000" w:themeColor="text1"/>
          <w:sz w:val="28"/>
          <w:szCs w:val="28"/>
        </w:rPr>
        <w:t xml:space="preserve"> – муниципальное образование </w:t>
      </w:r>
      <w:r w:rsidR="00980646" w:rsidRPr="009773C2">
        <w:rPr>
          <w:rFonts w:ascii="Times New Roman" w:hAnsi="Times New Roman"/>
          <w:b w:val="0"/>
          <w:color w:val="000000" w:themeColor="text1"/>
          <w:sz w:val="28"/>
        </w:rPr>
        <w:t xml:space="preserve">Щербиновский </w:t>
      </w:r>
      <w:r w:rsidRPr="009773C2">
        <w:rPr>
          <w:rFonts w:ascii="Times New Roman" w:hAnsi="Times New Roman"/>
          <w:b w:val="0"/>
          <w:color w:val="000000" w:themeColor="text1"/>
          <w:sz w:val="28"/>
          <w:szCs w:val="28"/>
        </w:rPr>
        <w:t>район, котор</w:t>
      </w:r>
      <w:r w:rsidR="00980646" w:rsidRPr="009773C2">
        <w:rPr>
          <w:rFonts w:ascii="Times New Roman" w:hAnsi="Times New Roman"/>
          <w:b w:val="0"/>
          <w:color w:val="000000" w:themeColor="text1"/>
          <w:sz w:val="28"/>
          <w:szCs w:val="28"/>
        </w:rPr>
        <w:t>ое</w:t>
      </w:r>
      <w:r w:rsidRPr="009773C2">
        <w:rPr>
          <w:rFonts w:ascii="Times New Roman" w:hAnsi="Times New Roman"/>
          <w:b w:val="0"/>
          <w:color w:val="000000" w:themeColor="text1"/>
          <w:sz w:val="28"/>
          <w:szCs w:val="28"/>
        </w:rPr>
        <w:t xml:space="preserve"> использу</w:t>
      </w:r>
      <w:r w:rsidR="00980646" w:rsidRPr="009773C2">
        <w:rPr>
          <w:rFonts w:ascii="Times New Roman" w:hAnsi="Times New Roman"/>
          <w:b w:val="0"/>
          <w:color w:val="000000" w:themeColor="text1"/>
          <w:sz w:val="28"/>
          <w:szCs w:val="28"/>
        </w:rPr>
        <w:t>е</w:t>
      </w:r>
      <w:r w:rsidRPr="009773C2">
        <w:rPr>
          <w:rFonts w:ascii="Times New Roman" w:hAnsi="Times New Roman"/>
          <w:b w:val="0"/>
          <w:color w:val="000000" w:themeColor="text1"/>
          <w:sz w:val="28"/>
          <w:szCs w:val="28"/>
        </w:rPr>
        <w:t>тся наравне с полным наименованием.</w:t>
      </w:r>
    </w:p>
    <w:p w:rsidR="005A4CA1" w:rsidRDefault="005A4CA1" w:rsidP="00C269B3">
      <w:pPr>
        <w:pStyle w:val="211"/>
        <w:suppressAutoHyphens w:val="0"/>
        <w:ind w:firstLine="709"/>
        <w:jc w:val="both"/>
        <w:rPr>
          <w:szCs w:val="28"/>
        </w:rPr>
      </w:pPr>
      <w:r w:rsidRPr="00995D4C">
        <w:rPr>
          <w:szCs w:val="28"/>
        </w:rPr>
        <w:t>В официальных символах муниципального образования, наименованиях органов местного самоуправления, выборных и иных должностных лиц местн</w:t>
      </w:r>
      <w:r w:rsidRPr="00995D4C">
        <w:rPr>
          <w:szCs w:val="28"/>
        </w:rPr>
        <w:t>о</w:t>
      </w:r>
      <w:r w:rsidRPr="00995D4C">
        <w:rPr>
          <w:szCs w:val="28"/>
        </w:rPr>
        <w:t>го самоуправления, а также в других случаях, требующих указания наименов</w:t>
      </w:r>
      <w:r w:rsidRPr="00995D4C">
        <w:rPr>
          <w:szCs w:val="28"/>
        </w:rPr>
        <w:t>а</w:t>
      </w:r>
      <w:r w:rsidRPr="00995D4C">
        <w:rPr>
          <w:szCs w:val="28"/>
        </w:rPr>
        <w:t>ния муниципального образования, допускается использование сокращённых форм наименования</w:t>
      </w:r>
      <w:r w:rsidR="00B35AF3">
        <w:rPr>
          <w:szCs w:val="28"/>
        </w:rPr>
        <w:t xml:space="preserve"> муниципального образования</w:t>
      </w:r>
      <w:r w:rsidRPr="00995D4C">
        <w:rPr>
          <w:szCs w:val="28"/>
        </w:rPr>
        <w:t xml:space="preserve"> наравне с полным наимен</w:t>
      </w:r>
      <w:r w:rsidRPr="00995D4C">
        <w:rPr>
          <w:szCs w:val="28"/>
        </w:rPr>
        <w:t>о</w:t>
      </w:r>
      <w:r w:rsidRPr="00995D4C">
        <w:rPr>
          <w:szCs w:val="28"/>
        </w:rPr>
        <w:t>ванием.</w:t>
      </w:r>
    </w:p>
    <w:p w:rsidR="00D702CC" w:rsidRPr="00736B92" w:rsidRDefault="00D702CC" w:rsidP="00C269B3">
      <w:pPr>
        <w:pStyle w:val="Default"/>
        <w:widowControl w:val="0"/>
        <w:ind w:firstLine="709"/>
        <w:jc w:val="both"/>
        <w:rPr>
          <w:rFonts w:ascii="Times New Roman" w:hAnsi="Times New Roman" w:cs="Times New Roman"/>
          <w:b/>
          <w:sz w:val="28"/>
          <w:szCs w:val="28"/>
        </w:rPr>
      </w:pPr>
      <w:r>
        <w:rPr>
          <w:rFonts w:ascii="Times New Roman" w:hAnsi="Times New Roman" w:cs="Times New Roman"/>
          <w:sz w:val="28"/>
          <w:szCs w:val="28"/>
        </w:rPr>
        <w:t>5</w:t>
      </w:r>
      <w:r w:rsidRPr="00736B92">
        <w:rPr>
          <w:rFonts w:ascii="Times New Roman" w:hAnsi="Times New Roman" w:cs="Times New Roman"/>
          <w:sz w:val="28"/>
          <w:szCs w:val="28"/>
        </w:rPr>
        <w:t xml:space="preserve">. Для целей настоящего Устава </w:t>
      </w:r>
      <w:r w:rsidRPr="00736B92">
        <w:rPr>
          <w:rFonts w:ascii="Times New Roman" w:hAnsi="Times New Roman" w:cs="Times New Roman"/>
          <w:sz w:val="28"/>
          <w:szCs w:val="28"/>
          <w:lang w:eastAsia="ru-RU"/>
        </w:rPr>
        <w:t xml:space="preserve">понятия </w:t>
      </w:r>
      <w:r w:rsidR="006B1D3A">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sidR="006B1D3A">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sidR="006B1D3A">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sidR="006B1D3A">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w:t>
      </w:r>
      <w:r w:rsidRPr="00736B92">
        <w:rPr>
          <w:rFonts w:ascii="Times New Roman" w:hAnsi="Times New Roman" w:cs="Times New Roman"/>
          <w:sz w:val="28"/>
          <w:szCs w:val="28"/>
          <w:lang w:eastAsia="ru-RU"/>
        </w:rPr>
        <w:t>в</w:t>
      </w:r>
      <w:r w:rsidRPr="00736B92">
        <w:rPr>
          <w:rFonts w:ascii="Times New Roman" w:hAnsi="Times New Roman" w:cs="Times New Roman"/>
          <w:sz w:val="28"/>
          <w:szCs w:val="28"/>
          <w:lang w:eastAsia="ru-RU"/>
        </w:rPr>
        <w:t>нозначны.</w:t>
      </w:r>
    </w:p>
    <w:p w:rsidR="00995D4C" w:rsidRPr="00995D4C" w:rsidRDefault="00D702CC" w:rsidP="00C269B3">
      <w:pPr>
        <w:pStyle w:val="210"/>
        <w:suppressAutoHyphens w:val="0"/>
        <w:ind w:firstLine="709"/>
        <w:rPr>
          <w:szCs w:val="28"/>
        </w:rPr>
      </w:pPr>
      <w:r w:rsidRPr="00D702CC">
        <w:rPr>
          <w:szCs w:val="28"/>
        </w:rPr>
        <w:lastRenderedPageBreak/>
        <w:t>6</w:t>
      </w:r>
      <w:r w:rsidR="000A7977">
        <w:rPr>
          <w:szCs w:val="28"/>
        </w:rPr>
        <w:t>. Административным центром м</w:t>
      </w:r>
      <w:r w:rsidR="000A7977" w:rsidRPr="00995D4C">
        <w:rPr>
          <w:szCs w:val="28"/>
        </w:rPr>
        <w:t>униципальн</w:t>
      </w:r>
      <w:r w:rsidR="000A7977">
        <w:rPr>
          <w:szCs w:val="28"/>
        </w:rPr>
        <w:t>ого</w:t>
      </w:r>
      <w:r w:rsidR="000A7977" w:rsidRPr="00995D4C">
        <w:rPr>
          <w:szCs w:val="28"/>
        </w:rPr>
        <w:t xml:space="preserve"> образовани</w:t>
      </w:r>
      <w:r w:rsidR="000A7977">
        <w:rPr>
          <w:szCs w:val="28"/>
        </w:rPr>
        <w:t>я</w:t>
      </w:r>
      <w:r w:rsidR="00980646">
        <w:rPr>
          <w:szCs w:val="28"/>
        </w:rPr>
        <w:t xml:space="preserve"> Щербино</w:t>
      </w:r>
      <w:r w:rsidR="00980646">
        <w:rPr>
          <w:szCs w:val="28"/>
        </w:rPr>
        <w:t>в</w:t>
      </w:r>
      <w:r w:rsidR="00980646">
        <w:rPr>
          <w:szCs w:val="28"/>
        </w:rPr>
        <w:t xml:space="preserve">ский </w:t>
      </w:r>
      <w:r w:rsidR="000A7977" w:rsidRPr="00995D4C">
        <w:rPr>
          <w:szCs w:val="28"/>
        </w:rPr>
        <w:t>район</w:t>
      </w:r>
      <w:r w:rsidR="000A7977">
        <w:rPr>
          <w:szCs w:val="28"/>
        </w:rPr>
        <w:t xml:space="preserve"> является </w:t>
      </w:r>
      <w:r w:rsidR="00980646">
        <w:rPr>
          <w:szCs w:val="28"/>
        </w:rPr>
        <w:t xml:space="preserve">станица Старощербиновская </w:t>
      </w:r>
      <w:r w:rsidR="000A7977">
        <w:rPr>
          <w:szCs w:val="28"/>
        </w:rPr>
        <w:t>.</w:t>
      </w:r>
    </w:p>
    <w:p w:rsidR="00995D4C" w:rsidRPr="00995D4C" w:rsidRDefault="00D702CC" w:rsidP="00C269B3">
      <w:pPr>
        <w:pStyle w:val="210"/>
        <w:suppressAutoHyphens w:val="0"/>
        <w:ind w:firstLine="709"/>
        <w:rPr>
          <w:szCs w:val="28"/>
        </w:rPr>
      </w:pPr>
      <w:r w:rsidRPr="00D702CC">
        <w:rPr>
          <w:szCs w:val="28"/>
        </w:rPr>
        <w:t>7</w:t>
      </w:r>
      <w:r w:rsidR="00995D4C" w:rsidRPr="00995D4C">
        <w:rPr>
          <w:szCs w:val="28"/>
        </w:rPr>
        <w:t xml:space="preserve">. </w:t>
      </w:r>
      <w:r w:rsidR="00B35AF3">
        <w:rPr>
          <w:szCs w:val="28"/>
        </w:rPr>
        <w:t>В составе м</w:t>
      </w:r>
      <w:r w:rsidR="00995D4C" w:rsidRPr="00995D4C">
        <w:rPr>
          <w:szCs w:val="28"/>
        </w:rPr>
        <w:t>униципальн</w:t>
      </w:r>
      <w:r w:rsidR="00B35AF3">
        <w:rPr>
          <w:szCs w:val="28"/>
        </w:rPr>
        <w:t>ого</w:t>
      </w:r>
      <w:r w:rsidR="00995D4C" w:rsidRPr="00995D4C">
        <w:rPr>
          <w:szCs w:val="28"/>
        </w:rPr>
        <w:t xml:space="preserve"> образовани</w:t>
      </w:r>
      <w:r w:rsidR="00B35AF3">
        <w:rPr>
          <w:szCs w:val="28"/>
        </w:rPr>
        <w:t>я</w:t>
      </w:r>
      <w:r w:rsidR="00980646">
        <w:rPr>
          <w:szCs w:val="28"/>
        </w:rPr>
        <w:t xml:space="preserve"> Щербиновский </w:t>
      </w:r>
      <w:r w:rsidR="00995D4C" w:rsidRPr="00995D4C">
        <w:rPr>
          <w:szCs w:val="28"/>
        </w:rPr>
        <w:t xml:space="preserve">район </w:t>
      </w:r>
      <w:r w:rsidR="000A7977">
        <w:rPr>
          <w:szCs w:val="28"/>
        </w:rPr>
        <w:t>образ</w:t>
      </w:r>
      <w:r w:rsidR="000A7977">
        <w:rPr>
          <w:szCs w:val="28"/>
        </w:rPr>
        <w:t>о</w:t>
      </w:r>
      <w:r w:rsidR="000A7977">
        <w:rPr>
          <w:szCs w:val="28"/>
        </w:rPr>
        <w:t>ваны следующие</w:t>
      </w:r>
      <w:r w:rsidR="00995D4C" w:rsidRPr="00995D4C">
        <w:rPr>
          <w:szCs w:val="28"/>
        </w:rPr>
        <w:t xml:space="preserve"> муниципальные образования:</w:t>
      </w:r>
    </w:p>
    <w:p w:rsidR="001E003B" w:rsidRPr="00ED55D6" w:rsidRDefault="001E003B" w:rsidP="00C269B3">
      <w:pPr>
        <w:pStyle w:val="210"/>
        <w:suppressAutoHyphens w:val="0"/>
        <w:ind w:firstLine="709"/>
        <w:rPr>
          <w:szCs w:val="28"/>
        </w:rPr>
      </w:pPr>
      <w:proofErr w:type="spellStart"/>
      <w:r w:rsidRPr="00ED55D6">
        <w:rPr>
          <w:szCs w:val="28"/>
        </w:rPr>
        <w:t>Глафировское</w:t>
      </w:r>
      <w:proofErr w:type="spellEnd"/>
      <w:r w:rsidRPr="00ED55D6">
        <w:rPr>
          <w:szCs w:val="28"/>
        </w:rPr>
        <w:t xml:space="preserve"> сельское поселение Щербиновского муниципального рай</w:t>
      </w:r>
      <w:r w:rsidRPr="00ED55D6">
        <w:rPr>
          <w:szCs w:val="28"/>
        </w:rPr>
        <w:t>о</w:t>
      </w:r>
      <w:r w:rsidRPr="00ED55D6">
        <w:rPr>
          <w:szCs w:val="28"/>
        </w:rPr>
        <w:t xml:space="preserve">на Краснодарского края (село </w:t>
      </w:r>
      <w:proofErr w:type="spellStart"/>
      <w:r w:rsidRPr="00ED55D6">
        <w:rPr>
          <w:szCs w:val="28"/>
        </w:rPr>
        <w:t>Глафировка</w:t>
      </w:r>
      <w:proofErr w:type="spellEnd"/>
      <w:r w:rsidRPr="00ED55D6">
        <w:rPr>
          <w:szCs w:val="28"/>
        </w:rPr>
        <w:t xml:space="preserve">) с административным центром село </w:t>
      </w:r>
      <w:proofErr w:type="spellStart"/>
      <w:r w:rsidRPr="00ED55D6">
        <w:rPr>
          <w:szCs w:val="28"/>
        </w:rPr>
        <w:t>Глафировка</w:t>
      </w:r>
      <w:proofErr w:type="spellEnd"/>
      <w:r w:rsidRPr="00ED55D6">
        <w:rPr>
          <w:szCs w:val="28"/>
        </w:rPr>
        <w:t>;</w:t>
      </w:r>
    </w:p>
    <w:p w:rsidR="001E003B" w:rsidRPr="00ED55D6" w:rsidRDefault="001E003B" w:rsidP="00C269B3">
      <w:pPr>
        <w:pStyle w:val="210"/>
        <w:suppressAutoHyphens w:val="0"/>
        <w:ind w:firstLine="709"/>
        <w:rPr>
          <w:szCs w:val="28"/>
        </w:rPr>
      </w:pPr>
      <w:proofErr w:type="spellStart"/>
      <w:r w:rsidRPr="00ED55D6">
        <w:rPr>
          <w:szCs w:val="28"/>
        </w:rPr>
        <w:t>Ейскоукрепленское</w:t>
      </w:r>
      <w:proofErr w:type="spellEnd"/>
      <w:r w:rsidRPr="00ED55D6">
        <w:rPr>
          <w:szCs w:val="28"/>
        </w:rPr>
        <w:t xml:space="preserve"> сельское поселение Щербиновского муниципального района Краснодарского края (село </w:t>
      </w:r>
      <w:proofErr w:type="spellStart"/>
      <w:r w:rsidRPr="00ED55D6">
        <w:rPr>
          <w:szCs w:val="28"/>
        </w:rPr>
        <w:t>Ейское</w:t>
      </w:r>
      <w:proofErr w:type="spellEnd"/>
      <w:r w:rsidRPr="00ED55D6">
        <w:rPr>
          <w:szCs w:val="28"/>
        </w:rPr>
        <w:t xml:space="preserve"> Укрепление) с административным центром село </w:t>
      </w:r>
      <w:proofErr w:type="spellStart"/>
      <w:r w:rsidRPr="00ED55D6">
        <w:rPr>
          <w:szCs w:val="28"/>
        </w:rPr>
        <w:t>Ейское</w:t>
      </w:r>
      <w:proofErr w:type="spellEnd"/>
      <w:r w:rsidRPr="00ED55D6">
        <w:rPr>
          <w:szCs w:val="28"/>
        </w:rPr>
        <w:t xml:space="preserve"> Укрепление;</w:t>
      </w:r>
    </w:p>
    <w:p w:rsidR="001E003B" w:rsidRPr="006B1D3A" w:rsidRDefault="001E003B" w:rsidP="00C269B3">
      <w:pPr>
        <w:pStyle w:val="210"/>
        <w:suppressAutoHyphens w:val="0"/>
        <w:ind w:firstLine="709"/>
        <w:rPr>
          <w:color w:val="000000" w:themeColor="text1"/>
          <w:szCs w:val="28"/>
        </w:rPr>
      </w:pPr>
      <w:proofErr w:type="spellStart"/>
      <w:r w:rsidRPr="006B1D3A">
        <w:rPr>
          <w:color w:val="000000" w:themeColor="text1"/>
          <w:szCs w:val="28"/>
        </w:rPr>
        <w:t>Екатериновское</w:t>
      </w:r>
      <w:proofErr w:type="spellEnd"/>
      <w:r w:rsidRPr="006B1D3A">
        <w:rPr>
          <w:color w:val="000000" w:themeColor="text1"/>
          <w:szCs w:val="28"/>
        </w:rPr>
        <w:t xml:space="preserve"> сельское поселение Щербиновского муниципального района Краснодарского края (село Екатериновка, хутор Красный Дар, хутор Любимов) с административным центром  село Екатериновка;</w:t>
      </w:r>
    </w:p>
    <w:p w:rsidR="001E003B" w:rsidRPr="00ED55D6" w:rsidRDefault="001E003B" w:rsidP="00C269B3">
      <w:pPr>
        <w:pStyle w:val="210"/>
        <w:suppressAutoHyphens w:val="0"/>
        <w:ind w:firstLine="709"/>
        <w:rPr>
          <w:szCs w:val="28"/>
        </w:rPr>
      </w:pPr>
      <w:r w:rsidRPr="00ED55D6">
        <w:rPr>
          <w:szCs w:val="28"/>
        </w:rPr>
        <w:t>Николаевское сельское поселение Щербиновского муниципального рай</w:t>
      </w:r>
      <w:r w:rsidRPr="00ED55D6">
        <w:rPr>
          <w:szCs w:val="28"/>
        </w:rPr>
        <w:t>о</w:t>
      </w:r>
      <w:r w:rsidRPr="00ED55D6">
        <w:rPr>
          <w:szCs w:val="28"/>
        </w:rPr>
        <w:t>на Краснодарского края (село Николаевка) с административным центром село Николаевка;</w:t>
      </w:r>
    </w:p>
    <w:p w:rsidR="001E003B" w:rsidRPr="00ED55D6" w:rsidRDefault="001E003B" w:rsidP="00C269B3">
      <w:pPr>
        <w:pStyle w:val="210"/>
        <w:suppressAutoHyphens w:val="0"/>
        <w:ind w:firstLine="709"/>
        <w:rPr>
          <w:szCs w:val="28"/>
        </w:rPr>
      </w:pPr>
      <w:proofErr w:type="spellStart"/>
      <w:r w:rsidRPr="00ED55D6">
        <w:rPr>
          <w:szCs w:val="28"/>
        </w:rPr>
        <w:t>Новощербиновское</w:t>
      </w:r>
      <w:proofErr w:type="spellEnd"/>
      <w:r w:rsidRPr="00ED55D6">
        <w:rPr>
          <w:szCs w:val="28"/>
        </w:rPr>
        <w:t xml:space="preserve"> сельское поселение Щербиновского муниципального района Краснодарского края (станица </w:t>
      </w:r>
      <w:proofErr w:type="spellStart"/>
      <w:r w:rsidRPr="00ED55D6">
        <w:rPr>
          <w:szCs w:val="28"/>
        </w:rPr>
        <w:t>Новощербиновская</w:t>
      </w:r>
      <w:proofErr w:type="spellEnd"/>
      <w:r w:rsidRPr="00ED55D6">
        <w:rPr>
          <w:szCs w:val="28"/>
        </w:rPr>
        <w:t xml:space="preserve">) с административным центром станица </w:t>
      </w:r>
      <w:proofErr w:type="spellStart"/>
      <w:r w:rsidRPr="00ED55D6">
        <w:rPr>
          <w:szCs w:val="28"/>
        </w:rPr>
        <w:t>Новощербиновская</w:t>
      </w:r>
      <w:proofErr w:type="spellEnd"/>
      <w:r w:rsidRPr="00ED55D6">
        <w:rPr>
          <w:szCs w:val="28"/>
        </w:rPr>
        <w:t>;</w:t>
      </w:r>
    </w:p>
    <w:p w:rsidR="001E003B" w:rsidRPr="00ED55D6" w:rsidRDefault="001E003B" w:rsidP="00C269B3">
      <w:pPr>
        <w:pStyle w:val="210"/>
        <w:suppressAutoHyphens w:val="0"/>
        <w:ind w:firstLine="709"/>
        <w:rPr>
          <w:szCs w:val="28"/>
        </w:rPr>
      </w:pPr>
      <w:proofErr w:type="spellStart"/>
      <w:r w:rsidRPr="00ED55D6">
        <w:rPr>
          <w:szCs w:val="28"/>
        </w:rPr>
        <w:t>Старощербиновское</w:t>
      </w:r>
      <w:proofErr w:type="spellEnd"/>
      <w:r w:rsidRPr="00ED55D6">
        <w:rPr>
          <w:szCs w:val="28"/>
        </w:rPr>
        <w:t xml:space="preserve"> сельское поселение Щербиновского муниципального района Краснодарского края (станица Старощербиновская) с администрати</w:t>
      </w:r>
      <w:r w:rsidRPr="00ED55D6">
        <w:rPr>
          <w:szCs w:val="28"/>
        </w:rPr>
        <w:t>в</w:t>
      </w:r>
      <w:r w:rsidRPr="00ED55D6">
        <w:rPr>
          <w:szCs w:val="28"/>
        </w:rPr>
        <w:t>ным центром станица Старощербиновская;</w:t>
      </w:r>
    </w:p>
    <w:p w:rsidR="001E003B" w:rsidRPr="00ED55D6" w:rsidRDefault="001E003B" w:rsidP="00C269B3">
      <w:pPr>
        <w:pStyle w:val="210"/>
        <w:suppressAutoHyphens w:val="0"/>
        <w:ind w:firstLine="709"/>
        <w:rPr>
          <w:szCs w:val="28"/>
        </w:rPr>
      </w:pPr>
      <w:proofErr w:type="spellStart"/>
      <w:r w:rsidRPr="00ED55D6">
        <w:rPr>
          <w:szCs w:val="28"/>
        </w:rPr>
        <w:t>Шабельское</w:t>
      </w:r>
      <w:proofErr w:type="spellEnd"/>
      <w:r w:rsidRPr="00ED55D6">
        <w:rPr>
          <w:szCs w:val="28"/>
        </w:rPr>
        <w:t xml:space="preserve"> сельское поселение Щербиновского муниципального района Краснодарского края (село </w:t>
      </w:r>
      <w:proofErr w:type="spellStart"/>
      <w:r w:rsidRPr="00ED55D6">
        <w:rPr>
          <w:szCs w:val="28"/>
        </w:rPr>
        <w:t>Шабельское</w:t>
      </w:r>
      <w:proofErr w:type="spellEnd"/>
      <w:r w:rsidRPr="00ED55D6">
        <w:rPr>
          <w:szCs w:val="28"/>
        </w:rPr>
        <w:t xml:space="preserve">, хутор </w:t>
      </w:r>
      <w:proofErr w:type="spellStart"/>
      <w:r w:rsidRPr="00ED55D6">
        <w:rPr>
          <w:szCs w:val="28"/>
        </w:rPr>
        <w:t>Молчановка</w:t>
      </w:r>
      <w:proofErr w:type="spellEnd"/>
      <w:r w:rsidRPr="00ED55D6">
        <w:rPr>
          <w:szCs w:val="28"/>
        </w:rPr>
        <w:t>) с администрати</w:t>
      </w:r>
      <w:r w:rsidRPr="00ED55D6">
        <w:rPr>
          <w:szCs w:val="28"/>
        </w:rPr>
        <w:t>в</w:t>
      </w:r>
      <w:r w:rsidRPr="00ED55D6">
        <w:rPr>
          <w:szCs w:val="28"/>
        </w:rPr>
        <w:t xml:space="preserve">ным центром село </w:t>
      </w:r>
      <w:proofErr w:type="spellStart"/>
      <w:r w:rsidRPr="00ED55D6">
        <w:rPr>
          <w:szCs w:val="28"/>
        </w:rPr>
        <w:t>Шабельское</w:t>
      </w:r>
      <w:proofErr w:type="spellEnd"/>
      <w:r w:rsidRPr="00ED55D6">
        <w:rPr>
          <w:szCs w:val="28"/>
        </w:rPr>
        <w:t>;</w:t>
      </w:r>
    </w:p>
    <w:p w:rsidR="001E003B" w:rsidRDefault="001E003B" w:rsidP="00C269B3">
      <w:pPr>
        <w:pStyle w:val="210"/>
        <w:suppressAutoHyphens w:val="0"/>
        <w:ind w:firstLine="709"/>
        <w:rPr>
          <w:szCs w:val="28"/>
        </w:rPr>
      </w:pPr>
      <w:proofErr w:type="spellStart"/>
      <w:r w:rsidRPr="00ED55D6">
        <w:rPr>
          <w:szCs w:val="28"/>
        </w:rPr>
        <w:t>Щербиновское</w:t>
      </w:r>
      <w:proofErr w:type="spellEnd"/>
      <w:r w:rsidRPr="00ED55D6">
        <w:rPr>
          <w:szCs w:val="28"/>
        </w:rPr>
        <w:t xml:space="preserve"> сельское поселение Щербиновского муниципального ра</w:t>
      </w:r>
      <w:r w:rsidRPr="00ED55D6">
        <w:rPr>
          <w:szCs w:val="28"/>
        </w:rPr>
        <w:t>й</w:t>
      </w:r>
      <w:r w:rsidRPr="00ED55D6">
        <w:rPr>
          <w:szCs w:val="28"/>
        </w:rPr>
        <w:t xml:space="preserve">она Краснодарского края (поселок Щербиновский, поселок Восточный, поселок </w:t>
      </w:r>
      <w:proofErr w:type="spellStart"/>
      <w:r w:rsidRPr="00ED55D6">
        <w:rPr>
          <w:szCs w:val="28"/>
        </w:rPr>
        <w:t>Прилиманский</w:t>
      </w:r>
      <w:proofErr w:type="spellEnd"/>
      <w:r w:rsidRPr="00ED55D6">
        <w:rPr>
          <w:szCs w:val="28"/>
        </w:rPr>
        <w:t>, поселок Северный) с административным центром поселок Щербиновский</w:t>
      </w:r>
      <w:r w:rsidRPr="00ED55D6">
        <w:rPr>
          <w:color w:val="000000"/>
          <w:szCs w:val="28"/>
        </w:rPr>
        <w:t>.</w:t>
      </w:r>
    </w:p>
    <w:p w:rsidR="0073273A" w:rsidRPr="001412BF" w:rsidRDefault="001E003B" w:rsidP="00C269B3">
      <w:pPr>
        <w:pStyle w:val="211"/>
        <w:suppressAutoHyphens w:val="0"/>
        <w:ind w:firstLine="709"/>
        <w:jc w:val="both"/>
        <w:rPr>
          <w:szCs w:val="28"/>
        </w:rPr>
      </w:pPr>
      <w:r>
        <w:rPr>
          <w:szCs w:val="28"/>
        </w:rPr>
        <w:t xml:space="preserve"> </w:t>
      </w:r>
    </w:p>
    <w:p w:rsidR="0073273A" w:rsidRPr="001412BF" w:rsidRDefault="009C6B2C" w:rsidP="00C269B3">
      <w:pPr>
        <w:pStyle w:val="2"/>
        <w:keepNext w:val="0"/>
        <w:suppressAutoHyphens w:val="0"/>
        <w:spacing w:before="0" w:after="0"/>
        <w:ind w:right="-73" w:firstLine="709"/>
        <w:rPr>
          <w:rFonts w:ascii="Times New Roman" w:hAnsi="Times New Roman"/>
          <w:sz w:val="28"/>
          <w:szCs w:val="28"/>
        </w:rPr>
      </w:pPr>
      <w:r>
        <w:rPr>
          <w:rFonts w:ascii="Times New Roman" w:hAnsi="Times New Roman"/>
          <w:sz w:val="28"/>
          <w:szCs w:val="28"/>
        </w:rPr>
        <w:t>Статья 2</w:t>
      </w:r>
      <w:r w:rsidR="0073273A" w:rsidRPr="001412BF">
        <w:rPr>
          <w:rFonts w:ascii="Times New Roman" w:hAnsi="Times New Roman"/>
          <w:sz w:val="28"/>
          <w:szCs w:val="28"/>
        </w:rPr>
        <w:t xml:space="preserve">. Границы муниципального образования </w:t>
      </w:r>
      <w:r w:rsidR="001E003B">
        <w:rPr>
          <w:rFonts w:ascii="Times New Roman" w:hAnsi="Times New Roman"/>
          <w:sz w:val="28"/>
          <w:szCs w:val="28"/>
        </w:rPr>
        <w:t xml:space="preserve">Щербиновский </w:t>
      </w:r>
      <w:r w:rsidR="0073273A" w:rsidRPr="001412BF">
        <w:rPr>
          <w:rFonts w:ascii="Times New Roman" w:hAnsi="Times New Roman"/>
          <w:sz w:val="28"/>
          <w:szCs w:val="28"/>
        </w:rPr>
        <w:t>ра</w:t>
      </w:r>
      <w:r w:rsidR="0073273A" w:rsidRPr="001412BF">
        <w:rPr>
          <w:rFonts w:ascii="Times New Roman" w:hAnsi="Times New Roman"/>
          <w:sz w:val="28"/>
          <w:szCs w:val="28"/>
        </w:rPr>
        <w:t>й</w:t>
      </w:r>
      <w:r w:rsidR="0073273A" w:rsidRPr="001412BF">
        <w:rPr>
          <w:rFonts w:ascii="Times New Roman" w:hAnsi="Times New Roman"/>
          <w:sz w:val="28"/>
          <w:szCs w:val="28"/>
        </w:rPr>
        <w:t>он</w:t>
      </w:r>
    </w:p>
    <w:p w:rsidR="00995D4C" w:rsidRPr="00856FA4" w:rsidRDefault="00995D4C" w:rsidP="00C269B3">
      <w:pPr>
        <w:pStyle w:val="ConsNormal0"/>
        <w:suppressAutoHyphens w:val="0"/>
        <w:ind w:firstLine="709"/>
        <w:jc w:val="both"/>
        <w:rPr>
          <w:rFonts w:ascii="Times New Roman" w:eastAsia="Andale Sans UI" w:hAnsi="Times New Roman" w:cs="Times New Roman"/>
          <w:sz w:val="28"/>
          <w:szCs w:val="28"/>
        </w:rPr>
      </w:pPr>
      <w:r w:rsidRPr="00995D4C">
        <w:rPr>
          <w:rFonts w:ascii="Times New Roman" w:hAnsi="Times New Roman" w:cs="Times New Roman"/>
          <w:sz w:val="28"/>
          <w:szCs w:val="28"/>
        </w:rPr>
        <w:t>1</w:t>
      </w:r>
      <w:r w:rsidRPr="00856FA4">
        <w:rPr>
          <w:rFonts w:ascii="Times New Roman" w:eastAsia="Andale Sans UI" w:hAnsi="Times New Roman" w:cs="Times New Roman"/>
          <w:sz w:val="28"/>
          <w:szCs w:val="28"/>
        </w:rPr>
        <w:t xml:space="preserve">. Местное самоуправление в муниципальном образовании </w:t>
      </w:r>
      <w:r w:rsidR="00856FA4" w:rsidRPr="00856FA4">
        <w:rPr>
          <w:rFonts w:ascii="Times New Roman" w:eastAsia="Andale Sans UI" w:hAnsi="Times New Roman" w:cs="Times New Roman"/>
          <w:sz w:val="28"/>
          <w:szCs w:val="28"/>
        </w:rPr>
        <w:t>Щербино</w:t>
      </w:r>
      <w:r w:rsidR="00856FA4" w:rsidRPr="00856FA4">
        <w:rPr>
          <w:rFonts w:ascii="Times New Roman" w:eastAsia="Andale Sans UI" w:hAnsi="Times New Roman" w:cs="Times New Roman"/>
          <w:sz w:val="28"/>
          <w:szCs w:val="28"/>
        </w:rPr>
        <w:t>в</w:t>
      </w:r>
      <w:r w:rsidR="00856FA4" w:rsidRPr="00856FA4">
        <w:rPr>
          <w:rFonts w:ascii="Times New Roman" w:eastAsia="Andale Sans UI" w:hAnsi="Times New Roman" w:cs="Times New Roman"/>
          <w:sz w:val="28"/>
          <w:szCs w:val="28"/>
        </w:rPr>
        <w:t xml:space="preserve">ский </w:t>
      </w:r>
      <w:r w:rsidRPr="00856FA4">
        <w:rPr>
          <w:rFonts w:ascii="Times New Roman" w:eastAsia="Andale Sans UI" w:hAnsi="Times New Roman" w:cs="Times New Roman"/>
          <w:sz w:val="28"/>
          <w:szCs w:val="28"/>
        </w:rPr>
        <w:t xml:space="preserve">район осуществляется в границах муниципального образования </w:t>
      </w:r>
      <w:r w:rsidR="00856FA4" w:rsidRPr="00856FA4">
        <w:rPr>
          <w:rFonts w:ascii="Times New Roman" w:eastAsia="Andale Sans UI" w:hAnsi="Times New Roman" w:cs="Times New Roman"/>
          <w:sz w:val="28"/>
          <w:szCs w:val="28"/>
        </w:rPr>
        <w:t>Щерб</w:t>
      </w:r>
      <w:r w:rsidR="00856FA4" w:rsidRPr="00856FA4">
        <w:rPr>
          <w:rFonts w:ascii="Times New Roman" w:eastAsia="Andale Sans UI" w:hAnsi="Times New Roman" w:cs="Times New Roman"/>
          <w:sz w:val="28"/>
          <w:szCs w:val="28"/>
        </w:rPr>
        <w:t>и</w:t>
      </w:r>
      <w:r w:rsidR="00856FA4" w:rsidRPr="00856FA4">
        <w:rPr>
          <w:rFonts w:ascii="Times New Roman" w:eastAsia="Andale Sans UI" w:hAnsi="Times New Roman" w:cs="Times New Roman"/>
          <w:sz w:val="28"/>
          <w:szCs w:val="28"/>
        </w:rPr>
        <w:t xml:space="preserve">новский </w:t>
      </w:r>
      <w:r w:rsidRPr="00856FA4">
        <w:rPr>
          <w:rFonts w:ascii="Times New Roman" w:eastAsia="Andale Sans UI" w:hAnsi="Times New Roman" w:cs="Times New Roman"/>
          <w:sz w:val="28"/>
          <w:szCs w:val="28"/>
        </w:rPr>
        <w:t xml:space="preserve">район, установленных Законом Краснодарского края </w:t>
      </w:r>
      <w:r w:rsidR="00856FA4" w:rsidRPr="00856FA4">
        <w:rPr>
          <w:rFonts w:ascii="Times New Roman" w:eastAsia="Andale Sans UI" w:hAnsi="Times New Roman" w:cs="Times New Roman"/>
          <w:sz w:val="28"/>
          <w:szCs w:val="28"/>
        </w:rPr>
        <w:t>от 22.07.2004 года № 770-КЗ «Об установлении границ муниципального образования Щербино</w:t>
      </w:r>
      <w:r w:rsidR="00856FA4" w:rsidRPr="00856FA4">
        <w:rPr>
          <w:rFonts w:ascii="Times New Roman" w:eastAsia="Andale Sans UI" w:hAnsi="Times New Roman" w:cs="Times New Roman"/>
          <w:sz w:val="28"/>
          <w:szCs w:val="28"/>
        </w:rPr>
        <w:t>в</w:t>
      </w:r>
      <w:r w:rsidR="00856FA4" w:rsidRPr="00856FA4">
        <w:rPr>
          <w:rFonts w:ascii="Times New Roman" w:eastAsia="Andale Sans UI" w:hAnsi="Times New Roman" w:cs="Times New Roman"/>
          <w:sz w:val="28"/>
          <w:szCs w:val="28"/>
        </w:rPr>
        <w:t>ский муниципальный район Краснодарского края, наделении его статусом м</w:t>
      </w:r>
      <w:r w:rsidR="00856FA4" w:rsidRPr="00856FA4">
        <w:rPr>
          <w:rFonts w:ascii="Times New Roman" w:eastAsia="Andale Sans UI" w:hAnsi="Times New Roman" w:cs="Times New Roman"/>
          <w:sz w:val="28"/>
          <w:szCs w:val="28"/>
        </w:rPr>
        <w:t>у</w:t>
      </w:r>
      <w:r w:rsidR="00856FA4" w:rsidRPr="00856FA4">
        <w:rPr>
          <w:rFonts w:ascii="Times New Roman" w:eastAsia="Andale Sans UI" w:hAnsi="Times New Roman" w:cs="Times New Roman"/>
          <w:sz w:val="28"/>
          <w:szCs w:val="28"/>
        </w:rPr>
        <w:t>ниципального района, образовании в его составе муниципальных образований – сельских поселений – и установлении их границ»</w:t>
      </w:r>
      <w:r w:rsidRPr="00856FA4">
        <w:rPr>
          <w:rFonts w:ascii="Times New Roman" w:eastAsia="Andale Sans UI" w:hAnsi="Times New Roman" w:cs="Times New Roman"/>
          <w:sz w:val="28"/>
          <w:szCs w:val="28"/>
        </w:rPr>
        <w:t>.</w:t>
      </w:r>
    </w:p>
    <w:p w:rsidR="0073273A" w:rsidRPr="001412BF" w:rsidRDefault="002B6BCC" w:rsidP="00C269B3">
      <w:pPr>
        <w:suppressAutoHyphens w:val="0"/>
        <w:ind w:firstLine="709"/>
        <w:jc w:val="both"/>
        <w:rPr>
          <w:sz w:val="28"/>
          <w:szCs w:val="28"/>
        </w:rPr>
      </w:pPr>
      <w:r w:rsidRPr="00F37DAF">
        <w:rPr>
          <w:sz w:val="28"/>
          <w:szCs w:val="28"/>
        </w:rPr>
        <w:t xml:space="preserve">2. Изменение границ </w:t>
      </w:r>
      <w:r w:rsidR="00885F8A">
        <w:rPr>
          <w:sz w:val="28"/>
          <w:szCs w:val="28"/>
        </w:rPr>
        <w:t>муниципального образования</w:t>
      </w:r>
      <w:r w:rsidR="003F4AB4">
        <w:rPr>
          <w:sz w:val="28"/>
          <w:szCs w:val="28"/>
        </w:rPr>
        <w:t xml:space="preserve"> Щербиновский</w:t>
      </w:r>
      <w:r w:rsidRPr="00F37DAF">
        <w:rPr>
          <w:sz w:val="28"/>
          <w:szCs w:val="28"/>
        </w:rPr>
        <w:t xml:space="preserve"> </w:t>
      </w:r>
      <w:r w:rsidR="00885F8A">
        <w:rPr>
          <w:sz w:val="28"/>
          <w:szCs w:val="28"/>
        </w:rPr>
        <w:t xml:space="preserve">район </w:t>
      </w:r>
      <w:r w:rsidRPr="00F37DAF">
        <w:rPr>
          <w:sz w:val="28"/>
          <w:szCs w:val="28"/>
        </w:rPr>
        <w:t>осуществляется законом Краснодарского края по инициативе населения, орг</w:t>
      </w:r>
      <w:r w:rsidRPr="00F37DAF">
        <w:rPr>
          <w:sz w:val="28"/>
          <w:szCs w:val="28"/>
        </w:rPr>
        <w:t>а</w:t>
      </w:r>
      <w:r w:rsidRPr="00F37DAF">
        <w:rPr>
          <w:sz w:val="28"/>
          <w:szCs w:val="28"/>
        </w:rPr>
        <w:t>нов местного самоуправления, органов государственной власти Краснодарского края, федеральных органов государственной власти в соответствии с Федерал</w:t>
      </w:r>
      <w:r w:rsidRPr="00F37DAF">
        <w:rPr>
          <w:sz w:val="28"/>
          <w:szCs w:val="28"/>
        </w:rPr>
        <w:t>ь</w:t>
      </w:r>
      <w:r w:rsidRPr="00F37DAF">
        <w:rPr>
          <w:sz w:val="28"/>
          <w:szCs w:val="28"/>
        </w:rPr>
        <w:t xml:space="preserve">ным законом от 20.03.2025 </w:t>
      </w:r>
      <w:r w:rsidR="00212219">
        <w:rPr>
          <w:sz w:val="28"/>
          <w:szCs w:val="28"/>
        </w:rPr>
        <w:t xml:space="preserve">года </w:t>
      </w:r>
      <w:r w:rsidRPr="00F37DAF">
        <w:rPr>
          <w:sz w:val="28"/>
          <w:szCs w:val="28"/>
        </w:rPr>
        <w:t>№</w:t>
      </w:r>
      <w:r w:rsidR="00917FC2">
        <w:rPr>
          <w:sz w:val="28"/>
          <w:szCs w:val="28"/>
        </w:rPr>
        <w:t xml:space="preserve"> </w:t>
      </w:r>
      <w:r w:rsidRPr="00F37DAF">
        <w:rPr>
          <w:sz w:val="28"/>
          <w:szCs w:val="28"/>
        </w:rPr>
        <w:t xml:space="preserve">33-ФЗ </w:t>
      </w:r>
      <w:r w:rsidR="00212219">
        <w:rPr>
          <w:sz w:val="28"/>
          <w:szCs w:val="28"/>
        </w:rPr>
        <w:t>«</w:t>
      </w:r>
      <w:r w:rsidRPr="00F37DAF">
        <w:rPr>
          <w:rFonts w:eastAsia="Calibri"/>
          <w:sz w:val="28"/>
          <w:szCs w:val="28"/>
          <w:lang w:eastAsia="ru-RU"/>
        </w:rPr>
        <w:t xml:space="preserve">Об общих принципах организации </w:t>
      </w:r>
      <w:r w:rsidRPr="00F37DAF">
        <w:rPr>
          <w:rFonts w:eastAsia="Calibri"/>
          <w:sz w:val="28"/>
          <w:szCs w:val="28"/>
          <w:lang w:eastAsia="ru-RU"/>
        </w:rPr>
        <w:lastRenderedPageBreak/>
        <w:t>местного самоуправления в единой системе публичной власти</w:t>
      </w:r>
      <w:r w:rsidR="00212219">
        <w:rPr>
          <w:rFonts w:eastAsia="Calibri"/>
          <w:sz w:val="28"/>
          <w:szCs w:val="28"/>
          <w:lang w:eastAsia="ru-RU"/>
        </w:rPr>
        <w:t>»</w:t>
      </w:r>
      <w:r w:rsidRPr="00F37DAF">
        <w:rPr>
          <w:sz w:val="28"/>
          <w:szCs w:val="28"/>
        </w:rPr>
        <w:t>.</w:t>
      </w:r>
    </w:p>
    <w:p w:rsidR="0073273A" w:rsidRPr="001412BF" w:rsidRDefault="0073273A" w:rsidP="00C269B3">
      <w:pPr>
        <w:suppressAutoHyphens w:val="0"/>
        <w:ind w:firstLine="709"/>
        <w:jc w:val="both"/>
        <w:rPr>
          <w:sz w:val="28"/>
          <w:szCs w:val="28"/>
        </w:rPr>
      </w:pPr>
    </w:p>
    <w:p w:rsidR="0073273A" w:rsidRPr="001412BF" w:rsidRDefault="002604E8" w:rsidP="00C269B3">
      <w:pPr>
        <w:suppressAutoHyphens w:val="0"/>
        <w:ind w:firstLine="709"/>
        <w:jc w:val="both"/>
        <w:rPr>
          <w:b/>
          <w:sz w:val="28"/>
          <w:szCs w:val="28"/>
        </w:rPr>
      </w:pPr>
      <w:r>
        <w:rPr>
          <w:b/>
          <w:sz w:val="28"/>
          <w:szCs w:val="28"/>
        </w:rPr>
        <w:t>Статья 3</w:t>
      </w:r>
      <w:r w:rsidR="0073273A" w:rsidRPr="001412BF">
        <w:rPr>
          <w:b/>
          <w:sz w:val="28"/>
          <w:szCs w:val="28"/>
        </w:rPr>
        <w:t xml:space="preserve">. </w:t>
      </w:r>
      <w:r w:rsidR="002B6BCC" w:rsidRPr="00F37DAF">
        <w:rPr>
          <w:b/>
          <w:sz w:val="28"/>
          <w:szCs w:val="28"/>
        </w:rPr>
        <w:t>Объекты административно-территориального устройства Краснодарского края, находящиеся на территории</w:t>
      </w:r>
      <w:r w:rsidR="002B6BCC">
        <w:rPr>
          <w:b/>
          <w:sz w:val="28"/>
          <w:szCs w:val="28"/>
        </w:rPr>
        <w:t xml:space="preserve"> муниципального обр</w:t>
      </w:r>
      <w:r w:rsidR="002B6BCC">
        <w:rPr>
          <w:b/>
          <w:sz w:val="28"/>
          <w:szCs w:val="28"/>
        </w:rPr>
        <w:t>а</w:t>
      </w:r>
      <w:r w:rsidR="002B6BCC">
        <w:rPr>
          <w:b/>
          <w:sz w:val="28"/>
          <w:szCs w:val="28"/>
        </w:rPr>
        <w:t xml:space="preserve">зования </w:t>
      </w:r>
      <w:r w:rsidR="003F4AB4" w:rsidRPr="003F4AB4">
        <w:rPr>
          <w:b/>
          <w:sz w:val="28"/>
          <w:szCs w:val="28"/>
        </w:rPr>
        <w:t xml:space="preserve">Щербиновский </w:t>
      </w:r>
      <w:r w:rsidR="002B6BCC">
        <w:rPr>
          <w:b/>
          <w:sz w:val="28"/>
          <w:szCs w:val="28"/>
        </w:rPr>
        <w:t>район</w:t>
      </w:r>
    </w:p>
    <w:p w:rsidR="0073273A" w:rsidRPr="001412BF" w:rsidRDefault="002B6BCC" w:rsidP="00C269B3">
      <w:pPr>
        <w:suppressAutoHyphens w:val="0"/>
        <w:ind w:firstLine="709"/>
        <w:jc w:val="both"/>
        <w:rPr>
          <w:sz w:val="28"/>
          <w:szCs w:val="28"/>
        </w:rPr>
      </w:pPr>
      <w:r w:rsidRPr="00F37DAF">
        <w:rPr>
          <w:sz w:val="28"/>
          <w:szCs w:val="28"/>
        </w:rPr>
        <w:t xml:space="preserve">На территории </w:t>
      </w:r>
      <w:r w:rsidR="00885F8A">
        <w:rPr>
          <w:sz w:val="28"/>
          <w:szCs w:val="28"/>
        </w:rPr>
        <w:t xml:space="preserve">муниципального образования </w:t>
      </w:r>
      <w:r w:rsidR="003F4AB4">
        <w:rPr>
          <w:sz w:val="28"/>
          <w:szCs w:val="28"/>
        </w:rPr>
        <w:t>Щербиновский</w:t>
      </w:r>
      <w:r w:rsidR="003F4AB4" w:rsidRPr="00F37DAF">
        <w:rPr>
          <w:sz w:val="28"/>
          <w:szCs w:val="28"/>
        </w:rPr>
        <w:t xml:space="preserve"> </w:t>
      </w:r>
      <w:r w:rsidR="00885F8A">
        <w:rPr>
          <w:sz w:val="28"/>
          <w:szCs w:val="28"/>
        </w:rPr>
        <w:t xml:space="preserve">район </w:t>
      </w:r>
      <w:r w:rsidRPr="00F37DAF">
        <w:rPr>
          <w:sz w:val="28"/>
          <w:szCs w:val="28"/>
        </w:rPr>
        <w:t>нах</w:t>
      </w:r>
      <w:r w:rsidRPr="00F37DAF">
        <w:rPr>
          <w:sz w:val="28"/>
          <w:szCs w:val="28"/>
        </w:rPr>
        <w:t>о</w:t>
      </w:r>
      <w:r w:rsidRPr="00F37DAF">
        <w:rPr>
          <w:sz w:val="28"/>
          <w:szCs w:val="28"/>
        </w:rPr>
        <w:t>дятся следующие объекты административно-территориального устройства Краснодарского края (административно-территориальные единицы):</w:t>
      </w:r>
      <w:r w:rsidR="003F4AB4">
        <w:rPr>
          <w:sz w:val="28"/>
          <w:szCs w:val="28"/>
        </w:rPr>
        <w:t xml:space="preserve"> </w:t>
      </w:r>
      <w:proofErr w:type="spellStart"/>
      <w:proofErr w:type="gramStart"/>
      <w:r w:rsidR="003F4AB4" w:rsidRPr="00A34CEB">
        <w:rPr>
          <w:color w:val="000000"/>
          <w:sz w:val="28"/>
          <w:szCs w:val="28"/>
          <w:lang w:eastAsia="ar-SA"/>
        </w:rPr>
        <w:t>Глафиро</w:t>
      </w:r>
      <w:r w:rsidR="003F4AB4" w:rsidRPr="00A34CEB">
        <w:rPr>
          <w:color w:val="000000"/>
          <w:sz w:val="28"/>
          <w:szCs w:val="28"/>
          <w:lang w:eastAsia="ar-SA"/>
        </w:rPr>
        <w:t>в</w:t>
      </w:r>
      <w:r w:rsidR="003F4AB4" w:rsidRPr="00A34CEB">
        <w:rPr>
          <w:color w:val="000000"/>
          <w:sz w:val="28"/>
          <w:szCs w:val="28"/>
          <w:lang w:eastAsia="ar-SA"/>
        </w:rPr>
        <w:t>ский</w:t>
      </w:r>
      <w:proofErr w:type="spellEnd"/>
      <w:r w:rsidR="003F4AB4" w:rsidRPr="00A34CEB">
        <w:rPr>
          <w:color w:val="000000"/>
          <w:sz w:val="28"/>
          <w:szCs w:val="28"/>
          <w:lang w:eastAsia="ar-SA"/>
        </w:rPr>
        <w:t xml:space="preserve"> сельский округ, село </w:t>
      </w:r>
      <w:proofErr w:type="spellStart"/>
      <w:r w:rsidR="003F4AB4" w:rsidRPr="00A34CEB">
        <w:rPr>
          <w:color w:val="000000"/>
          <w:sz w:val="28"/>
          <w:szCs w:val="28"/>
          <w:lang w:eastAsia="ar-SA"/>
        </w:rPr>
        <w:t>Глафировка</w:t>
      </w:r>
      <w:proofErr w:type="spellEnd"/>
      <w:r w:rsidR="003F4AB4" w:rsidRPr="00A34CEB">
        <w:rPr>
          <w:color w:val="000000"/>
          <w:sz w:val="28"/>
          <w:szCs w:val="28"/>
          <w:lang w:eastAsia="ar-SA"/>
        </w:rPr>
        <w:t xml:space="preserve">; </w:t>
      </w:r>
      <w:proofErr w:type="spellStart"/>
      <w:r w:rsidR="003F4AB4" w:rsidRPr="00A34CEB">
        <w:rPr>
          <w:color w:val="000000"/>
          <w:sz w:val="28"/>
          <w:szCs w:val="28"/>
          <w:lang w:eastAsia="ar-SA"/>
        </w:rPr>
        <w:t>Ейскоукрепленский</w:t>
      </w:r>
      <w:proofErr w:type="spellEnd"/>
      <w:r w:rsidR="003F4AB4" w:rsidRPr="00A34CEB">
        <w:rPr>
          <w:color w:val="000000"/>
          <w:sz w:val="28"/>
          <w:szCs w:val="28"/>
          <w:lang w:eastAsia="ar-SA"/>
        </w:rPr>
        <w:t xml:space="preserve"> сельский округ, село </w:t>
      </w:r>
      <w:proofErr w:type="spellStart"/>
      <w:r w:rsidR="003F4AB4" w:rsidRPr="00A34CEB">
        <w:rPr>
          <w:color w:val="000000"/>
          <w:sz w:val="28"/>
          <w:szCs w:val="28"/>
          <w:lang w:eastAsia="ar-SA"/>
        </w:rPr>
        <w:t>Ейское</w:t>
      </w:r>
      <w:proofErr w:type="spellEnd"/>
      <w:r w:rsidR="003F4AB4" w:rsidRPr="00A34CEB">
        <w:rPr>
          <w:color w:val="000000"/>
          <w:sz w:val="28"/>
          <w:szCs w:val="28"/>
          <w:lang w:eastAsia="ar-SA"/>
        </w:rPr>
        <w:t xml:space="preserve"> Укрепление; </w:t>
      </w:r>
      <w:proofErr w:type="spellStart"/>
      <w:r w:rsidR="003F4AB4" w:rsidRPr="00E641ED">
        <w:rPr>
          <w:color w:val="000000" w:themeColor="text1"/>
          <w:sz w:val="28"/>
          <w:szCs w:val="28"/>
          <w:lang w:eastAsia="ar-SA"/>
        </w:rPr>
        <w:t>Екатериновский</w:t>
      </w:r>
      <w:proofErr w:type="spellEnd"/>
      <w:r w:rsidR="003F4AB4" w:rsidRPr="00E641ED">
        <w:rPr>
          <w:color w:val="000000" w:themeColor="text1"/>
          <w:sz w:val="28"/>
          <w:szCs w:val="28"/>
          <w:lang w:eastAsia="ar-SA"/>
        </w:rPr>
        <w:t xml:space="preserve"> сельский округ, село Екатериновка, хутор Красный Дар, хутор Любимов;</w:t>
      </w:r>
      <w:r w:rsidR="003F4AB4" w:rsidRPr="00A34CEB">
        <w:rPr>
          <w:color w:val="000000"/>
          <w:sz w:val="28"/>
          <w:szCs w:val="28"/>
          <w:lang w:eastAsia="ar-SA"/>
        </w:rPr>
        <w:t xml:space="preserve"> Николаевский сельский округ, село Николаевка; </w:t>
      </w:r>
      <w:proofErr w:type="spellStart"/>
      <w:r w:rsidR="003F4AB4" w:rsidRPr="00A34CEB">
        <w:rPr>
          <w:color w:val="000000"/>
          <w:sz w:val="28"/>
          <w:szCs w:val="28"/>
          <w:lang w:eastAsia="ar-SA"/>
        </w:rPr>
        <w:t>Новощербиновский</w:t>
      </w:r>
      <w:proofErr w:type="spellEnd"/>
      <w:r w:rsidR="003F4AB4" w:rsidRPr="00A34CEB">
        <w:rPr>
          <w:color w:val="000000"/>
          <w:sz w:val="28"/>
          <w:szCs w:val="28"/>
          <w:lang w:eastAsia="ar-SA"/>
        </w:rPr>
        <w:t xml:space="preserve"> сельский округ, станица </w:t>
      </w:r>
      <w:proofErr w:type="spellStart"/>
      <w:r w:rsidR="003F4AB4" w:rsidRPr="00A34CEB">
        <w:rPr>
          <w:color w:val="000000"/>
          <w:sz w:val="28"/>
          <w:szCs w:val="28"/>
          <w:lang w:eastAsia="ar-SA"/>
        </w:rPr>
        <w:t>Новощербиновская</w:t>
      </w:r>
      <w:proofErr w:type="spellEnd"/>
      <w:r w:rsidR="003F4AB4" w:rsidRPr="00A34CEB">
        <w:rPr>
          <w:color w:val="000000"/>
          <w:sz w:val="28"/>
          <w:szCs w:val="28"/>
          <w:lang w:eastAsia="ar-SA"/>
        </w:rPr>
        <w:t xml:space="preserve">; </w:t>
      </w:r>
      <w:proofErr w:type="spellStart"/>
      <w:r w:rsidR="003F4AB4" w:rsidRPr="00A34CEB">
        <w:rPr>
          <w:color w:val="000000"/>
          <w:sz w:val="28"/>
          <w:szCs w:val="28"/>
          <w:lang w:eastAsia="ar-SA"/>
        </w:rPr>
        <w:t>Старощерб</w:t>
      </w:r>
      <w:r w:rsidR="003F4AB4" w:rsidRPr="00A34CEB">
        <w:rPr>
          <w:color w:val="000000"/>
          <w:sz w:val="28"/>
          <w:szCs w:val="28"/>
          <w:lang w:eastAsia="ar-SA"/>
        </w:rPr>
        <w:t>и</w:t>
      </w:r>
      <w:r w:rsidR="003F4AB4" w:rsidRPr="00A34CEB">
        <w:rPr>
          <w:color w:val="000000"/>
          <w:sz w:val="28"/>
          <w:szCs w:val="28"/>
          <w:lang w:eastAsia="ar-SA"/>
        </w:rPr>
        <w:t>новский</w:t>
      </w:r>
      <w:proofErr w:type="spellEnd"/>
      <w:r w:rsidR="003F4AB4" w:rsidRPr="00A34CEB">
        <w:rPr>
          <w:color w:val="000000"/>
          <w:sz w:val="28"/>
          <w:szCs w:val="28"/>
          <w:lang w:eastAsia="ar-SA"/>
        </w:rPr>
        <w:t xml:space="preserve"> сельский округ, станица Старощербиновская; </w:t>
      </w:r>
      <w:proofErr w:type="spellStart"/>
      <w:r w:rsidR="003F4AB4" w:rsidRPr="00A34CEB">
        <w:rPr>
          <w:color w:val="000000"/>
          <w:sz w:val="28"/>
          <w:szCs w:val="28"/>
          <w:lang w:eastAsia="ar-SA"/>
        </w:rPr>
        <w:t>Шабельский</w:t>
      </w:r>
      <w:proofErr w:type="spellEnd"/>
      <w:r w:rsidR="003F4AB4" w:rsidRPr="00A34CEB">
        <w:rPr>
          <w:color w:val="000000"/>
          <w:sz w:val="28"/>
          <w:szCs w:val="28"/>
          <w:lang w:eastAsia="ar-SA"/>
        </w:rPr>
        <w:t xml:space="preserve"> сельский округ, село </w:t>
      </w:r>
      <w:proofErr w:type="spellStart"/>
      <w:r w:rsidR="003F4AB4" w:rsidRPr="00A34CEB">
        <w:rPr>
          <w:color w:val="000000"/>
          <w:sz w:val="28"/>
          <w:szCs w:val="28"/>
          <w:lang w:eastAsia="ar-SA"/>
        </w:rPr>
        <w:t>Шабельское</w:t>
      </w:r>
      <w:proofErr w:type="spellEnd"/>
      <w:r w:rsidR="003F4AB4" w:rsidRPr="00A34CEB">
        <w:rPr>
          <w:color w:val="000000"/>
          <w:sz w:val="28"/>
          <w:szCs w:val="28"/>
          <w:lang w:eastAsia="ar-SA"/>
        </w:rPr>
        <w:t xml:space="preserve">, хутор </w:t>
      </w:r>
      <w:proofErr w:type="spellStart"/>
      <w:r w:rsidR="003F4AB4" w:rsidRPr="00A34CEB">
        <w:rPr>
          <w:color w:val="000000"/>
          <w:sz w:val="28"/>
          <w:szCs w:val="28"/>
          <w:lang w:eastAsia="ar-SA"/>
        </w:rPr>
        <w:t>Молчановка</w:t>
      </w:r>
      <w:proofErr w:type="spellEnd"/>
      <w:r w:rsidR="003F4AB4" w:rsidRPr="00A34CEB">
        <w:rPr>
          <w:color w:val="000000"/>
          <w:sz w:val="28"/>
          <w:szCs w:val="28"/>
          <w:lang w:eastAsia="ar-SA"/>
        </w:rPr>
        <w:t>; Щербиновский сельский округ, п</w:t>
      </w:r>
      <w:r w:rsidR="003F4AB4" w:rsidRPr="00A34CEB">
        <w:rPr>
          <w:color w:val="000000"/>
          <w:sz w:val="28"/>
          <w:szCs w:val="28"/>
          <w:lang w:eastAsia="ar-SA"/>
        </w:rPr>
        <w:t>о</w:t>
      </w:r>
      <w:r w:rsidR="003F4AB4" w:rsidRPr="00A34CEB">
        <w:rPr>
          <w:color w:val="000000"/>
          <w:sz w:val="28"/>
          <w:szCs w:val="28"/>
          <w:lang w:eastAsia="ar-SA"/>
        </w:rPr>
        <w:t xml:space="preserve">селок Щербиновский, поселок Восточный, поселок </w:t>
      </w:r>
      <w:proofErr w:type="spellStart"/>
      <w:r w:rsidR="003F4AB4" w:rsidRPr="00A34CEB">
        <w:rPr>
          <w:color w:val="000000"/>
          <w:sz w:val="28"/>
          <w:szCs w:val="28"/>
          <w:lang w:eastAsia="ar-SA"/>
        </w:rPr>
        <w:t>Прилиманский</w:t>
      </w:r>
      <w:proofErr w:type="spellEnd"/>
      <w:r w:rsidR="003F4AB4" w:rsidRPr="00A34CEB">
        <w:rPr>
          <w:color w:val="000000"/>
          <w:sz w:val="28"/>
          <w:szCs w:val="28"/>
          <w:lang w:eastAsia="ar-SA"/>
        </w:rPr>
        <w:t>, поселок Северный.</w:t>
      </w:r>
      <w:proofErr w:type="gramEnd"/>
    </w:p>
    <w:p w:rsidR="0073273A" w:rsidRPr="001412BF" w:rsidRDefault="0073273A" w:rsidP="00C269B3">
      <w:pPr>
        <w:suppressAutoHyphens w:val="0"/>
        <w:ind w:firstLine="709"/>
        <w:jc w:val="both"/>
        <w:rPr>
          <w:sz w:val="28"/>
          <w:szCs w:val="28"/>
        </w:rPr>
      </w:pPr>
    </w:p>
    <w:p w:rsidR="0073273A" w:rsidRPr="001412BF" w:rsidRDefault="007F06F9" w:rsidP="00C269B3">
      <w:pPr>
        <w:pStyle w:val="ConsNormal0"/>
        <w:suppressAutoHyphens w:val="0"/>
        <w:ind w:firstLine="709"/>
        <w:jc w:val="both"/>
        <w:rPr>
          <w:rFonts w:ascii="Times New Roman" w:hAnsi="Times New Roman"/>
          <w:b/>
          <w:sz w:val="28"/>
          <w:szCs w:val="28"/>
        </w:rPr>
      </w:pPr>
      <w:r>
        <w:rPr>
          <w:rFonts w:ascii="Times New Roman" w:hAnsi="Times New Roman"/>
          <w:b/>
          <w:sz w:val="28"/>
          <w:szCs w:val="28"/>
        </w:rPr>
        <w:t>Статья 4</w:t>
      </w:r>
      <w:r w:rsidR="0073273A" w:rsidRPr="001412BF">
        <w:rPr>
          <w:rFonts w:ascii="Times New Roman" w:hAnsi="Times New Roman"/>
          <w:b/>
          <w:sz w:val="28"/>
          <w:szCs w:val="28"/>
        </w:rPr>
        <w:t xml:space="preserve">. Официальные символы муниципального образования </w:t>
      </w:r>
      <w:r w:rsidR="003F4AB4">
        <w:rPr>
          <w:rFonts w:ascii="Times New Roman" w:hAnsi="Times New Roman"/>
          <w:b/>
          <w:sz w:val="28"/>
          <w:szCs w:val="28"/>
        </w:rPr>
        <w:t xml:space="preserve">Щербиновский </w:t>
      </w:r>
      <w:r w:rsidR="0073273A" w:rsidRPr="001412BF">
        <w:rPr>
          <w:rFonts w:ascii="Times New Roman" w:hAnsi="Times New Roman"/>
          <w:b/>
          <w:sz w:val="28"/>
          <w:szCs w:val="28"/>
        </w:rPr>
        <w:t>район</w:t>
      </w:r>
    </w:p>
    <w:p w:rsidR="0073273A" w:rsidRPr="001412BF" w:rsidRDefault="0073273A" w:rsidP="00C269B3">
      <w:pPr>
        <w:pStyle w:val="ConsNormal0"/>
        <w:suppressAutoHyphens w:val="0"/>
        <w:ind w:firstLine="709"/>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3F4AB4">
        <w:rPr>
          <w:rFonts w:ascii="Times New Roman" w:hAnsi="Times New Roman"/>
          <w:sz w:val="28"/>
          <w:szCs w:val="28"/>
        </w:rPr>
        <w:t xml:space="preserve">Щербиновский </w:t>
      </w:r>
      <w:r w:rsidRPr="001412BF">
        <w:rPr>
          <w:rFonts w:ascii="Times New Roman" w:hAnsi="Times New Roman"/>
          <w:sz w:val="28"/>
          <w:szCs w:val="28"/>
        </w:rPr>
        <w:t>район в соответствии с федеральным законодательством и геральдическими правилами вправе уст</w:t>
      </w:r>
      <w:r w:rsidRPr="001412BF">
        <w:rPr>
          <w:rFonts w:ascii="Times New Roman" w:hAnsi="Times New Roman"/>
          <w:sz w:val="28"/>
          <w:szCs w:val="28"/>
        </w:rPr>
        <w:t>а</w:t>
      </w:r>
      <w:r w:rsidRPr="001412BF">
        <w:rPr>
          <w:rFonts w:ascii="Times New Roman" w:hAnsi="Times New Roman"/>
          <w:sz w:val="28"/>
          <w:szCs w:val="28"/>
        </w:rPr>
        <w:t>навливать официальные символы, отражающие исторические, культурные, с</w:t>
      </w:r>
      <w:r w:rsidRPr="001412BF">
        <w:rPr>
          <w:rFonts w:ascii="Times New Roman" w:hAnsi="Times New Roman"/>
          <w:sz w:val="28"/>
          <w:szCs w:val="28"/>
        </w:rPr>
        <w:t>о</w:t>
      </w:r>
      <w:r w:rsidRPr="001412BF">
        <w:rPr>
          <w:rFonts w:ascii="Times New Roman" w:hAnsi="Times New Roman"/>
          <w:sz w:val="28"/>
          <w:szCs w:val="28"/>
        </w:rPr>
        <w:t>циально-экономические, национальные и иные местные традиции</w:t>
      </w:r>
      <w:r w:rsidR="007F3A78" w:rsidRPr="001412BF">
        <w:rPr>
          <w:rFonts w:ascii="Times New Roman" w:hAnsi="Times New Roman"/>
          <w:sz w:val="28"/>
          <w:szCs w:val="28"/>
        </w:rPr>
        <w:t xml:space="preserve"> и особенн</w:t>
      </w:r>
      <w:r w:rsidR="007F3A78" w:rsidRPr="001412BF">
        <w:rPr>
          <w:rFonts w:ascii="Times New Roman" w:hAnsi="Times New Roman"/>
          <w:sz w:val="28"/>
          <w:szCs w:val="28"/>
        </w:rPr>
        <w:t>о</w:t>
      </w:r>
      <w:r w:rsidR="007F3A78" w:rsidRPr="001412BF">
        <w:rPr>
          <w:rFonts w:ascii="Times New Roman" w:hAnsi="Times New Roman"/>
          <w:sz w:val="28"/>
          <w:szCs w:val="28"/>
        </w:rPr>
        <w:t>сти</w:t>
      </w:r>
      <w:r w:rsidRPr="001412BF">
        <w:rPr>
          <w:rFonts w:ascii="Times New Roman" w:hAnsi="Times New Roman"/>
          <w:sz w:val="28"/>
          <w:szCs w:val="28"/>
        </w:rPr>
        <w:t>.</w:t>
      </w:r>
    </w:p>
    <w:p w:rsidR="002B6BCC" w:rsidRPr="00F37DAF" w:rsidRDefault="002B6BCC" w:rsidP="00C269B3">
      <w:pPr>
        <w:suppressAutoHyphens w:val="0"/>
        <w:ind w:firstLine="709"/>
        <w:jc w:val="both"/>
        <w:rPr>
          <w:sz w:val="28"/>
          <w:szCs w:val="28"/>
        </w:rPr>
      </w:pPr>
      <w:r w:rsidRPr="00F37DAF">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885F8A">
        <w:rPr>
          <w:sz w:val="28"/>
          <w:szCs w:val="28"/>
        </w:rPr>
        <w:t xml:space="preserve">муниципального образования </w:t>
      </w:r>
      <w:r w:rsidR="003F4AB4">
        <w:rPr>
          <w:sz w:val="28"/>
          <w:szCs w:val="28"/>
        </w:rPr>
        <w:t>Щербиновский</w:t>
      </w:r>
      <w:r w:rsidR="00885F8A">
        <w:rPr>
          <w:sz w:val="28"/>
          <w:szCs w:val="28"/>
        </w:rPr>
        <w:t xml:space="preserve"> район.</w:t>
      </w:r>
    </w:p>
    <w:p w:rsidR="0073273A" w:rsidRPr="001412BF" w:rsidRDefault="0073273A" w:rsidP="00C269B3">
      <w:pPr>
        <w:pStyle w:val="ConsNonformat"/>
        <w:suppressAutoHyphens w:val="0"/>
        <w:ind w:firstLine="709"/>
        <w:jc w:val="both"/>
        <w:rPr>
          <w:rFonts w:ascii="Times New Roman" w:hAnsi="Times New Roman"/>
          <w:sz w:val="28"/>
          <w:szCs w:val="28"/>
        </w:rPr>
      </w:pPr>
    </w:p>
    <w:p w:rsidR="002B6BCC" w:rsidRPr="00F37DAF" w:rsidRDefault="007F06F9" w:rsidP="00C269B3">
      <w:pPr>
        <w:pStyle w:val="af0"/>
        <w:suppressAutoHyphens w:val="0"/>
        <w:ind w:firstLine="709"/>
        <w:jc w:val="both"/>
        <w:rPr>
          <w:b/>
          <w:sz w:val="28"/>
          <w:szCs w:val="28"/>
        </w:rPr>
      </w:pPr>
      <w:r>
        <w:rPr>
          <w:b/>
          <w:sz w:val="28"/>
          <w:szCs w:val="28"/>
        </w:rPr>
        <w:t>Статья 5</w:t>
      </w:r>
      <w:r w:rsidR="002B6BCC" w:rsidRPr="00F37DAF">
        <w:rPr>
          <w:b/>
          <w:sz w:val="28"/>
          <w:szCs w:val="28"/>
        </w:rPr>
        <w:t>. Местное самоуправлен</w:t>
      </w:r>
      <w:r w:rsidR="00885F8A">
        <w:rPr>
          <w:b/>
          <w:sz w:val="28"/>
          <w:szCs w:val="28"/>
        </w:rPr>
        <w:t xml:space="preserve">ие в муниципальном образовании </w:t>
      </w:r>
      <w:r w:rsidR="003F4AB4">
        <w:rPr>
          <w:b/>
          <w:sz w:val="28"/>
          <w:szCs w:val="28"/>
        </w:rPr>
        <w:t xml:space="preserve">Щербиновский </w:t>
      </w:r>
      <w:r w:rsidR="00885F8A" w:rsidRPr="00885F8A">
        <w:rPr>
          <w:b/>
          <w:sz w:val="28"/>
          <w:szCs w:val="28"/>
        </w:rPr>
        <w:t>район</w:t>
      </w:r>
    </w:p>
    <w:p w:rsidR="002B6BCC" w:rsidRPr="00F37DAF" w:rsidRDefault="002B6BCC" w:rsidP="00C269B3">
      <w:pPr>
        <w:pStyle w:val="aff"/>
        <w:widowControl w:val="0"/>
        <w:spacing w:before="0" w:beforeAutospacing="0" w:after="0" w:afterAutospacing="0" w:line="288" w:lineRule="atLeast"/>
        <w:ind w:firstLine="709"/>
        <w:jc w:val="both"/>
        <w:rPr>
          <w:rFonts w:eastAsia="Calibri"/>
          <w:color w:val="000000"/>
          <w:sz w:val="28"/>
          <w:szCs w:val="28"/>
        </w:rPr>
      </w:pPr>
      <w:proofErr w:type="gramStart"/>
      <w:r w:rsidRPr="00F37DAF">
        <w:rPr>
          <w:rFonts w:eastAsia="Calibri"/>
          <w:color w:val="000000"/>
          <w:sz w:val="28"/>
          <w:szCs w:val="28"/>
        </w:rPr>
        <w:t xml:space="preserve">Местное самоуправление </w:t>
      </w:r>
      <w:r w:rsidRPr="00F37DAF">
        <w:rPr>
          <w:color w:val="000000"/>
          <w:sz w:val="28"/>
          <w:szCs w:val="28"/>
        </w:rPr>
        <w:t xml:space="preserve">в муниципальном образовании </w:t>
      </w:r>
      <w:r w:rsidR="003F4AB4">
        <w:rPr>
          <w:color w:val="000000"/>
          <w:sz w:val="28"/>
          <w:szCs w:val="28"/>
        </w:rPr>
        <w:t xml:space="preserve">Щербиновский </w:t>
      </w:r>
      <w:r w:rsidR="00885F8A">
        <w:rPr>
          <w:sz w:val="28"/>
          <w:szCs w:val="28"/>
        </w:rPr>
        <w:t>район</w:t>
      </w:r>
      <w:r w:rsidR="003F4AB4">
        <w:rPr>
          <w:sz w:val="28"/>
          <w:szCs w:val="28"/>
        </w:rPr>
        <w:t xml:space="preserve"> </w:t>
      </w:r>
      <w:r w:rsidR="00E712D0">
        <w:rPr>
          <w:sz w:val="28"/>
          <w:szCs w:val="28"/>
        </w:rPr>
        <w:t>–</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жи</w:t>
      </w:r>
      <w:r w:rsidRPr="004B7499">
        <w:rPr>
          <w:rFonts w:eastAsia="Calibri"/>
          <w:color w:val="000000"/>
          <w:sz w:val="28"/>
          <w:szCs w:val="28"/>
        </w:rPr>
        <w:t>з</w:t>
      </w:r>
      <w:r w:rsidRPr="004B7499">
        <w:rPr>
          <w:rFonts w:eastAsia="Calibri"/>
          <w:color w:val="000000"/>
          <w:sz w:val="28"/>
          <w:szCs w:val="28"/>
        </w:rPr>
        <w:t xml:space="preserve">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w:t>
      </w:r>
      <w:r w:rsidRPr="004B7499">
        <w:rPr>
          <w:rFonts w:eastAsia="Calibri"/>
          <w:color w:val="000000"/>
          <w:sz w:val="28"/>
          <w:szCs w:val="28"/>
        </w:rPr>
        <w:t>о</w:t>
      </w:r>
      <w:r w:rsidRPr="004B7499">
        <w:rPr>
          <w:rFonts w:eastAsia="Calibri"/>
          <w:color w:val="000000"/>
          <w:sz w:val="28"/>
          <w:szCs w:val="28"/>
        </w:rPr>
        <w:t>чий,</w:t>
      </w:r>
      <w:r w:rsidRPr="00F37DAF">
        <w:rPr>
          <w:rFonts w:eastAsia="Calibri"/>
          <w:color w:val="000000"/>
          <w:sz w:val="28"/>
          <w:szCs w:val="28"/>
        </w:rPr>
        <w:t xml:space="preserve"> предусмотренных в соответствии с Конституцией Российской Федерации</w:t>
      </w:r>
      <w:r w:rsidR="0061065D">
        <w:rPr>
          <w:rFonts w:eastAsia="Calibri"/>
          <w:color w:val="000000"/>
          <w:sz w:val="28"/>
          <w:szCs w:val="28"/>
        </w:rPr>
        <w:t>,</w:t>
      </w:r>
      <w:r w:rsidRPr="00F37DAF">
        <w:rPr>
          <w:rFonts w:eastAsia="Calibri"/>
          <w:color w:val="000000"/>
          <w:sz w:val="28"/>
          <w:szCs w:val="28"/>
        </w:rPr>
        <w:t xml:space="preserve"> Федеральным законом</w:t>
      </w:r>
      <w:r w:rsidRPr="00F37DAF">
        <w:rPr>
          <w:color w:val="000000"/>
          <w:sz w:val="28"/>
          <w:szCs w:val="28"/>
        </w:rPr>
        <w:t xml:space="preserve"> от 20.03.2025 </w:t>
      </w:r>
      <w:r w:rsidR="00731F95">
        <w:rPr>
          <w:color w:val="000000"/>
          <w:sz w:val="28"/>
          <w:szCs w:val="28"/>
        </w:rPr>
        <w:t xml:space="preserve">года </w:t>
      </w:r>
      <w:r w:rsidRPr="00F37DAF">
        <w:rPr>
          <w:color w:val="000000"/>
          <w:sz w:val="28"/>
          <w:szCs w:val="28"/>
        </w:rPr>
        <w:t>№</w:t>
      </w:r>
      <w:r w:rsidR="00731F95">
        <w:rPr>
          <w:color w:val="000000"/>
          <w:sz w:val="28"/>
          <w:szCs w:val="28"/>
        </w:rPr>
        <w:t xml:space="preserve"> </w:t>
      </w:r>
      <w:r w:rsidRPr="00F37DAF">
        <w:rPr>
          <w:color w:val="000000"/>
          <w:sz w:val="28"/>
          <w:szCs w:val="28"/>
        </w:rPr>
        <w:t xml:space="preserve">33-ФЗ </w:t>
      </w:r>
      <w:r w:rsidR="00E641ED">
        <w:rPr>
          <w:color w:val="000000"/>
          <w:sz w:val="28"/>
          <w:szCs w:val="28"/>
        </w:rPr>
        <w:t>«</w:t>
      </w:r>
      <w:r w:rsidRPr="00F37DAF">
        <w:rPr>
          <w:rFonts w:eastAsia="Calibri"/>
          <w:color w:val="000000"/>
          <w:sz w:val="28"/>
          <w:szCs w:val="28"/>
        </w:rPr>
        <w:t>Об общих принципах орг</w:t>
      </w:r>
      <w:r w:rsidRPr="00F37DAF">
        <w:rPr>
          <w:rFonts w:eastAsia="Calibri"/>
          <w:color w:val="000000"/>
          <w:sz w:val="28"/>
          <w:szCs w:val="28"/>
        </w:rPr>
        <w:t>а</w:t>
      </w:r>
      <w:r w:rsidRPr="00F37DAF">
        <w:rPr>
          <w:rFonts w:eastAsia="Calibri"/>
          <w:color w:val="000000"/>
          <w:sz w:val="28"/>
          <w:szCs w:val="28"/>
        </w:rPr>
        <w:t>низации местного самоуправления в единой системе публичной власти</w:t>
      </w:r>
      <w:proofErr w:type="gramEnd"/>
      <w:r w:rsidR="00E641ED">
        <w:rPr>
          <w:rFonts w:eastAsia="Calibri"/>
          <w:color w:val="000000"/>
          <w:sz w:val="28"/>
          <w:szCs w:val="28"/>
        </w:rPr>
        <w:t>»</w:t>
      </w:r>
      <w:r w:rsidRPr="00F37DAF">
        <w:rPr>
          <w:rFonts w:eastAsia="Calibri"/>
          <w:color w:val="000000"/>
          <w:sz w:val="28"/>
          <w:szCs w:val="28"/>
        </w:rPr>
        <w:t>, др</w:t>
      </w:r>
      <w:r w:rsidRPr="00F37DAF">
        <w:rPr>
          <w:rFonts w:eastAsia="Calibri"/>
          <w:color w:val="000000"/>
          <w:sz w:val="28"/>
          <w:szCs w:val="28"/>
        </w:rPr>
        <w:t>у</w:t>
      </w:r>
      <w:r w:rsidRPr="00F37DAF">
        <w:rPr>
          <w:rFonts w:eastAsia="Calibri"/>
          <w:color w:val="000000"/>
          <w:sz w:val="28"/>
          <w:szCs w:val="28"/>
        </w:rPr>
        <w:t>гими федеральными законами, а в случаях, установленных федеральными зак</w:t>
      </w:r>
      <w:r w:rsidRPr="00F37DAF">
        <w:rPr>
          <w:rFonts w:eastAsia="Calibri"/>
          <w:color w:val="000000"/>
          <w:sz w:val="28"/>
          <w:szCs w:val="28"/>
        </w:rPr>
        <w:t>о</w:t>
      </w:r>
      <w:r w:rsidRPr="00F37DAF">
        <w:rPr>
          <w:rFonts w:eastAsia="Calibri"/>
          <w:color w:val="000000"/>
          <w:sz w:val="28"/>
          <w:szCs w:val="28"/>
        </w:rPr>
        <w:t>нами, - законами Краснодарского края.</w:t>
      </w:r>
    </w:p>
    <w:p w:rsidR="0073273A" w:rsidRPr="001412BF" w:rsidRDefault="0073273A" w:rsidP="00C269B3">
      <w:pPr>
        <w:suppressAutoHyphens w:val="0"/>
        <w:ind w:firstLine="709"/>
        <w:jc w:val="both"/>
        <w:rPr>
          <w:sz w:val="28"/>
          <w:szCs w:val="28"/>
        </w:rPr>
      </w:pPr>
    </w:p>
    <w:p w:rsidR="00552459" w:rsidRPr="00552459" w:rsidRDefault="007F06F9" w:rsidP="00C269B3">
      <w:pPr>
        <w:pStyle w:val="3"/>
        <w:keepNext w:val="0"/>
        <w:suppressAutoHyphens w:val="0"/>
        <w:ind w:firstLine="709"/>
        <w:rPr>
          <w:rFonts w:ascii="Times New Roman" w:hAnsi="Times New Roman"/>
          <w:color w:val="000000"/>
          <w:sz w:val="28"/>
          <w:szCs w:val="28"/>
        </w:rPr>
      </w:pPr>
      <w:r>
        <w:rPr>
          <w:rFonts w:ascii="Times New Roman" w:hAnsi="Times New Roman"/>
          <w:color w:val="000000"/>
          <w:sz w:val="28"/>
          <w:szCs w:val="28"/>
        </w:rPr>
        <w:t>Статья 6</w:t>
      </w:r>
      <w:r w:rsidR="00552459" w:rsidRPr="00552459">
        <w:rPr>
          <w:rFonts w:ascii="Times New Roman" w:hAnsi="Times New Roman"/>
          <w:color w:val="000000"/>
          <w:sz w:val="28"/>
          <w:szCs w:val="28"/>
        </w:rPr>
        <w:t>. Правовая основа местного самоуправления</w:t>
      </w:r>
    </w:p>
    <w:p w:rsidR="00552459" w:rsidRPr="00F37DAF" w:rsidRDefault="00552459" w:rsidP="00C269B3">
      <w:pPr>
        <w:suppressAutoHyphens w:val="0"/>
        <w:autoSpaceDE w:val="0"/>
        <w:autoSpaceDN w:val="0"/>
        <w:adjustRightInd w:val="0"/>
        <w:ind w:firstLine="709"/>
        <w:jc w:val="both"/>
        <w:rPr>
          <w:sz w:val="28"/>
          <w:szCs w:val="28"/>
        </w:rPr>
      </w:pPr>
      <w:proofErr w:type="gramStart"/>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w:t>
      </w:r>
      <w:r w:rsidRPr="00F37DAF">
        <w:rPr>
          <w:sz w:val="28"/>
          <w:szCs w:val="28"/>
        </w:rPr>
        <w:lastRenderedPageBreak/>
        <w:t>права, международные договоры Российской Федерации, федеральные конст</w:t>
      </w:r>
      <w:r w:rsidRPr="00F37DAF">
        <w:rPr>
          <w:sz w:val="28"/>
          <w:szCs w:val="28"/>
        </w:rPr>
        <w:t>и</w:t>
      </w:r>
      <w:r w:rsidRPr="00F37DAF">
        <w:rPr>
          <w:sz w:val="28"/>
          <w:szCs w:val="28"/>
        </w:rPr>
        <w:t>туционные законы, Федеральный закон от 20.03.2025</w:t>
      </w:r>
      <w:r w:rsidR="00917FC2">
        <w:rPr>
          <w:sz w:val="28"/>
          <w:szCs w:val="28"/>
        </w:rPr>
        <w:t xml:space="preserve"> года</w:t>
      </w:r>
      <w:r w:rsidRPr="00F37DAF">
        <w:rPr>
          <w:sz w:val="28"/>
          <w:szCs w:val="28"/>
        </w:rPr>
        <w:t xml:space="preserve"> №</w:t>
      </w:r>
      <w:r w:rsidR="00917FC2">
        <w:rPr>
          <w:sz w:val="28"/>
          <w:szCs w:val="28"/>
        </w:rPr>
        <w:t xml:space="preserve"> </w:t>
      </w:r>
      <w:r w:rsidRPr="00F37DAF">
        <w:rPr>
          <w:sz w:val="28"/>
          <w:szCs w:val="28"/>
        </w:rPr>
        <w:t xml:space="preserve">33-ФЗ </w:t>
      </w:r>
      <w:r w:rsidR="00E641ED">
        <w:rPr>
          <w:sz w:val="28"/>
          <w:szCs w:val="28"/>
        </w:rPr>
        <w:t>«</w:t>
      </w:r>
      <w:r w:rsidRPr="00F37DAF">
        <w:rPr>
          <w:rFonts w:eastAsia="Calibri"/>
          <w:sz w:val="28"/>
          <w:szCs w:val="28"/>
          <w:lang w:eastAsia="ru-RU"/>
        </w:rPr>
        <w:t>Об общих принципах организации местного самоуправления в единой системе публичной власти</w:t>
      </w:r>
      <w:r w:rsidR="00E641ED">
        <w:rPr>
          <w:rFonts w:eastAsia="Calibri"/>
          <w:sz w:val="28"/>
          <w:szCs w:val="28"/>
          <w:lang w:eastAsia="ru-RU"/>
        </w:rPr>
        <w:t>»</w:t>
      </w:r>
      <w:r w:rsidRPr="00F37DAF">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w:t>
      </w:r>
      <w:proofErr w:type="gramEnd"/>
      <w:r w:rsidRPr="00F37DAF">
        <w:rPr>
          <w:sz w:val="28"/>
          <w:szCs w:val="28"/>
        </w:rPr>
        <w:t xml:space="preserve"> </w:t>
      </w:r>
      <w:proofErr w:type="gramStart"/>
      <w:r w:rsidRPr="00F37DAF">
        <w:rPr>
          <w:sz w:val="28"/>
          <w:szCs w:val="28"/>
        </w:rPr>
        <w:t>Российской Федерации, иные нормативные правовые акты федеральных органов исполн</w:t>
      </w:r>
      <w:r w:rsidRPr="00F37DAF">
        <w:rPr>
          <w:sz w:val="28"/>
          <w:szCs w:val="28"/>
        </w:rPr>
        <w:t>и</w:t>
      </w:r>
      <w:r w:rsidRPr="00F37DAF">
        <w:rPr>
          <w:sz w:val="28"/>
          <w:szCs w:val="28"/>
        </w:rPr>
        <w:t>тельной власти), Устав Краснодарского края, законы и иные нормативные пр</w:t>
      </w:r>
      <w:r w:rsidRPr="00F37DAF">
        <w:rPr>
          <w:sz w:val="28"/>
          <w:szCs w:val="28"/>
        </w:rPr>
        <w:t>а</w:t>
      </w:r>
      <w:r w:rsidRPr="00F37DAF">
        <w:rPr>
          <w:sz w:val="28"/>
          <w:szCs w:val="28"/>
        </w:rPr>
        <w:t xml:space="preserve">вовые акты Краснодарского края, настоящий </w:t>
      </w:r>
      <w:r w:rsidR="00860680">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roofErr w:type="gramEnd"/>
    </w:p>
    <w:p w:rsidR="0073273A" w:rsidRDefault="0073273A" w:rsidP="00C269B3">
      <w:pPr>
        <w:suppressAutoHyphens w:val="0"/>
        <w:ind w:right="-81" w:firstLine="709"/>
        <w:jc w:val="both"/>
        <w:rPr>
          <w:sz w:val="28"/>
          <w:szCs w:val="28"/>
        </w:rPr>
      </w:pPr>
    </w:p>
    <w:p w:rsidR="00552459" w:rsidRPr="00F37DAF" w:rsidRDefault="00552459" w:rsidP="00C269B3">
      <w:pPr>
        <w:suppressAutoHyphens w:val="0"/>
        <w:ind w:firstLine="709"/>
        <w:jc w:val="center"/>
        <w:rPr>
          <w:b/>
          <w:caps/>
          <w:sz w:val="28"/>
          <w:szCs w:val="28"/>
        </w:rPr>
      </w:pPr>
      <w:r w:rsidRPr="00F37DAF">
        <w:rPr>
          <w:b/>
          <w:caps/>
          <w:sz w:val="28"/>
          <w:szCs w:val="28"/>
        </w:rPr>
        <w:t>ГЛАВА 2. Организационные основы</w:t>
      </w:r>
    </w:p>
    <w:p w:rsidR="00552459" w:rsidRPr="00F37DAF" w:rsidRDefault="00552459" w:rsidP="00C269B3">
      <w:pPr>
        <w:suppressAutoHyphens w:val="0"/>
        <w:ind w:firstLine="709"/>
        <w:jc w:val="center"/>
        <w:rPr>
          <w:b/>
          <w:caps/>
          <w:sz w:val="28"/>
          <w:szCs w:val="28"/>
        </w:rPr>
      </w:pPr>
      <w:r w:rsidRPr="00F37DAF">
        <w:rPr>
          <w:b/>
          <w:caps/>
          <w:sz w:val="28"/>
          <w:szCs w:val="28"/>
        </w:rPr>
        <w:t>местного самоуправления</w:t>
      </w:r>
    </w:p>
    <w:p w:rsidR="00552459" w:rsidRPr="00F37DAF" w:rsidRDefault="007F06F9" w:rsidP="00C269B3">
      <w:pPr>
        <w:suppressAutoHyphens w:val="0"/>
        <w:ind w:firstLine="709"/>
        <w:jc w:val="both"/>
        <w:rPr>
          <w:b/>
          <w:sz w:val="28"/>
          <w:szCs w:val="28"/>
        </w:rPr>
      </w:pPr>
      <w:r>
        <w:rPr>
          <w:b/>
          <w:sz w:val="28"/>
          <w:szCs w:val="28"/>
        </w:rPr>
        <w:t>Статья 7</w:t>
      </w:r>
      <w:r w:rsidR="00552459" w:rsidRPr="00F37DAF">
        <w:rPr>
          <w:b/>
          <w:sz w:val="28"/>
          <w:szCs w:val="28"/>
        </w:rPr>
        <w:t>. Органы местного самоуправления муниципального образ</w:t>
      </w:r>
      <w:r w:rsidR="00552459" w:rsidRPr="00F37DAF">
        <w:rPr>
          <w:b/>
          <w:sz w:val="28"/>
          <w:szCs w:val="28"/>
        </w:rPr>
        <w:t>о</w:t>
      </w:r>
      <w:r w:rsidR="00552459" w:rsidRPr="00F37DAF">
        <w:rPr>
          <w:b/>
          <w:sz w:val="28"/>
          <w:szCs w:val="28"/>
        </w:rPr>
        <w:t xml:space="preserve">вания </w:t>
      </w:r>
      <w:r w:rsidR="00D21EC2">
        <w:rPr>
          <w:b/>
          <w:sz w:val="28"/>
          <w:szCs w:val="28"/>
        </w:rPr>
        <w:t>Щербиновский</w:t>
      </w:r>
      <w:r w:rsidR="006C63B1">
        <w:rPr>
          <w:b/>
          <w:sz w:val="28"/>
          <w:szCs w:val="28"/>
        </w:rPr>
        <w:t xml:space="preserve"> район</w:t>
      </w:r>
    </w:p>
    <w:p w:rsidR="00552459" w:rsidRPr="00F37DAF" w:rsidRDefault="00552459" w:rsidP="00C269B3">
      <w:pPr>
        <w:suppressAutoHyphens w:val="0"/>
        <w:ind w:firstLine="709"/>
        <w:jc w:val="both"/>
        <w:rPr>
          <w:sz w:val="28"/>
          <w:szCs w:val="28"/>
        </w:rPr>
      </w:pPr>
      <w:r w:rsidRPr="00F37DAF">
        <w:rPr>
          <w:sz w:val="28"/>
          <w:szCs w:val="28"/>
        </w:rPr>
        <w:t xml:space="preserve">1. Решение </w:t>
      </w:r>
      <w:r w:rsidRPr="00F37DAF">
        <w:rPr>
          <w:rFonts w:eastAsia="Calibri"/>
          <w:color w:val="000000"/>
          <w:sz w:val="28"/>
          <w:szCs w:val="28"/>
          <w:lang w:eastAsia="ru-RU"/>
        </w:rPr>
        <w:t>вопросов непосредственного обеспечения жизнедеятельности населения</w:t>
      </w:r>
      <w:r w:rsidR="00D21EC2">
        <w:rPr>
          <w:rFonts w:eastAsia="Calibri"/>
          <w:color w:val="000000"/>
          <w:sz w:val="28"/>
          <w:szCs w:val="28"/>
          <w:lang w:eastAsia="ru-RU"/>
        </w:rPr>
        <w:t xml:space="preserve"> </w:t>
      </w:r>
      <w:r w:rsidRPr="00F37DAF">
        <w:rPr>
          <w:sz w:val="28"/>
          <w:szCs w:val="28"/>
        </w:rPr>
        <w:t xml:space="preserve">в муниципальном образовании </w:t>
      </w:r>
      <w:r w:rsidR="00D21EC2">
        <w:rPr>
          <w:sz w:val="28"/>
          <w:szCs w:val="28"/>
        </w:rPr>
        <w:t>Щербиновский</w:t>
      </w:r>
      <w:r w:rsidRPr="00F37DAF">
        <w:rPr>
          <w:sz w:val="28"/>
          <w:szCs w:val="28"/>
        </w:rPr>
        <w:t xml:space="preserve"> </w:t>
      </w:r>
      <w:r w:rsidR="006C63B1">
        <w:rPr>
          <w:sz w:val="28"/>
          <w:szCs w:val="28"/>
        </w:rPr>
        <w:t xml:space="preserve">район </w:t>
      </w:r>
      <w:r w:rsidRPr="00F37DAF">
        <w:rPr>
          <w:sz w:val="28"/>
          <w:szCs w:val="28"/>
        </w:rPr>
        <w:t>осуществляют:</w:t>
      </w:r>
    </w:p>
    <w:p w:rsidR="00552459" w:rsidRPr="009725E1" w:rsidRDefault="00552459" w:rsidP="00C269B3">
      <w:pPr>
        <w:suppressAutoHyphens w:val="0"/>
        <w:ind w:firstLine="709"/>
        <w:jc w:val="both"/>
        <w:rPr>
          <w:color w:val="000000" w:themeColor="text1"/>
          <w:sz w:val="28"/>
          <w:szCs w:val="28"/>
        </w:rPr>
      </w:pPr>
      <w:r>
        <w:rPr>
          <w:sz w:val="28"/>
          <w:szCs w:val="28"/>
        </w:rPr>
        <w:t>С</w:t>
      </w:r>
      <w:r w:rsidRPr="00F37DAF">
        <w:rPr>
          <w:sz w:val="28"/>
          <w:szCs w:val="28"/>
        </w:rPr>
        <w:t xml:space="preserve">овет муниципального образования </w:t>
      </w:r>
      <w:r w:rsidR="00D21EC2">
        <w:rPr>
          <w:color w:val="000000"/>
          <w:sz w:val="28"/>
          <w:szCs w:val="28"/>
        </w:rPr>
        <w:t>Щербиновский</w:t>
      </w:r>
      <w:r w:rsidR="00D21EC2" w:rsidRPr="00F37DAF">
        <w:rPr>
          <w:sz w:val="28"/>
          <w:szCs w:val="28"/>
        </w:rPr>
        <w:t xml:space="preserve"> </w:t>
      </w:r>
      <w:r w:rsidR="006C63B1">
        <w:rPr>
          <w:sz w:val="28"/>
          <w:szCs w:val="28"/>
        </w:rPr>
        <w:t>муниципальный ра</w:t>
      </w:r>
      <w:r w:rsidR="006C63B1">
        <w:rPr>
          <w:sz w:val="28"/>
          <w:szCs w:val="28"/>
        </w:rPr>
        <w:t>й</w:t>
      </w:r>
      <w:r w:rsidR="006C63B1">
        <w:rPr>
          <w:sz w:val="28"/>
          <w:szCs w:val="28"/>
        </w:rPr>
        <w:t>он</w:t>
      </w:r>
      <w:r w:rsidRPr="00F37DAF">
        <w:rPr>
          <w:sz w:val="28"/>
          <w:szCs w:val="28"/>
        </w:rPr>
        <w:t xml:space="preserve"> Краснодарского края, являющийся представительным органом муниципал</w:t>
      </w:r>
      <w:r w:rsidRPr="00F37DAF">
        <w:rPr>
          <w:sz w:val="28"/>
          <w:szCs w:val="28"/>
        </w:rPr>
        <w:t>ь</w:t>
      </w:r>
      <w:r w:rsidRPr="00F37DAF">
        <w:rPr>
          <w:sz w:val="28"/>
          <w:szCs w:val="28"/>
        </w:rPr>
        <w:t xml:space="preserve">ного образования </w:t>
      </w:r>
      <w:r w:rsidR="00D21EC2">
        <w:rPr>
          <w:color w:val="000000"/>
          <w:sz w:val="28"/>
          <w:szCs w:val="28"/>
        </w:rPr>
        <w:t>Щербиновский</w:t>
      </w:r>
      <w:r w:rsidR="00D21EC2" w:rsidRPr="00F37DAF">
        <w:rPr>
          <w:sz w:val="28"/>
          <w:szCs w:val="28"/>
        </w:rPr>
        <w:t xml:space="preserve"> </w:t>
      </w:r>
      <w:r w:rsidR="006C63B1">
        <w:rPr>
          <w:sz w:val="28"/>
          <w:szCs w:val="28"/>
        </w:rPr>
        <w:t>район</w:t>
      </w:r>
      <w:r w:rsidR="00D21EC2">
        <w:rPr>
          <w:sz w:val="28"/>
          <w:szCs w:val="28"/>
        </w:rPr>
        <w:t xml:space="preserve"> </w:t>
      </w:r>
      <w:r w:rsidR="00D21EC2" w:rsidRPr="009725E1">
        <w:rPr>
          <w:color w:val="000000" w:themeColor="text1"/>
          <w:sz w:val="28"/>
          <w:szCs w:val="28"/>
        </w:rPr>
        <w:t>(сокращенное наименование - Совет муниципального образования Щербиновский район)</w:t>
      </w:r>
      <w:r w:rsidRPr="009725E1">
        <w:rPr>
          <w:color w:val="000000" w:themeColor="text1"/>
          <w:sz w:val="28"/>
          <w:szCs w:val="28"/>
        </w:rPr>
        <w:t xml:space="preserve">, далее по тексту </w:t>
      </w:r>
      <w:r w:rsidR="006F73C5" w:rsidRPr="009725E1">
        <w:rPr>
          <w:color w:val="000000" w:themeColor="text1"/>
          <w:sz w:val="28"/>
          <w:szCs w:val="28"/>
        </w:rPr>
        <w:t>У</w:t>
      </w:r>
      <w:r w:rsidRPr="009725E1">
        <w:rPr>
          <w:color w:val="000000" w:themeColor="text1"/>
          <w:sz w:val="28"/>
          <w:szCs w:val="28"/>
        </w:rPr>
        <w:t>става – Совет;</w:t>
      </w:r>
    </w:p>
    <w:p w:rsidR="00552459" w:rsidRPr="009725E1" w:rsidRDefault="00552459" w:rsidP="00C269B3">
      <w:pPr>
        <w:suppressAutoHyphens w:val="0"/>
        <w:ind w:firstLine="709"/>
        <w:jc w:val="both"/>
        <w:rPr>
          <w:color w:val="000000" w:themeColor="text1"/>
          <w:sz w:val="28"/>
          <w:szCs w:val="28"/>
        </w:rPr>
      </w:pPr>
      <w:r w:rsidRPr="009725E1">
        <w:rPr>
          <w:color w:val="000000" w:themeColor="text1"/>
          <w:sz w:val="28"/>
          <w:szCs w:val="28"/>
        </w:rPr>
        <w:t xml:space="preserve">глава </w:t>
      </w:r>
      <w:r w:rsidR="006C63B1" w:rsidRPr="009725E1">
        <w:rPr>
          <w:color w:val="000000" w:themeColor="text1"/>
          <w:sz w:val="28"/>
          <w:szCs w:val="28"/>
        </w:rPr>
        <w:t xml:space="preserve">муниципального образования </w:t>
      </w:r>
      <w:r w:rsidR="00D21EC2" w:rsidRPr="009725E1">
        <w:rPr>
          <w:color w:val="000000" w:themeColor="text1"/>
          <w:sz w:val="28"/>
          <w:szCs w:val="28"/>
        </w:rPr>
        <w:t xml:space="preserve">Щербиновский </w:t>
      </w:r>
      <w:r w:rsidR="006C63B1" w:rsidRPr="009725E1">
        <w:rPr>
          <w:color w:val="000000" w:themeColor="text1"/>
          <w:sz w:val="28"/>
          <w:szCs w:val="28"/>
        </w:rPr>
        <w:t>муниципальный район Краснодарского края</w:t>
      </w:r>
      <w:r w:rsidRPr="009725E1">
        <w:rPr>
          <w:color w:val="000000" w:themeColor="text1"/>
          <w:sz w:val="28"/>
          <w:szCs w:val="28"/>
        </w:rPr>
        <w:t>, возглавляющий администрацию муниципального образ</w:t>
      </w:r>
      <w:r w:rsidRPr="009725E1">
        <w:rPr>
          <w:color w:val="000000" w:themeColor="text1"/>
          <w:sz w:val="28"/>
          <w:szCs w:val="28"/>
        </w:rPr>
        <w:t>о</w:t>
      </w:r>
      <w:r w:rsidRPr="009725E1">
        <w:rPr>
          <w:color w:val="000000" w:themeColor="text1"/>
          <w:sz w:val="28"/>
          <w:szCs w:val="28"/>
        </w:rPr>
        <w:t xml:space="preserve">вания </w:t>
      </w:r>
      <w:r w:rsidR="00D21EC2" w:rsidRPr="009725E1">
        <w:rPr>
          <w:color w:val="000000" w:themeColor="text1"/>
          <w:sz w:val="28"/>
          <w:szCs w:val="28"/>
        </w:rPr>
        <w:t xml:space="preserve">Щербиновский </w:t>
      </w:r>
      <w:r w:rsidR="006C63B1" w:rsidRPr="009725E1">
        <w:rPr>
          <w:color w:val="000000" w:themeColor="text1"/>
          <w:sz w:val="28"/>
          <w:szCs w:val="28"/>
        </w:rPr>
        <w:t>район</w:t>
      </w:r>
      <w:r w:rsidR="00D21EC2" w:rsidRPr="009725E1">
        <w:rPr>
          <w:color w:val="000000" w:themeColor="text1"/>
          <w:sz w:val="28"/>
          <w:szCs w:val="28"/>
        </w:rPr>
        <w:t xml:space="preserve"> (сокращенное наименование - глава муниципальн</w:t>
      </w:r>
      <w:r w:rsidR="00D21EC2" w:rsidRPr="009725E1">
        <w:rPr>
          <w:color w:val="000000" w:themeColor="text1"/>
          <w:sz w:val="28"/>
          <w:szCs w:val="28"/>
        </w:rPr>
        <w:t>о</w:t>
      </w:r>
      <w:r w:rsidR="00D21EC2" w:rsidRPr="009725E1">
        <w:rPr>
          <w:color w:val="000000" w:themeColor="text1"/>
          <w:sz w:val="28"/>
          <w:szCs w:val="28"/>
        </w:rPr>
        <w:t>го образования Щербиновский район)</w:t>
      </w:r>
      <w:r w:rsidRPr="009725E1">
        <w:rPr>
          <w:color w:val="000000" w:themeColor="text1"/>
          <w:sz w:val="28"/>
          <w:szCs w:val="28"/>
        </w:rPr>
        <w:t xml:space="preserve">, далее по тексту </w:t>
      </w:r>
      <w:r w:rsidR="006F73C5" w:rsidRPr="009725E1">
        <w:rPr>
          <w:color w:val="000000" w:themeColor="text1"/>
          <w:sz w:val="28"/>
          <w:szCs w:val="28"/>
        </w:rPr>
        <w:t>У</w:t>
      </w:r>
      <w:r w:rsidRPr="009725E1">
        <w:rPr>
          <w:color w:val="000000" w:themeColor="text1"/>
          <w:sz w:val="28"/>
          <w:szCs w:val="28"/>
        </w:rPr>
        <w:t xml:space="preserve">става – глава </w:t>
      </w:r>
      <w:r w:rsidR="00260473" w:rsidRPr="009725E1">
        <w:rPr>
          <w:color w:val="000000" w:themeColor="text1"/>
          <w:sz w:val="28"/>
          <w:szCs w:val="28"/>
        </w:rPr>
        <w:t>района</w:t>
      </w:r>
      <w:r w:rsidRPr="009725E1">
        <w:rPr>
          <w:color w:val="000000" w:themeColor="text1"/>
          <w:sz w:val="28"/>
          <w:szCs w:val="28"/>
        </w:rPr>
        <w:t>;</w:t>
      </w:r>
    </w:p>
    <w:p w:rsidR="00552459" w:rsidRPr="009725E1" w:rsidRDefault="00552459" w:rsidP="00C269B3">
      <w:pPr>
        <w:suppressAutoHyphens w:val="0"/>
        <w:ind w:firstLine="709"/>
        <w:jc w:val="both"/>
        <w:rPr>
          <w:color w:val="000000" w:themeColor="text1"/>
          <w:sz w:val="28"/>
          <w:szCs w:val="28"/>
        </w:rPr>
      </w:pPr>
      <w:r w:rsidRPr="009725E1">
        <w:rPr>
          <w:color w:val="000000" w:themeColor="text1"/>
          <w:sz w:val="28"/>
          <w:szCs w:val="28"/>
        </w:rPr>
        <w:t xml:space="preserve">администрация </w:t>
      </w:r>
      <w:r w:rsidR="006C63B1" w:rsidRPr="009725E1">
        <w:rPr>
          <w:color w:val="000000" w:themeColor="text1"/>
          <w:sz w:val="28"/>
          <w:szCs w:val="28"/>
        </w:rPr>
        <w:t xml:space="preserve">муниципального образования </w:t>
      </w:r>
      <w:r w:rsidR="00D21EC2" w:rsidRPr="009725E1">
        <w:rPr>
          <w:color w:val="000000" w:themeColor="text1"/>
          <w:sz w:val="28"/>
          <w:szCs w:val="28"/>
        </w:rPr>
        <w:t xml:space="preserve">Щербиновский </w:t>
      </w:r>
      <w:r w:rsidR="006C63B1" w:rsidRPr="009725E1">
        <w:rPr>
          <w:color w:val="000000" w:themeColor="text1"/>
          <w:sz w:val="28"/>
          <w:szCs w:val="28"/>
        </w:rPr>
        <w:t>муниц</w:t>
      </w:r>
      <w:r w:rsidR="006C63B1" w:rsidRPr="009725E1">
        <w:rPr>
          <w:color w:val="000000" w:themeColor="text1"/>
          <w:sz w:val="28"/>
          <w:szCs w:val="28"/>
        </w:rPr>
        <w:t>и</w:t>
      </w:r>
      <w:r w:rsidR="006C63B1" w:rsidRPr="009725E1">
        <w:rPr>
          <w:color w:val="000000" w:themeColor="text1"/>
          <w:sz w:val="28"/>
          <w:szCs w:val="28"/>
        </w:rPr>
        <w:t>пальный район Краснодарского края</w:t>
      </w:r>
      <w:r w:rsidRPr="009725E1">
        <w:rPr>
          <w:color w:val="000000" w:themeColor="text1"/>
          <w:sz w:val="28"/>
          <w:szCs w:val="28"/>
        </w:rPr>
        <w:t xml:space="preserve">, являющаяся исполнительно-распорядительным органом муниципального образования </w:t>
      </w:r>
      <w:r w:rsidR="00D21EC2" w:rsidRPr="009725E1">
        <w:rPr>
          <w:color w:val="000000" w:themeColor="text1"/>
          <w:sz w:val="28"/>
          <w:szCs w:val="28"/>
        </w:rPr>
        <w:t xml:space="preserve">Щербиновский </w:t>
      </w:r>
      <w:r w:rsidR="006C63B1" w:rsidRPr="009725E1">
        <w:rPr>
          <w:color w:val="000000" w:themeColor="text1"/>
          <w:sz w:val="28"/>
          <w:szCs w:val="28"/>
        </w:rPr>
        <w:t>район</w:t>
      </w:r>
      <w:r w:rsidR="00D21EC2" w:rsidRPr="009725E1">
        <w:rPr>
          <w:color w:val="000000" w:themeColor="text1"/>
          <w:sz w:val="28"/>
          <w:szCs w:val="28"/>
        </w:rPr>
        <w:t xml:space="preserve"> (сокращенное наименование - администрация муниципального образования Щербиновский район)</w:t>
      </w:r>
      <w:r w:rsidRPr="009725E1">
        <w:rPr>
          <w:color w:val="000000" w:themeColor="text1"/>
          <w:sz w:val="28"/>
          <w:szCs w:val="28"/>
        </w:rPr>
        <w:t xml:space="preserve">, далее по тексту </w:t>
      </w:r>
      <w:r w:rsidR="006F73C5" w:rsidRPr="009725E1">
        <w:rPr>
          <w:color w:val="000000" w:themeColor="text1"/>
          <w:sz w:val="28"/>
          <w:szCs w:val="28"/>
        </w:rPr>
        <w:t>У</w:t>
      </w:r>
      <w:r w:rsidRPr="009725E1">
        <w:rPr>
          <w:color w:val="000000" w:themeColor="text1"/>
          <w:sz w:val="28"/>
          <w:szCs w:val="28"/>
        </w:rPr>
        <w:t>става - администрация;</w:t>
      </w:r>
    </w:p>
    <w:p w:rsidR="00552459" w:rsidRPr="009725E1" w:rsidRDefault="00D21EC2" w:rsidP="00C269B3">
      <w:pPr>
        <w:suppressAutoHyphens w:val="0"/>
        <w:ind w:firstLine="709"/>
        <w:jc w:val="both"/>
        <w:rPr>
          <w:color w:val="000000" w:themeColor="text1"/>
          <w:sz w:val="28"/>
          <w:szCs w:val="28"/>
        </w:rPr>
      </w:pPr>
      <w:r w:rsidRPr="009725E1">
        <w:rPr>
          <w:color w:val="000000" w:themeColor="text1"/>
          <w:sz w:val="28"/>
          <w:szCs w:val="28"/>
        </w:rPr>
        <w:t>К</w:t>
      </w:r>
      <w:r w:rsidR="00552459" w:rsidRPr="009725E1">
        <w:rPr>
          <w:color w:val="000000" w:themeColor="text1"/>
          <w:sz w:val="28"/>
          <w:szCs w:val="28"/>
        </w:rPr>
        <w:t xml:space="preserve">онтрольно-счетная палата </w:t>
      </w:r>
      <w:r w:rsidR="006C63B1" w:rsidRPr="009725E1">
        <w:rPr>
          <w:color w:val="000000" w:themeColor="text1"/>
          <w:sz w:val="28"/>
          <w:szCs w:val="28"/>
        </w:rPr>
        <w:t xml:space="preserve">муниципального образования </w:t>
      </w:r>
      <w:r w:rsidRPr="009725E1">
        <w:rPr>
          <w:color w:val="000000" w:themeColor="text1"/>
          <w:sz w:val="28"/>
          <w:szCs w:val="28"/>
        </w:rPr>
        <w:t xml:space="preserve">Щербиновский </w:t>
      </w:r>
      <w:r w:rsidR="006C63B1" w:rsidRPr="009725E1">
        <w:rPr>
          <w:color w:val="000000" w:themeColor="text1"/>
          <w:sz w:val="28"/>
          <w:szCs w:val="28"/>
        </w:rPr>
        <w:t>муниципальный район Краснодарского края</w:t>
      </w:r>
      <w:r w:rsidR="00552459" w:rsidRPr="009725E1">
        <w:rPr>
          <w:color w:val="000000" w:themeColor="text1"/>
          <w:sz w:val="28"/>
          <w:szCs w:val="28"/>
        </w:rPr>
        <w:t xml:space="preserve">, являющаяся контрольно-счетным органом муниципального образования </w:t>
      </w:r>
      <w:r w:rsidRPr="009725E1">
        <w:rPr>
          <w:color w:val="000000" w:themeColor="text1"/>
          <w:sz w:val="28"/>
          <w:szCs w:val="28"/>
        </w:rPr>
        <w:t>Щербиновский</w:t>
      </w:r>
      <w:r w:rsidR="006C63B1" w:rsidRPr="009725E1">
        <w:rPr>
          <w:color w:val="000000" w:themeColor="text1"/>
          <w:sz w:val="28"/>
          <w:szCs w:val="28"/>
        </w:rPr>
        <w:t xml:space="preserve"> район</w:t>
      </w:r>
      <w:r w:rsidRPr="009725E1">
        <w:rPr>
          <w:color w:val="000000" w:themeColor="text1"/>
          <w:sz w:val="28"/>
          <w:szCs w:val="28"/>
        </w:rPr>
        <w:t xml:space="preserve"> (сокращенное наименование - Контрольно-счетная палата муниципального образования Ще</w:t>
      </w:r>
      <w:r w:rsidRPr="009725E1">
        <w:rPr>
          <w:color w:val="000000" w:themeColor="text1"/>
          <w:sz w:val="28"/>
          <w:szCs w:val="28"/>
        </w:rPr>
        <w:t>р</w:t>
      </w:r>
      <w:r w:rsidRPr="009725E1">
        <w:rPr>
          <w:color w:val="000000" w:themeColor="text1"/>
          <w:sz w:val="28"/>
          <w:szCs w:val="28"/>
        </w:rPr>
        <w:t>биновский район)</w:t>
      </w:r>
      <w:r w:rsidR="00552459" w:rsidRPr="009725E1">
        <w:rPr>
          <w:color w:val="000000" w:themeColor="text1"/>
          <w:sz w:val="28"/>
          <w:szCs w:val="28"/>
        </w:rPr>
        <w:t xml:space="preserve">, далее по тексту </w:t>
      </w:r>
      <w:r w:rsidR="006F73C5" w:rsidRPr="009725E1">
        <w:rPr>
          <w:color w:val="000000" w:themeColor="text1"/>
          <w:sz w:val="28"/>
          <w:szCs w:val="28"/>
        </w:rPr>
        <w:t>У</w:t>
      </w:r>
      <w:r w:rsidR="00552459" w:rsidRPr="009725E1">
        <w:rPr>
          <w:color w:val="000000" w:themeColor="text1"/>
          <w:sz w:val="28"/>
          <w:szCs w:val="28"/>
        </w:rPr>
        <w:t>става – Контрольно-счетная палата.</w:t>
      </w:r>
    </w:p>
    <w:p w:rsidR="00552459" w:rsidRPr="00F37DAF" w:rsidRDefault="00552459" w:rsidP="00C269B3">
      <w:pPr>
        <w:suppressAutoHyphens w:val="0"/>
        <w:ind w:firstLine="709"/>
        <w:jc w:val="both"/>
        <w:rPr>
          <w:sz w:val="28"/>
          <w:szCs w:val="28"/>
        </w:rPr>
      </w:pPr>
      <w:r w:rsidRPr="00F37DAF">
        <w:rPr>
          <w:sz w:val="28"/>
          <w:szCs w:val="28"/>
        </w:rPr>
        <w:t>2. Органы местного самоуправления обладают собственными полномоч</w:t>
      </w:r>
      <w:r w:rsidRPr="00F37DAF">
        <w:rPr>
          <w:sz w:val="28"/>
          <w:szCs w:val="28"/>
        </w:rPr>
        <w:t>и</w:t>
      </w:r>
      <w:r w:rsidRPr="00F37DAF">
        <w:rPr>
          <w:sz w:val="28"/>
          <w:szCs w:val="28"/>
        </w:rPr>
        <w:t xml:space="preserve">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552459" w:rsidRPr="00F37DAF" w:rsidRDefault="00552459" w:rsidP="00C269B3">
      <w:pPr>
        <w:suppressAutoHyphens w:val="0"/>
        <w:autoSpaceDE w:val="0"/>
        <w:autoSpaceDN w:val="0"/>
        <w:adjustRightInd w:val="0"/>
        <w:ind w:firstLine="709"/>
        <w:jc w:val="both"/>
        <w:rPr>
          <w:color w:val="000000" w:themeColor="text1"/>
          <w:sz w:val="28"/>
          <w:szCs w:val="28"/>
        </w:rPr>
      </w:pPr>
      <w:r w:rsidRPr="00F37DAF">
        <w:rPr>
          <w:sz w:val="28"/>
          <w:szCs w:val="28"/>
        </w:rPr>
        <w:t xml:space="preserve">3. </w:t>
      </w:r>
      <w:proofErr w:type="gramStart"/>
      <w:r w:rsidRPr="00F37DAF">
        <w:rPr>
          <w:sz w:val="28"/>
          <w:szCs w:val="28"/>
        </w:rPr>
        <w:t>Органы местного самоуправления, которые в соответствии с Федерал</w:t>
      </w:r>
      <w:r w:rsidRPr="00F37DAF">
        <w:rPr>
          <w:sz w:val="28"/>
          <w:szCs w:val="28"/>
        </w:rPr>
        <w:t>ь</w:t>
      </w:r>
      <w:r w:rsidRPr="00F37DAF">
        <w:rPr>
          <w:sz w:val="28"/>
          <w:szCs w:val="28"/>
        </w:rPr>
        <w:t>ным законом</w:t>
      </w:r>
      <w:r w:rsidRPr="00F37DAF">
        <w:rPr>
          <w:color w:val="000000" w:themeColor="text1"/>
          <w:sz w:val="28"/>
          <w:szCs w:val="28"/>
        </w:rPr>
        <w:t xml:space="preserve"> от 20.03.2025</w:t>
      </w:r>
      <w:r w:rsidR="005A5E5E">
        <w:rPr>
          <w:color w:val="000000" w:themeColor="text1"/>
          <w:sz w:val="28"/>
          <w:szCs w:val="28"/>
        </w:rPr>
        <w:t xml:space="preserve"> года</w:t>
      </w:r>
      <w:r w:rsidRPr="00F37DAF">
        <w:rPr>
          <w:color w:val="000000" w:themeColor="text1"/>
          <w:sz w:val="28"/>
          <w:szCs w:val="28"/>
        </w:rPr>
        <w:t xml:space="preserve"> №</w:t>
      </w:r>
      <w:r w:rsidR="00810F61">
        <w:rPr>
          <w:color w:val="000000" w:themeColor="text1"/>
          <w:sz w:val="28"/>
          <w:szCs w:val="28"/>
        </w:rPr>
        <w:t xml:space="preserve"> </w:t>
      </w:r>
      <w:r w:rsidRPr="00F37DAF">
        <w:rPr>
          <w:color w:val="000000" w:themeColor="text1"/>
          <w:sz w:val="28"/>
          <w:szCs w:val="28"/>
        </w:rPr>
        <w:t xml:space="preserve">33-ФЗ </w:t>
      </w:r>
      <w:r w:rsidR="00810F6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810F61">
        <w:rPr>
          <w:rFonts w:eastAsia="Calibri"/>
          <w:color w:val="000000" w:themeColor="text1"/>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F37DAF">
        <w:rPr>
          <w:color w:val="000000" w:themeColor="text1"/>
          <w:sz w:val="28"/>
          <w:szCs w:val="28"/>
        </w:rPr>
        <w:t xml:space="preserve">управленческих </w:t>
      </w:r>
      <w:r w:rsidRPr="00F37DAF">
        <w:rPr>
          <w:color w:val="000000" w:themeColor="text1"/>
          <w:sz w:val="28"/>
          <w:szCs w:val="28"/>
        </w:rPr>
        <w:lastRenderedPageBreak/>
        <w:t>функций, и подлежат государственной регистрации в качестве юридических лиц в соответствии с федеральным законом.</w:t>
      </w:r>
      <w:proofErr w:type="gramEnd"/>
      <w:r w:rsidRPr="00F37DAF">
        <w:rPr>
          <w:color w:val="000000" w:themeColor="text1"/>
          <w:sz w:val="28"/>
          <w:szCs w:val="28"/>
        </w:rPr>
        <w:t xml:space="preserve"> Совет и администрация как юр</w:t>
      </w:r>
      <w:r w:rsidRPr="00F37DAF">
        <w:rPr>
          <w:color w:val="000000" w:themeColor="text1"/>
          <w:sz w:val="28"/>
          <w:szCs w:val="28"/>
        </w:rPr>
        <w:t>и</w:t>
      </w:r>
      <w:r w:rsidRPr="00F37DAF">
        <w:rPr>
          <w:color w:val="000000" w:themeColor="text1"/>
          <w:sz w:val="28"/>
          <w:szCs w:val="28"/>
        </w:rPr>
        <w:t>дические лица действуют в соответствии с положениями Гражданского кодекса Российской Федерации о казенных учреждениях.</w:t>
      </w:r>
    </w:p>
    <w:p w:rsidR="00552459" w:rsidRPr="00F37DAF" w:rsidRDefault="00552459" w:rsidP="00C269B3">
      <w:pPr>
        <w:suppressAutoHyphens w:val="0"/>
        <w:autoSpaceDE w:val="0"/>
        <w:autoSpaceDN w:val="0"/>
        <w:adjustRightInd w:val="0"/>
        <w:ind w:firstLine="709"/>
        <w:jc w:val="both"/>
        <w:rPr>
          <w:sz w:val="28"/>
          <w:szCs w:val="28"/>
        </w:rPr>
      </w:pPr>
      <w:r w:rsidRPr="00F37DAF">
        <w:rPr>
          <w:color w:val="000000" w:themeColor="text1"/>
          <w:sz w:val="28"/>
          <w:szCs w:val="28"/>
        </w:rPr>
        <w:t xml:space="preserve">4. Основаниями для государственной регистрации органов местного </w:t>
      </w:r>
      <w:r w:rsidRPr="00F37DAF">
        <w:rPr>
          <w:sz w:val="28"/>
          <w:szCs w:val="28"/>
        </w:rPr>
        <w:t>с</w:t>
      </w:r>
      <w:r w:rsidRPr="00F37DAF">
        <w:rPr>
          <w:sz w:val="28"/>
          <w:szCs w:val="28"/>
        </w:rPr>
        <w:t>а</w:t>
      </w:r>
      <w:r w:rsidRPr="00F37DAF">
        <w:rPr>
          <w:sz w:val="28"/>
          <w:szCs w:val="28"/>
        </w:rPr>
        <w:t xml:space="preserve">моуправления в качестве юридических лиц являются Устав </w:t>
      </w:r>
      <w:r w:rsidR="00885F8A">
        <w:rPr>
          <w:sz w:val="28"/>
          <w:szCs w:val="28"/>
        </w:rPr>
        <w:t>муниципального образования</w:t>
      </w:r>
      <w:r w:rsidRPr="00F37DAF">
        <w:rPr>
          <w:sz w:val="28"/>
          <w:szCs w:val="28"/>
        </w:rPr>
        <w:t xml:space="preserve"> </w:t>
      </w:r>
      <w:r w:rsidR="005A5E5E">
        <w:rPr>
          <w:sz w:val="28"/>
          <w:szCs w:val="28"/>
        </w:rPr>
        <w:t>Щербиновский</w:t>
      </w:r>
      <w:r w:rsidRPr="00F37DAF">
        <w:rPr>
          <w:sz w:val="28"/>
          <w:szCs w:val="28"/>
        </w:rPr>
        <w:t xml:space="preserve"> </w:t>
      </w:r>
      <w:r w:rsidR="00885F8A">
        <w:rPr>
          <w:sz w:val="28"/>
          <w:szCs w:val="28"/>
        </w:rPr>
        <w:t xml:space="preserve">район </w:t>
      </w:r>
      <w:r w:rsidRPr="00F37DAF">
        <w:rPr>
          <w:sz w:val="28"/>
          <w:szCs w:val="28"/>
        </w:rPr>
        <w:t>и решение о создании соответствующего о</w:t>
      </w:r>
      <w:r w:rsidRPr="00F37DAF">
        <w:rPr>
          <w:sz w:val="28"/>
          <w:szCs w:val="28"/>
        </w:rPr>
        <w:t>р</w:t>
      </w:r>
      <w:r w:rsidRPr="00F37DAF">
        <w:rPr>
          <w:sz w:val="28"/>
          <w:szCs w:val="28"/>
        </w:rPr>
        <w:t>гана местного самоуправления с правами юридического лица.</w:t>
      </w:r>
    </w:p>
    <w:p w:rsidR="00552459" w:rsidRPr="00F37DAF" w:rsidRDefault="00552459" w:rsidP="00C269B3">
      <w:pPr>
        <w:suppressAutoHyphens w:val="0"/>
        <w:autoSpaceDE w:val="0"/>
        <w:autoSpaceDN w:val="0"/>
        <w:adjustRightInd w:val="0"/>
        <w:ind w:firstLine="709"/>
        <w:jc w:val="both"/>
        <w:rPr>
          <w:sz w:val="28"/>
          <w:szCs w:val="28"/>
        </w:rPr>
      </w:pPr>
      <w:r w:rsidRPr="00F37DAF">
        <w:rPr>
          <w:sz w:val="28"/>
          <w:szCs w:val="28"/>
        </w:rPr>
        <w:t xml:space="preserve">5. В случае отсутствия </w:t>
      </w:r>
      <w:r>
        <w:rPr>
          <w:sz w:val="28"/>
          <w:szCs w:val="28"/>
        </w:rPr>
        <w:t xml:space="preserve">Устава </w:t>
      </w:r>
      <w:r w:rsidR="00885F8A">
        <w:rPr>
          <w:sz w:val="28"/>
          <w:szCs w:val="28"/>
        </w:rPr>
        <w:t>муниципального образования</w:t>
      </w:r>
      <w:r w:rsidRPr="00F37DAF">
        <w:rPr>
          <w:sz w:val="28"/>
          <w:szCs w:val="28"/>
        </w:rPr>
        <w:t xml:space="preserve"> </w:t>
      </w:r>
      <w:r w:rsidR="005A5E5E">
        <w:rPr>
          <w:sz w:val="28"/>
          <w:szCs w:val="28"/>
        </w:rPr>
        <w:t>Щербино</w:t>
      </w:r>
      <w:r w:rsidR="005A5E5E">
        <w:rPr>
          <w:sz w:val="28"/>
          <w:szCs w:val="28"/>
        </w:rPr>
        <w:t>в</w:t>
      </w:r>
      <w:r w:rsidR="005A5E5E">
        <w:rPr>
          <w:sz w:val="28"/>
          <w:szCs w:val="28"/>
        </w:rPr>
        <w:t>ский</w:t>
      </w:r>
      <w:r w:rsidR="005A5E5E" w:rsidRPr="00F37DAF">
        <w:rPr>
          <w:sz w:val="28"/>
          <w:szCs w:val="28"/>
        </w:rPr>
        <w:t xml:space="preserve"> </w:t>
      </w:r>
      <w:r w:rsidR="00885F8A">
        <w:rPr>
          <w:sz w:val="28"/>
          <w:szCs w:val="28"/>
        </w:rPr>
        <w:t>район</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F37DAF" w:rsidRDefault="00552459" w:rsidP="00C269B3">
      <w:pPr>
        <w:suppressAutoHyphens w:val="0"/>
        <w:autoSpaceDE w:val="0"/>
        <w:autoSpaceDN w:val="0"/>
        <w:adjustRightInd w:val="0"/>
        <w:ind w:firstLine="709"/>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w:t>
      </w:r>
      <w:r w:rsidRPr="00F37DAF">
        <w:rPr>
          <w:sz w:val="28"/>
          <w:szCs w:val="28"/>
        </w:rPr>
        <w:t>е</w:t>
      </w:r>
      <w:r w:rsidRPr="00F37DAF">
        <w:rPr>
          <w:sz w:val="28"/>
          <w:szCs w:val="28"/>
        </w:rPr>
        <w:t>лении Совета правами юридического лица;</w:t>
      </w:r>
    </w:p>
    <w:p w:rsidR="00552459" w:rsidRPr="00F37DAF" w:rsidRDefault="00552459" w:rsidP="00C269B3">
      <w:pPr>
        <w:suppressAutoHyphens w:val="0"/>
        <w:autoSpaceDE w:val="0"/>
        <w:autoSpaceDN w:val="0"/>
        <w:adjustRightInd w:val="0"/>
        <w:ind w:firstLine="709"/>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rsidR="00552459" w:rsidRPr="00F37DAF" w:rsidRDefault="00552459" w:rsidP="00C269B3">
      <w:pPr>
        <w:suppressAutoHyphens w:val="0"/>
        <w:autoSpaceDE w:val="0"/>
        <w:autoSpaceDN w:val="0"/>
        <w:adjustRightInd w:val="0"/>
        <w:ind w:firstLine="709"/>
        <w:jc w:val="both"/>
        <w:rPr>
          <w:sz w:val="28"/>
          <w:szCs w:val="28"/>
        </w:rPr>
      </w:pPr>
      <w:r w:rsidRPr="00F37DAF">
        <w:rPr>
          <w:sz w:val="28"/>
          <w:szCs w:val="28"/>
        </w:rPr>
        <w:t>6. Основаниями для государственной регистрации органов администр</w:t>
      </w:r>
      <w:r w:rsidRPr="00F37DAF">
        <w:rPr>
          <w:sz w:val="28"/>
          <w:szCs w:val="28"/>
        </w:rPr>
        <w:t>а</w:t>
      </w:r>
      <w:r w:rsidRPr="00F37DAF">
        <w:rPr>
          <w:sz w:val="28"/>
          <w:szCs w:val="28"/>
        </w:rPr>
        <w:t>ции в качестве юридических лиц являются решение Совета об учреждении с</w:t>
      </w:r>
      <w:r w:rsidRPr="00F37DAF">
        <w:rPr>
          <w:sz w:val="28"/>
          <w:szCs w:val="28"/>
        </w:rPr>
        <w:t>о</w:t>
      </w:r>
      <w:r w:rsidRPr="00F37DAF">
        <w:rPr>
          <w:sz w:val="28"/>
          <w:szCs w:val="28"/>
        </w:rPr>
        <w:t xml:space="preserve">ответствующего органа в форме муниципального казенного учреждения и утверждение положения о нем Советом по представлению главы </w:t>
      </w:r>
      <w:r w:rsidR="00885F8A">
        <w:rPr>
          <w:sz w:val="28"/>
          <w:szCs w:val="28"/>
        </w:rPr>
        <w:t>района.</w:t>
      </w:r>
    </w:p>
    <w:p w:rsidR="00552459" w:rsidRPr="00F37DAF" w:rsidRDefault="00552459" w:rsidP="00C269B3">
      <w:pPr>
        <w:suppressAutoHyphens w:val="0"/>
        <w:autoSpaceDE w:val="0"/>
        <w:autoSpaceDN w:val="0"/>
        <w:adjustRightInd w:val="0"/>
        <w:ind w:firstLine="709"/>
        <w:jc w:val="both"/>
        <w:rPr>
          <w:sz w:val="28"/>
          <w:szCs w:val="28"/>
        </w:rPr>
      </w:pPr>
      <w:r w:rsidRPr="00F37DAF">
        <w:rPr>
          <w:sz w:val="28"/>
          <w:szCs w:val="28"/>
        </w:rPr>
        <w:t>7. Организационное и материально-техническое обеспечение деятельн</w:t>
      </w:r>
      <w:r w:rsidRPr="00F37DAF">
        <w:rPr>
          <w:sz w:val="28"/>
          <w:szCs w:val="28"/>
        </w:rPr>
        <w:t>о</w:t>
      </w:r>
      <w:r w:rsidRPr="00F37DAF">
        <w:rPr>
          <w:sz w:val="28"/>
          <w:szCs w:val="28"/>
        </w:rPr>
        <w:t>сти органов местного самоуправления м</w:t>
      </w:r>
      <w:r w:rsidR="00885F8A">
        <w:rPr>
          <w:sz w:val="28"/>
          <w:szCs w:val="28"/>
        </w:rPr>
        <w:t xml:space="preserve">униципального образования </w:t>
      </w:r>
      <w:r w:rsidR="005A5E5E">
        <w:rPr>
          <w:sz w:val="28"/>
          <w:szCs w:val="28"/>
        </w:rPr>
        <w:t>Щерб</w:t>
      </w:r>
      <w:r w:rsidR="005A5E5E">
        <w:rPr>
          <w:sz w:val="28"/>
          <w:szCs w:val="28"/>
        </w:rPr>
        <w:t>и</w:t>
      </w:r>
      <w:r w:rsidR="005A5E5E">
        <w:rPr>
          <w:sz w:val="28"/>
          <w:szCs w:val="28"/>
        </w:rPr>
        <w:t>новский</w:t>
      </w:r>
      <w:r w:rsidR="005A5E5E" w:rsidRPr="00F37DAF">
        <w:rPr>
          <w:sz w:val="28"/>
          <w:szCs w:val="28"/>
        </w:rPr>
        <w:t xml:space="preserve"> </w:t>
      </w:r>
      <w:r w:rsidR="00885F8A">
        <w:rPr>
          <w:sz w:val="28"/>
          <w:szCs w:val="28"/>
        </w:rPr>
        <w:t xml:space="preserve">район </w:t>
      </w:r>
      <w:r w:rsidRPr="00F37DAF">
        <w:rPr>
          <w:sz w:val="28"/>
          <w:szCs w:val="28"/>
        </w:rPr>
        <w:t>осуществляется исключительно за счет собственных доходов бюджета</w:t>
      </w:r>
      <w:r>
        <w:rPr>
          <w:sz w:val="28"/>
          <w:szCs w:val="28"/>
        </w:rPr>
        <w:t xml:space="preserve"> муниципального образования </w:t>
      </w:r>
      <w:r w:rsidR="005A5E5E">
        <w:rPr>
          <w:sz w:val="28"/>
          <w:szCs w:val="28"/>
        </w:rPr>
        <w:t xml:space="preserve">Щербиновский </w:t>
      </w:r>
      <w:r w:rsidR="00885F8A">
        <w:rPr>
          <w:sz w:val="28"/>
          <w:szCs w:val="28"/>
        </w:rPr>
        <w:t xml:space="preserve">район </w:t>
      </w:r>
      <w:r>
        <w:rPr>
          <w:sz w:val="28"/>
          <w:szCs w:val="28"/>
        </w:rPr>
        <w:t>(далее также – местный бюджет)</w:t>
      </w:r>
      <w:r w:rsidRPr="00F37DAF">
        <w:rPr>
          <w:sz w:val="28"/>
          <w:szCs w:val="28"/>
        </w:rPr>
        <w:t>, за исключением случаев, предусмотренных Федеральным з</w:t>
      </w:r>
      <w:r w:rsidRPr="00F37DAF">
        <w:rPr>
          <w:sz w:val="28"/>
          <w:szCs w:val="28"/>
        </w:rPr>
        <w:t>а</w:t>
      </w:r>
      <w:r w:rsidRPr="00F37DAF">
        <w:rPr>
          <w:sz w:val="28"/>
          <w:szCs w:val="28"/>
        </w:rPr>
        <w:t>коном</w:t>
      </w:r>
      <w:r w:rsidRPr="00F37DAF">
        <w:rPr>
          <w:color w:val="000000" w:themeColor="text1"/>
          <w:sz w:val="28"/>
          <w:szCs w:val="28"/>
        </w:rPr>
        <w:t xml:space="preserve"> от 20.03.2025</w:t>
      </w:r>
      <w:r w:rsidR="005A5E5E">
        <w:rPr>
          <w:color w:val="000000" w:themeColor="text1"/>
          <w:sz w:val="28"/>
          <w:szCs w:val="28"/>
        </w:rPr>
        <w:t xml:space="preserve"> года</w:t>
      </w:r>
      <w:r w:rsidR="00907354">
        <w:rPr>
          <w:color w:val="000000" w:themeColor="text1"/>
          <w:sz w:val="28"/>
          <w:szCs w:val="28"/>
        </w:rPr>
        <w:t xml:space="preserve"> № </w:t>
      </w:r>
      <w:r w:rsidRPr="00F37DAF">
        <w:rPr>
          <w:color w:val="000000" w:themeColor="text1"/>
          <w:sz w:val="28"/>
          <w:szCs w:val="28"/>
        </w:rPr>
        <w:t xml:space="preserve">33-ФЗ </w:t>
      </w:r>
      <w:r w:rsidR="00C94408">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94408">
        <w:rPr>
          <w:rFonts w:eastAsia="Calibri"/>
          <w:color w:val="000000" w:themeColor="text1"/>
          <w:sz w:val="28"/>
          <w:szCs w:val="28"/>
          <w:lang w:eastAsia="ru-RU"/>
        </w:rPr>
        <w:t>»</w:t>
      </w:r>
      <w:r w:rsidRPr="00F37DAF">
        <w:rPr>
          <w:sz w:val="28"/>
          <w:szCs w:val="28"/>
        </w:rPr>
        <w:t>.</w:t>
      </w:r>
    </w:p>
    <w:p w:rsidR="00552459" w:rsidRPr="00F37DAF" w:rsidRDefault="00552459" w:rsidP="00C269B3">
      <w:pPr>
        <w:tabs>
          <w:tab w:val="left" w:pos="0"/>
        </w:tabs>
        <w:suppressAutoHyphens w:val="0"/>
        <w:ind w:firstLine="709"/>
        <w:jc w:val="center"/>
        <w:rPr>
          <w:b/>
          <w:caps/>
          <w:sz w:val="28"/>
          <w:szCs w:val="28"/>
        </w:rPr>
      </w:pPr>
    </w:p>
    <w:p w:rsidR="00552459" w:rsidRPr="00F37DAF" w:rsidRDefault="007F06F9" w:rsidP="00C269B3">
      <w:pPr>
        <w:suppressAutoHyphens w:val="0"/>
        <w:ind w:firstLine="709"/>
        <w:jc w:val="both"/>
        <w:rPr>
          <w:b/>
          <w:sz w:val="28"/>
          <w:szCs w:val="28"/>
        </w:rPr>
      </w:pPr>
      <w:r>
        <w:rPr>
          <w:b/>
          <w:sz w:val="28"/>
          <w:szCs w:val="28"/>
        </w:rPr>
        <w:t>Статья 8</w:t>
      </w:r>
      <w:r w:rsidR="00552459" w:rsidRPr="00F37DAF">
        <w:rPr>
          <w:b/>
          <w:sz w:val="28"/>
          <w:szCs w:val="28"/>
        </w:rPr>
        <w:t>. Структура органов местного самоуправления муниципал</w:t>
      </w:r>
      <w:r w:rsidR="00552459" w:rsidRPr="00F37DAF">
        <w:rPr>
          <w:b/>
          <w:sz w:val="28"/>
          <w:szCs w:val="28"/>
        </w:rPr>
        <w:t>ь</w:t>
      </w:r>
      <w:r w:rsidR="00552459" w:rsidRPr="00F37DAF">
        <w:rPr>
          <w:b/>
          <w:sz w:val="28"/>
          <w:szCs w:val="28"/>
        </w:rPr>
        <w:t xml:space="preserve">ного образования </w:t>
      </w:r>
      <w:r w:rsidR="00C12527">
        <w:rPr>
          <w:b/>
          <w:sz w:val="28"/>
          <w:szCs w:val="28"/>
        </w:rPr>
        <w:t xml:space="preserve">Щербиновский </w:t>
      </w:r>
      <w:r w:rsidR="00F14058" w:rsidRPr="00F14058">
        <w:rPr>
          <w:b/>
          <w:sz w:val="28"/>
          <w:szCs w:val="28"/>
        </w:rPr>
        <w:t>район</w:t>
      </w:r>
    </w:p>
    <w:p w:rsidR="00552459" w:rsidRPr="00F37DAF" w:rsidRDefault="00552459" w:rsidP="00C269B3">
      <w:pPr>
        <w:suppressAutoHyphens w:val="0"/>
        <w:ind w:firstLine="709"/>
        <w:jc w:val="both"/>
        <w:rPr>
          <w:sz w:val="28"/>
          <w:szCs w:val="28"/>
        </w:rPr>
      </w:pPr>
      <w:r w:rsidRPr="00F37DAF">
        <w:rPr>
          <w:sz w:val="28"/>
          <w:szCs w:val="28"/>
        </w:rPr>
        <w:t>1. Структуру органов местного самоуправления муниципального образ</w:t>
      </w:r>
      <w:r w:rsidRPr="00F37DAF">
        <w:rPr>
          <w:sz w:val="28"/>
          <w:szCs w:val="28"/>
        </w:rPr>
        <w:t>о</w:t>
      </w:r>
      <w:r w:rsidRPr="00F37DAF">
        <w:rPr>
          <w:sz w:val="28"/>
          <w:szCs w:val="28"/>
        </w:rPr>
        <w:t xml:space="preserve">вания </w:t>
      </w:r>
      <w:r w:rsidR="00C12527">
        <w:rPr>
          <w:sz w:val="28"/>
          <w:szCs w:val="28"/>
        </w:rPr>
        <w:t>Щербиновский</w:t>
      </w:r>
      <w:r w:rsidR="00C12527" w:rsidRPr="00F37DAF">
        <w:rPr>
          <w:sz w:val="28"/>
          <w:szCs w:val="28"/>
        </w:rPr>
        <w:t xml:space="preserve"> </w:t>
      </w:r>
      <w:r w:rsidR="00C12527">
        <w:rPr>
          <w:sz w:val="28"/>
          <w:szCs w:val="28"/>
        </w:rPr>
        <w:t>р</w:t>
      </w:r>
      <w:r w:rsidR="00F14058">
        <w:rPr>
          <w:sz w:val="28"/>
          <w:szCs w:val="28"/>
        </w:rPr>
        <w:t>айон</w:t>
      </w:r>
      <w:r w:rsidR="00C12527">
        <w:rPr>
          <w:sz w:val="28"/>
          <w:szCs w:val="28"/>
        </w:rPr>
        <w:t xml:space="preserve"> </w:t>
      </w:r>
      <w:r w:rsidRPr="00F37DAF">
        <w:rPr>
          <w:sz w:val="28"/>
          <w:szCs w:val="28"/>
        </w:rPr>
        <w:t xml:space="preserve">составляют Совет, глава </w:t>
      </w:r>
      <w:r w:rsidR="00F14058">
        <w:rPr>
          <w:sz w:val="28"/>
          <w:szCs w:val="28"/>
        </w:rPr>
        <w:t xml:space="preserve">района, </w:t>
      </w:r>
      <w:r w:rsidRPr="00F37DAF">
        <w:rPr>
          <w:sz w:val="28"/>
          <w:szCs w:val="28"/>
        </w:rPr>
        <w:t>администрация, Контрольно-счетная палата.</w:t>
      </w:r>
    </w:p>
    <w:p w:rsidR="00552459" w:rsidRPr="00F37DAF" w:rsidRDefault="00552459" w:rsidP="00C269B3">
      <w:pPr>
        <w:suppressAutoHyphens w:val="0"/>
        <w:ind w:firstLine="709"/>
        <w:jc w:val="both"/>
        <w:rPr>
          <w:sz w:val="28"/>
          <w:szCs w:val="28"/>
        </w:rPr>
      </w:pPr>
      <w:r w:rsidRPr="00F37DAF">
        <w:rPr>
          <w:sz w:val="28"/>
          <w:szCs w:val="28"/>
        </w:rPr>
        <w:t>2. Изменение структуры органов местного самоуправления осуществляе</w:t>
      </w:r>
      <w:r w:rsidRPr="00F37DAF">
        <w:rPr>
          <w:sz w:val="28"/>
          <w:szCs w:val="28"/>
        </w:rPr>
        <w:t>т</w:t>
      </w:r>
      <w:r w:rsidRPr="00F37DAF">
        <w:rPr>
          <w:sz w:val="28"/>
          <w:szCs w:val="28"/>
        </w:rPr>
        <w:t xml:space="preserve">ся не иначе как путем внесения изменений в настоящий </w:t>
      </w:r>
      <w:r>
        <w:rPr>
          <w:sz w:val="28"/>
          <w:szCs w:val="28"/>
        </w:rPr>
        <w:t>У</w:t>
      </w:r>
      <w:r w:rsidRPr="00F37DAF">
        <w:rPr>
          <w:sz w:val="28"/>
          <w:szCs w:val="28"/>
        </w:rPr>
        <w:t>став.</w:t>
      </w:r>
    </w:p>
    <w:p w:rsidR="00552459" w:rsidRPr="00F37DAF" w:rsidRDefault="00552459" w:rsidP="00C269B3">
      <w:pPr>
        <w:suppressAutoHyphens w:val="0"/>
        <w:ind w:firstLine="709"/>
        <w:jc w:val="both"/>
        <w:rPr>
          <w:sz w:val="28"/>
          <w:szCs w:val="28"/>
        </w:rPr>
      </w:pPr>
      <w:r w:rsidRPr="00F37DAF">
        <w:rPr>
          <w:sz w:val="28"/>
          <w:szCs w:val="28"/>
        </w:rPr>
        <w:t>3. Решение Совета об изменении структуры органов местного самоупра</w:t>
      </w:r>
      <w:r w:rsidRPr="00F37DAF">
        <w:rPr>
          <w:sz w:val="28"/>
          <w:szCs w:val="28"/>
        </w:rPr>
        <w:t>в</w:t>
      </w:r>
      <w:r w:rsidRPr="00F37DAF">
        <w:rPr>
          <w:sz w:val="28"/>
          <w:szCs w:val="28"/>
        </w:rPr>
        <w:t xml:space="preserve">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F37DAF">
        <w:rPr>
          <w:color w:val="000000"/>
          <w:sz w:val="28"/>
          <w:szCs w:val="28"/>
        </w:rPr>
        <w:t>от 20.03.2025</w:t>
      </w:r>
      <w:r w:rsidR="00C12527">
        <w:rPr>
          <w:color w:val="000000"/>
          <w:sz w:val="28"/>
          <w:szCs w:val="28"/>
        </w:rPr>
        <w:t xml:space="preserve"> года</w:t>
      </w:r>
      <w:r w:rsidRPr="00F37DAF">
        <w:rPr>
          <w:color w:val="000000"/>
          <w:sz w:val="28"/>
          <w:szCs w:val="28"/>
        </w:rPr>
        <w:t xml:space="preserve"> №</w:t>
      </w:r>
      <w:r w:rsidR="00907354">
        <w:rPr>
          <w:color w:val="000000"/>
          <w:sz w:val="28"/>
          <w:szCs w:val="28"/>
        </w:rPr>
        <w:t xml:space="preserve"> </w:t>
      </w:r>
      <w:r w:rsidRPr="00F37DAF">
        <w:rPr>
          <w:color w:val="000000"/>
          <w:sz w:val="28"/>
          <w:szCs w:val="28"/>
        </w:rPr>
        <w:t xml:space="preserve">33-ФЗ </w:t>
      </w:r>
      <w:r w:rsidR="00C94408">
        <w:rPr>
          <w:color w:val="000000"/>
          <w:sz w:val="28"/>
          <w:szCs w:val="28"/>
        </w:rPr>
        <w:t>«</w:t>
      </w:r>
      <w:r w:rsidRPr="00F37DAF">
        <w:rPr>
          <w:rFonts w:eastAsia="Calibri"/>
          <w:color w:val="000000"/>
          <w:sz w:val="28"/>
          <w:szCs w:val="28"/>
          <w:lang w:eastAsia="ru-RU"/>
        </w:rPr>
        <w:t>Об общих принципах орг</w:t>
      </w:r>
      <w:r w:rsidRPr="00F37DAF">
        <w:rPr>
          <w:rFonts w:eastAsia="Calibri"/>
          <w:color w:val="000000"/>
          <w:sz w:val="28"/>
          <w:szCs w:val="28"/>
          <w:lang w:eastAsia="ru-RU"/>
        </w:rPr>
        <w:t>а</w:t>
      </w:r>
      <w:r w:rsidRPr="00F37DAF">
        <w:rPr>
          <w:rFonts w:eastAsia="Calibri"/>
          <w:color w:val="000000"/>
          <w:sz w:val="28"/>
          <w:szCs w:val="28"/>
          <w:lang w:eastAsia="ru-RU"/>
        </w:rPr>
        <w:t>низации местного самоуправления в единой системе публичной власти</w:t>
      </w:r>
      <w:r w:rsidR="00C94408">
        <w:rPr>
          <w:rFonts w:eastAsia="Calibri"/>
          <w:color w:val="000000"/>
          <w:sz w:val="28"/>
          <w:szCs w:val="28"/>
          <w:lang w:eastAsia="ru-RU"/>
        </w:rPr>
        <w:t>»</w:t>
      </w:r>
      <w:r w:rsidRPr="00F37DAF">
        <w:rPr>
          <w:sz w:val="28"/>
          <w:szCs w:val="28"/>
        </w:rPr>
        <w:t>.</w:t>
      </w:r>
    </w:p>
    <w:p w:rsidR="00312CB0" w:rsidRPr="00F37DAF" w:rsidRDefault="00312CB0" w:rsidP="00C269B3">
      <w:pPr>
        <w:suppressAutoHyphens w:val="0"/>
        <w:ind w:firstLine="709"/>
        <w:rPr>
          <w:sz w:val="28"/>
          <w:szCs w:val="28"/>
        </w:rPr>
      </w:pPr>
    </w:p>
    <w:p w:rsidR="00552459" w:rsidRPr="00F37DAF" w:rsidRDefault="007F06F9" w:rsidP="00C269B3">
      <w:pPr>
        <w:pStyle w:val="af0"/>
        <w:suppressAutoHyphens w:val="0"/>
        <w:ind w:firstLine="709"/>
        <w:jc w:val="both"/>
        <w:rPr>
          <w:b/>
          <w:sz w:val="28"/>
          <w:szCs w:val="28"/>
        </w:rPr>
      </w:pPr>
      <w:r>
        <w:rPr>
          <w:b/>
          <w:sz w:val="28"/>
          <w:szCs w:val="28"/>
        </w:rPr>
        <w:t>Статья 9</w:t>
      </w:r>
      <w:r w:rsidR="00552459" w:rsidRPr="00F37DAF">
        <w:rPr>
          <w:sz w:val="28"/>
          <w:szCs w:val="28"/>
        </w:rPr>
        <w:t xml:space="preserve">. </w:t>
      </w:r>
      <w:r w:rsidR="00552459" w:rsidRPr="00F37DAF">
        <w:rPr>
          <w:b/>
          <w:sz w:val="28"/>
          <w:szCs w:val="28"/>
        </w:rPr>
        <w:t xml:space="preserve">Совет муниципального образования </w:t>
      </w:r>
      <w:r w:rsidR="00C12527">
        <w:rPr>
          <w:b/>
          <w:sz w:val="28"/>
          <w:szCs w:val="28"/>
        </w:rPr>
        <w:t xml:space="preserve">Щербиновский </w:t>
      </w:r>
      <w:r w:rsidR="00F14058" w:rsidRPr="00F14058">
        <w:rPr>
          <w:b/>
          <w:sz w:val="28"/>
          <w:szCs w:val="28"/>
        </w:rPr>
        <w:t>район</w:t>
      </w:r>
    </w:p>
    <w:p w:rsidR="00552459" w:rsidRPr="00F37DAF" w:rsidRDefault="00552459"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1. Совет состоит из </w:t>
      </w:r>
      <w:r w:rsidR="00C12527">
        <w:rPr>
          <w:rFonts w:ascii="Times New Roman" w:hAnsi="Times New Roman" w:cs="Times New Roman"/>
          <w:sz w:val="28"/>
          <w:szCs w:val="28"/>
        </w:rPr>
        <w:t xml:space="preserve">20 </w:t>
      </w:r>
      <w:r w:rsidRPr="00F37DAF">
        <w:rPr>
          <w:rFonts w:ascii="Times New Roman" w:hAnsi="Times New Roman" w:cs="Times New Roman"/>
          <w:sz w:val="28"/>
          <w:szCs w:val="28"/>
        </w:rPr>
        <w:t>депутатов, избранных на муниципальных выборах.</w:t>
      </w:r>
    </w:p>
    <w:p w:rsidR="00552459" w:rsidRPr="00F37DAF" w:rsidRDefault="00552459" w:rsidP="00C269B3">
      <w:pPr>
        <w:suppressAutoHyphens w:val="0"/>
        <w:ind w:firstLine="709"/>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 xml:space="preserve">Устав поправки, предусматривающей </w:t>
      </w:r>
      <w:r w:rsidRPr="00F37DAF">
        <w:rPr>
          <w:sz w:val="28"/>
          <w:szCs w:val="28"/>
        </w:rPr>
        <w:lastRenderedPageBreak/>
        <w:t>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552459" w:rsidRPr="00F37DAF" w:rsidRDefault="00552459"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w:t>
      </w:r>
      <w:r w:rsidRPr="00F37DAF">
        <w:rPr>
          <w:rFonts w:ascii="Times New Roman" w:hAnsi="Times New Roman" w:cs="Times New Roman"/>
          <w:sz w:val="28"/>
          <w:szCs w:val="28"/>
        </w:rPr>
        <w:t>е</w:t>
      </w:r>
      <w:r w:rsidRPr="00F37DAF">
        <w:rPr>
          <w:rFonts w:ascii="Times New Roman" w:hAnsi="Times New Roman" w:cs="Times New Roman"/>
          <w:sz w:val="28"/>
          <w:szCs w:val="28"/>
        </w:rPr>
        <w:t>нее двух третей от установленной численности депутатов.</w:t>
      </w:r>
    </w:p>
    <w:p w:rsidR="00552459" w:rsidRPr="00F37DAF" w:rsidRDefault="00552459"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552459" w:rsidRPr="00F37DAF" w:rsidRDefault="00552459"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552459" w:rsidRPr="00F37DAF" w:rsidRDefault="00552459"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00E712D0" w:rsidRPr="00907354">
        <w:rPr>
          <w:rFonts w:ascii="Times New Roman" w:hAnsi="Times New Roman" w:cs="Times New Roman"/>
          <w:color w:val="000000" w:themeColor="text1"/>
          <w:sz w:val="28"/>
          <w:szCs w:val="28"/>
        </w:rPr>
        <w:t xml:space="preserve">тайным </w:t>
      </w:r>
      <w:r w:rsidR="00E712D0" w:rsidRPr="00C94408">
        <w:rPr>
          <w:rFonts w:ascii="Times New Roman" w:hAnsi="Times New Roman" w:cs="Times New Roman"/>
          <w:color w:val="000000" w:themeColor="text1"/>
          <w:sz w:val="28"/>
          <w:szCs w:val="28"/>
        </w:rPr>
        <w:t>голосованием</w:t>
      </w:r>
      <w:r w:rsidR="00C12527" w:rsidRPr="00C94408">
        <w:rPr>
          <w:rFonts w:ascii="Times New Roman" w:hAnsi="Times New Roman" w:cs="Times New Roman"/>
          <w:color w:val="000000" w:themeColor="text1"/>
          <w:sz w:val="28"/>
          <w:szCs w:val="28"/>
        </w:rPr>
        <w:t xml:space="preserve"> </w:t>
      </w:r>
      <w:r w:rsidRPr="00C94408">
        <w:rPr>
          <w:rFonts w:ascii="Times New Roman" w:hAnsi="Times New Roman" w:cs="Times New Roman"/>
          <w:color w:val="000000" w:themeColor="text1"/>
          <w:sz w:val="28"/>
          <w:szCs w:val="28"/>
        </w:rPr>
        <w:t>из</w:t>
      </w:r>
      <w:r w:rsidRPr="00F37DAF">
        <w:rPr>
          <w:rFonts w:ascii="Times New Roman" w:hAnsi="Times New Roman" w:cs="Times New Roman"/>
          <w:sz w:val="28"/>
          <w:szCs w:val="28"/>
        </w:rPr>
        <w:t xml:space="preserve"> числа депутатов Совета. </w:t>
      </w:r>
    </w:p>
    <w:p w:rsidR="00552459" w:rsidRPr="00F37DAF" w:rsidRDefault="00552459"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w:t>
      </w:r>
      <w:r w:rsidRPr="00F37DAF">
        <w:rPr>
          <w:rFonts w:ascii="Times New Roman" w:hAnsi="Times New Roman" w:cs="Times New Roman"/>
          <w:sz w:val="28"/>
          <w:szCs w:val="28"/>
        </w:rPr>
        <w:t>а</w:t>
      </w:r>
      <w:r w:rsidRPr="00F37DAF">
        <w:rPr>
          <w:rFonts w:ascii="Times New Roman" w:hAnsi="Times New Roman" w:cs="Times New Roman"/>
          <w:sz w:val="28"/>
          <w:szCs w:val="28"/>
        </w:rPr>
        <w:t>теля Совета в полном объеме в случае его временного отсутствия или в случае досрочного прекращения полномочий.</w:t>
      </w:r>
    </w:p>
    <w:p w:rsidR="00552459" w:rsidRPr="00F37DAF" w:rsidRDefault="00552459" w:rsidP="00C269B3">
      <w:pPr>
        <w:pStyle w:val="5"/>
        <w:keepNext w:val="0"/>
        <w:suppressAutoHyphens w:val="0"/>
        <w:ind w:left="0" w:firstLine="709"/>
        <w:rPr>
          <w:szCs w:val="28"/>
        </w:rPr>
      </w:pPr>
    </w:p>
    <w:p w:rsidR="00631212" w:rsidRPr="00631212" w:rsidRDefault="007F06F9" w:rsidP="00C269B3">
      <w:pPr>
        <w:pStyle w:val="5"/>
        <w:keepNext w:val="0"/>
        <w:suppressAutoHyphens w:val="0"/>
        <w:ind w:left="0" w:firstLine="709"/>
        <w:rPr>
          <w:b/>
          <w:szCs w:val="28"/>
        </w:rPr>
      </w:pPr>
      <w:r>
        <w:rPr>
          <w:b/>
          <w:szCs w:val="28"/>
        </w:rPr>
        <w:t>Статья 10</w:t>
      </w:r>
      <w:r w:rsidR="00631212" w:rsidRPr="00631212">
        <w:rPr>
          <w:b/>
          <w:szCs w:val="28"/>
        </w:rPr>
        <w:t xml:space="preserve">. Компетенция Совета </w:t>
      </w:r>
    </w:p>
    <w:p w:rsidR="00631212" w:rsidRPr="00F37DAF" w:rsidRDefault="00631212"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 xml:space="preserve">1) принятие Устава муниципального образования </w:t>
      </w:r>
      <w:r w:rsidR="00AB12C4">
        <w:rPr>
          <w:sz w:val="28"/>
          <w:szCs w:val="28"/>
        </w:rPr>
        <w:t>Щербиновский</w:t>
      </w:r>
      <w:r w:rsidR="00AB12C4" w:rsidRPr="00F37DAF">
        <w:rPr>
          <w:sz w:val="28"/>
          <w:szCs w:val="28"/>
        </w:rPr>
        <w:t xml:space="preserve"> </w:t>
      </w:r>
      <w:r w:rsidR="00F14058">
        <w:rPr>
          <w:sz w:val="28"/>
          <w:szCs w:val="28"/>
        </w:rPr>
        <w:t xml:space="preserve">район </w:t>
      </w:r>
      <w:r w:rsidRPr="00F37DAF">
        <w:rPr>
          <w:sz w:val="28"/>
          <w:szCs w:val="28"/>
        </w:rPr>
        <w:t>и внесение в него изменений и дополнений;</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2) утверждение местного бюджета и отчета о его исполнении;</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3) установление, введение в действие и прекращение действия ранее вв</w:t>
      </w:r>
      <w:r w:rsidRPr="00F37DAF">
        <w:rPr>
          <w:sz w:val="28"/>
          <w:szCs w:val="28"/>
        </w:rPr>
        <w:t>е</w:t>
      </w:r>
      <w:r w:rsidRPr="00F37DAF">
        <w:rPr>
          <w:sz w:val="28"/>
          <w:szCs w:val="28"/>
        </w:rPr>
        <w:t>денных местных налогов и сборов в соответствии с законодательством Росси</w:t>
      </w:r>
      <w:r w:rsidRPr="00F37DAF">
        <w:rPr>
          <w:sz w:val="28"/>
          <w:szCs w:val="28"/>
        </w:rPr>
        <w:t>й</w:t>
      </w:r>
      <w:r w:rsidRPr="00F37DAF">
        <w:rPr>
          <w:sz w:val="28"/>
          <w:szCs w:val="28"/>
        </w:rPr>
        <w:t>ской Федерации о налогах и сборах;</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 xml:space="preserve">4) утверждение стратегии социально-экономического развития </w:t>
      </w:r>
      <w:r w:rsidR="00F14058">
        <w:rPr>
          <w:sz w:val="28"/>
          <w:szCs w:val="28"/>
        </w:rPr>
        <w:t>муниц</w:t>
      </w:r>
      <w:r w:rsidR="00F14058">
        <w:rPr>
          <w:sz w:val="28"/>
          <w:szCs w:val="28"/>
        </w:rPr>
        <w:t>и</w:t>
      </w:r>
      <w:r w:rsidR="00F14058">
        <w:rPr>
          <w:sz w:val="28"/>
          <w:szCs w:val="28"/>
        </w:rPr>
        <w:t>пального образования</w:t>
      </w:r>
      <w:r w:rsidRPr="00F37DAF">
        <w:rPr>
          <w:sz w:val="28"/>
          <w:szCs w:val="28"/>
        </w:rPr>
        <w:t xml:space="preserve"> </w:t>
      </w:r>
      <w:r w:rsidR="00AB12C4">
        <w:rPr>
          <w:sz w:val="28"/>
          <w:szCs w:val="28"/>
        </w:rPr>
        <w:t>Щербиновский</w:t>
      </w:r>
      <w:r w:rsidR="00AB12C4" w:rsidRPr="00F37DAF">
        <w:rPr>
          <w:sz w:val="28"/>
          <w:szCs w:val="28"/>
        </w:rPr>
        <w:t xml:space="preserve"> </w:t>
      </w:r>
      <w:r w:rsidR="00F14058">
        <w:rPr>
          <w:sz w:val="28"/>
          <w:szCs w:val="28"/>
        </w:rPr>
        <w:t>район</w:t>
      </w:r>
      <w:r w:rsidRPr="00F37DAF">
        <w:rPr>
          <w:sz w:val="28"/>
          <w:szCs w:val="28"/>
        </w:rPr>
        <w:t>;</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5) определение порядка управления и распоряжения имуществом, нах</w:t>
      </w:r>
      <w:r w:rsidRPr="00F37DAF">
        <w:rPr>
          <w:sz w:val="28"/>
          <w:szCs w:val="28"/>
        </w:rPr>
        <w:t>о</w:t>
      </w:r>
      <w:r w:rsidRPr="00F37DAF">
        <w:rPr>
          <w:sz w:val="28"/>
          <w:szCs w:val="28"/>
        </w:rPr>
        <w:t>дящимся в муниципальной собственности;</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w:t>
      </w:r>
      <w:r w:rsidRPr="00F37DAF">
        <w:rPr>
          <w:sz w:val="28"/>
          <w:szCs w:val="28"/>
        </w:rPr>
        <w:t>с</w:t>
      </w:r>
      <w:r w:rsidRPr="00F37DAF">
        <w:rPr>
          <w:sz w:val="28"/>
          <w:szCs w:val="28"/>
        </w:rPr>
        <w:t>ключением случаев, предусмотренных федеральными законами;</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 xml:space="preserve">8) </w:t>
      </w:r>
      <w:proofErr w:type="gramStart"/>
      <w:r w:rsidRPr="00F37DAF">
        <w:rPr>
          <w:sz w:val="28"/>
          <w:szCs w:val="28"/>
        </w:rPr>
        <w:t>контроль за</w:t>
      </w:r>
      <w:proofErr w:type="gramEnd"/>
      <w:r w:rsidRPr="00F37DAF">
        <w:rPr>
          <w:sz w:val="28"/>
          <w:szCs w:val="28"/>
        </w:rPr>
        <w:t xml:space="preserve"> исполнением органами местного самоуправления и дол</w:t>
      </w:r>
      <w:r w:rsidRPr="00F37DAF">
        <w:rPr>
          <w:sz w:val="28"/>
          <w:szCs w:val="28"/>
        </w:rPr>
        <w:t>ж</w:t>
      </w:r>
      <w:r w:rsidRPr="00F37DAF">
        <w:rPr>
          <w:sz w:val="28"/>
          <w:szCs w:val="28"/>
        </w:rPr>
        <w:t xml:space="preserve">ностными лицами местного самоуправления полномочий по решению </w:t>
      </w:r>
      <w:r w:rsidR="00D702CC" w:rsidRPr="00736B92">
        <w:rPr>
          <w:sz w:val="28"/>
          <w:szCs w:val="28"/>
          <w:lang w:eastAsia="ru-RU"/>
        </w:rPr>
        <w:t>вопрос</w:t>
      </w:r>
      <w:r w:rsidR="00D702CC">
        <w:rPr>
          <w:sz w:val="28"/>
          <w:szCs w:val="28"/>
          <w:lang w:eastAsia="ru-RU"/>
        </w:rPr>
        <w:t>ов</w:t>
      </w:r>
      <w:r w:rsidR="00D702CC" w:rsidRPr="00736B92">
        <w:rPr>
          <w:sz w:val="28"/>
          <w:szCs w:val="28"/>
          <w:lang w:eastAsia="ru-RU"/>
        </w:rPr>
        <w:t xml:space="preserve"> непосредственного обеспечения жизнедеятельности населения</w:t>
      </w:r>
      <w:r w:rsidRPr="00F37DAF">
        <w:rPr>
          <w:sz w:val="28"/>
          <w:szCs w:val="28"/>
        </w:rPr>
        <w:t>;</w:t>
      </w:r>
    </w:p>
    <w:p w:rsidR="00631212" w:rsidRPr="00C94408" w:rsidRDefault="00631212" w:rsidP="00C269B3">
      <w:pPr>
        <w:suppressAutoHyphens w:val="0"/>
        <w:autoSpaceDE w:val="0"/>
        <w:autoSpaceDN w:val="0"/>
        <w:adjustRightInd w:val="0"/>
        <w:ind w:firstLine="709"/>
        <w:jc w:val="both"/>
        <w:rPr>
          <w:color w:val="000000" w:themeColor="text1"/>
          <w:sz w:val="28"/>
          <w:szCs w:val="28"/>
        </w:rPr>
      </w:pPr>
      <w:r w:rsidRPr="00C94408">
        <w:rPr>
          <w:color w:val="000000" w:themeColor="text1"/>
          <w:sz w:val="28"/>
          <w:szCs w:val="28"/>
        </w:rPr>
        <w:t xml:space="preserve">9) принятие решения об удалении главы </w:t>
      </w:r>
      <w:r w:rsidR="00F14058" w:rsidRPr="00C94408">
        <w:rPr>
          <w:color w:val="000000" w:themeColor="text1"/>
          <w:sz w:val="28"/>
          <w:szCs w:val="28"/>
        </w:rPr>
        <w:t xml:space="preserve">района </w:t>
      </w:r>
      <w:r w:rsidRPr="00C94408">
        <w:rPr>
          <w:color w:val="000000" w:themeColor="text1"/>
          <w:sz w:val="28"/>
          <w:szCs w:val="28"/>
        </w:rPr>
        <w:t>в отставку в предусмо</w:t>
      </w:r>
      <w:r w:rsidRPr="00C94408">
        <w:rPr>
          <w:color w:val="000000" w:themeColor="text1"/>
          <w:sz w:val="28"/>
          <w:szCs w:val="28"/>
        </w:rPr>
        <w:t>т</w:t>
      </w:r>
      <w:r w:rsidRPr="00C94408">
        <w:rPr>
          <w:color w:val="000000" w:themeColor="text1"/>
          <w:sz w:val="28"/>
          <w:szCs w:val="28"/>
        </w:rPr>
        <w:t>ренных Федеральным законом от 20.03.2025</w:t>
      </w:r>
      <w:r w:rsidR="00AB12C4" w:rsidRPr="00C94408">
        <w:rPr>
          <w:color w:val="000000" w:themeColor="text1"/>
          <w:sz w:val="28"/>
          <w:szCs w:val="28"/>
        </w:rPr>
        <w:t xml:space="preserve"> года</w:t>
      </w:r>
      <w:r w:rsidRPr="00C94408">
        <w:rPr>
          <w:color w:val="000000" w:themeColor="text1"/>
          <w:sz w:val="28"/>
          <w:szCs w:val="28"/>
        </w:rPr>
        <w:t xml:space="preserve"> №</w:t>
      </w:r>
      <w:r w:rsidR="00C94408">
        <w:rPr>
          <w:color w:val="000000" w:themeColor="text1"/>
          <w:sz w:val="28"/>
          <w:szCs w:val="28"/>
        </w:rPr>
        <w:t xml:space="preserve"> </w:t>
      </w:r>
      <w:r w:rsidRPr="00C94408">
        <w:rPr>
          <w:color w:val="000000" w:themeColor="text1"/>
          <w:sz w:val="28"/>
          <w:szCs w:val="28"/>
        </w:rPr>
        <w:t xml:space="preserve">33-ФЗ </w:t>
      </w:r>
      <w:r w:rsidR="00C94408">
        <w:rPr>
          <w:color w:val="000000" w:themeColor="text1"/>
          <w:sz w:val="28"/>
          <w:szCs w:val="28"/>
        </w:rPr>
        <w:t>«</w:t>
      </w:r>
      <w:r w:rsidRPr="00C94408">
        <w:rPr>
          <w:rFonts w:eastAsia="Calibri"/>
          <w:color w:val="000000" w:themeColor="text1"/>
          <w:sz w:val="28"/>
          <w:szCs w:val="28"/>
          <w:lang w:eastAsia="ru-RU"/>
        </w:rPr>
        <w:t>Об общих принц</w:t>
      </w:r>
      <w:r w:rsidRPr="00C94408">
        <w:rPr>
          <w:rFonts w:eastAsia="Calibri"/>
          <w:color w:val="000000" w:themeColor="text1"/>
          <w:sz w:val="28"/>
          <w:szCs w:val="28"/>
          <w:lang w:eastAsia="ru-RU"/>
        </w:rPr>
        <w:t>и</w:t>
      </w:r>
      <w:r w:rsidRPr="00C94408">
        <w:rPr>
          <w:rFonts w:eastAsia="Calibri"/>
          <w:color w:val="000000" w:themeColor="text1"/>
          <w:sz w:val="28"/>
          <w:szCs w:val="28"/>
          <w:lang w:eastAsia="ru-RU"/>
        </w:rPr>
        <w:t>пах организации местного самоуправления в единой системе публичной вл</w:t>
      </w:r>
      <w:r w:rsidRPr="00C94408">
        <w:rPr>
          <w:rFonts w:eastAsia="Calibri"/>
          <w:color w:val="000000" w:themeColor="text1"/>
          <w:sz w:val="28"/>
          <w:szCs w:val="28"/>
          <w:lang w:eastAsia="ru-RU"/>
        </w:rPr>
        <w:t>а</w:t>
      </w:r>
      <w:r w:rsidRPr="00C94408">
        <w:rPr>
          <w:rFonts w:eastAsia="Calibri"/>
          <w:color w:val="000000" w:themeColor="text1"/>
          <w:sz w:val="28"/>
          <w:szCs w:val="28"/>
          <w:lang w:eastAsia="ru-RU"/>
        </w:rPr>
        <w:t>сти</w:t>
      </w:r>
      <w:r w:rsidR="00C94408">
        <w:rPr>
          <w:rFonts w:eastAsia="Calibri"/>
          <w:color w:val="000000" w:themeColor="text1"/>
          <w:sz w:val="28"/>
          <w:szCs w:val="28"/>
          <w:lang w:eastAsia="ru-RU"/>
        </w:rPr>
        <w:t>»</w:t>
      </w:r>
      <w:r w:rsidR="00AB12C4" w:rsidRPr="00C94408">
        <w:rPr>
          <w:rFonts w:eastAsia="Calibri"/>
          <w:color w:val="000000" w:themeColor="text1"/>
          <w:sz w:val="28"/>
          <w:szCs w:val="28"/>
          <w:lang w:eastAsia="ru-RU"/>
        </w:rPr>
        <w:t xml:space="preserve"> случаях</w:t>
      </w:r>
      <w:r w:rsidRPr="00C94408">
        <w:rPr>
          <w:color w:val="000000" w:themeColor="text1"/>
          <w:sz w:val="28"/>
          <w:szCs w:val="28"/>
        </w:rPr>
        <w:t>;</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10) утверждение правил благоустройства террит</w:t>
      </w:r>
      <w:r w:rsidR="00F14058">
        <w:rPr>
          <w:sz w:val="28"/>
          <w:szCs w:val="28"/>
        </w:rPr>
        <w:t>ории муниципального о</w:t>
      </w:r>
      <w:r w:rsidR="00F14058">
        <w:rPr>
          <w:sz w:val="28"/>
          <w:szCs w:val="28"/>
        </w:rPr>
        <w:t>б</w:t>
      </w:r>
      <w:r w:rsidR="00F14058">
        <w:rPr>
          <w:sz w:val="28"/>
          <w:szCs w:val="28"/>
        </w:rPr>
        <w:t>разования</w:t>
      </w:r>
      <w:r w:rsidRPr="00F37DAF">
        <w:rPr>
          <w:sz w:val="28"/>
          <w:szCs w:val="28"/>
        </w:rPr>
        <w:t xml:space="preserve"> </w:t>
      </w:r>
      <w:r w:rsidR="00AB12C4">
        <w:rPr>
          <w:sz w:val="28"/>
          <w:szCs w:val="28"/>
        </w:rPr>
        <w:t>Щербиновский</w:t>
      </w:r>
      <w:r w:rsidR="00AB12C4" w:rsidRPr="00F37DAF">
        <w:rPr>
          <w:sz w:val="28"/>
          <w:szCs w:val="28"/>
        </w:rPr>
        <w:t xml:space="preserve"> </w:t>
      </w:r>
      <w:r w:rsidR="00F14058">
        <w:rPr>
          <w:sz w:val="28"/>
          <w:szCs w:val="28"/>
        </w:rPr>
        <w:t>район</w:t>
      </w:r>
      <w:r w:rsidRPr="00F37DAF">
        <w:rPr>
          <w:sz w:val="28"/>
          <w:szCs w:val="28"/>
        </w:rPr>
        <w:t>;</w:t>
      </w:r>
    </w:p>
    <w:p w:rsidR="00631212" w:rsidRPr="00F37DAF" w:rsidRDefault="00631212" w:rsidP="00C269B3">
      <w:pPr>
        <w:suppressAutoHyphens w:val="0"/>
        <w:autoSpaceDE w:val="0"/>
        <w:autoSpaceDN w:val="0"/>
        <w:adjustRightInd w:val="0"/>
        <w:ind w:firstLine="709"/>
        <w:jc w:val="both"/>
        <w:rPr>
          <w:sz w:val="28"/>
          <w:szCs w:val="28"/>
        </w:rPr>
      </w:pPr>
      <w:r w:rsidRPr="00F37DAF">
        <w:rPr>
          <w:sz w:val="28"/>
          <w:szCs w:val="28"/>
        </w:rPr>
        <w:t xml:space="preserve">11) заслушивание ежегодных отчетов главы </w:t>
      </w:r>
      <w:r w:rsidR="00F14058">
        <w:rPr>
          <w:sz w:val="28"/>
          <w:szCs w:val="28"/>
        </w:rPr>
        <w:t xml:space="preserve">района </w:t>
      </w:r>
      <w:r w:rsidRPr="00F37DAF">
        <w:rPr>
          <w:sz w:val="28"/>
          <w:szCs w:val="28"/>
        </w:rPr>
        <w:t>о результатах его де</w:t>
      </w:r>
      <w:r w:rsidRPr="00F37DAF">
        <w:rPr>
          <w:sz w:val="28"/>
          <w:szCs w:val="28"/>
        </w:rPr>
        <w:t>я</w:t>
      </w:r>
      <w:r w:rsidRPr="00F37DAF">
        <w:rPr>
          <w:sz w:val="28"/>
          <w:szCs w:val="28"/>
        </w:rPr>
        <w:t xml:space="preserve">тельности, деятельности администрации и иных подведомственных главе </w:t>
      </w:r>
      <w:r w:rsidR="00F14058">
        <w:rPr>
          <w:sz w:val="28"/>
          <w:szCs w:val="28"/>
        </w:rPr>
        <w:t>рай</w:t>
      </w:r>
      <w:r w:rsidR="00F14058">
        <w:rPr>
          <w:sz w:val="28"/>
          <w:szCs w:val="28"/>
        </w:rPr>
        <w:t>о</w:t>
      </w:r>
      <w:r w:rsidR="00F14058">
        <w:rPr>
          <w:sz w:val="28"/>
          <w:szCs w:val="28"/>
        </w:rPr>
        <w:lastRenderedPageBreak/>
        <w:t xml:space="preserve">на </w:t>
      </w:r>
      <w:r w:rsidRPr="00F37DAF">
        <w:rPr>
          <w:sz w:val="28"/>
          <w:szCs w:val="28"/>
        </w:rPr>
        <w:t>органов местного самоуправления, в том числе о решении вопросов, поста</w:t>
      </w:r>
      <w:r w:rsidRPr="00F37DAF">
        <w:rPr>
          <w:sz w:val="28"/>
          <w:szCs w:val="28"/>
        </w:rPr>
        <w:t>в</w:t>
      </w:r>
      <w:r w:rsidRPr="00F37DAF">
        <w:rPr>
          <w:sz w:val="28"/>
          <w:szCs w:val="28"/>
        </w:rPr>
        <w:t>ленных Советом.</w:t>
      </w:r>
    </w:p>
    <w:p w:rsidR="00E20E75" w:rsidRPr="0055624F" w:rsidRDefault="00E20E75" w:rsidP="00C269B3">
      <w:pPr>
        <w:pStyle w:val="ConsNormal0"/>
        <w:suppressAutoHyphens w:val="0"/>
        <w:ind w:firstLine="709"/>
        <w:jc w:val="both"/>
        <w:rPr>
          <w:rFonts w:ascii="Times New Roman" w:hAnsi="Times New Roman"/>
          <w:sz w:val="28"/>
          <w:szCs w:val="28"/>
        </w:rPr>
      </w:pPr>
      <w:r>
        <w:rPr>
          <w:rFonts w:ascii="Times New Roman" w:hAnsi="Times New Roman"/>
          <w:sz w:val="28"/>
          <w:szCs w:val="28"/>
        </w:rPr>
        <w:t>2</w:t>
      </w:r>
      <w:r w:rsidRPr="0055624F">
        <w:rPr>
          <w:rFonts w:ascii="Times New Roman" w:hAnsi="Times New Roman"/>
          <w:sz w:val="28"/>
          <w:szCs w:val="28"/>
        </w:rPr>
        <w:t xml:space="preserve">. На </w:t>
      </w:r>
      <w:r>
        <w:rPr>
          <w:rFonts w:ascii="Times New Roman" w:hAnsi="Times New Roman"/>
          <w:sz w:val="28"/>
          <w:szCs w:val="28"/>
        </w:rPr>
        <w:t>заседаниях</w:t>
      </w:r>
      <w:r w:rsidRPr="0055624F">
        <w:rPr>
          <w:rFonts w:ascii="Times New Roman" w:hAnsi="Times New Roman"/>
          <w:sz w:val="28"/>
          <w:szCs w:val="28"/>
        </w:rPr>
        <w:t xml:space="preserve"> Совета решаются следующие вопросы: </w:t>
      </w:r>
    </w:p>
    <w:p w:rsidR="00E20E75" w:rsidRPr="0055624F" w:rsidRDefault="00E20E75" w:rsidP="00C269B3">
      <w:pPr>
        <w:suppressAutoHyphens w:val="0"/>
        <w:autoSpaceDE w:val="0"/>
        <w:autoSpaceDN w:val="0"/>
        <w:adjustRightInd w:val="0"/>
        <w:ind w:firstLine="709"/>
        <w:jc w:val="both"/>
        <w:rPr>
          <w:rFonts w:eastAsia="Calibri"/>
          <w:kern w:val="0"/>
          <w:sz w:val="28"/>
          <w:szCs w:val="28"/>
        </w:rPr>
      </w:pPr>
      <w:r w:rsidRPr="0055624F">
        <w:rPr>
          <w:rFonts w:eastAsia="Calibri"/>
          <w:kern w:val="0"/>
          <w:sz w:val="28"/>
          <w:szCs w:val="28"/>
        </w:rPr>
        <w:t xml:space="preserve">1) избрание главы района </w:t>
      </w:r>
      <w:r w:rsidRPr="0055624F">
        <w:rPr>
          <w:rFonts w:cs="Calibri"/>
          <w:bCs/>
          <w:sz w:val="28"/>
          <w:szCs w:val="28"/>
        </w:rPr>
        <w:t>из числа кандидатов, представленных конкур</w:t>
      </w:r>
      <w:r w:rsidRPr="0055624F">
        <w:rPr>
          <w:rFonts w:cs="Calibri"/>
          <w:bCs/>
          <w:sz w:val="28"/>
          <w:szCs w:val="28"/>
        </w:rPr>
        <w:t>с</w:t>
      </w:r>
      <w:r w:rsidRPr="0055624F">
        <w:rPr>
          <w:rFonts w:cs="Calibri"/>
          <w:bCs/>
          <w:sz w:val="28"/>
          <w:szCs w:val="28"/>
        </w:rPr>
        <w:t>ной комиссией по результатам конкурса;</w:t>
      </w:r>
    </w:p>
    <w:p w:rsidR="00E20E75" w:rsidRPr="00B90FB9" w:rsidRDefault="00E20E75" w:rsidP="00C269B3">
      <w:pPr>
        <w:pStyle w:val="aff"/>
        <w:widowControl w:val="0"/>
        <w:spacing w:before="0" w:beforeAutospacing="0" w:after="0" w:afterAutospacing="0" w:line="288" w:lineRule="atLeast"/>
        <w:ind w:firstLine="709"/>
        <w:jc w:val="both"/>
        <w:rPr>
          <w:sz w:val="28"/>
          <w:szCs w:val="28"/>
        </w:rPr>
      </w:pPr>
      <w:r w:rsidRPr="00B90FB9">
        <w:rPr>
          <w:sz w:val="28"/>
          <w:szCs w:val="28"/>
        </w:rPr>
        <w:t xml:space="preserve">2) определение порядка </w:t>
      </w:r>
      <w:r w:rsidR="00493FD4" w:rsidRPr="00B90FB9">
        <w:rPr>
          <w:sz w:val="28"/>
          <w:szCs w:val="28"/>
        </w:rPr>
        <w:t xml:space="preserve">назначения и проведения публичных слушаний, </w:t>
      </w:r>
      <w:r w:rsidRPr="00B90FB9">
        <w:rPr>
          <w:sz w:val="28"/>
          <w:szCs w:val="28"/>
        </w:rPr>
        <w:t>опроса граждан;</w:t>
      </w:r>
    </w:p>
    <w:p w:rsidR="00E20E75" w:rsidRPr="001412BF" w:rsidRDefault="00493FD4" w:rsidP="00C269B3">
      <w:pPr>
        <w:pStyle w:val="ConsNormal0"/>
        <w:suppressAutoHyphens w:val="0"/>
        <w:ind w:firstLine="709"/>
        <w:jc w:val="both"/>
        <w:rPr>
          <w:rFonts w:ascii="Times New Roman" w:hAnsi="Times New Roman"/>
          <w:sz w:val="28"/>
          <w:szCs w:val="28"/>
        </w:rPr>
      </w:pPr>
      <w:r>
        <w:rPr>
          <w:rFonts w:ascii="Times New Roman" w:hAnsi="Times New Roman"/>
          <w:sz w:val="28"/>
          <w:szCs w:val="28"/>
        </w:rPr>
        <w:t>3</w:t>
      </w:r>
      <w:r w:rsidR="00E20E75" w:rsidRPr="001412BF">
        <w:rPr>
          <w:rFonts w:ascii="Times New Roman" w:hAnsi="Times New Roman"/>
          <w:sz w:val="28"/>
          <w:szCs w:val="28"/>
        </w:rPr>
        <w:t xml:space="preserve">) </w:t>
      </w:r>
      <w:r w:rsidR="00E20E75" w:rsidRPr="00F37DAF">
        <w:rPr>
          <w:rFonts w:ascii="Times New Roman" w:hAnsi="Times New Roman" w:cs="Times New Roman"/>
          <w:sz w:val="28"/>
          <w:szCs w:val="28"/>
        </w:rPr>
        <w:t xml:space="preserve">принятие в случаях, предусмотренных </w:t>
      </w:r>
      <w:r w:rsidR="00B90FB9">
        <w:rPr>
          <w:rFonts w:ascii="Times New Roman" w:hAnsi="Times New Roman" w:cs="Times New Roman"/>
          <w:sz w:val="28"/>
          <w:szCs w:val="28"/>
        </w:rPr>
        <w:t>действующим законодател</w:t>
      </w:r>
      <w:r w:rsidR="00B90FB9">
        <w:rPr>
          <w:rFonts w:ascii="Times New Roman" w:hAnsi="Times New Roman" w:cs="Times New Roman"/>
          <w:sz w:val="28"/>
          <w:szCs w:val="28"/>
        </w:rPr>
        <w:t>ь</w:t>
      </w:r>
      <w:r w:rsidR="00B90FB9">
        <w:rPr>
          <w:rFonts w:ascii="Times New Roman" w:hAnsi="Times New Roman" w:cs="Times New Roman"/>
          <w:sz w:val="28"/>
          <w:szCs w:val="28"/>
        </w:rPr>
        <w:t>ством</w:t>
      </w:r>
      <w:r w:rsidR="0061065D">
        <w:rPr>
          <w:rFonts w:ascii="Times New Roman" w:hAnsi="Times New Roman" w:cs="Times New Roman"/>
          <w:sz w:val="28"/>
          <w:szCs w:val="28"/>
        </w:rPr>
        <w:t>,</w:t>
      </w:r>
      <w:r w:rsidR="00E20E75" w:rsidRPr="00F37DAF">
        <w:rPr>
          <w:rFonts w:ascii="Times New Roman" w:hAnsi="Times New Roman" w:cs="Times New Roman"/>
          <w:color w:val="000000" w:themeColor="text1"/>
          <w:sz w:val="28"/>
          <w:szCs w:val="28"/>
        </w:rPr>
        <w:t xml:space="preserve"> решений, связанных с изменением границ </w:t>
      </w:r>
      <w:r w:rsidR="00E20E75" w:rsidRPr="00F37DAF">
        <w:rPr>
          <w:rFonts w:ascii="Times New Roman" w:hAnsi="Times New Roman" w:cs="Times New Roman"/>
          <w:sz w:val="28"/>
          <w:szCs w:val="28"/>
        </w:rPr>
        <w:t xml:space="preserve">муниципального образования </w:t>
      </w:r>
      <w:r w:rsidR="00AB12C4" w:rsidRPr="00AB12C4">
        <w:rPr>
          <w:rFonts w:ascii="Times New Roman" w:hAnsi="Times New Roman" w:cs="Times New Roman"/>
          <w:sz w:val="28"/>
          <w:szCs w:val="28"/>
        </w:rPr>
        <w:t>Щербиновский</w:t>
      </w:r>
      <w:r w:rsidR="00AB12C4">
        <w:rPr>
          <w:rFonts w:ascii="Times New Roman" w:hAnsi="Times New Roman" w:cs="Times New Roman"/>
          <w:sz w:val="28"/>
          <w:szCs w:val="28"/>
        </w:rPr>
        <w:t xml:space="preserve"> </w:t>
      </w:r>
      <w:r w:rsidR="00F14058" w:rsidRPr="00F14058">
        <w:rPr>
          <w:rFonts w:ascii="Times New Roman" w:hAnsi="Times New Roman" w:cs="Times New Roman"/>
          <w:sz w:val="28"/>
          <w:szCs w:val="28"/>
        </w:rPr>
        <w:t>район</w:t>
      </w:r>
      <w:r w:rsidR="00F14058">
        <w:rPr>
          <w:rFonts w:ascii="Times New Roman" w:hAnsi="Times New Roman" w:cs="Times New Roman"/>
          <w:sz w:val="28"/>
          <w:szCs w:val="28"/>
        </w:rPr>
        <w:t>,</w:t>
      </w:r>
      <w:r w:rsidR="00E20E75" w:rsidRPr="00F37DAF">
        <w:rPr>
          <w:rFonts w:ascii="Times New Roman" w:hAnsi="Times New Roman" w:cs="Times New Roman"/>
          <w:sz w:val="28"/>
          <w:szCs w:val="28"/>
        </w:rPr>
        <w:t xml:space="preserve"> а также с преобразованием муниципального образования </w:t>
      </w:r>
      <w:r w:rsidR="00AB12C4" w:rsidRPr="00AB12C4">
        <w:rPr>
          <w:rFonts w:ascii="Times New Roman" w:hAnsi="Times New Roman" w:cs="Times New Roman"/>
          <w:sz w:val="28"/>
          <w:szCs w:val="28"/>
        </w:rPr>
        <w:t>Щербиновский</w:t>
      </w:r>
      <w:r w:rsidR="00AB12C4" w:rsidRPr="00F37DAF">
        <w:rPr>
          <w:rFonts w:ascii="Times New Roman" w:hAnsi="Times New Roman" w:cs="Times New Roman"/>
          <w:sz w:val="28"/>
          <w:szCs w:val="28"/>
        </w:rPr>
        <w:t xml:space="preserve"> </w:t>
      </w:r>
      <w:r w:rsidR="00F14058">
        <w:rPr>
          <w:rFonts w:ascii="Times New Roman" w:hAnsi="Times New Roman" w:cs="Times New Roman"/>
          <w:sz w:val="28"/>
          <w:szCs w:val="28"/>
        </w:rPr>
        <w:t>район</w:t>
      </w:r>
      <w:r w:rsidR="00E20E75" w:rsidRPr="00AB12C4">
        <w:rPr>
          <w:rFonts w:ascii="Times New Roman" w:hAnsi="Times New Roman" w:cs="Times New Roman"/>
          <w:sz w:val="28"/>
          <w:szCs w:val="28"/>
        </w:rPr>
        <w:t>;</w:t>
      </w:r>
    </w:p>
    <w:p w:rsidR="00E20E75" w:rsidRPr="001412BF" w:rsidRDefault="00493FD4" w:rsidP="00C269B3">
      <w:pPr>
        <w:pStyle w:val="ConsNormal0"/>
        <w:suppressAutoHyphens w:val="0"/>
        <w:ind w:firstLine="709"/>
        <w:jc w:val="both"/>
        <w:rPr>
          <w:rFonts w:ascii="Times New Roman" w:hAnsi="Times New Roman"/>
          <w:sz w:val="28"/>
          <w:szCs w:val="28"/>
        </w:rPr>
      </w:pPr>
      <w:r>
        <w:rPr>
          <w:rFonts w:ascii="Times New Roman" w:hAnsi="Times New Roman"/>
          <w:sz w:val="28"/>
          <w:szCs w:val="28"/>
        </w:rPr>
        <w:t>4</w:t>
      </w:r>
      <w:r w:rsidR="00E20E75" w:rsidRPr="001412BF">
        <w:rPr>
          <w:rFonts w:ascii="Times New Roman" w:hAnsi="Times New Roman"/>
          <w:sz w:val="28"/>
          <w:szCs w:val="28"/>
        </w:rPr>
        <w:t>) утверждение структуры администрации, утверждение положений об отраслевых</w:t>
      </w:r>
      <w:r w:rsidR="004C1B15">
        <w:rPr>
          <w:rFonts w:ascii="Times New Roman" w:hAnsi="Times New Roman"/>
          <w:sz w:val="28"/>
          <w:szCs w:val="28"/>
        </w:rPr>
        <w:t xml:space="preserve">, </w:t>
      </w:r>
      <w:r w:rsidR="00E20E75" w:rsidRPr="001412BF">
        <w:rPr>
          <w:rFonts w:ascii="Times New Roman" w:hAnsi="Times New Roman"/>
          <w:sz w:val="28"/>
          <w:szCs w:val="28"/>
        </w:rPr>
        <w:t>функциональных и территориальных органах администрации, о</w:t>
      </w:r>
      <w:r w:rsidR="00E20E75" w:rsidRPr="001412BF">
        <w:rPr>
          <w:rFonts w:ascii="Times New Roman" w:hAnsi="Times New Roman"/>
          <w:sz w:val="28"/>
          <w:szCs w:val="28"/>
        </w:rPr>
        <w:t>б</w:t>
      </w:r>
      <w:r w:rsidR="00E20E75" w:rsidRPr="001412BF">
        <w:rPr>
          <w:rFonts w:ascii="Times New Roman" w:hAnsi="Times New Roman"/>
          <w:sz w:val="28"/>
          <w:szCs w:val="28"/>
        </w:rPr>
        <w:t>ладающих правами юридического лица;</w:t>
      </w:r>
    </w:p>
    <w:p w:rsidR="00E20E75" w:rsidRPr="001412BF" w:rsidRDefault="00493FD4" w:rsidP="00C269B3">
      <w:pPr>
        <w:pStyle w:val="ConsNormal0"/>
        <w:suppressAutoHyphens w:val="0"/>
        <w:ind w:firstLine="709"/>
        <w:jc w:val="both"/>
        <w:rPr>
          <w:rFonts w:ascii="Times New Roman" w:hAnsi="Times New Roman"/>
          <w:sz w:val="28"/>
          <w:szCs w:val="28"/>
        </w:rPr>
      </w:pPr>
      <w:r w:rsidRPr="009057F0">
        <w:rPr>
          <w:rFonts w:ascii="Times New Roman" w:hAnsi="Times New Roman" w:cs="Times New Roman"/>
          <w:sz w:val="28"/>
          <w:szCs w:val="28"/>
        </w:rPr>
        <w:t>5</w:t>
      </w:r>
      <w:r w:rsidR="00E20E75" w:rsidRPr="009057F0">
        <w:rPr>
          <w:rFonts w:ascii="Times New Roman" w:hAnsi="Times New Roman" w:cs="Times New Roman"/>
          <w:sz w:val="28"/>
          <w:szCs w:val="28"/>
        </w:rPr>
        <w:t xml:space="preserve">) </w:t>
      </w:r>
      <w:r w:rsidR="004C1B15" w:rsidRPr="009057F0">
        <w:rPr>
          <w:rFonts w:ascii="Times New Roman" w:hAnsi="Times New Roman" w:cs="Times New Roman"/>
          <w:sz w:val="28"/>
          <w:szCs w:val="28"/>
        </w:rPr>
        <w:t>назначение на должность председателя, заместителя председателя</w:t>
      </w:r>
      <w:r w:rsidR="009057F0">
        <w:rPr>
          <w:rFonts w:ascii="Times New Roman" w:hAnsi="Times New Roman" w:cs="Times New Roman"/>
          <w:sz w:val="28"/>
          <w:szCs w:val="28"/>
        </w:rPr>
        <w:t xml:space="preserve"> Ко</w:t>
      </w:r>
      <w:r w:rsidR="009057F0">
        <w:rPr>
          <w:rFonts w:ascii="Times New Roman" w:hAnsi="Times New Roman" w:cs="Times New Roman"/>
          <w:sz w:val="28"/>
          <w:szCs w:val="28"/>
        </w:rPr>
        <w:t>н</w:t>
      </w:r>
      <w:r w:rsidR="009057F0">
        <w:rPr>
          <w:rFonts w:ascii="Times New Roman" w:hAnsi="Times New Roman" w:cs="Times New Roman"/>
          <w:sz w:val="28"/>
          <w:szCs w:val="28"/>
        </w:rPr>
        <w:t>трольно-счетной палаты,</w:t>
      </w:r>
      <w:r w:rsidR="004C1B15" w:rsidRPr="009057F0">
        <w:rPr>
          <w:rFonts w:ascii="Times New Roman" w:hAnsi="Times New Roman" w:cs="Times New Roman"/>
          <w:i/>
          <w:sz w:val="28"/>
          <w:szCs w:val="28"/>
        </w:rPr>
        <w:t xml:space="preserve"> </w:t>
      </w:r>
      <w:r w:rsidR="004C1B15" w:rsidRPr="009057F0">
        <w:rPr>
          <w:rFonts w:ascii="Times New Roman" w:hAnsi="Times New Roman" w:cs="Times New Roman"/>
          <w:sz w:val="28"/>
          <w:szCs w:val="28"/>
        </w:rPr>
        <w:t>определение штатной численности Контрольно-счетной палаты;</w:t>
      </w:r>
    </w:p>
    <w:p w:rsidR="004C1B15" w:rsidRPr="00F37DAF" w:rsidRDefault="00493FD4" w:rsidP="00C269B3">
      <w:pPr>
        <w:pStyle w:val="ConsNormal0"/>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6</w:t>
      </w:r>
      <w:r w:rsidR="004C1B15" w:rsidRPr="00F37DAF">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F37DAF" w:rsidRDefault="00493FD4" w:rsidP="00C269B3">
      <w:pPr>
        <w:pStyle w:val="ConsNormal0"/>
        <w:suppressAutoHyphens w:val="0"/>
        <w:autoSpaceDE/>
        <w:ind w:firstLine="709"/>
        <w:jc w:val="both"/>
        <w:rPr>
          <w:rFonts w:ascii="Times New Roman" w:hAnsi="Times New Roman" w:cs="Times New Roman"/>
          <w:sz w:val="28"/>
          <w:szCs w:val="28"/>
        </w:rPr>
      </w:pPr>
      <w:r>
        <w:rPr>
          <w:rFonts w:ascii="Times New Roman" w:hAnsi="Times New Roman" w:cs="Times New Roman"/>
          <w:sz w:val="28"/>
          <w:szCs w:val="28"/>
        </w:rPr>
        <w:t>7</w:t>
      </w:r>
      <w:r w:rsidR="002076B4">
        <w:rPr>
          <w:rFonts w:ascii="Times New Roman" w:hAnsi="Times New Roman" w:cs="Times New Roman"/>
          <w:sz w:val="28"/>
          <w:szCs w:val="28"/>
        </w:rPr>
        <w:t>) принятие Р</w:t>
      </w:r>
      <w:r w:rsidR="004C1B15" w:rsidRPr="00F37DAF">
        <w:rPr>
          <w:rFonts w:ascii="Times New Roman" w:hAnsi="Times New Roman" w:cs="Times New Roman"/>
          <w:sz w:val="28"/>
          <w:szCs w:val="28"/>
        </w:rPr>
        <w:t>егламента Совета;</w:t>
      </w:r>
    </w:p>
    <w:p w:rsidR="004C1B15" w:rsidRPr="00E712D0" w:rsidRDefault="00493FD4" w:rsidP="00C269B3">
      <w:pPr>
        <w:pStyle w:val="ConsNormal0"/>
        <w:suppressAutoHyphens w:val="0"/>
        <w:autoSpaceDE/>
        <w:ind w:firstLine="709"/>
        <w:jc w:val="both"/>
        <w:rPr>
          <w:rFonts w:ascii="Times New Roman" w:hAnsi="Times New Roman" w:cs="Times New Roman"/>
          <w:color w:val="000000" w:themeColor="text1"/>
          <w:sz w:val="28"/>
          <w:szCs w:val="28"/>
        </w:rPr>
      </w:pPr>
      <w:r w:rsidRPr="00E712D0">
        <w:rPr>
          <w:rFonts w:ascii="Times New Roman" w:hAnsi="Times New Roman" w:cs="Times New Roman"/>
          <w:color w:val="000000" w:themeColor="text1"/>
          <w:sz w:val="28"/>
          <w:szCs w:val="28"/>
        </w:rPr>
        <w:t>8</w:t>
      </w:r>
      <w:r w:rsidR="004C1B15" w:rsidRPr="00E712D0">
        <w:rPr>
          <w:rFonts w:ascii="Times New Roman" w:hAnsi="Times New Roman" w:cs="Times New Roman"/>
          <w:color w:val="000000" w:themeColor="text1"/>
          <w:sz w:val="28"/>
          <w:szCs w:val="28"/>
        </w:rPr>
        <w:t xml:space="preserve">) определение порядка дистанционного участия в заседаниях Совета; </w:t>
      </w:r>
    </w:p>
    <w:p w:rsidR="00E20E75" w:rsidRPr="001412BF" w:rsidRDefault="00493FD4" w:rsidP="00C269B3">
      <w:pPr>
        <w:pStyle w:val="ConsNormal0"/>
        <w:tabs>
          <w:tab w:val="left" w:pos="-142"/>
        </w:tabs>
        <w:suppressAutoHyphens w:val="0"/>
        <w:ind w:firstLine="709"/>
        <w:jc w:val="both"/>
        <w:rPr>
          <w:rFonts w:ascii="Times New Roman" w:hAnsi="Times New Roman"/>
          <w:sz w:val="28"/>
          <w:szCs w:val="28"/>
        </w:rPr>
      </w:pPr>
      <w:r>
        <w:rPr>
          <w:rFonts w:ascii="Times New Roman" w:hAnsi="Times New Roman"/>
          <w:sz w:val="28"/>
          <w:szCs w:val="28"/>
        </w:rPr>
        <w:t>9</w:t>
      </w:r>
      <w:r w:rsidR="00E20E75" w:rsidRPr="001412BF">
        <w:rPr>
          <w:rFonts w:ascii="Times New Roman" w:hAnsi="Times New Roman"/>
          <w:sz w:val="28"/>
          <w:szCs w:val="28"/>
        </w:rPr>
        <w:t>) образование, утверждение и изменение состава депутатских комиссий Совета;</w:t>
      </w:r>
    </w:p>
    <w:p w:rsidR="00E20E75" w:rsidRPr="001412BF" w:rsidRDefault="00E20E75" w:rsidP="00C269B3">
      <w:pPr>
        <w:pStyle w:val="ConsNormal0"/>
        <w:tabs>
          <w:tab w:val="left" w:pos="-142"/>
          <w:tab w:val="left" w:pos="1095"/>
        </w:tabs>
        <w:suppressAutoHyphens w:val="0"/>
        <w:ind w:firstLine="709"/>
        <w:jc w:val="both"/>
        <w:rPr>
          <w:rFonts w:ascii="Times New Roman" w:hAnsi="Times New Roman"/>
          <w:sz w:val="28"/>
          <w:szCs w:val="28"/>
        </w:rPr>
      </w:pPr>
      <w:r w:rsidRPr="001412BF">
        <w:rPr>
          <w:rFonts w:ascii="Times New Roman" w:hAnsi="Times New Roman"/>
          <w:sz w:val="28"/>
          <w:szCs w:val="28"/>
        </w:rPr>
        <w:t>1</w:t>
      </w:r>
      <w:r w:rsidR="00493FD4">
        <w:rPr>
          <w:rFonts w:ascii="Times New Roman" w:hAnsi="Times New Roman"/>
          <w:sz w:val="28"/>
          <w:szCs w:val="28"/>
        </w:rPr>
        <w:t>0</w:t>
      </w:r>
      <w:r w:rsidRPr="001412BF">
        <w:rPr>
          <w:rFonts w:ascii="Times New Roman" w:hAnsi="Times New Roman"/>
          <w:sz w:val="28"/>
          <w:szCs w:val="28"/>
        </w:rPr>
        <w:t>) принятие решения о назначении выборов депутатов Совета муниц</w:t>
      </w:r>
      <w:r w:rsidRPr="001412BF">
        <w:rPr>
          <w:rFonts w:ascii="Times New Roman" w:hAnsi="Times New Roman"/>
          <w:sz w:val="28"/>
          <w:szCs w:val="28"/>
        </w:rPr>
        <w:t>и</w:t>
      </w:r>
      <w:r w:rsidRPr="001412BF">
        <w:rPr>
          <w:rFonts w:ascii="Times New Roman" w:hAnsi="Times New Roman"/>
          <w:sz w:val="28"/>
          <w:szCs w:val="28"/>
        </w:rPr>
        <w:t xml:space="preserve">пального образования </w:t>
      </w:r>
      <w:r w:rsidR="00AB12C4" w:rsidRPr="00AB12C4">
        <w:rPr>
          <w:rFonts w:ascii="Times New Roman" w:hAnsi="Times New Roman" w:cs="Times New Roman"/>
          <w:sz w:val="28"/>
          <w:szCs w:val="28"/>
        </w:rPr>
        <w:t xml:space="preserve">Щербиновский </w:t>
      </w:r>
      <w:r w:rsidRPr="001412BF">
        <w:rPr>
          <w:rFonts w:ascii="Times New Roman" w:hAnsi="Times New Roman"/>
          <w:sz w:val="28"/>
          <w:szCs w:val="28"/>
        </w:rPr>
        <w:t>район;</w:t>
      </w:r>
    </w:p>
    <w:p w:rsidR="00E20E75" w:rsidRPr="001412BF" w:rsidRDefault="00E20E75" w:rsidP="00C269B3">
      <w:pPr>
        <w:tabs>
          <w:tab w:val="left" w:pos="1095"/>
        </w:tabs>
        <w:suppressAutoHyphens w:val="0"/>
        <w:ind w:firstLine="709"/>
        <w:jc w:val="both"/>
        <w:rPr>
          <w:sz w:val="28"/>
          <w:szCs w:val="28"/>
        </w:rPr>
      </w:pPr>
      <w:r w:rsidRPr="001412BF">
        <w:rPr>
          <w:sz w:val="28"/>
          <w:szCs w:val="28"/>
        </w:rPr>
        <w:t>1</w:t>
      </w:r>
      <w:r w:rsidR="00493FD4">
        <w:rPr>
          <w:sz w:val="28"/>
          <w:szCs w:val="28"/>
        </w:rPr>
        <w:t>1</w:t>
      </w:r>
      <w:r w:rsidRPr="001412BF">
        <w:rPr>
          <w:sz w:val="28"/>
          <w:szCs w:val="28"/>
        </w:rPr>
        <w:t>) установление налоговых льгот по налогам в соответствии с законод</w:t>
      </w:r>
      <w:r w:rsidRPr="001412BF">
        <w:rPr>
          <w:sz w:val="28"/>
          <w:szCs w:val="28"/>
        </w:rPr>
        <w:t>а</w:t>
      </w:r>
      <w:r w:rsidRPr="001412BF">
        <w:rPr>
          <w:sz w:val="28"/>
          <w:szCs w:val="28"/>
        </w:rPr>
        <w:t>тельством;</w:t>
      </w:r>
    </w:p>
    <w:p w:rsidR="00E20E75" w:rsidRPr="001412BF" w:rsidRDefault="00E20E75" w:rsidP="00C269B3">
      <w:pPr>
        <w:suppressAutoHyphens w:val="0"/>
        <w:autoSpaceDE w:val="0"/>
        <w:autoSpaceDN w:val="0"/>
        <w:adjustRightInd w:val="0"/>
        <w:ind w:firstLine="709"/>
        <w:jc w:val="both"/>
        <w:rPr>
          <w:rFonts w:eastAsiaTheme="minorHAnsi"/>
          <w:kern w:val="0"/>
          <w:sz w:val="28"/>
          <w:szCs w:val="28"/>
        </w:rPr>
      </w:pPr>
      <w:proofErr w:type="gramStart"/>
      <w:r w:rsidRPr="001412BF">
        <w:rPr>
          <w:rFonts w:eastAsiaTheme="minorHAnsi"/>
          <w:kern w:val="0"/>
          <w:sz w:val="28"/>
          <w:szCs w:val="28"/>
        </w:rPr>
        <w:t>1</w:t>
      </w:r>
      <w:r w:rsidR="00493FD4">
        <w:rPr>
          <w:rFonts w:eastAsiaTheme="minorHAnsi"/>
          <w:kern w:val="0"/>
          <w:sz w:val="28"/>
          <w:szCs w:val="28"/>
        </w:rPr>
        <w:t>2</w:t>
      </w:r>
      <w:r w:rsidRPr="001412BF">
        <w:rPr>
          <w:rFonts w:eastAsiaTheme="minorHAnsi"/>
          <w:kern w:val="0"/>
          <w:sz w:val="28"/>
          <w:szCs w:val="28"/>
        </w:rPr>
        <w:t>)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w:t>
      </w:r>
      <w:r w:rsidRPr="001412BF">
        <w:rPr>
          <w:rFonts w:eastAsiaTheme="minorHAnsi"/>
          <w:kern w:val="0"/>
          <w:sz w:val="28"/>
          <w:szCs w:val="28"/>
        </w:rPr>
        <w:t>е</w:t>
      </w:r>
      <w:r w:rsidRPr="001412BF">
        <w:rPr>
          <w:rFonts w:eastAsiaTheme="minorHAnsi"/>
          <w:kern w:val="0"/>
          <w:sz w:val="28"/>
          <w:szCs w:val="28"/>
        </w:rPr>
        <w:t>циальными налоговыми режимами, региональных и местных налогов, подл</w:t>
      </w:r>
      <w:r w:rsidRPr="001412BF">
        <w:rPr>
          <w:rFonts w:eastAsiaTheme="minorHAnsi"/>
          <w:kern w:val="0"/>
          <w:sz w:val="28"/>
          <w:szCs w:val="28"/>
        </w:rPr>
        <w:t>е</w:t>
      </w:r>
      <w:r w:rsidRPr="001412BF">
        <w:rPr>
          <w:rFonts w:eastAsiaTheme="minorHAnsi"/>
          <w:kern w:val="0"/>
          <w:sz w:val="28"/>
          <w:szCs w:val="28"/>
        </w:rPr>
        <w:t>жащих зачислению в соответствии с Бюджетным кодексом Российской Фед</w:t>
      </w:r>
      <w:r w:rsidRPr="001412BF">
        <w:rPr>
          <w:rFonts w:eastAsiaTheme="minorHAnsi"/>
          <w:kern w:val="0"/>
          <w:sz w:val="28"/>
          <w:szCs w:val="28"/>
        </w:rPr>
        <w:t>е</w:t>
      </w:r>
      <w:r w:rsidRPr="001412BF">
        <w:rPr>
          <w:rFonts w:eastAsiaTheme="minorHAnsi"/>
          <w:kern w:val="0"/>
          <w:sz w:val="28"/>
          <w:szCs w:val="28"/>
        </w:rPr>
        <w:t xml:space="preserve">рации, законодательством о налогах и сборах и (или) законами Краснодарского края в </w:t>
      </w:r>
      <w:r w:rsidR="004C1B15">
        <w:rPr>
          <w:rFonts w:eastAsiaTheme="minorHAnsi"/>
          <w:kern w:val="0"/>
          <w:sz w:val="28"/>
          <w:szCs w:val="28"/>
        </w:rPr>
        <w:t>местный бюджет</w:t>
      </w:r>
      <w:r w:rsidRPr="001412BF">
        <w:rPr>
          <w:sz w:val="28"/>
          <w:szCs w:val="28"/>
        </w:rPr>
        <w:t>;</w:t>
      </w:r>
      <w:proofErr w:type="gramEnd"/>
    </w:p>
    <w:p w:rsidR="00E20E75" w:rsidRPr="001412BF" w:rsidRDefault="00E20E75" w:rsidP="00C269B3">
      <w:pPr>
        <w:suppressAutoHyphens w:val="0"/>
        <w:ind w:firstLine="709"/>
        <w:jc w:val="both"/>
        <w:rPr>
          <w:sz w:val="28"/>
          <w:szCs w:val="28"/>
        </w:rPr>
      </w:pPr>
      <w:r w:rsidRPr="001412BF">
        <w:rPr>
          <w:sz w:val="28"/>
          <w:szCs w:val="28"/>
        </w:rPr>
        <w:t>1</w:t>
      </w:r>
      <w:r w:rsidR="00493FD4">
        <w:rPr>
          <w:sz w:val="28"/>
          <w:szCs w:val="28"/>
        </w:rPr>
        <w:t>3</w:t>
      </w:r>
      <w:r w:rsidRPr="001412BF">
        <w:rPr>
          <w:sz w:val="28"/>
          <w:szCs w:val="28"/>
        </w:rPr>
        <w:t>) рассмотрение депутатских запросов и принятие по ним решений;</w:t>
      </w:r>
    </w:p>
    <w:p w:rsidR="00E20E75" w:rsidRPr="001412BF" w:rsidRDefault="00E20E75" w:rsidP="00C269B3">
      <w:pPr>
        <w:pStyle w:val="210"/>
        <w:suppressAutoHyphens w:val="0"/>
        <w:ind w:firstLine="709"/>
        <w:rPr>
          <w:szCs w:val="28"/>
        </w:rPr>
      </w:pPr>
      <w:r w:rsidRPr="001412BF">
        <w:rPr>
          <w:szCs w:val="28"/>
        </w:rPr>
        <w:t>1</w:t>
      </w:r>
      <w:r w:rsidR="00493FD4">
        <w:rPr>
          <w:szCs w:val="28"/>
        </w:rPr>
        <w:t>4</w:t>
      </w:r>
      <w:r w:rsidRPr="001412BF">
        <w:rPr>
          <w:szCs w:val="28"/>
        </w:rPr>
        <w:t>) утверждение схемы избирательных округов по выборам депутатов Совета;</w:t>
      </w:r>
    </w:p>
    <w:p w:rsidR="00E20E75" w:rsidRPr="001412BF" w:rsidRDefault="00E20E75" w:rsidP="00C269B3">
      <w:pPr>
        <w:pStyle w:val="210"/>
        <w:suppressAutoHyphens w:val="0"/>
        <w:ind w:firstLine="709"/>
        <w:rPr>
          <w:szCs w:val="28"/>
        </w:rPr>
      </w:pPr>
      <w:r w:rsidRPr="001412BF">
        <w:rPr>
          <w:szCs w:val="28"/>
        </w:rPr>
        <w:t>1</w:t>
      </w:r>
      <w:r w:rsidR="00493FD4">
        <w:rPr>
          <w:szCs w:val="28"/>
        </w:rPr>
        <w:t>5</w:t>
      </w:r>
      <w:r w:rsidRPr="001412BF">
        <w:rPr>
          <w:szCs w:val="28"/>
        </w:rPr>
        <w:t xml:space="preserve">) утверждение схемы территориального планирования муниципального образования </w:t>
      </w:r>
      <w:r w:rsidR="00AB12C4" w:rsidRPr="00AB12C4">
        <w:rPr>
          <w:szCs w:val="28"/>
        </w:rPr>
        <w:t>Щербиновский</w:t>
      </w:r>
      <w:r w:rsidR="00AB12C4">
        <w:rPr>
          <w:szCs w:val="28"/>
        </w:rPr>
        <w:t xml:space="preserve"> </w:t>
      </w:r>
      <w:r w:rsidRPr="001412BF">
        <w:rPr>
          <w:szCs w:val="28"/>
        </w:rPr>
        <w:t xml:space="preserve">район, в том числе внесение изменений в такую схему; </w:t>
      </w:r>
    </w:p>
    <w:p w:rsidR="00E20E75" w:rsidRPr="001412BF" w:rsidRDefault="00E20E75" w:rsidP="00C269B3">
      <w:pPr>
        <w:pStyle w:val="210"/>
        <w:suppressAutoHyphens w:val="0"/>
        <w:ind w:firstLine="709"/>
        <w:rPr>
          <w:szCs w:val="28"/>
        </w:rPr>
      </w:pPr>
      <w:r w:rsidRPr="001412BF">
        <w:rPr>
          <w:szCs w:val="28"/>
        </w:rPr>
        <w:t>1</w:t>
      </w:r>
      <w:r w:rsidR="00493FD4">
        <w:rPr>
          <w:szCs w:val="28"/>
        </w:rPr>
        <w:t>6</w:t>
      </w:r>
      <w:r w:rsidRPr="001412BF">
        <w:rPr>
          <w:szCs w:val="28"/>
        </w:rPr>
        <w:t>) определение порядка деятельности специализированных служб по в</w:t>
      </w:r>
      <w:r w:rsidRPr="001412BF">
        <w:rPr>
          <w:szCs w:val="28"/>
        </w:rPr>
        <w:t>о</w:t>
      </w:r>
      <w:r w:rsidRPr="001412BF">
        <w:rPr>
          <w:szCs w:val="28"/>
        </w:rPr>
        <w:t>просам похоронного дела;</w:t>
      </w:r>
    </w:p>
    <w:p w:rsidR="00E20E75" w:rsidRPr="001412BF" w:rsidRDefault="00E20E75" w:rsidP="00C269B3">
      <w:pPr>
        <w:pStyle w:val="210"/>
        <w:suppressAutoHyphens w:val="0"/>
        <w:ind w:firstLine="709"/>
        <w:rPr>
          <w:szCs w:val="28"/>
        </w:rPr>
      </w:pPr>
      <w:r>
        <w:rPr>
          <w:szCs w:val="28"/>
        </w:rPr>
        <w:t>1</w:t>
      </w:r>
      <w:r w:rsidR="00493FD4">
        <w:rPr>
          <w:szCs w:val="28"/>
        </w:rPr>
        <w:t>7</w:t>
      </w:r>
      <w:r w:rsidRPr="001412BF">
        <w:rPr>
          <w:szCs w:val="28"/>
        </w:rPr>
        <w:t>) утверждение положения о бюджетном процессе в муниципальном о</w:t>
      </w:r>
      <w:r w:rsidRPr="001412BF">
        <w:rPr>
          <w:szCs w:val="28"/>
        </w:rPr>
        <w:t>б</w:t>
      </w:r>
      <w:r w:rsidRPr="001412BF">
        <w:rPr>
          <w:szCs w:val="28"/>
        </w:rPr>
        <w:t xml:space="preserve">разовании </w:t>
      </w:r>
      <w:r w:rsidR="00AB12C4" w:rsidRPr="00AB12C4">
        <w:rPr>
          <w:szCs w:val="28"/>
        </w:rPr>
        <w:t>Щербиновский</w:t>
      </w:r>
      <w:r w:rsidR="00AB12C4">
        <w:rPr>
          <w:szCs w:val="28"/>
        </w:rPr>
        <w:t xml:space="preserve"> </w:t>
      </w:r>
      <w:r w:rsidRPr="001412BF">
        <w:rPr>
          <w:szCs w:val="28"/>
        </w:rPr>
        <w:t>район;</w:t>
      </w:r>
    </w:p>
    <w:p w:rsidR="00E20E75" w:rsidRPr="001412BF" w:rsidRDefault="00E20E75" w:rsidP="00C269B3">
      <w:pPr>
        <w:pStyle w:val="ConsNormal0"/>
        <w:suppressAutoHyphens w:val="0"/>
        <w:ind w:firstLine="709"/>
        <w:jc w:val="both"/>
        <w:rPr>
          <w:rFonts w:ascii="Times New Roman" w:hAnsi="Times New Roman"/>
          <w:sz w:val="28"/>
          <w:szCs w:val="28"/>
        </w:rPr>
      </w:pPr>
      <w:r>
        <w:rPr>
          <w:rFonts w:ascii="Times New Roman" w:hAnsi="Times New Roman"/>
          <w:sz w:val="28"/>
          <w:szCs w:val="28"/>
        </w:rPr>
        <w:lastRenderedPageBreak/>
        <w:t>1</w:t>
      </w:r>
      <w:r w:rsidR="00493FD4">
        <w:rPr>
          <w:rFonts w:ascii="Times New Roman" w:hAnsi="Times New Roman"/>
          <w:sz w:val="28"/>
          <w:szCs w:val="28"/>
        </w:rPr>
        <w:t>8</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w:t>
      </w:r>
      <w:r w:rsidRPr="001412BF">
        <w:rPr>
          <w:rFonts w:ascii="Times New Roman" w:hAnsi="Times New Roman"/>
          <w:sz w:val="28"/>
          <w:szCs w:val="28"/>
        </w:rPr>
        <w:t>а</w:t>
      </w:r>
      <w:r w:rsidRPr="001412BF">
        <w:rPr>
          <w:rFonts w:ascii="Times New Roman" w:hAnsi="Times New Roman"/>
          <w:sz w:val="28"/>
          <w:szCs w:val="28"/>
        </w:rPr>
        <w:t xml:space="preserve">конодательством, настоящим </w:t>
      </w:r>
      <w:r w:rsidR="004C1B15">
        <w:rPr>
          <w:rFonts w:ascii="Times New Roman" w:hAnsi="Times New Roman"/>
          <w:sz w:val="28"/>
          <w:szCs w:val="28"/>
        </w:rPr>
        <w:t>У</w:t>
      </w:r>
      <w:r w:rsidRPr="001412BF">
        <w:rPr>
          <w:rFonts w:ascii="Times New Roman" w:hAnsi="Times New Roman"/>
          <w:sz w:val="28"/>
          <w:szCs w:val="28"/>
        </w:rPr>
        <w:t>ставом.</w:t>
      </w:r>
    </w:p>
    <w:p w:rsidR="00206FAC" w:rsidRDefault="00206FAC" w:rsidP="00C269B3">
      <w:pPr>
        <w:pStyle w:val="ConsNormal0"/>
        <w:suppressAutoHyphens w:val="0"/>
        <w:ind w:firstLine="709"/>
        <w:jc w:val="both"/>
        <w:rPr>
          <w:rFonts w:ascii="Times New Roman" w:hAnsi="Times New Roman" w:cs="Times New Roman"/>
          <w:sz w:val="28"/>
          <w:szCs w:val="28"/>
        </w:rPr>
      </w:pPr>
    </w:p>
    <w:p w:rsidR="00747027" w:rsidRPr="00747027" w:rsidRDefault="007F06F9" w:rsidP="00C269B3">
      <w:pPr>
        <w:pStyle w:val="3"/>
        <w:keepNext w:val="0"/>
        <w:suppressAutoHyphens w:val="0"/>
        <w:ind w:firstLine="709"/>
        <w:rPr>
          <w:rFonts w:ascii="Times New Roman" w:hAnsi="Times New Roman"/>
          <w:color w:val="000000" w:themeColor="text1"/>
          <w:sz w:val="28"/>
          <w:szCs w:val="28"/>
        </w:rPr>
      </w:pPr>
      <w:r>
        <w:rPr>
          <w:rFonts w:ascii="Times New Roman" w:hAnsi="Times New Roman"/>
          <w:color w:val="000000" w:themeColor="text1"/>
          <w:sz w:val="28"/>
          <w:szCs w:val="28"/>
        </w:rPr>
        <w:t>Статья 11</w:t>
      </w:r>
      <w:r w:rsidR="00747027" w:rsidRPr="00747027">
        <w:rPr>
          <w:rFonts w:ascii="Times New Roman" w:hAnsi="Times New Roman"/>
          <w:color w:val="000000" w:themeColor="text1"/>
          <w:sz w:val="28"/>
          <w:szCs w:val="28"/>
        </w:rPr>
        <w:t xml:space="preserve">. Досрочное прекращение полномочий Совета </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1. Полномочия Совета прекращаются досрочно в следующих случаях:</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1) вступление в силу закона Краснодарского края о его роспуске;</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2) принятие Советом решения о самороспуске;</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3) вступление в силу решения Краснодарского краевого суда о неправ</w:t>
      </w:r>
      <w:r w:rsidRPr="00F37DAF">
        <w:rPr>
          <w:bCs/>
          <w:color w:val="000000" w:themeColor="text1"/>
          <w:sz w:val="28"/>
          <w:szCs w:val="28"/>
        </w:rPr>
        <w:t>о</w:t>
      </w:r>
      <w:r w:rsidRPr="00F37DAF">
        <w:rPr>
          <w:bCs/>
          <w:color w:val="000000" w:themeColor="text1"/>
          <w:sz w:val="28"/>
          <w:szCs w:val="28"/>
        </w:rPr>
        <w:t>мочности данного состава депутатов Совета, в том числе в связи со сложением депутатами своих полномочий;</w:t>
      </w:r>
    </w:p>
    <w:p w:rsidR="00747027" w:rsidRPr="00FC2978" w:rsidRDefault="00747027" w:rsidP="00C269B3">
      <w:pPr>
        <w:suppressAutoHyphens w:val="0"/>
        <w:autoSpaceDE w:val="0"/>
        <w:autoSpaceDN w:val="0"/>
        <w:adjustRightInd w:val="0"/>
        <w:ind w:firstLine="709"/>
        <w:jc w:val="both"/>
        <w:rPr>
          <w:bCs/>
          <w:color w:val="000000" w:themeColor="text1"/>
          <w:sz w:val="28"/>
          <w:szCs w:val="28"/>
        </w:rPr>
      </w:pPr>
      <w:r w:rsidRPr="00FC2978">
        <w:rPr>
          <w:bCs/>
          <w:color w:val="000000" w:themeColor="text1"/>
          <w:sz w:val="28"/>
          <w:szCs w:val="28"/>
        </w:rPr>
        <w:t>4) преобразование муниципального образования, осуществляемое в соо</w:t>
      </w:r>
      <w:r w:rsidRPr="00FC2978">
        <w:rPr>
          <w:bCs/>
          <w:color w:val="000000" w:themeColor="text1"/>
          <w:sz w:val="28"/>
          <w:szCs w:val="28"/>
        </w:rPr>
        <w:t>т</w:t>
      </w:r>
      <w:r w:rsidRPr="00FC2978">
        <w:rPr>
          <w:bCs/>
          <w:color w:val="000000" w:themeColor="text1"/>
          <w:sz w:val="28"/>
          <w:szCs w:val="28"/>
        </w:rPr>
        <w:t xml:space="preserve">ветствии с </w:t>
      </w:r>
      <w:r w:rsidR="00B90FB9">
        <w:rPr>
          <w:bCs/>
          <w:color w:val="000000" w:themeColor="text1"/>
          <w:sz w:val="28"/>
          <w:szCs w:val="28"/>
        </w:rPr>
        <w:t>действующим законодательством</w:t>
      </w:r>
      <w:r w:rsidRPr="00FC2978">
        <w:rPr>
          <w:bCs/>
          <w:color w:val="000000" w:themeColor="text1"/>
          <w:sz w:val="28"/>
          <w:szCs w:val="28"/>
        </w:rPr>
        <w:t>;</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 xml:space="preserve">5) увеличение численности избирателей муниципального образования </w:t>
      </w:r>
      <w:r w:rsidR="00F97F7F" w:rsidRPr="00AB12C4">
        <w:rPr>
          <w:sz w:val="28"/>
          <w:szCs w:val="28"/>
        </w:rPr>
        <w:t>Щербиновский</w:t>
      </w:r>
      <w:r w:rsidR="00F97F7F" w:rsidRPr="00F37DAF">
        <w:rPr>
          <w:bCs/>
          <w:color w:val="000000" w:themeColor="text1"/>
          <w:sz w:val="28"/>
          <w:szCs w:val="28"/>
        </w:rPr>
        <w:t xml:space="preserve"> </w:t>
      </w:r>
      <w:r w:rsidR="00F14058">
        <w:rPr>
          <w:sz w:val="28"/>
          <w:szCs w:val="28"/>
        </w:rPr>
        <w:t>район</w:t>
      </w:r>
      <w:r w:rsidR="00F97F7F">
        <w:rPr>
          <w:sz w:val="28"/>
          <w:szCs w:val="28"/>
        </w:rPr>
        <w:t xml:space="preserve"> </w:t>
      </w:r>
      <w:r w:rsidRPr="00F37DAF">
        <w:rPr>
          <w:bCs/>
          <w:color w:val="000000" w:themeColor="text1"/>
          <w:sz w:val="28"/>
          <w:szCs w:val="28"/>
        </w:rPr>
        <w:t>более чем на 25 процентов;</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6) нарушение срока издания муниципального правового акта, необход</w:t>
      </w:r>
      <w:r w:rsidRPr="00F37DAF">
        <w:rPr>
          <w:bCs/>
          <w:color w:val="000000" w:themeColor="text1"/>
          <w:sz w:val="28"/>
          <w:szCs w:val="28"/>
        </w:rPr>
        <w:t>и</w:t>
      </w:r>
      <w:r w:rsidRPr="00F37DAF">
        <w:rPr>
          <w:bCs/>
          <w:color w:val="000000" w:themeColor="text1"/>
          <w:sz w:val="28"/>
          <w:szCs w:val="28"/>
        </w:rPr>
        <w:t>мого для реализации решения, принятого путем прямого волеизъявления нас</w:t>
      </w:r>
      <w:r w:rsidRPr="00F37DAF">
        <w:rPr>
          <w:bCs/>
          <w:color w:val="000000" w:themeColor="text1"/>
          <w:sz w:val="28"/>
          <w:szCs w:val="28"/>
        </w:rPr>
        <w:t>е</w:t>
      </w:r>
      <w:r w:rsidRPr="00F37DAF">
        <w:rPr>
          <w:bCs/>
          <w:color w:val="000000" w:themeColor="text1"/>
          <w:sz w:val="28"/>
          <w:szCs w:val="28"/>
        </w:rPr>
        <w:t>ления.</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2. В случае вступления в силу закона Краснодарского края о роспуске С</w:t>
      </w:r>
      <w:r w:rsidRPr="00F37DAF">
        <w:rPr>
          <w:bCs/>
          <w:color w:val="000000" w:themeColor="text1"/>
          <w:sz w:val="28"/>
          <w:szCs w:val="28"/>
        </w:rPr>
        <w:t>о</w:t>
      </w:r>
      <w:r w:rsidRPr="00F37DAF">
        <w:rPr>
          <w:bCs/>
          <w:color w:val="000000" w:themeColor="text1"/>
          <w:sz w:val="28"/>
          <w:szCs w:val="28"/>
        </w:rPr>
        <w:t>вета его полномочия прекращаются досрочно со дня вступления в силу закона Краснодарского края о его роспуске.</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 xml:space="preserve">3. Губернатор Краснодарского края вносит </w:t>
      </w:r>
      <w:proofErr w:type="gramStart"/>
      <w:r w:rsidRPr="00F37DAF">
        <w:rPr>
          <w:bCs/>
          <w:color w:val="000000" w:themeColor="text1"/>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F37DAF">
        <w:rPr>
          <w:bCs/>
          <w:color w:val="000000" w:themeColor="text1"/>
          <w:sz w:val="28"/>
          <w:szCs w:val="28"/>
        </w:rPr>
        <w:t xml:space="preserve"> решения суда, установившего:</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proofErr w:type="gramStart"/>
      <w:r w:rsidRPr="00F37DAF">
        <w:rPr>
          <w:bCs/>
          <w:color w:val="000000" w:themeColor="text1"/>
          <w:sz w:val="28"/>
          <w:szCs w:val="28"/>
        </w:rPr>
        <w:t>1) факт принятия Советом нормативного правового акта, противоречащ</w:t>
      </w:r>
      <w:r w:rsidRPr="00F37DAF">
        <w:rPr>
          <w:bCs/>
          <w:color w:val="000000" w:themeColor="text1"/>
          <w:sz w:val="28"/>
          <w:szCs w:val="28"/>
        </w:rPr>
        <w:t>е</w:t>
      </w:r>
      <w:r w:rsidRPr="00F37DAF">
        <w:rPr>
          <w:bCs/>
          <w:color w:val="000000" w:themeColor="text1"/>
          <w:sz w:val="28"/>
          <w:szCs w:val="28"/>
        </w:rPr>
        <w:t>го Конституции Российской Федерации, федеральным конституционным зак</w:t>
      </w:r>
      <w:r w:rsidRPr="00F37DAF">
        <w:rPr>
          <w:bCs/>
          <w:color w:val="000000" w:themeColor="text1"/>
          <w:sz w:val="28"/>
          <w:szCs w:val="28"/>
        </w:rPr>
        <w:t>о</w:t>
      </w:r>
      <w:r w:rsidRPr="00F37DAF">
        <w:rPr>
          <w:bCs/>
          <w:color w:val="000000" w:themeColor="text1"/>
          <w:sz w:val="28"/>
          <w:szCs w:val="28"/>
        </w:rPr>
        <w:t>нам, федеральным законам, Уставу Краснодарского края, законам Краснода</w:t>
      </w:r>
      <w:r w:rsidRPr="00F37DAF">
        <w:rPr>
          <w:bCs/>
          <w:color w:val="000000" w:themeColor="text1"/>
          <w:sz w:val="28"/>
          <w:szCs w:val="28"/>
        </w:rPr>
        <w:t>р</w:t>
      </w:r>
      <w:r w:rsidRPr="00F37DAF">
        <w:rPr>
          <w:bCs/>
          <w:color w:val="000000" w:themeColor="text1"/>
          <w:sz w:val="28"/>
          <w:szCs w:val="28"/>
        </w:rPr>
        <w:t xml:space="preserve">ского края, Уставу муниципального образования </w:t>
      </w:r>
      <w:r w:rsidR="00F97F7F" w:rsidRPr="00AB12C4">
        <w:rPr>
          <w:sz w:val="28"/>
          <w:szCs w:val="28"/>
        </w:rPr>
        <w:t>Щербиновский</w:t>
      </w:r>
      <w:r w:rsidR="00F97F7F" w:rsidRPr="00F37DAF">
        <w:rPr>
          <w:bCs/>
          <w:color w:val="000000" w:themeColor="text1"/>
          <w:sz w:val="28"/>
          <w:szCs w:val="28"/>
        </w:rPr>
        <w:t xml:space="preserve"> </w:t>
      </w:r>
      <w:r w:rsidR="00F14058">
        <w:rPr>
          <w:sz w:val="28"/>
          <w:szCs w:val="28"/>
        </w:rPr>
        <w:t>район</w:t>
      </w:r>
      <w:r w:rsidRPr="00F37DAF">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F37DAF">
        <w:rPr>
          <w:bCs/>
          <w:color w:val="000000" w:themeColor="text1"/>
          <w:sz w:val="28"/>
          <w:szCs w:val="28"/>
        </w:rPr>
        <w:t xml:space="preserve"> суда, в том числе не отменил соответствующий нормативный правовой акт;</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2) что избранный в правомочном составе Совет в течение трех месяцев подряд не проводил заседание;</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bookmarkStart w:id="1" w:name="Par11"/>
      <w:bookmarkEnd w:id="1"/>
      <w:r w:rsidRPr="00F37DAF">
        <w:rPr>
          <w:bCs/>
          <w:color w:val="000000" w:themeColor="text1"/>
          <w:sz w:val="28"/>
          <w:szCs w:val="28"/>
        </w:rPr>
        <w:t>3) что вновь избранный в правомочном составе Совет в течение трех м</w:t>
      </w:r>
      <w:r w:rsidRPr="00F37DAF">
        <w:rPr>
          <w:bCs/>
          <w:color w:val="000000" w:themeColor="text1"/>
          <w:sz w:val="28"/>
          <w:szCs w:val="28"/>
        </w:rPr>
        <w:t>е</w:t>
      </w:r>
      <w:r w:rsidRPr="00F37DAF">
        <w:rPr>
          <w:bCs/>
          <w:color w:val="000000" w:themeColor="text1"/>
          <w:sz w:val="28"/>
          <w:szCs w:val="28"/>
        </w:rPr>
        <w:t>сяцев подряд со дня его избрания не проводил заседание.</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w:t>
      </w:r>
      <w:r w:rsidRPr="00F37DAF">
        <w:rPr>
          <w:bCs/>
          <w:color w:val="000000" w:themeColor="text1"/>
          <w:sz w:val="28"/>
          <w:szCs w:val="28"/>
        </w:rPr>
        <w:t>а</w:t>
      </w:r>
      <w:r w:rsidRPr="00F37DAF">
        <w:rPr>
          <w:bCs/>
          <w:color w:val="000000" w:themeColor="text1"/>
          <w:sz w:val="28"/>
          <w:szCs w:val="28"/>
        </w:rPr>
        <w:t xml:space="preserve">новления факта отсутствия их вины за </w:t>
      </w:r>
      <w:proofErr w:type="spellStart"/>
      <w:r w:rsidRPr="00F37DAF">
        <w:rPr>
          <w:bCs/>
          <w:color w:val="000000" w:themeColor="text1"/>
          <w:sz w:val="28"/>
          <w:szCs w:val="28"/>
        </w:rPr>
        <w:t>непроведение</w:t>
      </w:r>
      <w:proofErr w:type="spellEnd"/>
      <w:r w:rsidRPr="00F37DAF">
        <w:rPr>
          <w:bCs/>
          <w:color w:val="000000" w:themeColor="text1"/>
          <w:sz w:val="28"/>
          <w:szCs w:val="28"/>
        </w:rPr>
        <w:t xml:space="preserve"> Советом правомочного з</w:t>
      </w:r>
      <w:r w:rsidRPr="00F37DAF">
        <w:rPr>
          <w:bCs/>
          <w:color w:val="000000" w:themeColor="text1"/>
          <w:sz w:val="28"/>
          <w:szCs w:val="28"/>
        </w:rPr>
        <w:t>а</w:t>
      </w:r>
      <w:r w:rsidRPr="00F37DAF">
        <w:rPr>
          <w:bCs/>
          <w:color w:val="000000" w:themeColor="text1"/>
          <w:sz w:val="28"/>
          <w:szCs w:val="28"/>
        </w:rPr>
        <w:t>седания в течение трех месяцев подряд.</w:t>
      </w:r>
    </w:p>
    <w:p w:rsidR="00747027" w:rsidRPr="00F37DAF" w:rsidRDefault="00747027" w:rsidP="00C269B3">
      <w:pPr>
        <w:pStyle w:val="14"/>
        <w:suppressAutoHyphens w:val="0"/>
        <w:ind w:firstLine="709"/>
        <w:jc w:val="both"/>
        <w:rPr>
          <w:rFonts w:ascii="Times New Roman" w:hAnsi="Times New Roman"/>
          <w:sz w:val="28"/>
          <w:szCs w:val="28"/>
        </w:rPr>
      </w:pPr>
      <w:r w:rsidRPr="00F37DAF">
        <w:rPr>
          <w:rFonts w:ascii="Times New Roman" w:hAnsi="Times New Roman"/>
          <w:sz w:val="28"/>
          <w:szCs w:val="28"/>
        </w:rPr>
        <w:t>6. С инициативой о самороспуске может выступить группа депутатов С</w:t>
      </w:r>
      <w:r w:rsidRPr="00F37DAF">
        <w:rPr>
          <w:rFonts w:ascii="Times New Roman" w:hAnsi="Times New Roman"/>
          <w:sz w:val="28"/>
          <w:szCs w:val="28"/>
        </w:rPr>
        <w:t>о</w:t>
      </w:r>
      <w:r w:rsidRPr="00F37DAF">
        <w:rPr>
          <w:rFonts w:ascii="Times New Roman" w:hAnsi="Times New Roman"/>
          <w:sz w:val="28"/>
          <w:szCs w:val="28"/>
        </w:rPr>
        <w:t>вета численностью не менее 1/3 депутатов от числа избранных депутатов, пре</w:t>
      </w:r>
      <w:r w:rsidRPr="00F37DAF">
        <w:rPr>
          <w:rFonts w:ascii="Times New Roman" w:hAnsi="Times New Roman"/>
          <w:sz w:val="28"/>
          <w:szCs w:val="28"/>
        </w:rPr>
        <w:t>д</w:t>
      </w:r>
      <w:r w:rsidRPr="00F37DAF">
        <w:rPr>
          <w:rFonts w:ascii="Times New Roman" w:hAnsi="Times New Roman"/>
          <w:sz w:val="28"/>
          <w:szCs w:val="28"/>
        </w:rPr>
        <w:lastRenderedPageBreak/>
        <w:t xml:space="preserve">седатель Совета. </w:t>
      </w:r>
    </w:p>
    <w:p w:rsidR="00747027" w:rsidRPr="00F37DAF" w:rsidRDefault="00747027" w:rsidP="00C269B3">
      <w:pPr>
        <w:pStyle w:val="14"/>
        <w:suppressAutoHyphens w:val="0"/>
        <w:ind w:firstLine="709"/>
        <w:jc w:val="both"/>
        <w:rPr>
          <w:rFonts w:ascii="Times New Roman" w:hAnsi="Times New Roman"/>
          <w:sz w:val="28"/>
          <w:szCs w:val="28"/>
        </w:rPr>
      </w:pPr>
      <w:r w:rsidRPr="00F37DAF">
        <w:rPr>
          <w:rFonts w:ascii="Times New Roman" w:hAnsi="Times New Roman"/>
          <w:sz w:val="28"/>
          <w:szCs w:val="28"/>
        </w:rPr>
        <w:t>Инициатива о самороспуске оформляется письменным заявлением и вн</w:t>
      </w:r>
      <w:r w:rsidRPr="00F37DAF">
        <w:rPr>
          <w:rFonts w:ascii="Times New Roman" w:hAnsi="Times New Roman"/>
          <w:sz w:val="28"/>
          <w:szCs w:val="28"/>
        </w:rPr>
        <w:t>о</w:t>
      </w:r>
      <w:r w:rsidRPr="00F37DAF">
        <w:rPr>
          <w:rFonts w:ascii="Times New Roman" w:hAnsi="Times New Roman"/>
          <w:sz w:val="28"/>
          <w:szCs w:val="28"/>
        </w:rPr>
        <w:t>сится в Совет. Письменное заявление, подписанное всеми депутатами иници</w:t>
      </w:r>
      <w:r w:rsidRPr="00F37DAF">
        <w:rPr>
          <w:rFonts w:ascii="Times New Roman" w:hAnsi="Times New Roman"/>
          <w:sz w:val="28"/>
          <w:szCs w:val="28"/>
        </w:rPr>
        <w:t>а</w:t>
      </w:r>
      <w:r w:rsidRPr="00F37DAF">
        <w:rPr>
          <w:rFonts w:ascii="Times New Roman" w:hAnsi="Times New Roman"/>
          <w:sz w:val="28"/>
          <w:szCs w:val="28"/>
        </w:rPr>
        <w:t>тивной группы, председателем Совета должно содержать предложение о сам</w:t>
      </w:r>
      <w:r w:rsidRPr="00F37DAF">
        <w:rPr>
          <w:rFonts w:ascii="Times New Roman" w:hAnsi="Times New Roman"/>
          <w:sz w:val="28"/>
          <w:szCs w:val="28"/>
        </w:rPr>
        <w:t>о</w:t>
      </w:r>
      <w:r w:rsidRPr="00F37DAF">
        <w:rPr>
          <w:rFonts w:ascii="Times New Roman" w:hAnsi="Times New Roman"/>
          <w:sz w:val="28"/>
          <w:szCs w:val="28"/>
        </w:rPr>
        <w:t>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F37DAF" w:rsidRDefault="00747027" w:rsidP="00C269B3">
      <w:pPr>
        <w:pStyle w:val="14"/>
        <w:suppressAutoHyphens w:val="0"/>
        <w:ind w:firstLine="709"/>
        <w:jc w:val="both"/>
        <w:rPr>
          <w:rFonts w:ascii="Times New Roman" w:hAnsi="Times New Roman"/>
          <w:sz w:val="28"/>
          <w:szCs w:val="28"/>
        </w:rPr>
      </w:pPr>
      <w:proofErr w:type="gramStart"/>
      <w:r w:rsidRPr="00F37DAF">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747027" w:rsidRPr="00F37DAF" w:rsidRDefault="00747027" w:rsidP="00C269B3">
      <w:pPr>
        <w:pStyle w:val="14"/>
        <w:suppressAutoHyphens w:val="0"/>
        <w:ind w:firstLine="709"/>
        <w:jc w:val="both"/>
        <w:rPr>
          <w:rFonts w:ascii="Times New Roman" w:hAnsi="Times New Roman"/>
          <w:sz w:val="28"/>
          <w:szCs w:val="28"/>
        </w:rPr>
      </w:pPr>
      <w:r w:rsidRPr="00F37DAF">
        <w:rPr>
          <w:rFonts w:ascii="Times New Roman" w:hAnsi="Times New Roman"/>
          <w:sz w:val="28"/>
          <w:szCs w:val="28"/>
        </w:rPr>
        <w:t>Продолжительность рассмотрения вопроса о самороспуске Совета дол</w:t>
      </w:r>
      <w:r w:rsidRPr="00F37DAF">
        <w:rPr>
          <w:rFonts w:ascii="Times New Roman" w:hAnsi="Times New Roman"/>
          <w:sz w:val="28"/>
          <w:szCs w:val="28"/>
        </w:rPr>
        <w:t>ж</w:t>
      </w:r>
      <w:r w:rsidRPr="00F37DAF">
        <w:rPr>
          <w:rFonts w:ascii="Times New Roman" w:hAnsi="Times New Roman"/>
          <w:sz w:val="28"/>
          <w:szCs w:val="28"/>
        </w:rPr>
        <w:t>на гарантировать возможность всестороннего и объективного обсуждения всех обстоятельств и обоснований инициативы самороспуска.</w:t>
      </w:r>
    </w:p>
    <w:p w:rsidR="00747027" w:rsidRPr="00F37DAF" w:rsidRDefault="00747027" w:rsidP="00C269B3">
      <w:pPr>
        <w:pStyle w:val="14"/>
        <w:suppressAutoHyphens w:val="0"/>
        <w:ind w:firstLine="709"/>
        <w:jc w:val="both"/>
        <w:rPr>
          <w:rFonts w:ascii="Times New Roman" w:hAnsi="Times New Roman"/>
          <w:sz w:val="28"/>
          <w:szCs w:val="28"/>
        </w:rPr>
      </w:pPr>
      <w:proofErr w:type="gramStart"/>
      <w:r w:rsidRPr="00F37DAF">
        <w:rPr>
          <w:rFonts w:ascii="Times New Roman" w:hAnsi="Times New Roman"/>
          <w:sz w:val="28"/>
          <w:szCs w:val="28"/>
        </w:rPr>
        <w:t>Решение о самороспуске принимается не менее чем двумя третями гол</w:t>
      </w:r>
      <w:r w:rsidRPr="00F37DAF">
        <w:rPr>
          <w:rFonts w:ascii="Times New Roman" w:hAnsi="Times New Roman"/>
          <w:sz w:val="28"/>
          <w:szCs w:val="28"/>
        </w:rPr>
        <w:t>о</w:t>
      </w:r>
      <w:r w:rsidRPr="00F37DAF">
        <w:rPr>
          <w:rFonts w:ascii="Times New Roman" w:hAnsi="Times New Roman"/>
          <w:sz w:val="28"/>
          <w:szCs w:val="28"/>
        </w:rPr>
        <w:t>сов от установленной численности депутатов</w:t>
      </w:r>
      <w:r w:rsidR="0061065D">
        <w:rPr>
          <w:rFonts w:ascii="Times New Roman" w:hAnsi="Times New Roman"/>
          <w:sz w:val="28"/>
          <w:szCs w:val="28"/>
        </w:rPr>
        <w:t xml:space="preserve"> Совета на ближайшем</w:t>
      </w:r>
      <w:r w:rsidRPr="00F37DAF">
        <w:rPr>
          <w:rFonts w:ascii="Times New Roman" w:hAnsi="Times New Roman"/>
          <w:sz w:val="28"/>
          <w:szCs w:val="28"/>
        </w:rPr>
        <w:t xml:space="preserve"> либо на внеочередном заседании Совета.</w:t>
      </w:r>
      <w:proofErr w:type="gramEnd"/>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7. Досрочное прекращение полномочий Совета влечет за собой досрочное прекращение полномочий его депутатов.</w:t>
      </w:r>
    </w:p>
    <w:p w:rsidR="00747027" w:rsidRPr="00F37DAF" w:rsidRDefault="00747027" w:rsidP="00C269B3">
      <w:pPr>
        <w:suppressAutoHyphens w:val="0"/>
        <w:autoSpaceDE w:val="0"/>
        <w:autoSpaceDN w:val="0"/>
        <w:adjustRightInd w:val="0"/>
        <w:ind w:firstLine="709"/>
        <w:jc w:val="both"/>
        <w:rPr>
          <w:bCs/>
          <w:color w:val="000000" w:themeColor="text1"/>
          <w:sz w:val="28"/>
          <w:szCs w:val="28"/>
        </w:rPr>
      </w:pPr>
      <w:r w:rsidRPr="00F37DAF">
        <w:rPr>
          <w:bCs/>
          <w:color w:val="000000" w:themeColor="text1"/>
          <w:sz w:val="28"/>
          <w:szCs w:val="28"/>
        </w:rPr>
        <w:t>8. В случае досрочного прекращения полномочий Совета досрочные в</w:t>
      </w:r>
      <w:r w:rsidRPr="00F37DAF">
        <w:rPr>
          <w:bCs/>
          <w:color w:val="000000" w:themeColor="text1"/>
          <w:sz w:val="28"/>
          <w:szCs w:val="28"/>
        </w:rPr>
        <w:t>ы</w:t>
      </w:r>
      <w:r w:rsidRPr="00F37DAF">
        <w:rPr>
          <w:bCs/>
          <w:color w:val="000000" w:themeColor="text1"/>
          <w:sz w:val="28"/>
          <w:szCs w:val="28"/>
        </w:rPr>
        <w:t xml:space="preserve">боры в указанный представительный орган проводятся в сроки, установленные Федеральным законом </w:t>
      </w:r>
      <w:r w:rsidRPr="00F37DAF">
        <w:rPr>
          <w:sz w:val="28"/>
          <w:szCs w:val="28"/>
        </w:rPr>
        <w:t xml:space="preserve">от 12.06.2002 </w:t>
      </w:r>
      <w:r w:rsidR="00F97F7F">
        <w:rPr>
          <w:sz w:val="28"/>
          <w:szCs w:val="28"/>
        </w:rPr>
        <w:t xml:space="preserve">года </w:t>
      </w:r>
      <w:r w:rsidRPr="00F37DAF">
        <w:rPr>
          <w:sz w:val="28"/>
          <w:szCs w:val="28"/>
        </w:rPr>
        <w:t>№</w:t>
      </w:r>
      <w:r w:rsidR="00C86588">
        <w:rPr>
          <w:sz w:val="28"/>
          <w:szCs w:val="28"/>
        </w:rPr>
        <w:t xml:space="preserve"> </w:t>
      </w:r>
      <w:r w:rsidRPr="00F37DAF">
        <w:rPr>
          <w:sz w:val="28"/>
          <w:szCs w:val="28"/>
        </w:rPr>
        <w:t xml:space="preserve">67-ФЗ </w:t>
      </w:r>
      <w:r w:rsidR="00C94408">
        <w:rPr>
          <w:sz w:val="28"/>
          <w:szCs w:val="28"/>
        </w:rPr>
        <w:t>«</w:t>
      </w:r>
      <w:r w:rsidRPr="00F37DAF">
        <w:rPr>
          <w:sz w:val="28"/>
          <w:szCs w:val="28"/>
        </w:rPr>
        <w:t>Об основных гарантиях и</w:t>
      </w:r>
      <w:r w:rsidRPr="00F37DAF">
        <w:rPr>
          <w:sz w:val="28"/>
          <w:szCs w:val="28"/>
        </w:rPr>
        <w:t>з</w:t>
      </w:r>
      <w:r w:rsidRPr="00F37DAF">
        <w:rPr>
          <w:sz w:val="28"/>
          <w:szCs w:val="28"/>
        </w:rPr>
        <w:t>бирательных прав и права на участие в референдуме граждан Российской Фед</w:t>
      </w:r>
      <w:r w:rsidRPr="00F37DAF">
        <w:rPr>
          <w:sz w:val="28"/>
          <w:szCs w:val="28"/>
        </w:rPr>
        <w:t>е</w:t>
      </w:r>
      <w:r w:rsidRPr="00F37DAF">
        <w:rPr>
          <w:sz w:val="28"/>
          <w:szCs w:val="28"/>
        </w:rPr>
        <w:t>рации</w:t>
      </w:r>
      <w:r w:rsidR="00C94408">
        <w:rPr>
          <w:sz w:val="28"/>
          <w:szCs w:val="28"/>
        </w:rPr>
        <w:t>»</w:t>
      </w:r>
      <w:r w:rsidRPr="00F37DAF">
        <w:rPr>
          <w:bCs/>
          <w:color w:val="000000" w:themeColor="text1"/>
          <w:sz w:val="28"/>
          <w:szCs w:val="28"/>
        </w:rPr>
        <w:t>.</w:t>
      </w:r>
    </w:p>
    <w:p w:rsidR="00631212" w:rsidRDefault="00631212" w:rsidP="00C269B3">
      <w:pPr>
        <w:pStyle w:val="ConsNormal0"/>
        <w:suppressAutoHyphens w:val="0"/>
        <w:ind w:firstLine="709"/>
        <w:jc w:val="both"/>
        <w:rPr>
          <w:rFonts w:ascii="Times New Roman" w:hAnsi="Times New Roman" w:cs="Times New Roman"/>
          <w:sz w:val="28"/>
          <w:szCs w:val="28"/>
        </w:rPr>
      </w:pPr>
    </w:p>
    <w:p w:rsidR="00414D8C" w:rsidRPr="00F37DAF" w:rsidRDefault="007F06F9" w:rsidP="00C269B3">
      <w:pPr>
        <w:pStyle w:val="ConsNormal0"/>
        <w:suppressAutoHyphens w:val="0"/>
        <w:ind w:firstLine="709"/>
        <w:rPr>
          <w:rFonts w:ascii="Times New Roman" w:hAnsi="Times New Roman" w:cs="Times New Roman"/>
          <w:b/>
          <w:sz w:val="28"/>
          <w:szCs w:val="28"/>
        </w:rPr>
      </w:pPr>
      <w:r>
        <w:rPr>
          <w:rFonts w:ascii="Times New Roman" w:hAnsi="Times New Roman" w:cs="Times New Roman"/>
          <w:b/>
          <w:sz w:val="28"/>
          <w:szCs w:val="28"/>
        </w:rPr>
        <w:t>Статья 12</w:t>
      </w:r>
      <w:r w:rsidR="00414D8C" w:rsidRPr="00F37DAF">
        <w:rPr>
          <w:rFonts w:ascii="Times New Roman" w:hAnsi="Times New Roman" w:cs="Times New Roman"/>
          <w:b/>
          <w:sz w:val="28"/>
          <w:szCs w:val="28"/>
        </w:rPr>
        <w:t>. Организация работы Совета</w:t>
      </w:r>
    </w:p>
    <w:p w:rsidR="00414D8C" w:rsidRPr="00F37DAF" w:rsidRDefault="00414D8C" w:rsidP="00C269B3">
      <w:pPr>
        <w:pStyle w:val="a6"/>
        <w:tabs>
          <w:tab w:val="left" w:pos="-1540"/>
        </w:tabs>
        <w:suppressAutoHyphens w:val="0"/>
        <w:spacing w:after="0"/>
        <w:ind w:firstLine="709"/>
        <w:jc w:val="both"/>
        <w:rPr>
          <w:sz w:val="28"/>
          <w:szCs w:val="28"/>
        </w:rPr>
      </w:pPr>
      <w:r w:rsidRPr="00F37DAF">
        <w:rPr>
          <w:sz w:val="28"/>
          <w:szCs w:val="28"/>
        </w:rPr>
        <w:t>1. Основной формой работы Совета является заседание, на котором р</w:t>
      </w:r>
      <w:r w:rsidRPr="00F37DAF">
        <w:rPr>
          <w:sz w:val="28"/>
          <w:szCs w:val="28"/>
        </w:rPr>
        <w:t>е</w:t>
      </w:r>
      <w:r w:rsidRPr="00F37DAF">
        <w:rPr>
          <w:sz w:val="28"/>
          <w:szCs w:val="28"/>
        </w:rPr>
        <w:t xml:space="preserve">шаются вопросы, отнесенные к его компетенции законодательством, настоящим Уставом. </w:t>
      </w:r>
    </w:p>
    <w:p w:rsidR="00414D8C" w:rsidRPr="00F37DAF" w:rsidRDefault="00414D8C" w:rsidP="00C269B3">
      <w:pPr>
        <w:pStyle w:val="a6"/>
        <w:suppressAutoHyphens w:val="0"/>
        <w:autoSpaceDE w:val="0"/>
        <w:spacing w:after="0"/>
        <w:ind w:firstLine="709"/>
        <w:jc w:val="both"/>
        <w:rPr>
          <w:sz w:val="28"/>
          <w:szCs w:val="28"/>
        </w:rPr>
      </w:pPr>
      <w:r w:rsidRPr="00F37DAF">
        <w:rPr>
          <w:sz w:val="28"/>
          <w:szCs w:val="28"/>
        </w:rPr>
        <w:t>2. Председатель Совета, его заместитель и депутаты Совета осуществл</w:t>
      </w:r>
      <w:r w:rsidRPr="00F37DAF">
        <w:rPr>
          <w:sz w:val="28"/>
          <w:szCs w:val="28"/>
        </w:rPr>
        <w:t>я</w:t>
      </w:r>
      <w:r w:rsidRPr="00F37DAF">
        <w:rPr>
          <w:sz w:val="28"/>
          <w:szCs w:val="28"/>
        </w:rPr>
        <w:t>ют свои полномочия на непостоянной основе.</w:t>
      </w:r>
    </w:p>
    <w:p w:rsidR="00414D8C" w:rsidRPr="00F37DAF" w:rsidRDefault="00414D8C" w:rsidP="00C269B3">
      <w:pPr>
        <w:pStyle w:val="a6"/>
        <w:suppressAutoHyphens w:val="0"/>
        <w:spacing w:after="0"/>
        <w:ind w:firstLine="709"/>
        <w:jc w:val="both"/>
        <w:rPr>
          <w:sz w:val="28"/>
          <w:szCs w:val="28"/>
        </w:rPr>
      </w:pPr>
      <w:r w:rsidRPr="00F37DAF">
        <w:rPr>
          <w:sz w:val="28"/>
          <w:szCs w:val="28"/>
        </w:rPr>
        <w:t>3. Заседания созываются председателем Совета по мере необходимости, но не реже одного раза в три месяца.</w:t>
      </w:r>
    </w:p>
    <w:p w:rsidR="00414D8C" w:rsidRPr="00F37DAF" w:rsidRDefault="00414D8C" w:rsidP="00C269B3">
      <w:pPr>
        <w:pStyle w:val="a6"/>
        <w:suppressAutoHyphens w:val="0"/>
        <w:spacing w:after="0"/>
        <w:ind w:firstLine="709"/>
        <w:jc w:val="both"/>
        <w:rPr>
          <w:sz w:val="28"/>
          <w:szCs w:val="28"/>
        </w:rPr>
      </w:pPr>
      <w:r w:rsidRPr="00F37DAF">
        <w:rPr>
          <w:sz w:val="28"/>
          <w:szCs w:val="28"/>
        </w:rPr>
        <w:t>4. О дне созыва заседания Совета в обязательном порядке</w:t>
      </w:r>
      <w:r w:rsidR="00F14058">
        <w:rPr>
          <w:sz w:val="28"/>
          <w:szCs w:val="28"/>
        </w:rPr>
        <w:t xml:space="preserve"> информируется глава района</w:t>
      </w:r>
      <w:r w:rsidRPr="00F37DAF">
        <w:rPr>
          <w:sz w:val="28"/>
          <w:szCs w:val="28"/>
        </w:rPr>
        <w:t xml:space="preserve">. Глава </w:t>
      </w:r>
      <w:r w:rsidR="00F14058">
        <w:rPr>
          <w:sz w:val="28"/>
          <w:szCs w:val="28"/>
        </w:rPr>
        <w:t xml:space="preserve">района </w:t>
      </w:r>
      <w:r w:rsidRPr="00F37DAF">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F37DAF" w:rsidRDefault="00414D8C" w:rsidP="00C269B3">
      <w:pPr>
        <w:pStyle w:val="a6"/>
        <w:suppressAutoHyphens w:val="0"/>
        <w:autoSpaceDE w:val="0"/>
        <w:spacing w:after="0"/>
        <w:ind w:firstLine="709"/>
        <w:jc w:val="both"/>
        <w:rPr>
          <w:sz w:val="28"/>
          <w:szCs w:val="28"/>
        </w:rPr>
      </w:pPr>
      <w:r w:rsidRPr="00F37DAF">
        <w:rPr>
          <w:sz w:val="28"/>
          <w:szCs w:val="28"/>
        </w:rPr>
        <w:t>5. Время созыва и место проведения очередного заседания Совета, а та</w:t>
      </w:r>
      <w:r w:rsidRPr="00F37DAF">
        <w:rPr>
          <w:sz w:val="28"/>
          <w:szCs w:val="28"/>
        </w:rPr>
        <w:t>к</w:t>
      </w:r>
      <w:r w:rsidRPr="00F37DAF">
        <w:rPr>
          <w:sz w:val="28"/>
          <w:szCs w:val="28"/>
        </w:rPr>
        <w:t>же вопросы, вносимые на рассмотрение очередного</w:t>
      </w:r>
      <w:r w:rsidR="00085148">
        <w:rPr>
          <w:sz w:val="28"/>
          <w:szCs w:val="28"/>
        </w:rPr>
        <w:t xml:space="preserve"> </w:t>
      </w:r>
      <w:r w:rsidRPr="00F37DAF">
        <w:rPr>
          <w:sz w:val="28"/>
          <w:szCs w:val="28"/>
        </w:rPr>
        <w:t xml:space="preserve">заседания, доводятся до сведения депутатов не позднее, чем за 7 дней до дня проведения заседания. </w:t>
      </w:r>
    </w:p>
    <w:p w:rsidR="00414D8C" w:rsidRPr="00F37DAF" w:rsidRDefault="00414D8C" w:rsidP="00C269B3">
      <w:pPr>
        <w:pStyle w:val="a6"/>
        <w:suppressAutoHyphens w:val="0"/>
        <w:spacing w:after="0"/>
        <w:ind w:firstLine="709"/>
        <w:jc w:val="both"/>
        <w:rPr>
          <w:sz w:val="28"/>
          <w:szCs w:val="28"/>
        </w:rPr>
      </w:pPr>
      <w:r w:rsidRPr="00F37DAF">
        <w:rPr>
          <w:sz w:val="28"/>
          <w:szCs w:val="28"/>
        </w:rPr>
        <w:t xml:space="preserve">6. При получении заявления </w:t>
      </w:r>
      <w:proofErr w:type="gramStart"/>
      <w:r w:rsidRPr="00F37DAF">
        <w:rPr>
          <w:sz w:val="28"/>
          <w:szCs w:val="28"/>
        </w:rPr>
        <w:t>от</w:t>
      </w:r>
      <w:proofErr w:type="gramEnd"/>
      <w:r w:rsidRPr="00F37DAF">
        <w:rPr>
          <w:sz w:val="28"/>
          <w:szCs w:val="28"/>
        </w:rPr>
        <w:t xml:space="preserve"> не менее </w:t>
      </w:r>
      <w:proofErr w:type="gramStart"/>
      <w:r w:rsidRPr="00F37DAF">
        <w:rPr>
          <w:sz w:val="28"/>
          <w:szCs w:val="28"/>
        </w:rPr>
        <w:t>чем</w:t>
      </w:r>
      <w:proofErr w:type="gramEnd"/>
      <w:r w:rsidRPr="00F37DAF">
        <w:rPr>
          <w:sz w:val="28"/>
          <w:szCs w:val="28"/>
        </w:rPr>
        <w:t xml:space="preserve"> одной трети депутатов Сов</w:t>
      </w:r>
      <w:r w:rsidRPr="00F37DAF">
        <w:rPr>
          <w:sz w:val="28"/>
          <w:szCs w:val="28"/>
        </w:rPr>
        <w:t>е</w:t>
      </w:r>
      <w:r w:rsidRPr="00F37DAF">
        <w:rPr>
          <w:sz w:val="28"/>
          <w:szCs w:val="28"/>
        </w:rPr>
        <w:t xml:space="preserve">та или по письменному требованию главы </w:t>
      </w:r>
      <w:r w:rsidR="00F14058">
        <w:rPr>
          <w:sz w:val="28"/>
          <w:szCs w:val="28"/>
        </w:rPr>
        <w:t xml:space="preserve">района, </w:t>
      </w:r>
      <w:r w:rsidRPr="00F37DAF">
        <w:rPr>
          <w:sz w:val="28"/>
          <w:szCs w:val="28"/>
        </w:rPr>
        <w:t>председатель Совета обязан созвать внеочередное заседание Совета не позднее 7 дней со дня получения з</w:t>
      </w:r>
      <w:r w:rsidRPr="00F37DAF">
        <w:rPr>
          <w:sz w:val="28"/>
          <w:szCs w:val="28"/>
        </w:rPr>
        <w:t>а</w:t>
      </w:r>
      <w:r w:rsidRPr="00F37DAF">
        <w:rPr>
          <w:sz w:val="28"/>
          <w:szCs w:val="28"/>
        </w:rPr>
        <w:t xml:space="preserve">явления (требования). </w:t>
      </w:r>
    </w:p>
    <w:p w:rsidR="00414D8C" w:rsidRPr="00F37DAF" w:rsidRDefault="00414D8C" w:rsidP="00C269B3">
      <w:pPr>
        <w:pStyle w:val="a6"/>
        <w:suppressAutoHyphens w:val="0"/>
        <w:spacing w:after="0"/>
        <w:ind w:firstLine="709"/>
        <w:jc w:val="both"/>
        <w:rPr>
          <w:sz w:val="28"/>
          <w:szCs w:val="28"/>
        </w:rPr>
      </w:pPr>
      <w:r w:rsidRPr="00F37DAF">
        <w:rPr>
          <w:sz w:val="28"/>
          <w:szCs w:val="28"/>
        </w:rPr>
        <w:t>7. Время созыва, место проведения внеочередного заседания Совета, в</w:t>
      </w:r>
      <w:r w:rsidRPr="00F37DAF">
        <w:rPr>
          <w:sz w:val="28"/>
          <w:szCs w:val="28"/>
        </w:rPr>
        <w:t>о</w:t>
      </w:r>
      <w:r w:rsidRPr="00F37DAF">
        <w:rPr>
          <w:sz w:val="28"/>
          <w:szCs w:val="28"/>
        </w:rPr>
        <w:t xml:space="preserve">просы, вносимые на рассмотрение, доводятся до сведения депутатов не позднее </w:t>
      </w:r>
      <w:r w:rsidRPr="00F37DAF">
        <w:rPr>
          <w:sz w:val="28"/>
          <w:szCs w:val="28"/>
        </w:rPr>
        <w:lastRenderedPageBreak/>
        <w:t>3 дней до дня проведения заседания.</w:t>
      </w:r>
    </w:p>
    <w:p w:rsidR="00414D8C" w:rsidRPr="00F37DAF" w:rsidRDefault="00414D8C" w:rsidP="00C269B3">
      <w:pPr>
        <w:pStyle w:val="a6"/>
        <w:suppressAutoHyphens w:val="0"/>
        <w:spacing w:after="0"/>
        <w:ind w:firstLine="709"/>
        <w:jc w:val="both"/>
        <w:rPr>
          <w:sz w:val="28"/>
          <w:szCs w:val="28"/>
        </w:rPr>
      </w:pPr>
      <w:r w:rsidRPr="00F37DAF">
        <w:rPr>
          <w:sz w:val="28"/>
          <w:szCs w:val="28"/>
        </w:rPr>
        <w:t xml:space="preserve">8. Чрезвычайные заседания Совета созываются главой </w:t>
      </w:r>
      <w:r w:rsidR="00F14058">
        <w:rPr>
          <w:sz w:val="28"/>
          <w:szCs w:val="28"/>
        </w:rPr>
        <w:t xml:space="preserve">района, </w:t>
      </w:r>
      <w:r w:rsidRPr="00F37DAF">
        <w:rPr>
          <w:sz w:val="28"/>
          <w:szCs w:val="28"/>
        </w:rPr>
        <w:t>председ</w:t>
      </w:r>
      <w:r w:rsidRPr="00F37DAF">
        <w:rPr>
          <w:sz w:val="28"/>
          <w:szCs w:val="28"/>
        </w:rPr>
        <w:t>а</w:t>
      </w:r>
      <w:r w:rsidRPr="00F37DAF">
        <w:rPr>
          <w:sz w:val="28"/>
          <w:szCs w:val="28"/>
        </w:rPr>
        <w:t>телем Совета немедленно без предварительной подготовки документов в случ</w:t>
      </w:r>
      <w:r w:rsidRPr="00F37DAF">
        <w:rPr>
          <w:sz w:val="28"/>
          <w:szCs w:val="28"/>
        </w:rPr>
        <w:t>а</w:t>
      </w:r>
      <w:r w:rsidRPr="00F37DAF">
        <w:rPr>
          <w:sz w:val="28"/>
          <w:szCs w:val="28"/>
        </w:rPr>
        <w:t>ях:</w:t>
      </w:r>
    </w:p>
    <w:p w:rsidR="00414D8C" w:rsidRPr="00F37DAF" w:rsidRDefault="00414D8C" w:rsidP="00C269B3">
      <w:pPr>
        <w:pStyle w:val="a6"/>
        <w:tabs>
          <w:tab w:val="left" w:pos="840"/>
        </w:tabs>
        <w:suppressAutoHyphens w:val="0"/>
        <w:spacing w:after="0"/>
        <w:ind w:firstLine="709"/>
        <w:jc w:val="both"/>
        <w:rPr>
          <w:sz w:val="28"/>
          <w:szCs w:val="28"/>
        </w:rPr>
      </w:pPr>
      <w:r w:rsidRPr="00F37DAF">
        <w:rPr>
          <w:sz w:val="28"/>
          <w:szCs w:val="28"/>
        </w:rPr>
        <w:t xml:space="preserve">введения на территории Краснодарского края или </w:t>
      </w:r>
      <w:r w:rsidR="00F14058">
        <w:rPr>
          <w:sz w:val="28"/>
          <w:szCs w:val="28"/>
        </w:rPr>
        <w:t>муниципального обр</w:t>
      </w:r>
      <w:r w:rsidR="00F14058">
        <w:rPr>
          <w:sz w:val="28"/>
          <w:szCs w:val="28"/>
        </w:rPr>
        <w:t>а</w:t>
      </w:r>
      <w:r w:rsidR="00F14058">
        <w:rPr>
          <w:sz w:val="28"/>
          <w:szCs w:val="28"/>
        </w:rPr>
        <w:t>зования</w:t>
      </w:r>
      <w:r w:rsidRPr="00F37DAF">
        <w:rPr>
          <w:sz w:val="28"/>
          <w:szCs w:val="28"/>
        </w:rPr>
        <w:t xml:space="preserve"> </w:t>
      </w:r>
      <w:r w:rsidR="00253333" w:rsidRPr="00AB12C4">
        <w:rPr>
          <w:sz w:val="28"/>
          <w:szCs w:val="28"/>
        </w:rPr>
        <w:t>Щербиновский</w:t>
      </w:r>
      <w:r w:rsidR="00253333" w:rsidRPr="00F37DAF">
        <w:rPr>
          <w:sz w:val="28"/>
          <w:szCs w:val="28"/>
        </w:rPr>
        <w:t xml:space="preserve"> </w:t>
      </w:r>
      <w:r w:rsidR="00F14058">
        <w:rPr>
          <w:sz w:val="28"/>
          <w:szCs w:val="28"/>
        </w:rPr>
        <w:t>район</w:t>
      </w:r>
      <w:r w:rsidRPr="00F37DAF">
        <w:rPr>
          <w:sz w:val="28"/>
          <w:szCs w:val="28"/>
        </w:rPr>
        <w:t xml:space="preserve"> режима чрезвычайного положения;</w:t>
      </w:r>
    </w:p>
    <w:p w:rsidR="00414D8C" w:rsidRPr="00F37DAF" w:rsidRDefault="00414D8C" w:rsidP="00C269B3">
      <w:pPr>
        <w:pStyle w:val="a6"/>
        <w:tabs>
          <w:tab w:val="left" w:pos="840"/>
        </w:tabs>
        <w:suppressAutoHyphens w:val="0"/>
        <w:spacing w:after="0"/>
        <w:ind w:firstLine="709"/>
        <w:jc w:val="both"/>
        <w:rPr>
          <w:sz w:val="28"/>
          <w:szCs w:val="28"/>
        </w:rPr>
      </w:pPr>
      <w:r w:rsidRPr="00F37DAF">
        <w:rPr>
          <w:sz w:val="28"/>
          <w:szCs w:val="28"/>
        </w:rPr>
        <w:t>массовых нарушений общественного порядка на территории муниц</w:t>
      </w:r>
      <w:r w:rsidRPr="00F37DAF">
        <w:rPr>
          <w:sz w:val="28"/>
          <w:szCs w:val="28"/>
        </w:rPr>
        <w:t>и</w:t>
      </w:r>
      <w:r w:rsidRPr="00F37DAF">
        <w:rPr>
          <w:sz w:val="28"/>
          <w:szCs w:val="28"/>
        </w:rPr>
        <w:t xml:space="preserve">пального образования </w:t>
      </w:r>
      <w:r w:rsidR="00253333" w:rsidRPr="00AB12C4">
        <w:rPr>
          <w:sz w:val="28"/>
          <w:szCs w:val="28"/>
        </w:rPr>
        <w:t>Щербиновский</w:t>
      </w:r>
      <w:r w:rsidR="00253333" w:rsidRPr="00F37DAF">
        <w:rPr>
          <w:sz w:val="28"/>
          <w:szCs w:val="28"/>
        </w:rPr>
        <w:t xml:space="preserve"> </w:t>
      </w:r>
      <w:r w:rsidR="00F14058">
        <w:rPr>
          <w:sz w:val="28"/>
          <w:szCs w:val="28"/>
        </w:rPr>
        <w:t>район</w:t>
      </w:r>
      <w:r w:rsidRPr="00F37DAF">
        <w:rPr>
          <w:sz w:val="28"/>
          <w:szCs w:val="28"/>
        </w:rPr>
        <w:t>;</w:t>
      </w:r>
    </w:p>
    <w:p w:rsidR="00414D8C" w:rsidRPr="00F37DAF" w:rsidRDefault="00414D8C" w:rsidP="00C269B3">
      <w:pPr>
        <w:pStyle w:val="a6"/>
        <w:suppressAutoHyphens w:val="0"/>
        <w:spacing w:after="0"/>
        <w:ind w:firstLine="709"/>
        <w:jc w:val="both"/>
        <w:rPr>
          <w:sz w:val="28"/>
          <w:szCs w:val="28"/>
        </w:rPr>
      </w:pPr>
      <w:r w:rsidRPr="00F37DAF">
        <w:rPr>
          <w:sz w:val="28"/>
          <w:szCs w:val="28"/>
        </w:rPr>
        <w:t>стихийных бедствий и иных чрезвычайных ситуаций, требующих прин</w:t>
      </w:r>
      <w:r w:rsidRPr="00F37DAF">
        <w:rPr>
          <w:sz w:val="28"/>
          <w:szCs w:val="28"/>
        </w:rPr>
        <w:t>я</w:t>
      </w:r>
      <w:r w:rsidRPr="00F37DAF">
        <w:rPr>
          <w:sz w:val="28"/>
          <w:szCs w:val="28"/>
        </w:rPr>
        <w:t>тия экстренных решений;</w:t>
      </w:r>
    </w:p>
    <w:p w:rsidR="00414D8C" w:rsidRPr="00F37DAF" w:rsidRDefault="00414D8C" w:rsidP="00C269B3">
      <w:pPr>
        <w:pStyle w:val="a6"/>
        <w:tabs>
          <w:tab w:val="left" w:pos="-900"/>
        </w:tabs>
        <w:suppressAutoHyphens w:val="0"/>
        <w:spacing w:after="0"/>
        <w:ind w:firstLine="709"/>
        <w:jc w:val="both"/>
        <w:rPr>
          <w:sz w:val="28"/>
          <w:szCs w:val="28"/>
        </w:rPr>
      </w:pPr>
      <w:r w:rsidRPr="00F37DAF">
        <w:rPr>
          <w:color w:val="000000"/>
          <w:sz w:val="28"/>
          <w:szCs w:val="28"/>
          <w:lang w:eastAsia="ar-SA"/>
        </w:rPr>
        <w:t xml:space="preserve">возникновения </w:t>
      </w:r>
      <w:r w:rsidRPr="00F37DAF">
        <w:rPr>
          <w:sz w:val="28"/>
          <w:szCs w:val="28"/>
        </w:rPr>
        <w:t>неотложных ситуаций, требующих незамедлительного принятия решения Советом.</w:t>
      </w:r>
    </w:p>
    <w:p w:rsidR="00414D8C" w:rsidRPr="00F37DAF" w:rsidRDefault="00414D8C" w:rsidP="00C269B3">
      <w:pPr>
        <w:pStyle w:val="a6"/>
        <w:suppressAutoHyphens w:val="0"/>
        <w:spacing w:after="0"/>
        <w:ind w:firstLine="709"/>
        <w:jc w:val="both"/>
        <w:rPr>
          <w:sz w:val="28"/>
          <w:szCs w:val="28"/>
        </w:rPr>
      </w:pPr>
      <w:r w:rsidRPr="00F37DAF">
        <w:rPr>
          <w:sz w:val="28"/>
          <w:szCs w:val="28"/>
        </w:rPr>
        <w:t>Депутаты Совета прибывают на чрезвычайное заседание без предвар</w:t>
      </w:r>
      <w:r w:rsidRPr="00F37DAF">
        <w:rPr>
          <w:sz w:val="28"/>
          <w:szCs w:val="28"/>
        </w:rPr>
        <w:t>и</w:t>
      </w:r>
      <w:r w:rsidRPr="00F37DAF">
        <w:rPr>
          <w:sz w:val="28"/>
          <w:szCs w:val="28"/>
        </w:rPr>
        <w:t>тельного приглашения, при этом используются все средства оповещения деп</w:t>
      </w:r>
      <w:r w:rsidRPr="00F37DAF">
        <w:rPr>
          <w:sz w:val="28"/>
          <w:szCs w:val="28"/>
        </w:rPr>
        <w:t>у</w:t>
      </w:r>
      <w:r w:rsidRPr="00F37DAF">
        <w:rPr>
          <w:sz w:val="28"/>
          <w:szCs w:val="28"/>
        </w:rPr>
        <w:t>татов Совета.</w:t>
      </w:r>
    </w:p>
    <w:p w:rsidR="00414D8C" w:rsidRPr="00F37DAF" w:rsidRDefault="00414D8C" w:rsidP="00C269B3">
      <w:pPr>
        <w:pStyle w:val="a6"/>
        <w:suppressAutoHyphens w:val="0"/>
        <w:spacing w:after="0"/>
        <w:ind w:firstLine="709"/>
        <w:jc w:val="both"/>
        <w:rPr>
          <w:sz w:val="28"/>
          <w:szCs w:val="28"/>
        </w:rPr>
      </w:pPr>
      <w:r w:rsidRPr="00F37DAF">
        <w:rPr>
          <w:sz w:val="28"/>
          <w:szCs w:val="28"/>
        </w:rPr>
        <w:t>9. Совет собирается на свое первое заседание не позднее чем в трехн</w:t>
      </w:r>
      <w:r w:rsidRPr="00F37DAF">
        <w:rPr>
          <w:sz w:val="28"/>
          <w:szCs w:val="28"/>
        </w:rPr>
        <w:t>е</w:t>
      </w:r>
      <w:r w:rsidRPr="00F37DAF">
        <w:rPr>
          <w:sz w:val="28"/>
          <w:szCs w:val="28"/>
        </w:rPr>
        <w:t>дельный срок со дня избрания Совета в правомочном составе.</w:t>
      </w:r>
    </w:p>
    <w:p w:rsidR="00414D8C" w:rsidRPr="00F37DAF" w:rsidRDefault="00414D8C" w:rsidP="00C269B3">
      <w:pPr>
        <w:pStyle w:val="a6"/>
        <w:suppressAutoHyphens w:val="0"/>
        <w:spacing w:after="0"/>
        <w:ind w:firstLine="709"/>
        <w:jc w:val="both"/>
        <w:rPr>
          <w:sz w:val="28"/>
          <w:szCs w:val="28"/>
        </w:rPr>
      </w:pPr>
      <w:r w:rsidRPr="00F37DAF">
        <w:rPr>
          <w:sz w:val="28"/>
          <w:szCs w:val="28"/>
        </w:rPr>
        <w:t>Первое после выборов заседание созывает и готовит действующий пре</w:t>
      </w:r>
      <w:r w:rsidRPr="00F37DAF">
        <w:rPr>
          <w:sz w:val="28"/>
          <w:szCs w:val="28"/>
        </w:rPr>
        <w:t>д</w:t>
      </w:r>
      <w:r w:rsidRPr="00F37DAF">
        <w:rPr>
          <w:sz w:val="28"/>
          <w:szCs w:val="28"/>
        </w:rPr>
        <w:t>седатель Совета.</w:t>
      </w:r>
    </w:p>
    <w:p w:rsidR="00414D8C" w:rsidRPr="00F37DAF" w:rsidRDefault="00414D8C" w:rsidP="00C269B3">
      <w:pPr>
        <w:pStyle w:val="a6"/>
        <w:suppressAutoHyphens w:val="0"/>
        <w:spacing w:after="0"/>
        <w:ind w:firstLine="709"/>
        <w:jc w:val="both"/>
        <w:rPr>
          <w:sz w:val="28"/>
          <w:szCs w:val="28"/>
        </w:rPr>
      </w:pPr>
      <w:r w:rsidRPr="00F37DAF">
        <w:rPr>
          <w:sz w:val="28"/>
          <w:szCs w:val="28"/>
        </w:rPr>
        <w:t>Первое после выборов заседание до избрания председательствующего в</w:t>
      </w:r>
      <w:r w:rsidRPr="00F37DAF">
        <w:rPr>
          <w:sz w:val="28"/>
          <w:szCs w:val="28"/>
        </w:rPr>
        <w:t>е</w:t>
      </w:r>
      <w:r w:rsidRPr="00F37DAF">
        <w:rPr>
          <w:sz w:val="28"/>
          <w:szCs w:val="28"/>
        </w:rPr>
        <w:t>дет председатель избирательной комиссии, организующей муниципальные в</w:t>
      </w:r>
      <w:r w:rsidRPr="00F37DAF">
        <w:rPr>
          <w:sz w:val="28"/>
          <w:szCs w:val="28"/>
        </w:rPr>
        <w:t>ы</w:t>
      </w:r>
      <w:r w:rsidRPr="00F37DAF">
        <w:rPr>
          <w:sz w:val="28"/>
          <w:szCs w:val="28"/>
        </w:rPr>
        <w:t>боры.</w:t>
      </w:r>
    </w:p>
    <w:p w:rsidR="00414D8C" w:rsidRPr="00F37DAF" w:rsidRDefault="00414D8C" w:rsidP="00C269B3">
      <w:pPr>
        <w:pStyle w:val="a6"/>
        <w:tabs>
          <w:tab w:val="left" w:pos="-1820"/>
          <w:tab w:val="left" w:pos="-1680"/>
        </w:tabs>
        <w:suppressAutoHyphens w:val="0"/>
        <w:autoSpaceDE w:val="0"/>
        <w:spacing w:after="0"/>
        <w:ind w:firstLine="709"/>
        <w:jc w:val="both"/>
        <w:rPr>
          <w:sz w:val="28"/>
          <w:szCs w:val="28"/>
        </w:rPr>
      </w:pPr>
      <w:r w:rsidRPr="00F37DAF">
        <w:rPr>
          <w:sz w:val="28"/>
          <w:szCs w:val="28"/>
        </w:rPr>
        <w:t>10. Заседания Совета проводятся открыто. Совет вправе проводить закр</w:t>
      </w:r>
      <w:r w:rsidRPr="00F37DAF">
        <w:rPr>
          <w:sz w:val="28"/>
          <w:szCs w:val="28"/>
        </w:rPr>
        <w:t>ы</w:t>
      </w:r>
      <w:r w:rsidRPr="00F37DAF">
        <w:rPr>
          <w:sz w:val="28"/>
          <w:szCs w:val="28"/>
        </w:rPr>
        <w:t>тые заседания в случаях, предусмотренных Регламентом Совета.</w:t>
      </w:r>
    </w:p>
    <w:p w:rsidR="00414D8C" w:rsidRPr="000A33BA" w:rsidRDefault="00414D8C" w:rsidP="00C269B3">
      <w:pPr>
        <w:suppressAutoHyphens w:val="0"/>
        <w:autoSpaceDE w:val="0"/>
        <w:autoSpaceDN w:val="0"/>
        <w:adjustRightInd w:val="0"/>
        <w:ind w:firstLine="709"/>
        <w:jc w:val="both"/>
        <w:rPr>
          <w:rFonts w:eastAsia="Calibri"/>
          <w:color w:val="000000" w:themeColor="text1"/>
          <w:sz w:val="28"/>
          <w:szCs w:val="28"/>
        </w:rPr>
      </w:pPr>
      <w:r w:rsidRPr="000A33BA">
        <w:rPr>
          <w:color w:val="000000" w:themeColor="text1"/>
          <w:sz w:val="28"/>
          <w:szCs w:val="28"/>
        </w:rPr>
        <w:t xml:space="preserve">11. </w:t>
      </w:r>
      <w:r w:rsidRPr="000A33BA">
        <w:rPr>
          <w:rFonts w:eastAsia="Calibri"/>
          <w:color w:val="000000" w:themeColor="text1"/>
          <w:sz w:val="28"/>
          <w:szCs w:val="28"/>
        </w:rPr>
        <w:t xml:space="preserve">Председательствует на заседании </w:t>
      </w:r>
      <w:r w:rsidRPr="000A33BA">
        <w:rPr>
          <w:color w:val="000000" w:themeColor="text1"/>
          <w:sz w:val="28"/>
          <w:szCs w:val="28"/>
        </w:rPr>
        <w:t>председатель Совета</w:t>
      </w:r>
      <w:r w:rsidRPr="000A33BA">
        <w:rPr>
          <w:rFonts w:eastAsia="Calibri"/>
          <w:color w:val="000000" w:themeColor="text1"/>
          <w:sz w:val="28"/>
          <w:szCs w:val="28"/>
        </w:rPr>
        <w:t>, в случае его отсутствия – заместител</w:t>
      </w:r>
      <w:r w:rsidR="00253333" w:rsidRPr="000A33BA">
        <w:rPr>
          <w:rFonts w:eastAsia="Calibri"/>
          <w:color w:val="000000" w:themeColor="text1"/>
          <w:sz w:val="28"/>
          <w:szCs w:val="28"/>
        </w:rPr>
        <w:t>ь председателя Совета</w:t>
      </w:r>
      <w:r w:rsidRPr="000A33BA">
        <w:rPr>
          <w:rFonts w:eastAsia="Calibri"/>
          <w:color w:val="000000" w:themeColor="text1"/>
          <w:sz w:val="28"/>
          <w:szCs w:val="28"/>
        </w:rPr>
        <w:t>.</w:t>
      </w:r>
    </w:p>
    <w:p w:rsidR="00414D8C" w:rsidRPr="000A33BA" w:rsidRDefault="00414D8C" w:rsidP="00C269B3">
      <w:pPr>
        <w:pStyle w:val="ConsNormal0"/>
        <w:tabs>
          <w:tab w:val="left" w:pos="-1820"/>
        </w:tabs>
        <w:suppressAutoHyphens w:val="0"/>
        <w:ind w:firstLine="709"/>
        <w:jc w:val="both"/>
        <w:rPr>
          <w:rFonts w:ascii="Times New Roman" w:hAnsi="Times New Roman" w:cs="Times New Roman"/>
          <w:color w:val="000000" w:themeColor="text1"/>
          <w:sz w:val="28"/>
          <w:szCs w:val="28"/>
        </w:rPr>
      </w:pPr>
      <w:r w:rsidRPr="000A33BA">
        <w:rPr>
          <w:rFonts w:ascii="Times New Roman" w:eastAsia="Calibri" w:hAnsi="Times New Roman" w:cs="Times New Roman"/>
          <w:color w:val="000000" w:themeColor="text1"/>
          <w:kern w:val="0"/>
          <w:sz w:val="28"/>
          <w:szCs w:val="28"/>
        </w:rPr>
        <w:t xml:space="preserve">В случае отсутствия </w:t>
      </w:r>
      <w:r w:rsidRPr="000A33BA">
        <w:rPr>
          <w:rFonts w:ascii="Times New Roman" w:hAnsi="Times New Roman" w:cs="Times New Roman"/>
          <w:color w:val="000000" w:themeColor="text1"/>
          <w:sz w:val="28"/>
          <w:szCs w:val="28"/>
        </w:rPr>
        <w:t>председателя, заместител</w:t>
      </w:r>
      <w:r w:rsidR="00253333" w:rsidRPr="000A33BA">
        <w:rPr>
          <w:rFonts w:ascii="Times New Roman" w:hAnsi="Times New Roman" w:cs="Times New Roman"/>
          <w:color w:val="000000" w:themeColor="text1"/>
          <w:sz w:val="28"/>
          <w:szCs w:val="28"/>
        </w:rPr>
        <w:t>я</w:t>
      </w:r>
      <w:r w:rsidRPr="000A33BA">
        <w:rPr>
          <w:rFonts w:ascii="Times New Roman" w:hAnsi="Times New Roman" w:cs="Times New Roman"/>
          <w:color w:val="000000" w:themeColor="text1"/>
          <w:sz w:val="28"/>
          <w:szCs w:val="28"/>
        </w:rPr>
        <w:t xml:space="preserve"> председателя Совета</w:t>
      </w:r>
      <w:r w:rsidRPr="000A33BA">
        <w:rPr>
          <w:rFonts w:ascii="Times New Roman" w:eastAsia="Calibri" w:hAnsi="Times New Roman" w:cs="Times New Roman"/>
          <w:color w:val="000000" w:themeColor="text1"/>
          <w:kern w:val="0"/>
          <w:sz w:val="28"/>
          <w:szCs w:val="28"/>
        </w:rPr>
        <w:t xml:space="preserve"> председательствует на заседании </w:t>
      </w:r>
      <w:r w:rsidRPr="000A33BA">
        <w:rPr>
          <w:rFonts w:ascii="Times New Roman" w:hAnsi="Times New Roman" w:cs="Times New Roman"/>
          <w:color w:val="000000" w:themeColor="text1"/>
          <w:sz w:val="28"/>
          <w:szCs w:val="28"/>
        </w:rPr>
        <w:t>депутат Совета, избранный в соответствии с Регламентом Совета</w:t>
      </w:r>
      <w:r w:rsidR="00633FA8">
        <w:rPr>
          <w:rFonts w:ascii="Times New Roman" w:hAnsi="Times New Roman" w:cs="Times New Roman"/>
          <w:color w:val="000000" w:themeColor="text1"/>
          <w:sz w:val="28"/>
          <w:szCs w:val="28"/>
        </w:rPr>
        <w:t>.</w:t>
      </w:r>
      <w:r w:rsidRPr="000A33BA">
        <w:rPr>
          <w:rFonts w:ascii="Times New Roman" w:hAnsi="Times New Roman" w:cs="Times New Roman"/>
          <w:color w:val="000000" w:themeColor="text1"/>
          <w:sz w:val="28"/>
          <w:szCs w:val="28"/>
        </w:rPr>
        <w:t xml:space="preserve"> </w:t>
      </w:r>
    </w:p>
    <w:p w:rsidR="00414D8C" w:rsidRPr="00F37DAF" w:rsidRDefault="00414D8C" w:rsidP="00C269B3">
      <w:pPr>
        <w:pStyle w:val="ConsNormal0"/>
        <w:tabs>
          <w:tab w:val="left" w:pos="-1820"/>
        </w:tabs>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12. Заседание Совета правомочно, если на нем присутствуют не менее п</w:t>
      </w:r>
      <w:r w:rsidRPr="00F37DAF">
        <w:rPr>
          <w:rFonts w:ascii="Times New Roman" w:hAnsi="Times New Roman" w:cs="Times New Roman"/>
          <w:sz w:val="28"/>
          <w:szCs w:val="28"/>
        </w:rPr>
        <w:t>о</w:t>
      </w:r>
      <w:r w:rsidRPr="00F37DAF">
        <w:rPr>
          <w:rFonts w:ascii="Times New Roman" w:hAnsi="Times New Roman" w:cs="Times New Roman"/>
          <w:sz w:val="28"/>
          <w:szCs w:val="28"/>
        </w:rPr>
        <w:t xml:space="preserve">ловины от числа избранных депутатов. </w:t>
      </w:r>
    </w:p>
    <w:p w:rsidR="00414D8C" w:rsidRPr="00F37DAF" w:rsidRDefault="00414D8C" w:rsidP="00C269B3">
      <w:pPr>
        <w:pStyle w:val="ConsNormal0"/>
        <w:tabs>
          <w:tab w:val="left" w:pos="-1820"/>
        </w:tabs>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13. Порядок принятия решений Советом оп</w:t>
      </w:r>
      <w:r w:rsidR="002076B4">
        <w:rPr>
          <w:rFonts w:ascii="Times New Roman" w:hAnsi="Times New Roman" w:cs="Times New Roman"/>
          <w:sz w:val="28"/>
          <w:szCs w:val="28"/>
        </w:rPr>
        <w:t>ределяется настоящим Уст</w:t>
      </w:r>
      <w:r w:rsidR="002076B4">
        <w:rPr>
          <w:rFonts w:ascii="Times New Roman" w:hAnsi="Times New Roman" w:cs="Times New Roman"/>
          <w:sz w:val="28"/>
          <w:szCs w:val="28"/>
        </w:rPr>
        <w:t>а</w:t>
      </w:r>
      <w:r w:rsidR="002076B4">
        <w:rPr>
          <w:rFonts w:ascii="Times New Roman" w:hAnsi="Times New Roman" w:cs="Times New Roman"/>
          <w:sz w:val="28"/>
          <w:szCs w:val="28"/>
        </w:rPr>
        <w:t>вом и Р</w:t>
      </w:r>
      <w:r w:rsidRPr="00F37DAF">
        <w:rPr>
          <w:rFonts w:ascii="Times New Roman" w:hAnsi="Times New Roman" w:cs="Times New Roman"/>
          <w:sz w:val="28"/>
          <w:szCs w:val="28"/>
        </w:rPr>
        <w:t>егламентом Совета.</w:t>
      </w:r>
    </w:p>
    <w:p w:rsidR="00414D8C" w:rsidRPr="00F37DAF" w:rsidRDefault="00414D8C" w:rsidP="00C269B3">
      <w:pPr>
        <w:pStyle w:val="a6"/>
        <w:suppressAutoHyphens w:val="0"/>
        <w:spacing w:after="0"/>
        <w:ind w:firstLine="709"/>
        <w:jc w:val="both"/>
        <w:rPr>
          <w:sz w:val="28"/>
          <w:szCs w:val="28"/>
        </w:rPr>
      </w:pPr>
      <w:r w:rsidRPr="00F37DAF">
        <w:rPr>
          <w:sz w:val="28"/>
          <w:szCs w:val="28"/>
        </w:rPr>
        <w:t>14. Все заседания Совета протоколируются. Протокол заседания подп</w:t>
      </w:r>
      <w:r w:rsidRPr="00F37DAF">
        <w:rPr>
          <w:sz w:val="28"/>
          <w:szCs w:val="28"/>
        </w:rPr>
        <w:t>и</w:t>
      </w:r>
      <w:r w:rsidRPr="00F37DAF">
        <w:rPr>
          <w:sz w:val="28"/>
          <w:szCs w:val="28"/>
        </w:rPr>
        <w:t xml:space="preserve">сывается председателем Совета и секретарем, избранным из числа депутатов Совета. </w:t>
      </w:r>
    </w:p>
    <w:p w:rsidR="00414D8C" w:rsidRPr="00F37DAF" w:rsidRDefault="00414D8C" w:rsidP="00C269B3">
      <w:pPr>
        <w:pStyle w:val="2"/>
        <w:keepNext w:val="0"/>
        <w:suppressAutoHyphens w:val="0"/>
        <w:spacing w:before="0" w:after="0"/>
        <w:ind w:firstLine="709"/>
        <w:rPr>
          <w:rFonts w:ascii="Times New Roman" w:hAnsi="Times New Roman"/>
          <w:i/>
        </w:rPr>
      </w:pPr>
    </w:p>
    <w:p w:rsidR="00414D8C" w:rsidRPr="00414D8C" w:rsidRDefault="007F06F9" w:rsidP="00C269B3">
      <w:pPr>
        <w:pStyle w:val="2"/>
        <w:keepNext w:val="0"/>
        <w:suppressAutoHyphens w:val="0"/>
        <w:spacing w:before="0" w:after="0"/>
        <w:ind w:firstLine="709"/>
        <w:rPr>
          <w:rFonts w:ascii="Times New Roman" w:hAnsi="Times New Roman"/>
          <w:sz w:val="28"/>
          <w:szCs w:val="28"/>
        </w:rPr>
      </w:pPr>
      <w:r>
        <w:rPr>
          <w:rFonts w:ascii="Times New Roman" w:hAnsi="Times New Roman"/>
          <w:sz w:val="28"/>
          <w:szCs w:val="28"/>
        </w:rPr>
        <w:t>Статья 13</w:t>
      </w:r>
      <w:r w:rsidR="00414D8C" w:rsidRPr="00414D8C">
        <w:rPr>
          <w:rFonts w:ascii="Times New Roman" w:hAnsi="Times New Roman"/>
          <w:sz w:val="28"/>
          <w:szCs w:val="28"/>
        </w:rPr>
        <w:t xml:space="preserve">. Депутатские комиссии Совета </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 Из числа депутатов Совета на срок его полномочий могут создаваться комиссии для предварительного рассмотрения и подготовки вопросов, отнесе</w:t>
      </w:r>
      <w:r w:rsidRPr="00F37DAF">
        <w:rPr>
          <w:rFonts w:ascii="Times New Roman" w:hAnsi="Times New Roman" w:cs="Times New Roman"/>
          <w:sz w:val="28"/>
          <w:szCs w:val="28"/>
        </w:rPr>
        <w:t>н</w:t>
      </w:r>
      <w:r w:rsidRPr="00F37DAF">
        <w:rPr>
          <w:rFonts w:ascii="Times New Roman" w:hAnsi="Times New Roman" w:cs="Times New Roman"/>
          <w:sz w:val="28"/>
          <w:szCs w:val="28"/>
        </w:rPr>
        <w:t xml:space="preserve">ных к компетенции Совета. </w:t>
      </w:r>
    </w:p>
    <w:p w:rsidR="00414D8C" w:rsidRPr="00F37DAF" w:rsidRDefault="00414D8C" w:rsidP="00C269B3">
      <w:pPr>
        <w:suppressAutoHyphens w:val="0"/>
        <w:ind w:firstLine="709"/>
        <w:jc w:val="both"/>
        <w:rPr>
          <w:sz w:val="28"/>
          <w:szCs w:val="28"/>
        </w:rPr>
      </w:pPr>
      <w:r w:rsidRPr="00F37DAF">
        <w:rPr>
          <w:sz w:val="28"/>
          <w:szCs w:val="28"/>
        </w:rPr>
        <w:t>2. Все депутаты Совета, за исключением председателя Сове</w:t>
      </w:r>
      <w:r w:rsidR="00E45F14">
        <w:rPr>
          <w:sz w:val="28"/>
          <w:szCs w:val="28"/>
        </w:rPr>
        <w:t>та, участвуют в работе комиссий</w:t>
      </w:r>
      <w:r w:rsidRPr="00F37DAF">
        <w:rPr>
          <w:sz w:val="28"/>
          <w:szCs w:val="28"/>
        </w:rPr>
        <w:t>.</w:t>
      </w:r>
    </w:p>
    <w:p w:rsidR="00414D8C" w:rsidRPr="00F37DAF" w:rsidRDefault="00414D8C" w:rsidP="00C269B3">
      <w:pPr>
        <w:suppressAutoHyphens w:val="0"/>
        <w:ind w:firstLine="709"/>
        <w:jc w:val="both"/>
        <w:rPr>
          <w:sz w:val="28"/>
          <w:szCs w:val="28"/>
        </w:rPr>
      </w:pPr>
      <w:r w:rsidRPr="00F37DAF">
        <w:rPr>
          <w:sz w:val="28"/>
          <w:szCs w:val="28"/>
        </w:rPr>
        <w:t xml:space="preserve">3. Структура, порядок формирования, полномочия и организация работы </w:t>
      </w:r>
      <w:r w:rsidRPr="00F37DAF">
        <w:rPr>
          <w:sz w:val="28"/>
          <w:szCs w:val="28"/>
        </w:rPr>
        <w:lastRenderedPageBreak/>
        <w:t>комиссий определяются Регламентом Совета.</w:t>
      </w:r>
    </w:p>
    <w:p w:rsidR="00414D8C" w:rsidRPr="00F37DAF" w:rsidRDefault="00414D8C" w:rsidP="00C269B3">
      <w:pPr>
        <w:suppressAutoHyphens w:val="0"/>
        <w:ind w:firstLine="709"/>
        <w:jc w:val="both"/>
        <w:rPr>
          <w:sz w:val="28"/>
          <w:szCs w:val="28"/>
        </w:rPr>
      </w:pPr>
      <w:r w:rsidRPr="00F37DAF">
        <w:rPr>
          <w:sz w:val="28"/>
          <w:szCs w:val="28"/>
        </w:rPr>
        <w:t>4</w:t>
      </w:r>
      <w:r w:rsidR="0061065D">
        <w:rPr>
          <w:sz w:val="28"/>
          <w:szCs w:val="28"/>
        </w:rPr>
        <w:t>.</w:t>
      </w:r>
      <w:r w:rsidRPr="00F37DAF">
        <w:rPr>
          <w:sz w:val="28"/>
          <w:szCs w:val="28"/>
        </w:rPr>
        <w:t xml:space="preserve"> Задачи и сроки полномочий комиссий определяются Советом при их образовании.</w:t>
      </w:r>
    </w:p>
    <w:p w:rsidR="00414D8C" w:rsidRPr="00F37DAF" w:rsidRDefault="00414D8C" w:rsidP="00C269B3">
      <w:pPr>
        <w:suppressAutoHyphens w:val="0"/>
        <w:ind w:firstLine="709"/>
        <w:jc w:val="both"/>
        <w:rPr>
          <w:sz w:val="28"/>
          <w:szCs w:val="28"/>
        </w:rPr>
      </w:pPr>
      <w:r w:rsidRPr="00F37DAF">
        <w:rPr>
          <w:sz w:val="28"/>
          <w:szCs w:val="28"/>
        </w:rPr>
        <w:t>5. Комиссии ответственны перед Советом и ему подотчетны.</w:t>
      </w:r>
    </w:p>
    <w:p w:rsidR="00631212" w:rsidRDefault="00631212" w:rsidP="00C269B3">
      <w:pPr>
        <w:pStyle w:val="ConsNormal0"/>
        <w:suppressAutoHyphens w:val="0"/>
        <w:ind w:firstLine="709"/>
        <w:jc w:val="both"/>
        <w:rPr>
          <w:rFonts w:ascii="Times New Roman" w:hAnsi="Times New Roman" w:cs="Times New Roman"/>
          <w:sz w:val="28"/>
          <w:szCs w:val="28"/>
        </w:rPr>
      </w:pPr>
    </w:p>
    <w:p w:rsidR="00414D8C" w:rsidRPr="00F37DAF" w:rsidRDefault="007F06F9" w:rsidP="00C269B3">
      <w:pPr>
        <w:pStyle w:val="ConsNormal0"/>
        <w:suppressAutoHyphens w:val="0"/>
        <w:ind w:firstLine="709"/>
        <w:jc w:val="both"/>
        <w:rPr>
          <w:rFonts w:ascii="Times New Roman" w:hAnsi="Times New Roman" w:cs="Times New Roman"/>
          <w:b/>
          <w:sz w:val="28"/>
          <w:szCs w:val="28"/>
        </w:rPr>
      </w:pPr>
      <w:r>
        <w:rPr>
          <w:rFonts w:ascii="Times New Roman" w:hAnsi="Times New Roman" w:cs="Times New Roman"/>
          <w:b/>
          <w:sz w:val="28"/>
          <w:szCs w:val="28"/>
        </w:rPr>
        <w:t>Статья 14</w:t>
      </w:r>
      <w:r w:rsidR="00414D8C" w:rsidRPr="00F37DAF">
        <w:rPr>
          <w:rFonts w:ascii="Times New Roman" w:hAnsi="Times New Roman" w:cs="Times New Roman"/>
          <w:b/>
          <w:sz w:val="28"/>
          <w:szCs w:val="28"/>
        </w:rPr>
        <w:t xml:space="preserve">. Полномочия председателя Совета </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2) организует работу Совета, комиссий;</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представляет Совет в отношениях с населением;</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4) осуществляет руководство подготовкой заседания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5) формирует и подписывает повестку дня заседания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6) направляет поступившие в Совет проекты решений Совета и матери</w:t>
      </w:r>
      <w:r w:rsidRPr="00F37DAF">
        <w:rPr>
          <w:rFonts w:ascii="Times New Roman" w:hAnsi="Times New Roman" w:cs="Times New Roman"/>
          <w:sz w:val="28"/>
          <w:szCs w:val="28"/>
        </w:rPr>
        <w:t>а</w:t>
      </w:r>
      <w:r w:rsidRPr="00F37DAF">
        <w:rPr>
          <w:rFonts w:ascii="Times New Roman" w:hAnsi="Times New Roman" w:cs="Times New Roman"/>
          <w:sz w:val="28"/>
          <w:szCs w:val="28"/>
        </w:rPr>
        <w:t>лы к ним в комиссии Совета по вопросам их ведения;</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8) координирует деятельность комиссий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9) без доверенности представляет интересы Совета в судах, выдает дов</w:t>
      </w:r>
      <w:r w:rsidRPr="00F37DAF">
        <w:rPr>
          <w:rFonts w:ascii="Times New Roman" w:hAnsi="Times New Roman" w:cs="Times New Roman"/>
          <w:sz w:val="28"/>
          <w:szCs w:val="28"/>
        </w:rPr>
        <w:t>е</w:t>
      </w:r>
      <w:r w:rsidRPr="00F37DAF">
        <w:rPr>
          <w:rFonts w:ascii="Times New Roman" w:hAnsi="Times New Roman" w:cs="Times New Roman"/>
          <w:sz w:val="28"/>
          <w:szCs w:val="28"/>
        </w:rPr>
        <w:t>ренности от имени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10) от имени Совета подписывает заявления и иные документы, пред</w:t>
      </w:r>
      <w:r w:rsidRPr="00F37DAF">
        <w:rPr>
          <w:rFonts w:ascii="Times New Roman" w:hAnsi="Times New Roman" w:cs="Times New Roman"/>
          <w:sz w:val="28"/>
          <w:szCs w:val="28"/>
        </w:rPr>
        <w:t>у</w:t>
      </w:r>
      <w:r w:rsidRPr="00F37DAF">
        <w:rPr>
          <w:rFonts w:ascii="Times New Roman" w:hAnsi="Times New Roman" w:cs="Times New Roman"/>
          <w:sz w:val="28"/>
          <w:szCs w:val="28"/>
        </w:rPr>
        <w:t>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12) рассматривает обращения, поступившие в Совет, ведет прием гра</w:t>
      </w:r>
      <w:r w:rsidRPr="00F37DAF">
        <w:rPr>
          <w:rFonts w:ascii="Times New Roman" w:hAnsi="Times New Roman" w:cs="Times New Roman"/>
          <w:sz w:val="28"/>
          <w:szCs w:val="28"/>
        </w:rPr>
        <w:t>ж</w:t>
      </w:r>
      <w:r w:rsidRPr="00F37DAF">
        <w:rPr>
          <w:rFonts w:ascii="Times New Roman" w:hAnsi="Times New Roman" w:cs="Times New Roman"/>
          <w:sz w:val="28"/>
          <w:szCs w:val="28"/>
        </w:rPr>
        <w:t>дан;</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13) подписывает протоколы заседаний Совета и решения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14) оказывает содействие депутатам Совета в осуществлении ими деп</w:t>
      </w:r>
      <w:r w:rsidRPr="00F37DAF">
        <w:rPr>
          <w:rFonts w:ascii="Times New Roman" w:hAnsi="Times New Roman" w:cs="Times New Roman"/>
          <w:sz w:val="28"/>
          <w:szCs w:val="28"/>
        </w:rPr>
        <w:t>у</w:t>
      </w:r>
      <w:r w:rsidRPr="00F37DAF">
        <w:rPr>
          <w:rFonts w:ascii="Times New Roman" w:hAnsi="Times New Roman" w:cs="Times New Roman"/>
          <w:sz w:val="28"/>
          <w:szCs w:val="28"/>
        </w:rPr>
        <w:t>татских полномочий;</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15) осуществляет иные полномочия, возложенные на него законодател</w:t>
      </w:r>
      <w:r w:rsidRPr="00F37DAF">
        <w:rPr>
          <w:rFonts w:ascii="Times New Roman" w:hAnsi="Times New Roman" w:cs="Times New Roman"/>
          <w:sz w:val="28"/>
          <w:szCs w:val="28"/>
        </w:rPr>
        <w:t>ь</w:t>
      </w:r>
      <w:r w:rsidRPr="00F37DAF">
        <w:rPr>
          <w:rFonts w:ascii="Times New Roman" w:hAnsi="Times New Roman" w:cs="Times New Roman"/>
          <w:sz w:val="28"/>
          <w:szCs w:val="28"/>
        </w:rPr>
        <w:t>ством, настоящим Уставом и иными муниципальными правовыми актами.</w:t>
      </w:r>
    </w:p>
    <w:p w:rsidR="00631212" w:rsidRPr="00F64B22" w:rsidRDefault="00631212" w:rsidP="00C269B3">
      <w:pPr>
        <w:pStyle w:val="ConsNormal0"/>
        <w:suppressAutoHyphens w:val="0"/>
        <w:ind w:firstLine="709"/>
        <w:jc w:val="both"/>
        <w:rPr>
          <w:rFonts w:ascii="Times New Roman" w:hAnsi="Times New Roman" w:cs="Times New Roman"/>
          <w:i/>
          <w:color w:val="000000" w:themeColor="text1"/>
          <w:kern w:val="2"/>
          <w:sz w:val="28"/>
          <w:szCs w:val="28"/>
        </w:rPr>
      </w:pPr>
    </w:p>
    <w:p w:rsidR="00414D8C" w:rsidRPr="00F37DAF" w:rsidRDefault="007F06F9" w:rsidP="00C269B3">
      <w:pPr>
        <w:pStyle w:val="a6"/>
        <w:suppressAutoHyphens w:val="0"/>
        <w:spacing w:after="0"/>
        <w:ind w:firstLine="709"/>
        <w:rPr>
          <w:b/>
          <w:sz w:val="28"/>
          <w:szCs w:val="28"/>
        </w:rPr>
      </w:pPr>
      <w:r>
        <w:rPr>
          <w:b/>
          <w:sz w:val="28"/>
          <w:szCs w:val="28"/>
        </w:rPr>
        <w:t>Статья 15</w:t>
      </w:r>
      <w:r w:rsidR="00414D8C" w:rsidRPr="00F37DAF">
        <w:rPr>
          <w:b/>
          <w:sz w:val="28"/>
          <w:szCs w:val="28"/>
        </w:rPr>
        <w:t xml:space="preserve">. Депутат Совета </w:t>
      </w:r>
    </w:p>
    <w:p w:rsidR="00414D8C" w:rsidRPr="00F37DAF" w:rsidRDefault="00414D8C"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 Депутатом Совета может быть избран гражданин Российской Федер</w:t>
      </w:r>
      <w:r w:rsidRPr="00F37DAF">
        <w:rPr>
          <w:rFonts w:ascii="Times New Roman" w:hAnsi="Times New Roman" w:cs="Times New Roman"/>
          <w:sz w:val="28"/>
          <w:szCs w:val="28"/>
        </w:rPr>
        <w:t>а</w:t>
      </w:r>
      <w:r w:rsidRPr="00F37DAF">
        <w:rPr>
          <w:rFonts w:ascii="Times New Roman" w:hAnsi="Times New Roman" w:cs="Times New Roman"/>
          <w:sz w:val="28"/>
          <w:szCs w:val="28"/>
        </w:rPr>
        <w:t xml:space="preserve">ции, достигший на день голосования возраста 18 лет. </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2. Полномочия депутата Совета начинаются со дня избрания и прекращ</w:t>
      </w:r>
      <w:r w:rsidRPr="00F37DAF">
        <w:rPr>
          <w:rFonts w:ascii="Times New Roman" w:hAnsi="Times New Roman" w:cs="Times New Roman"/>
          <w:sz w:val="28"/>
          <w:szCs w:val="28"/>
        </w:rPr>
        <w:t>а</w:t>
      </w:r>
      <w:r w:rsidRPr="00F37DAF">
        <w:rPr>
          <w:rFonts w:ascii="Times New Roman" w:hAnsi="Times New Roman" w:cs="Times New Roman"/>
          <w:sz w:val="28"/>
          <w:szCs w:val="28"/>
        </w:rPr>
        <w:t>ются со дня проведения первого заседания Совета нового созыва в правомочном составе.</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Срок полномочий депутата Совета составляет 5 лет.</w:t>
      </w:r>
    </w:p>
    <w:p w:rsidR="00414D8C" w:rsidRPr="00F37DAF" w:rsidRDefault="00414D8C" w:rsidP="00C269B3">
      <w:pPr>
        <w:pStyle w:val="a6"/>
        <w:suppressAutoHyphens w:val="0"/>
        <w:spacing w:after="0"/>
        <w:ind w:firstLine="709"/>
        <w:jc w:val="both"/>
        <w:rPr>
          <w:sz w:val="28"/>
          <w:szCs w:val="28"/>
        </w:rPr>
      </w:pPr>
      <w:r w:rsidRPr="00F37DAF">
        <w:rPr>
          <w:sz w:val="28"/>
          <w:szCs w:val="28"/>
        </w:rPr>
        <w:t>4. Депутат Совета принимает участие в работе заседаний Совета и в раб</w:t>
      </w:r>
      <w:r w:rsidRPr="00F37DAF">
        <w:rPr>
          <w:sz w:val="28"/>
          <w:szCs w:val="28"/>
        </w:rPr>
        <w:t>о</w:t>
      </w:r>
      <w:r w:rsidRPr="00F37DAF">
        <w:rPr>
          <w:sz w:val="28"/>
          <w:szCs w:val="28"/>
        </w:rPr>
        <w:t>те его комиссий, членом которых он является, выполняет поручения Совета. При невозможности присутствовать на заседании Совета или заседании его к</w:t>
      </w:r>
      <w:r w:rsidRPr="00F37DAF">
        <w:rPr>
          <w:sz w:val="28"/>
          <w:szCs w:val="28"/>
        </w:rPr>
        <w:t>о</w:t>
      </w:r>
      <w:r w:rsidRPr="00F37DAF">
        <w:rPr>
          <w:sz w:val="28"/>
          <w:szCs w:val="28"/>
        </w:rPr>
        <w:lastRenderedPageBreak/>
        <w:t xml:space="preserve">миссии по уважительной причине депутат заблаговременно информирует об этом Совет. </w:t>
      </w:r>
    </w:p>
    <w:p w:rsidR="00414D8C" w:rsidRPr="00F37DAF" w:rsidRDefault="00414D8C" w:rsidP="00C269B3">
      <w:pPr>
        <w:suppressAutoHyphens w:val="0"/>
        <w:ind w:firstLine="709"/>
        <w:jc w:val="both"/>
        <w:rPr>
          <w:sz w:val="28"/>
          <w:szCs w:val="28"/>
        </w:rPr>
      </w:pPr>
      <w:r w:rsidRPr="00F37DAF">
        <w:rPr>
          <w:sz w:val="28"/>
          <w:szCs w:val="28"/>
        </w:rPr>
        <w:t xml:space="preserve">5. </w:t>
      </w:r>
      <w:proofErr w:type="gramStart"/>
      <w:r w:rsidRPr="00F37DAF">
        <w:rPr>
          <w:sz w:val="28"/>
          <w:szCs w:val="28"/>
        </w:rPr>
        <w:t>Депутат Совета не может быть сенатором Российской Федерации, д</w:t>
      </w:r>
      <w:r w:rsidRPr="00F37DAF">
        <w:rPr>
          <w:sz w:val="28"/>
          <w:szCs w:val="28"/>
        </w:rPr>
        <w:t>е</w:t>
      </w:r>
      <w:r w:rsidRPr="00F37DAF">
        <w:rPr>
          <w:sz w:val="28"/>
          <w:szCs w:val="28"/>
        </w:rPr>
        <w:t>путатом Государственной Думы Федерального Собрания Российской Федер</w:t>
      </w:r>
      <w:r w:rsidRPr="00F37DAF">
        <w:rPr>
          <w:sz w:val="28"/>
          <w:szCs w:val="28"/>
        </w:rPr>
        <w:t>а</w:t>
      </w:r>
      <w:r w:rsidRPr="00F37DAF">
        <w:rPr>
          <w:sz w:val="28"/>
          <w:szCs w:val="28"/>
        </w:rPr>
        <w:t>ции, депутатом законодательных органов субъектов Российской Федерации, з</w:t>
      </w:r>
      <w:r w:rsidRPr="00F37DAF">
        <w:rPr>
          <w:sz w:val="28"/>
          <w:szCs w:val="28"/>
        </w:rPr>
        <w:t>а</w:t>
      </w:r>
      <w:r w:rsidRPr="00F37DAF">
        <w:rPr>
          <w:sz w:val="28"/>
          <w:szCs w:val="28"/>
        </w:rPr>
        <w:t>мещать иные государственные должности Российской Федерации, госуда</w:t>
      </w:r>
      <w:r w:rsidRPr="00F37DAF">
        <w:rPr>
          <w:sz w:val="28"/>
          <w:szCs w:val="28"/>
        </w:rPr>
        <w:t>р</w:t>
      </w:r>
      <w:r w:rsidRPr="00F37DAF">
        <w:rPr>
          <w:sz w:val="28"/>
          <w:szCs w:val="28"/>
        </w:rPr>
        <w:t>ственные должности субъектов Российской Федерации, а также должности го</w:t>
      </w:r>
      <w:r w:rsidRPr="00F37DAF">
        <w:rPr>
          <w:sz w:val="28"/>
          <w:szCs w:val="28"/>
        </w:rPr>
        <w:t>с</w:t>
      </w:r>
      <w:r w:rsidRPr="00F37DAF">
        <w:rPr>
          <w:sz w:val="28"/>
          <w:szCs w:val="28"/>
        </w:rPr>
        <w:t>ударственной гражданской службы и должности муниципальной службы, за и</w:t>
      </w:r>
      <w:r w:rsidRPr="00F37DAF">
        <w:rPr>
          <w:sz w:val="28"/>
          <w:szCs w:val="28"/>
        </w:rPr>
        <w:t>с</w:t>
      </w:r>
      <w:r w:rsidRPr="00F37DAF">
        <w:rPr>
          <w:sz w:val="28"/>
          <w:szCs w:val="28"/>
        </w:rPr>
        <w:t>ключением случаев, установленных Федеральным законом</w:t>
      </w:r>
      <w:r w:rsidR="00F64B22">
        <w:rPr>
          <w:sz w:val="28"/>
          <w:szCs w:val="28"/>
        </w:rPr>
        <w:t xml:space="preserve"> </w:t>
      </w:r>
      <w:r w:rsidRPr="00F37DAF">
        <w:rPr>
          <w:color w:val="000000" w:themeColor="text1"/>
          <w:sz w:val="28"/>
          <w:szCs w:val="28"/>
        </w:rPr>
        <w:t>от 20.03.2025</w:t>
      </w:r>
      <w:r w:rsidR="00A81CE9">
        <w:rPr>
          <w:color w:val="000000" w:themeColor="text1"/>
          <w:sz w:val="28"/>
          <w:szCs w:val="28"/>
        </w:rPr>
        <w:t xml:space="preserve"> года</w:t>
      </w:r>
      <w:r w:rsidRPr="00F37DAF">
        <w:rPr>
          <w:color w:val="000000" w:themeColor="text1"/>
          <w:sz w:val="28"/>
          <w:szCs w:val="28"/>
        </w:rPr>
        <w:t xml:space="preserve"> </w:t>
      </w:r>
      <w:r w:rsidR="00552074">
        <w:rPr>
          <w:color w:val="000000" w:themeColor="text1"/>
          <w:sz w:val="28"/>
          <w:szCs w:val="28"/>
        </w:rPr>
        <w:t xml:space="preserve"> </w:t>
      </w:r>
      <w:r w:rsidRPr="00F37DAF">
        <w:rPr>
          <w:color w:val="000000" w:themeColor="text1"/>
          <w:sz w:val="28"/>
          <w:szCs w:val="28"/>
        </w:rPr>
        <w:t>№</w:t>
      </w:r>
      <w:r w:rsidR="00552074">
        <w:rPr>
          <w:color w:val="000000" w:themeColor="text1"/>
          <w:sz w:val="28"/>
          <w:szCs w:val="28"/>
        </w:rPr>
        <w:t xml:space="preserve"> </w:t>
      </w:r>
      <w:r w:rsidRPr="00F37DAF">
        <w:rPr>
          <w:color w:val="000000" w:themeColor="text1"/>
          <w:sz w:val="28"/>
          <w:szCs w:val="28"/>
        </w:rPr>
        <w:t xml:space="preserve">33-ФЗ </w:t>
      </w:r>
      <w:r w:rsidR="00552074">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w:t>
      </w:r>
      <w:r w:rsidRPr="00F37DAF">
        <w:rPr>
          <w:rFonts w:eastAsia="Calibri"/>
          <w:color w:val="000000" w:themeColor="text1"/>
          <w:sz w:val="28"/>
          <w:szCs w:val="28"/>
          <w:lang w:eastAsia="ru-RU"/>
        </w:rPr>
        <w:t>и</w:t>
      </w:r>
      <w:r w:rsidRPr="00F37DAF">
        <w:rPr>
          <w:rFonts w:eastAsia="Calibri"/>
          <w:color w:val="000000" w:themeColor="text1"/>
          <w:sz w:val="28"/>
          <w:szCs w:val="28"/>
          <w:lang w:eastAsia="ru-RU"/>
        </w:rPr>
        <w:t>ной</w:t>
      </w:r>
      <w:proofErr w:type="gramEnd"/>
      <w:r w:rsidRPr="00F37DAF">
        <w:rPr>
          <w:rFonts w:eastAsia="Calibri"/>
          <w:color w:val="000000" w:themeColor="text1"/>
          <w:sz w:val="28"/>
          <w:szCs w:val="28"/>
          <w:lang w:eastAsia="ru-RU"/>
        </w:rPr>
        <w:t xml:space="preserve"> системе публичной власти</w:t>
      </w:r>
      <w:r w:rsidR="00552074">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14D8C" w:rsidP="00C269B3">
      <w:pPr>
        <w:suppressAutoHyphens w:val="0"/>
        <w:autoSpaceDE w:val="0"/>
        <w:autoSpaceDN w:val="0"/>
        <w:adjustRightInd w:val="0"/>
        <w:ind w:firstLine="709"/>
        <w:jc w:val="both"/>
        <w:rPr>
          <w:sz w:val="28"/>
          <w:szCs w:val="28"/>
        </w:rPr>
      </w:pPr>
      <w:r w:rsidRPr="00F37DAF">
        <w:rPr>
          <w:sz w:val="28"/>
          <w:szCs w:val="28"/>
        </w:rPr>
        <w:t>6. Депутат Совета не может одновременно исполнять полномочия депут</w:t>
      </w:r>
      <w:r w:rsidRPr="00F37DAF">
        <w:rPr>
          <w:sz w:val="28"/>
          <w:szCs w:val="28"/>
        </w:rPr>
        <w:t>а</w:t>
      </w:r>
      <w:r w:rsidRPr="00F37DAF">
        <w:rPr>
          <w:sz w:val="28"/>
          <w:szCs w:val="28"/>
        </w:rPr>
        <w:t>та представительного органа иного муниципального образования или главы м</w:t>
      </w:r>
      <w:r w:rsidRPr="00F37DAF">
        <w:rPr>
          <w:sz w:val="28"/>
          <w:szCs w:val="28"/>
        </w:rPr>
        <w:t>у</w:t>
      </w:r>
      <w:r w:rsidRPr="00F37DAF">
        <w:rPr>
          <w:sz w:val="28"/>
          <w:szCs w:val="28"/>
        </w:rPr>
        <w:t>ниципального образования иного муниципального образования, за исключен</w:t>
      </w:r>
      <w:r w:rsidRPr="00F37DAF">
        <w:rPr>
          <w:sz w:val="28"/>
          <w:szCs w:val="28"/>
        </w:rPr>
        <w:t>и</w:t>
      </w:r>
      <w:r w:rsidRPr="00F37DAF">
        <w:rPr>
          <w:sz w:val="28"/>
          <w:szCs w:val="28"/>
        </w:rPr>
        <w:t>ем случаев, установленных Федеральным законом</w:t>
      </w:r>
      <w:r w:rsidRPr="00F37DAF">
        <w:rPr>
          <w:color w:val="000000" w:themeColor="text1"/>
          <w:sz w:val="28"/>
          <w:szCs w:val="28"/>
        </w:rPr>
        <w:t xml:space="preserve"> от 20.03.2025</w:t>
      </w:r>
      <w:r w:rsidR="00582D3A">
        <w:rPr>
          <w:color w:val="000000" w:themeColor="text1"/>
          <w:sz w:val="28"/>
          <w:szCs w:val="28"/>
        </w:rPr>
        <w:t xml:space="preserve"> года</w:t>
      </w:r>
      <w:r w:rsidRPr="00F37DAF">
        <w:rPr>
          <w:color w:val="000000" w:themeColor="text1"/>
          <w:sz w:val="28"/>
          <w:szCs w:val="28"/>
        </w:rPr>
        <w:t xml:space="preserve"> №</w:t>
      </w:r>
      <w:r w:rsidR="00245295">
        <w:rPr>
          <w:color w:val="000000" w:themeColor="text1"/>
          <w:sz w:val="28"/>
          <w:szCs w:val="28"/>
        </w:rPr>
        <w:t xml:space="preserve"> </w:t>
      </w:r>
      <w:r w:rsidRPr="00F37DAF">
        <w:rPr>
          <w:color w:val="000000" w:themeColor="text1"/>
          <w:sz w:val="28"/>
          <w:szCs w:val="28"/>
        </w:rPr>
        <w:t xml:space="preserve">33-ФЗ </w:t>
      </w:r>
      <w:r w:rsidR="00552074">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552074">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C56B4" w:rsidP="00C269B3">
      <w:pPr>
        <w:suppressAutoHyphens w:val="0"/>
        <w:autoSpaceDE w:val="0"/>
        <w:autoSpaceDN w:val="0"/>
        <w:adjustRightInd w:val="0"/>
        <w:ind w:firstLine="709"/>
        <w:jc w:val="both"/>
        <w:rPr>
          <w:color w:val="000000" w:themeColor="text1"/>
          <w:sz w:val="28"/>
          <w:szCs w:val="28"/>
        </w:rPr>
      </w:pPr>
      <w:r>
        <w:rPr>
          <w:sz w:val="28"/>
          <w:szCs w:val="28"/>
        </w:rPr>
        <w:t>7. Депутат С</w:t>
      </w:r>
      <w:r w:rsidR="00414D8C" w:rsidRPr="00F37DAF">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00414D8C" w:rsidRPr="00F37DAF">
        <w:rPr>
          <w:color w:val="000000" w:themeColor="text1"/>
          <w:sz w:val="28"/>
          <w:szCs w:val="28"/>
        </w:rPr>
        <w:t>противодействии коррупции.</w:t>
      </w:r>
    </w:p>
    <w:p w:rsidR="00414D8C" w:rsidRPr="00F37DAF" w:rsidRDefault="00414D8C" w:rsidP="00C269B3">
      <w:pPr>
        <w:suppressAutoHyphens w:val="0"/>
        <w:autoSpaceDE w:val="0"/>
        <w:autoSpaceDN w:val="0"/>
        <w:adjustRightInd w:val="0"/>
        <w:ind w:firstLine="709"/>
        <w:jc w:val="both"/>
        <w:rPr>
          <w:iCs/>
          <w:color w:val="000000" w:themeColor="text1"/>
          <w:sz w:val="28"/>
          <w:szCs w:val="28"/>
        </w:rPr>
      </w:pPr>
      <w:r w:rsidRPr="00F37DAF">
        <w:rPr>
          <w:iCs/>
          <w:color w:val="000000" w:themeColor="text1"/>
          <w:sz w:val="28"/>
          <w:szCs w:val="28"/>
        </w:rPr>
        <w:t xml:space="preserve">8. </w:t>
      </w:r>
      <w:proofErr w:type="gramStart"/>
      <w:r w:rsidRPr="00F37DAF">
        <w:rPr>
          <w:iCs/>
          <w:color w:val="000000" w:themeColor="text1"/>
          <w:sz w:val="28"/>
          <w:szCs w:val="28"/>
        </w:rPr>
        <w:t>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w:t>
      </w:r>
      <w:r w:rsidRPr="00F37DAF">
        <w:rPr>
          <w:iCs/>
          <w:color w:val="000000" w:themeColor="text1"/>
          <w:sz w:val="28"/>
          <w:szCs w:val="28"/>
        </w:rPr>
        <w:t>ь</w:t>
      </w:r>
      <w:r w:rsidRPr="00F37DAF">
        <w:rPr>
          <w:iCs/>
          <w:color w:val="000000" w:themeColor="text1"/>
          <w:sz w:val="28"/>
          <w:szCs w:val="28"/>
        </w:rPr>
        <w:t xml:space="preserve">ным законом </w:t>
      </w:r>
      <w:r w:rsidRPr="00F37DAF">
        <w:rPr>
          <w:color w:val="000000" w:themeColor="text1"/>
          <w:sz w:val="28"/>
          <w:szCs w:val="28"/>
        </w:rPr>
        <w:t>от 20.03.2025</w:t>
      </w:r>
      <w:r w:rsidR="00582D3A">
        <w:rPr>
          <w:color w:val="000000" w:themeColor="text1"/>
          <w:sz w:val="28"/>
          <w:szCs w:val="28"/>
        </w:rPr>
        <w:t xml:space="preserve"> года</w:t>
      </w:r>
      <w:r w:rsidRPr="00F37DAF">
        <w:rPr>
          <w:color w:val="000000" w:themeColor="text1"/>
          <w:sz w:val="28"/>
          <w:szCs w:val="28"/>
        </w:rPr>
        <w:t xml:space="preserve"> №</w:t>
      </w:r>
      <w:r w:rsidR="00245295">
        <w:rPr>
          <w:color w:val="000000" w:themeColor="text1"/>
          <w:sz w:val="28"/>
          <w:szCs w:val="28"/>
        </w:rPr>
        <w:t xml:space="preserve"> </w:t>
      </w:r>
      <w:r w:rsidRPr="00F37DAF">
        <w:rPr>
          <w:color w:val="000000" w:themeColor="text1"/>
          <w:sz w:val="28"/>
          <w:szCs w:val="28"/>
        </w:rPr>
        <w:t xml:space="preserve">33-ФЗ </w:t>
      </w:r>
      <w:r w:rsidR="00552074">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552074">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iCs/>
          <w:color w:val="000000" w:themeColor="text1"/>
          <w:sz w:val="28"/>
          <w:szCs w:val="28"/>
        </w:rPr>
        <w:t>и другими ф</w:t>
      </w:r>
      <w:r w:rsidRPr="00F37DAF">
        <w:rPr>
          <w:iCs/>
          <w:color w:val="000000" w:themeColor="text1"/>
          <w:sz w:val="28"/>
          <w:szCs w:val="28"/>
        </w:rPr>
        <w:t>е</w:t>
      </w:r>
      <w:r w:rsidRPr="00F37DAF">
        <w:rPr>
          <w:iCs/>
          <w:color w:val="000000" w:themeColor="text1"/>
          <w:sz w:val="28"/>
          <w:szCs w:val="28"/>
        </w:rPr>
        <w:t>деральными законами в целях противодействия коррупции, в случае, если нес</w:t>
      </w:r>
      <w:r w:rsidRPr="00F37DAF">
        <w:rPr>
          <w:iCs/>
          <w:color w:val="000000" w:themeColor="text1"/>
          <w:sz w:val="28"/>
          <w:szCs w:val="28"/>
        </w:rPr>
        <w:t>о</w:t>
      </w:r>
      <w:r w:rsidRPr="00F37DAF">
        <w:rPr>
          <w:iCs/>
          <w:color w:val="000000" w:themeColor="text1"/>
          <w:sz w:val="28"/>
          <w:szCs w:val="28"/>
        </w:rPr>
        <w:t>блюдение таких ограничений, запретов и требований, а также неисполнение т</w:t>
      </w:r>
      <w:r w:rsidRPr="00F37DAF">
        <w:rPr>
          <w:iCs/>
          <w:color w:val="000000" w:themeColor="text1"/>
          <w:sz w:val="28"/>
          <w:szCs w:val="28"/>
        </w:rPr>
        <w:t>а</w:t>
      </w:r>
      <w:r w:rsidRPr="00F37DAF">
        <w:rPr>
          <w:iCs/>
          <w:color w:val="000000" w:themeColor="text1"/>
          <w:sz w:val="28"/>
          <w:szCs w:val="28"/>
        </w:rPr>
        <w:t>ких</w:t>
      </w:r>
      <w:proofErr w:type="gramEnd"/>
      <w:r w:rsidRPr="00F37DAF">
        <w:rPr>
          <w:iCs/>
          <w:color w:val="000000" w:themeColor="text1"/>
          <w:sz w:val="28"/>
          <w:szCs w:val="28"/>
        </w:rPr>
        <w:t xml:space="preserve"> обязанностей признается следствием не зависящих от него обстоятельств в порядке, предусмотренном </w:t>
      </w:r>
      <w:hyperlink r:id="rId9" w:history="1">
        <w:r w:rsidRPr="00F37DAF">
          <w:rPr>
            <w:iCs/>
            <w:color w:val="000000" w:themeColor="text1"/>
            <w:sz w:val="28"/>
            <w:szCs w:val="28"/>
          </w:rPr>
          <w:t>частями 3</w:t>
        </w:r>
      </w:hyperlink>
      <w:r w:rsidRPr="00F37DAF">
        <w:rPr>
          <w:iCs/>
          <w:color w:val="000000" w:themeColor="text1"/>
          <w:sz w:val="28"/>
          <w:szCs w:val="28"/>
        </w:rPr>
        <w:t xml:space="preserve"> - </w:t>
      </w:r>
      <w:hyperlink r:id="rId10" w:history="1">
        <w:r w:rsidRPr="00F37DAF">
          <w:rPr>
            <w:iCs/>
            <w:color w:val="000000" w:themeColor="text1"/>
            <w:sz w:val="28"/>
            <w:szCs w:val="28"/>
          </w:rPr>
          <w:t>6 статьи 13</w:t>
        </w:r>
      </w:hyperlink>
      <w:r w:rsidRPr="00F37DAF">
        <w:rPr>
          <w:iCs/>
          <w:color w:val="000000" w:themeColor="text1"/>
          <w:sz w:val="28"/>
          <w:szCs w:val="28"/>
        </w:rPr>
        <w:t xml:space="preserve"> Федерального закона от 25.12.2008 </w:t>
      </w:r>
      <w:r w:rsidR="00582D3A">
        <w:rPr>
          <w:iCs/>
          <w:color w:val="000000" w:themeColor="text1"/>
          <w:sz w:val="28"/>
          <w:szCs w:val="28"/>
        </w:rPr>
        <w:t xml:space="preserve">года </w:t>
      </w:r>
      <w:r w:rsidRPr="00F37DAF">
        <w:rPr>
          <w:iCs/>
          <w:color w:val="000000" w:themeColor="text1"/>
          <w:sz w:val="28"/>
          <w:szCs w:val="28"/>
        </w:rPr>
        <w:t>№</w:t>
      </w:r>
      <w:r w:rsidR="00245295">
        <w:rPr>
          <w:iCs/>
          <w:color w:val="000000" w:themeColor="text1"/>
          <w:sz w:val="28"/>
          <w:szCs w:val="28"/>
        </w:rPr>
        <w:t xml:space="preserve"> </w:t>
      </w:r>
      <w:r w:rsidRPr="00F37DAF">
        <w:rPr>
          <w:iCs/>
          <w:color w:val="000000" w:themeColor="text1"/>
          <w:sz w:val="28"/>
          <w:szCs w:val="28"/>
        </w:rPr>
        <w:t xml:space="preserve">273-ФЗ </w:t>
      </w:r>
      <w:r w:rsidR="00552074">
        <w:rPr>
          <w:iCs/>
          <w:color w:val="000000" w:themeColor="text1"/>
          <w:sz w:val="28"/>
          <w:szCs w:val="28"/>
        </w:rPr>
        <w:t>«</w:t>
      </w:r>
      <w:r w:rsidRPr="00F37DAF">
        <w:rPr>
          <w:iCs/>
          <w:color w:val="000000" w:themeColor="text1"/>
          <w:sz w:val="28"/>
          <w:szCs w:val="28"/>
        </w:rPr>
        <w:t>О противодействии коррупции</w:t>
      </w:r>
      <w:r w:rsidR="00552074">
        <w:rPr>
          <w:iCs/>
          <w:color w:val="000000" w:themeColor="text1"/>
          <w:sz w:val="28"/>
          <w:szCs w:val="28"/>
        </w:rPr>
        <w:t>»</w:t>
      </w:r>
      <w:r w:rsidRPr="00F37DAF">
        <w:rPr>
          <w:iCs/>
          <w:color w:val="000000" w:themeColor="text1"/>
          <w:sz w:val="28"/>
          <w:szCs w:val="28"/>
        </w:rPr>
        <w:t>.</w:t>
      </w:r>
    </w:p>
    <w:p w:rsidR="00414D8C" w:rsidRPr="00F37DAF" w:rsidRDefault="00414D8C" w:rsidP="00C269B3">
      <w:pPr>
        <w:suppressAutoHyphens w:val="0"/>
        <w:autoSpaceDE w:val="0"/>
        <w:autoSpaceDN w:val="0"/>
        <w:adjustRightInd w:val="0"/>
        <w:ind w:firstLine="709"/>
        <w:jc w:val="both"/>
        <w:rPr>
          <w:color w:val="000000" w:themeColor="text1"/>
          <w:sz w:val="28"/>
          <w:szCs w:val="28"/>
        </w:rPr>
      </w:pPr>
      <w:r w:rsidRPr="00F37DAF">
        <w:rPr>
          <w:color w:val="000000" w:themeColor="text1"/>
          <w:sz w:val="28"/>
          <w:szCs w:val="28"/>
        </w:rPr>
        <w:t xml:space="preserve">9. </w:t>
      </w:r>
      <w:proofErr w:type="gramStart"/>
      <w:r w:rsidRPr="00F37DAF">
        <w:rPr>
          <w:color w:val="000000" w:themeColor="text1"/>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w:t>
      </w:r>
      <w:r w:rsidRPr="00F37DAF">
        <w:rPr>
          <w:color w:val="000000" w:themeColor="text1"/>
          <w:sz w:val="28"/>
          <w:szCs w:val="28"/>
        </w:rPr>
        <w:t>а</w:t>
      </w:r>
      <w:r w:rsidRPr="00F37DAF">
        <w:rPr>
          <w:color w:val="000000" w:themeColor="text1"/>
          <w:sz w:val="28"/>
          <w:szCs w:val="28"/>
        </w:rPr>
        <w:t>ции о противодействии коррупции участие указанного лица в принятии колл</w:t>
      </w:r>
      <w:r w:rsidRPr="00F37DAF">
        <w:rPr>
          <w:color w:val="000000" w:themeColor="text1"/>
          <w:sz w:val="28"/>
          <w:szCs w:val="28"/>
        </w:rPr>
        <w:t>е</w:t>
      </w:r>
      <w:r w:rsidRPr="00F37DAF">
        <w:rPr>
          <w:color w:val="000000" w:themeColor="text1"/>
          <w:sz w:val="28"/>
          <w:szCs w:val="28"/>
        </w:rPr>
        <w:t>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312CB0" w:rsidRPr="00312CB0" w:rsidRDefault="00312CB0" w:rsidP="00C269B3">
      <w:pPr>
        <w:suppressAutoHyphens w:val="0"/>
        <w:autoSpaceDE w:val="0"/>
        <w:autoSpaceDN w:val="0"/>
        <w:adjustRightInd w:val="0"/>
        <w:ind w:firstLine="709"/>
        <w:jc w:val="both"/>
        <w:rPr>
          <w:i/>
          <w:color w:val="000000" w:themeColor="text1"/>
          <w:sz w:val="28"/>
          <w:szCs w:val="28"/>
        </w:rPr>
      </w:pPr>
    </w:p>
    <w:p w:rsidR="0065710D" w:rsidRPr="0065710D" w:rsidRDefault="007F06F9" w:rsidP="00C269B3">
      <w:pPr>
        <w:suppressAutoHyphens w:val="0"/>
        <w:autoSpaceDE w:val="0"/>
        <w:autoSpaceDN w:val="0"/>
        <w:adjustRightInd w:val="0"/>
        <w:ind w:firstLine="709"/>
        <w:jc w:val="both"/>
        <w:rPr>
          <w:rFonts w:eastAsia="Times New Roman"/>
          <w:b/>
          <w:bCs/>
          <w:iCs/>
          <w:kern w:val="0"/>
          <w:sz w:val="28"/>
          <w:szCs w:val="28"/>
          <w:lang w:eastAsia="ru-RU"/>
        </w:rPr>
      </w:pPr>
      <w:r>
        <w:rPr>
          <w:rFonts w:eastAsia="Times New Roman"/>
          <w:b/>
          <w:bCs/>
          <w:iCs/>
          <w:kern w:val="0"/>
          <w:sz w:val="28"/>
          <w:szCs w:val="28"/>
          <w:lang w:eastAsia="ru-RU"/>
        </w:rPr>
        <w:t>Статья 16</w:t>
      </w:r>
      <w:r w:rsidR="0065710D" w:rsidRPr="0065710D">
        <w:rPr>
          <w:rFonts w:eastAsia="Times New Roman"/>
          <w:b/>
          <w:bCs/>
          <w:iCs/>
          <w:kern w:val="0"/>
          <w:sz w:val="28"/>
          <w:szCs w:val="28"/>
          <w:lang w:eastAsia="ru-RU"/>
        </w:rPr>
        <w:t>. Порядок проведения отчета депутата Совета перед изб</w:t>
      </w:r>
      <w:r w:rsidR="0065710D" w:rsidRPr="0065710D">
        <w:rPr>
          <w:rFonts w:eastAsia="Times New Roman"/>
          <w:b/>
          <w:bCs/>
          <w:iCs/>
          <w:kern w:val="0"/>
          <w:sz w:val="28"/>
          <w:szCs w:val="28"/>
          <w:lang w:eastAsia="ru-RU"/>
        </w:rPr>
        <w:t>и</w:t>
      </w:r>
      <w:r w:rsidR="0065710D" w:rsidRPr="0065710D">
        <w:rPr>
          <w:rFonts w:eastAsia="Times New Roman"/>
          <w:b/>
          <w:bCs/>
          <w:iCs/>
          <w:kern w:val="0"/>
          <w:sz w:val="28"/>
          <w:szCs w:val="28"/>
          <w:lang w:eastAsia="ru-RU"/>
        </w:rPr>
        <w:t>рателями</w:t>
      </w:r>
    </w:p>
    <w:p w:rsidR="0065710D" w:rsidRPr="0065710D" w:rsidRDefault="0065710D" w:rsidP="00C269B3">
      <w:pPr>
        <w:suppressAutoHyphens w:val="0"/>
        <w:spacing w:line="288" w:lineRule="atLeast"/>
        <w:ind w:firstLine="709"/>
        <w:jc w:val="both"/>
        <w:rPr>
          <w:rFonts w:eastAsia="Times New Roman"/>
          <w:kern w:val="0"/>
          <w:sz w:val="28"/>
          <w:szCs w:val="28"/>
          <w:lang w:eastAsia="ru-RU"/>
        </w:rPr>
      </w:pPr>
      <w:bookmarkStart w:id="2" w:name="sub_1012"/>
      <w:r w:rsidRPr="0065710D">
        <w:rPr>
          <w:rFonts w:eastAsia="Times New Roman"/>
          <w:kern w:val="0"/>
          <w:sz w:val="28"/>
          <w:szCs w:val="28"/>
          <w:lang w:eastAsia="ru-RU"/>
        </w:rPr>
        <w:t xml:space="preserve">1. Отчет </w:t>
      </w:r>
      <w:r w:rsidRPr="0065710D">
        <w:rPr>
          <w:rFonts w:eastAsia="Times New Roman"/>
          <w:bCs/>
          <w:iCs/>
          <w:kern w:val="0"/>
          <w:sz w:val="28"/>
          <w:szCs w:val="28"/>
          <w:lang w:eastAsia="ru-RU"/>
        </w:rPr>
        <w:t>депутата Совета перед избирателями</w:t>
      </w:r>
      <w:r w:rsidRPr="0065710D">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 xml:space="preserve">Отчет представляет депутат </w:t>
      </w:r>
      <w:r w:rsidRPr="0065710D">
        <w:rPr>
          <w:rFonts w:eastAsia="Times New Roman"/>
          <w:bCs/>
          <w:iCs/>
          <w:kern w:val="0"/>
          <w:sz w:val="28"/>
          <w:szCs w:val="28"/>
          <w:lang w:eastAsia="ru-RU"/>
        </w:rPr>
        <w:t xml:space="preserve">Совета </w:t>
      </w:r>
      <w:r w:rsidRPr="0065710D">
        <w:rPr>
          <w:rFonts w:eastAsia="Calibri"/>
          <w:kern w:val="0"/>
          <w:sz w:val="28"/>
          <w:szCs w:val="28"/>
        </w:rPr>
        <w:t>лично.</w:t>
      </w:r>
    </w:p>
    <w:bookmarkEnd w:id="2"/>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2. Отчет осуществляется в целях:</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lastRenderedPageBreak/>
        <w:t>объективного и достоверного информирования избирателей о деятельн</w:t>
      </w:r>
      <w:r w:rsidRPr="0065710D">
        <w:rPr>
          <w:rFonts w:eastAsia="Calibri"/>
          <w:kern w:val="0"/>
          <w:sz w:val="28"/>
          <w:szCs w:val="28"/>
        </w:rPr>
        <w:t>о</w:t>
      </w:r>
      <w:r w:rsidRPr="0065710D">
        <w:rPr>
          <w:rFonts w:eastAsia="Calibri"/>
          <w:kern w:val="0"/>
          <w:sz w:val="28"/>
          <w:szCs w:val="28"/>
        </w:rPr>
        <w:t>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обеспечения открытости и публичности в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повышения уровня доверия избирателей к депутату</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 xml:space="preserve">обеспечение взаимодействия депутата </w:t>
      </w:r>
      <w:r w:rsidRPr="0065710D">
        <w:rPr>
          <w:rFonts w:eastAsia="Times New Roman"/>
          <w:bCs/>
          <w:iCs/>
          <w:kern w:val="0"/>
          <w:sz w:val="28"/>
          <w:szCs w:val="28"/>
          <w:lang w:eastAsia="ru-RU"/>
        </w:rPr>
        <w:t xml:space="preserve">Совета </w:t>
      </w:r>
      <w:r w:rsidRPr="0065710D">
        <w:rPr>
          <w:rFonts w:eastAsia="Calibri"/>
          <w:kern w:val="0"/>
          <w:sz w:val="28"/>
          <w:szCs w:val="28"/>
        </w:rPr>
        <w:t>с избирателями.</w:t>
      </w:r>
    </w:p>
    <w:p w:rsidR="0065710D" w:rsidRPr="0065710D" w:rsidRDefault="0065710D" w:rsidP="00C269B3">
      <w:pPr>
        <w:suppressAutoHyphens w:val="0"/>
        <w:ind w:firstLine="709"/>
        <w:jc w:val="both"/>
        <w:rPr>
          <w:rFonts w:eastAsia="Calibri"/>
          <w:kern w:val="0"/>
          <w:sz w:val="28"/>
          <w:szCs w:val="28"/>
        </w:rPr>
      </w:pPr>
      <w:bookmarkStart w:id="3" w:name="sub_1031"/>
      <w:r w:rsidRPr="0065710D">
        <w:rPr>
          <w:rFonts w:eastAsia="Calibri"/>
          <w:kern w:val="0"/>
          <w:sz w:val="28"/>
          <w:szCs w:val="28"/>
        </w:rPr>
        <w:t>3. Отчет проводится ежегодно в первом квартале следующего за отче</w:t>
      </w:r>
      <w:r w:rsidRPr="0065710D">
        <w:rPr>
          <w:rFonts w:eastAsia="Calibri"/>
          <w:kern w:val="0"/>
          <w:sz w:val="28"/>
          <w:szCs w:val="28"/>
        </w:rPr>
        <w:t>т</w:t>
      </w:r>
      <w:r w:rsidRPr="0065710D">
        <w:rPr>
          <w:rFonts w:eastAsia="Calibri"/>
          <w:kern w:val="0"/>
          <w:sz w:val="28"/>
          <w:szCs w:val="28"/>
        </w:rPr>
        <w:t>ным годом.</w:t>
      </w:r>
    </w:p>
    <w:bookmarkEnd w:id="3"/>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65710D" w:rsidRDefault="0065710D" w:rsidP="00C269B3">
      <w:pPr>
        <w:suppressAutoHyphens w:val="0"/>
        <w:ind w:firstLine="709"/>
        <w:jc w:val="both"/>
        <w:rPr>
          <w:rFonts w:eastAsia="Calibri"/>
          <w:kern w:val="0"/>
          <w:sz w:val="28"/>
          <w:szCs w:val="28"/>
        </w:rPr>
      </w:pPr>
      <w:bookmarkStart w:id="4" w:name="sub_1033"/>
      <w:r w:rsidRPr="0065710D">
        <w:rPr>
          <w:rFonts w:eastAsia="Calibri"/>
          <w:kern w:val="0"/>
          <w:sz w:val="28"/>
          <w:szCs w:val="28"/>
        </w:rPr>
        <w:t>4. Председатель Совета формирует график отчетов по согласованию с д</w:t>
      </w:r>
      <w:r w:rsidRPr="0065710D">
        <w:rPr>
          <w:rFonts w:eastAsia="Calibri"/>
          <w:kern w:val="0"/>
          <w:sz w:val="28"/>
          <w:szCs w:val="28"/>
        </w:rPr>
        <w:t>е</w:t>
      </w:r>
      <w:r w:rsidRPr="0065710D">
        <w:rPr>
          <w:rFonts w:eastAsia="Calibri"/>
          <w:kern w:val="0"/>
          <w:sz w:val="28"/>
          <w:szCs w:val="28"/>
        </w:rPr>
        <w:t>путатами Совета с указанием формы, даты, времени и места проведения отчета.</w:t>
      </w:r>
    </w:p>
    <w:bookmarkEnd w:id="4"/>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 xml:space="preserve">График отчетов размещается администрацией на официальном сайте </w:t>
      </w:r>
      <w:r>
        <w:rPr>
          <w:rFonts w:eastAsia="Calibri"/>
          <w:kern w:val="0"/>
          <w:sz w:val="28"/>
          <w:szCs w:val="28"/>
        </w:rPr>
        <w:t>м</w:t>
      </w:r>
      <w:r>
        <w:rPr>
          <w:rFonts w:eastAsia="Calibri"/>
          <w:kern w:val="0"/>
          <w:sz w:val="28"/>
          <w:szCs w:val="28"/>
        </w:rPr>
        <w:t>у</w:t>
      </w:r>
      <w:r>
        <w:rPr>
          <w:rFonts w:eastAsia="Calibri"/>
          <w:kern w:val="0"/>
          <w:sz w:val="28"/>
          <w:szCs w:val="28"/>
        </w:rPr>
        <w:t>ниципального образования</w:t>
      </w:r>
      <w:r w:rsidR="00E93357">
        <w:rPr>
          <w:rFonts w:eastAsia="Calibri"/>
          <w:kern w:val="0"/>
          <w:sz w:val="28"/>
          <w:szCs w:val="28"/>
        </w:rPr>
        <w:t xml:space="preserve"> </w:t>
      </w:r>
      <w:r w:rsidR="00E93357" w:rsidRPr="00AB12C4">
        <w:rPr>
          <w:sz w:val="28"/>
          <w:szCs w:val="28"/>
        </w:rPr>
        <w:t>Щербиновский</w:t>
      </w:r>
      <w:r w:rsidR="00E93357">
        <w:rPr>
          <w:sz w:val="28"/>
          <w:szCs w:val="28"/>
        </w:rPr>
        <w:t xml:space="preserve"> </w:t>
      </w:r>
      <w:r>
        <w:rPr>
          <w:rFonts w:eastAsia="Calibri"/>
          <w:kern w:val="0"/>
          <w:sz w:val="28"/>
          <w:szCs w:val="28"/>
        </w:rPr>
        <w:t>район</w:t>
      </w:r>
      <w:r w:rsidRPr="0065710D">
        <w:rPr>
          <w:rFonts w:eastAsia="Calibri"/>
          <w:kern w:val="0"/>
          <w:sz w:val="28"/>
          <w:szCs w:val="28"/>
        </w:rPr>
        <w:t xml:space="preserve"> в информационно-телекоммуникационной сети "Интернет".</w:t>
      </w:r>
    </w:p>
    <w:p w:rsidR="0065710D" w:rsidRPr="0065710D" w:rsidRDefault="0065710D" w:rsidP="00C269B3">
      <w:pPr>
        <w:suppressAutoHyphens w:val="0"/>
        <w:ind w:firstLine="709"/>
        <w:rPr>
          <w:rFonts w:eastAsia="Calibri"/>
          <w:kern w:val="0"/>
          <w:sz w:val="28"/>
          <w:szCs w:val="28"/>
        </w:rPr>
      </w:pPr>
      <w:bookmarkStart w:id="5" w:name="sub_1034"/>
      <w:r w:rsidRPr="0065710D">
        <w:rPr>
          <w:rFonts w:eastAsia="Calibri"/>
          <w:kern w:val="0"/>
          <w:sz w:val="28"/>
          <w:szCs w:val="28"/>
        </w:rPr>
        <w:t>5. Отчет перед избирателями проводится на территории избирательного округа.</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w:t>
      </w:r>
      <w:r w:rsidRPr="0065710D">
        <w:rPr>
          <w:rFonts w:eastAsia="Calibri"/>
          <w:kern w:val="0"/>
          <w:sz w:val="28"/>
          <w:szCs w:val="28"/>
        </w:rPr>
        <w:t>с</w:t>
      </w:r>
      <w:r w:rsidRPr="0065710D">
        <w:rPr>
          <w:rFonts w:eastAsia="Calibri"/>
          <w:kern w:val="0"/>
          <w:sz w:val="28"/>
          <w:szCs w:val="28"/>
        </w:rPr>
        <w:t>положенные на территории</w:t>
      </w:r>
      <w:r>
        <w:rPr>
          <w:rFonts w:eastAsia="Calibri"/>
          <w:kern w:val="0"/>
          <w:sz w:val="28"/>
          <w:szCs w:val="28"/>
        </w:rPr>
        <w:t xml:space="preserve"> муниципального образования </w:t>
      </w:r>
      <w:r w:rsidR="00E93357" w:rsidRPr="00AB12C4">
        <w:rPr>
          <w:sz w:val="28"/>
          <w:szCs w:val="28"/>
        </w:rPr>
        <w:t>Щербиновский</w:t>
      </w:r>
      <w:r w:rsidR="00E93357">
        <w:rPr>
          <w:rFonts w:eastAsia="Calibri"/>
          <w:kern w:val="0"/>
          <w:sz w:val="28"/>
          <w:szCs w:val="28"/>
        </w:rPr>
        <w:t xml:space="preserve"> </w:t>
      </w:r>
      <w:r>
        <w:rPr>
          <w:rFonts w:eastAsia="Calibri"/>
          <w:kern w:val="0"/>
          <w:sz w:val="28"/>
          <w:szCs w:val="28"/>
        </w:rPr>
        <w:t xml:space="preserve"> ра</w:t>
      </w:r>
      <w:r>
        <w:rPr>
          <w:rFonts w:eastAsia="Calibri"/>
          <w:kern w:val="0"/>
          <w:sz w:val="28"/>
          <w:szCs w:val="28"/>
        </w:rPr>
        <w:t>й</w:t>
      </w:r>
      <w:r>
        <w:rPr>
          <w:rFonts w:eastAsia="Calibri"/>
          <w:kern w:val="0"/>
          <w:sz w:val="28"/>
          <w:szCs w:val="28"/>
        </w:rPr>
        <w:t>он</w:t>
      </w:r>
      <w:r w:rsidRPr="0065710D">
        <w:rPr>
          <w:rFonts w:eastAsia="Calibri"/>
          <w:kern w:val="0"/>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w:t>
      </w:r>
      <w:r w:rsidRPr="0065710D">
        <w:rPr>
          <w:rFonts w:eastAsia="Calibri"/>
          <w:kern w:val="0"/>
          <w:sz w:val="28"/>
          <w:szCs w:val="28"/>
        </w:rPr>
        <w:t>ь</w:t>
      </w:r>
      <w:r w:rsidRPr="0065710D">
        <w:rPr>
          <w:rFonts w:eastAsia="Calibri"/>
          <w:kern w:val="0"/>
          <w:sz w:val="28"/>
          <w:szCs w:val="28"/>
        </w:rPr>
        <w:t>тациями специалистов.</w:t>
      </w:r>
    </w:p>
    <w:p w:rsidR="0065710D" w:rsidRPr="0065710D" w:rsidRDefault="0065710D" w:rsidP="00C269B3">
      <w:pPr>
        <w:suppressAutoHyphens w:val="0"/>
        <w:ind w:firstLine="709"/>
        <w:jc w:val="both"/>
        <w:rPr>
          <w:rFonts w:eastAsia="Calibri"/>
          <w:kern w:val="0"/>
          <w:sz w:val="28"/>
          <w:szCs w:val="28"/>
        </w:rPr>
      </w:pPr>
      <w:bookmarkStart w:id="6" w:name="sub_1041"/>
      <w:bookmarkEnd w:id="5"/>
      <w:r w:rsidRPr="0065710D">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6"/>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Регламент отчета может предусматривать, в том числе, время (продолж</w:t>
      </w:r>
      <w:r w:rsidRPr="0065710D">
        <w:rPr>
          <w:rFonts w:eastAsia="Calibri"/>
          <w:kern w:val="0"/>
          <w:sz w:val="28"/>
          <w:szCs w:val="28"/>
        </w:rPr>
        <w:t>и</w:t>
      </w:r>
      <w:r w:rsidRPr="0065710D">
        <w:rPr>
          <w:rFonts w:eastAsia="Calibri"/>
          <w:kern w:val="0"/>
          <w:sz w:val="28"/>
          <w:szCs w:val="28"/>
        </w:rPr>
        <w:t>тельность) для выступления депутата Совета, предоставления права избират</w:t>
      </w:r>
      <w:r w:rsidRPr="0065710D">
        <w:rPr>
          <w:rFonts w:eastAsia="Calibri"/>
          <w:kern w:val="0"/>
          <w:sz w:val="28"/>
          <w:szCs w:val="28"/>
        </w:rPr>
        <w:t>е</w:t>
      </w:r>
      <w:r w:rsidRPr="0065710D">
        <w:rPr>
          <w:rFonts w:eastAsia="Calibri"/>
          <w:kern w:val="0"/>
          <w:sz w:val="28"/>
          <w:szCs w:val="28"/>
        </w:rPr>
        <w:t>лям задать вопросы депутату Совета, ответы депутата Совета на вопросы изб</w:t>
      </w:r>
      <w:r w:rsidRPr="0065710D">
        <w:rPr>
          <w:rFonts w:eastAsia="Calibri"/>
          <w:kern w:val="0"/>
          <w:sz w:val="28"/>
          <w:szCs w:val="28"/>
        </w:rPr>
        <w:t>и</w:t>
      </w:r>
      <w:r w:rsidRPr="0065710D">
        <w:rPr>
          <w:rFonts w:eastAsia="Calibri"/>
          <w:kern w:val="0"/>
          <w:sz w:val="28"/>
          <w:szCs w:val="28"/>
        </w:rPr>
        <w:t>рателей, выступления избирателей по отчету, заключительного слова депутата Совета.</w:t>
      </w:r>
    </w:p>
    <w:p w:rsidR="0065710D" w:rsidRPr="0065710D" w:rsidRDefault="0065710D" w:rsidP="00C269B3">
      <w:pPr>
        <w:suppressAutoHyphens w:val="0"/>
        <w:ind w:firstLine="709"/>
        <w:jc w:val="both"/>
        <w:rPr>
          <w:rFonts w:eastAsia="Calibri"/>
          <w:kern w:val="0"/>
          <w:sz w:val="28"/>
          <w:szCs w:val="28"/>
        </w:rPr>
      </w:pPr>
      <w:bookmarkStart w:id="7" w:name="sub_1042"/>
      <w:r w:rsidRPr="0065710D">
        <w:rPr>
          <w:rFonts w:eastAsia="Calibri"/>
          <w:kern w:val="0"/>
          <w:sz w:val="28"/>
          <w:szCs w:val="28"/>
        </w:rPr>
        <w:t>8. Отчет с указанием периода, за который он проводится, должен соде</w:t>
      </w:r>
      <w:r w:rsidRPr="0065710D">
        <w:rPr>
          <w:rFonts w:eastAsia="Calibri"/>
          <w:kern w:val="0"/>
          <w:sz w:val="28"/>
          <w:szCs w:val="28"/>
        </w:rPr>
        <w:t>р</w:t>
      </w:r>
      <w:r w:rsidRPr="0065710D">
        <w:rPr>
          <w:rFonts w:eastAsia="Calibri"/>
          <w:kern w:val="0"/>
          <w:sz w:val="28"/>
          <w:szCs w:val="28"/>
        </w:rPr>
        <w:t>жать следующую информацию о деятельности депутата Совета:</w:t>
      </w:r>
    </w:p>
    <w:bookmarkEnd w:id="7"/>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об участии в заседаниях Совета;</w:t>
      </w:r>
    </w:p>
    <w:p w:rsidR="00312CB0" w:rsidRDefault="00312CB0" w:rsidP="00C269B3">
      <w:pPr>
        <w:suppressAutoHyphens w:val="0"/>
        <w:ind w:firstLine="709"/>
        <w:jc w:val="both"/>
        <w:rPr>
          <w:rFonts w:eastAsia="Calibri"/>
          <w:kern w:val="0"/>
          <w:sz w:val="28"/>
          <w:szCs w:val="28"/>
        </w:rPr>
      </w:pP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об участии в подготовке вопросов для рассмотрения на заседаниях Сов</w:t>
      </w:r>
      <w:r w:rsidRPr="0065710D">
        <w:rPr>
          <w:rFonts w:eastAsia="Calibri"/>
          <w:kern w:val="0"/>
          <w:sz w:val="28"/>
          <w:szCs w:val="28"/>
        </w:rPr>
        <w:t>е</w:t>
      </w:r>
      <w:r w:rsidRPr="0065710D">
        <w:rPr>
          <w:rFonts w:eastAsia="Calibri"/>
          <w:kern w:val="0"/>
          <w:sz w:val="28"/>
          <w:szCs w:val="28"/>
        </w:rPr>
        <w:t>та;</w:t>
      </w:r>
    </w:p>
    <w:p w:rsidR="0065710D" w:rsidRPr="0065710D" w:rsidRDefault="00E975D5" w:rsidP="00C269B3">
      <w:pPr>
        <w:suppressAutoHyphens w:val="0"/>
        <w:ind w:firstLine="709"/>
        <w:jc w:val="both"/>
        <w:rPr>
          <w:rFonts w:eastAsia="Calibri"/>
          <w:kern w:val="0"/>
          <w:sz w:val="28"/>
          <w:szCs w:val="28"/>
        </w:rPr>
      </w:pPr>
      <w:r>
        <w:rPr>
          <w:rFonts w:eastAsia="Calibri"/>
          <w:kern w:val="0"/>
          <w:sz w:val="28"/>
          <w:szCs w:val="28"/>
        </w:rPr>
        <w:t>об участии в работе</w:t>
      </w:r>
      <w:r w:rsidR="0065710D" w:rsidRPr="0065710D">
        <w:rPr>
          <w:rFonts w:eastAsia="Calibri"/>
          <w:kern w:val="0"/>
          <w:sz w:val="28"/>
          <w:szCs w:val="28"/>
        </w:rPr>
        <w:t xml:space="preserve"> комиссий и иных рабочих органов Совета, в состав которых включен депутат Совета;</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 правотворческой деятельности (количестве подготовленных и внесе</w:t>
      </w:r>
      <w:r w:rsidRPr="0065710D">
        <w:rPr>
          <w:rFonts w:eastAsia="Calibri"/>
          <w:kern w:val="0"/>
          <w:sz w:val="28"/>
          <w:szCs w:val="28"/>
        </w:rPr>
        <w:t>н</w:t>
      </w:r>
      <w:r w:rsidRPr="0065710D">
        <w:rPr>
          <w:rFonts w:eastAsia="Calibri"/>
          <w:kern w:val="0"/>
          <w:sz w:val="28"/>
          <w:szCs w:val="28"/>
        </w:rPr>
        <w:t>ных проектов решений Совета, поправок к ним, результатах их рассмотрения);</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lastRenderedPageBreak/>
        <w:t>о содержании депутатских обращений, депутатских запросов и мер, пр</w:t>
      </w:r>
      <w:r w:rsidRPr="0065710D">
        <w:rPr>
          <w:rFonts w:eastAsia="Calibri"/>
          <w:kern w:val="0"/>
          <w:sz w:val="28"/>
          <w:szCs w:val="28"/>
        </w:rPr>
        <w:t>и</w:t>
      </w:r>
      <w:r w:rsidRPr="0065710D">
        <w:rPr>
          <w:rFonts w:eastAsia="Calibri"/>
          <w:kern w:val="0"/>
          <w:sz w:val="28"/>
          <w:szCs w:val="28"/>
        </w:rPr>
        <w:t>нятых по ним;</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 проведении личных приемов граждан;</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 количестве поступивших и рассмотренных обращений граждан, резул</w:t>
      </w:r>
      <w:r w:rsidRPr="0065710D">
        <w:rPr>
          <w:rFonts w:eastAsia="Calibri"/>
          <w:kern w:val="0"/>
          <w:sz w:val="28"/>
          <w:szCs w:val="28"/>
        </w:rPr>
        <w:t>ь</w:t>
      </w:r>
      <w:r w:rsidRPr="0065710D">
        <w:rPr>
          <w:rFonts w:eastAsia="Calibri"/>
          <w:kern w:val="0"/>
          <w:sz w:val="28"/>
          <w:szCs w:val="28"/>
        </w:rPr>
        <w:t>татах их рассмотрения;</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 взаимодействии с предприятиями, учреждениями, организациями нез</w:t>
      </w:r>
      <w:r w:rsidRPr="0065710D">
        <w:rPr>
          <w:rFonts w:eastAsia="Calibri"/>
          <w:kern w:val="0"/>
          <w:sz w:val="28"/>
          <w:szCs w:val="28"/>
        </w:rPr>
        <w:t>а</w:t>
      </w:r>
      <w:r w:rsidRPr="0065710D">
        <w:rPr>
          <w:rFonts w:eastAsia="Calibri"/>
          <w:kern w:val="0"/>
          <w:sz w:val="28"/>
          <w:szCs w:val="28"/>
        </w:rPr>
        <w:t>висимо от организационно-правовой формы собственности, общественными объединениями, находящимися на территории</w:t>
      </w:r>
      <w:r>
        <w:rPr>
          <w:rFonts w:eastAsia="Calibri"/>
          <w:kern w:val="0"/>
          <w:sz w:val="28"/>
          <w:szCs w:val="28"/>
        </w:rPr>
        <w:t xml:space="preserve"> муниципального образования </w:t>
      </w:r>
      <w:r w:rsidR="00E93357" w:rsidRPr="00AB12C4">
        <w:rPr>
          <w:sz w:val="28"/>
          <w:szCs w:val="28"/>
        </w:rPr>
        <w:t>Щербиновский</w:t>
      </w:r>
      <w:r w:rsidR="00E93357">
        <w:rPr>
          <w:rFonts w:eastAsia="Calibri"/>
          <w:kern w:val="0"/>
          <w:sz w:val="28"/>
          <w:szCs w:val="28"/>
        </w:rPr>
        <w:t xml:space="preserve"> </w:t>
      </w:r>
      <w:r>
        <w:rPr>
          <w:rFonts w:eastAsia="Calibri"/>
          <w:kern w:val="0"/>
          <w:sz w:val="28"/>
          <w:szCs w:val="28"/>
        </w:rPr>
        <w:t>район</w:t>
      </w:r>
      <w:r w:rsidRPr="0065710D">
        <w:rPr>
          <w:rFonts w:eastAsia="Calibri"/>
          <w:kern w:val="0"/>
          <w:sz w:val="28"/>
          <w:szCs w:val="28"/>
        </w:rPr>
        <w:t>, органами государственной власти, органами местного самоуправления;</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об иных формах депутатской деятельности;</w:t>
      </w:r>
    </w:p>
    <w:p w:rsidR="0065710D" w:rsidRPr="0065710D" w:rsidRDefault="0065710D" w:rsidP="00C269B3">
      <w:pPr>
        <w:suppressAutoHyphens w:val="0"/>
        <w:ind w:firstLine="709"/>
        <w:jc w:val="both"/>
        <w:rPr>
          <w:rFonts w:eastAsia="Calibri"/>
          <w:kern w:val="0"/>
          <w:sz w:val="28"/>
          <w:szCs w:val="28"/>
        </w:rPr>
      </w:pPr>
      <w:r w:rsidRPr="0065710D">
        <w:rPr>
          <w:rFonts w:eastAsia="Calibri"/>
          <w:kern w:val="0"/>
          <w:sz w:val="28"/>
          <w:szCs w:val="28"/>
        </w:rPr>
        <w:t>об участии в проектах и акциях, проводимых на территории</w:t>
      </w:r>
      <w:r>
        <w:rPr>
          <w:rFonts w:eastAsia="Calibri"/>
          <w:kern w:val="0"/>
          <w:sz w:val="28"/>
          <w:szCs w:val="28"/>
        </w:rPr>
        <w:t xml:space="preserve"> муниципал</w:t>
      </w:r>
      <w:r>
        <w:rPr>
          <w:rFonts w:eastAsia="Calibri"/>
          <w:kern w:val="0"/>
          <w:sz w:val="28"/>
          <w:szCs w:val="28"/>
        </w:rPr>
        <w:t>ь</w:t>
      </w:r>
      <w:r>
        <w:rPr>
          <w:rFonts w:eastAsia="Calibri"/>
          <w:kern w:val="0"/>
          <w:sz w:val="28"/>
          <w:szCs w:val="28"/>
        </w:rPr>
        <w:t xml:space="preserve">ного образования </w:t>
      </w:r>
      <w:r w:rsidR="00E93357" w:rsidRPr="00AB12C4">
        <w:rPr>
          <w:sz w:val="28"/>
          <w:szCs w:val="28"/>
        </w:rPr>
        <w:t>Щербиновский</w:t>
      </w:r>
      <w:r w:rsidR="00E93357">
        <w:rPr>
          <w:rFonts w:eastAsia="Calibri"/>
          <w:kern w:val="0"/>
          <w:sz w:val="28"/>
          <w:szCs w:val="28"/>
        </w:rPr>
        <w:t xml:space="preserve"> </w:t>
      </w:r>
      <w:r>
        <w:rPr>
          <w:rFonts w:eastAsia="Calibri"/>
          <w:kern w:val="0"/>
          <w:sz w:val="28"/>
          <w:szCs w:val="28"/>
        </w:rPr>
        <w:t>район</w:t>
      </w:r>
      <w:r w:rsidRPr="0065710D">
        <w:rPr>
          <w:rFonts w:eastAsia="Calibri"/>
          <w:kern w:val="0"/>
          <w:sz w:val="28"/>
          <w:szCs w:val="28"/>
        </w:rPr>
        <w:t>.</w:t>
      </w:r>
    </w:p>
    <w:p w:rsidR="0065710D" w:rsidRPr="0065710D" w:rsidRDefault="0065710D" w:rsidP="00C269B3">
      <w:pPr>
        <w:suppressAutoHyphens w:val="0"/>
        <w:ind w:firstLine="709"/>
        <w:jc w:val="both"/>
        <w:rPr>
          <w:rFonts w:eastAsia="Calibri"/>
          <w:kern w:val="0"/>
          <w:sz w:val="28"/>
          <w:szCs w:val="28"/>
        </w:rPr>
      </w:pPr>
      <w:bookmarkStart w:id="8" w:name="sub_1043"/>
      <w:r w:rsidRPr="0065710D">
        <w:rPr>
          <w:rFonts w:eastAsia="Calibri"/>
          <w:kern w:val="0"/>
          <w:sz w:val="28"/>
          <w:szCs w:val="28"/>
        </w:rPr>
        <w:t>9. Отчет не может носить агитационный характер.</w:t>
      </w:r>
    </w:p>
    <w:p w:rsidR="0065710D" w:rsidRPr="0065710D" w:rsidRDefault="0065710D" w:rsidP="00C269B3">
      <w:pPr>
        <w:suppressAutoHyphens w:val="0"/>
        <w:ind w:firstLine="709"/>
        <w:jc w:val="both"/>
        <w:rPr>
          <w:rFonts w:eastAsia="Calibri"/>
          <w:kern w:val="0"/>
          <w:sz w:val="28"/>
          <w:szCs w:val="28"/>
        </w:rPr>
      </w:pPr>
      <w:bookmarkStart w:id="9" w:name="sub_1051"/>
      <w:bookmarkEnd w:id="8"/>
      <w:r w:rsidRPr="0065710D">
        <w:rPr>
          <w:rFonts w:eastAsia="Calibri"/>
          <w:kern w:val="0"/>
          <w:sz w:val="28"/>
          <w:szCs w:val="28"/>
        </w:rPr>
        <w:t>10. Отчет о деятельности депутата Совета на бумажном носителе с ли</w:t>
      </w:r>
      <w:r w:rsidRPr="0065710D">
        <w:rPr>
          <w:rFonts w:eastAsia="Calibri"/>
          <w:kern w:val="0"/>
          <w:sz w:val="28"/>
          <w:szCs w:val="28"/>
        </w:rPr>
        <w:t>ч</w:t>
      </w:r>
      <w:r w:rsidRPr="0065710D">
        <w:rPr>
          <w:rFonts w:eastAsia="Calibri"/>
          <w:kern w:val="0"/>
          <w:sz w:val="28"/>
          <w:szCs w:val="28"/>
        </w:rPr>
        <w:t>ной подписью депутата Совета направляется с сопроводительным письмом на имя председателя Совета не позднее чем через 10 рабочих дней после провед</w:t>
      </w:r>
      <w:r w:rsidRPr="0065710D">
        <w:rPr>
          <w:rFonts w:eastAsia="Calibri"/>
          <w:kern w:val="0"/>
          <w:sz w:val="28"/>
          <w:szCs w:val="28"/>
        </w:rPr>
        <w:t>е</w:t>
      </w:r>
      <w:r w:rsidRPr="0065710D">
        <w:rPr>
          <w:rFonts w:eastAsia="Calibri"/>
          <w:kern w:val="0"/>
          <w:sz w:val="28"/>
          <w:szCs w:val="28"/>
        </w:rPr>
        <w:t>ния отчета.</w:t>
      </w:r>
    </w:p>
    <w:p w:rsidR="0065710D" w:rsidRPr="0065710D" w:rsidRDefault="0065710D" w:rsidP="00C269B3">
      <w:pPr>
        <w:suppressAutoHyphens w:val="0"/>
        <w:ind w:firstLine="709"/>
        <w:jc w:val="both"/>
        <w:rPr>
          <w:rFonts w:eastAsia="Calibri"/>
          <w:kern w:val="0"/>
          <w:sz w:val="28"/>
          <w:szCs w:val="28"/>
        </w:rPr>
      </w:pPr>
      <w:bookmarkStart w:id="10" w:name="sub_1052"/>
      <w:bookmarkEnd w:id="9"/>
      <w:r w:rsidRPr="0065710D">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65710D" w:rsidRDefault="0065710D" w:rsidP="00C269B3">
      <w:pPr>
        <w:suppressAutoHyphens w:val="0"/>
        <w:ind w:firstLine="709"/>
        <w:jc w:val="both"/>
        <w:rPr>
          <w:rFonts w:eastAsia="Calibri"/>
          <w:kern w:val="0"/>
          <w:sz w:val="28"/>
          <w:szCs w:val="28"/>
        </w:rPr>
      </w:pPr>
      <w:bookmarkStart w:id="11" w:name="sub_1053"/>
      <w:bookmarkEnd w:id="10"/>
      <w:r w:rsidRPr="0065710D">
        <w:rPr>
          <w:rFonts w:eastAsia="Calibri"/>
          <w:kern w:val="0"/>
          <w:sz w:val="28"/>
          <w:szCs w:val="28"/>
        </w:rPr>
        <w:t xml:space="preserve">12. Администрация размещает отчет депутата Совета на официальном сайте </w:t>
      </w:r>
      <w:r>
        <w:rPr>
          <w:rFonts w:eastAsia="Calibri"/>
          <w:color w:val="000000"/>
          <w:kern w:val="0"/>
          <w:sz w:val="28"/>
          <w:szCs w:val="28"/>
        </w:rPr>
        <w:t xml:space="preserve">муниципального образования </w:t>
      </w:r>
      <w:r w:rsidR="00E93357" w:rsidRPr="00AB12C4">
        <w:rPr>
          <w:sz w:val="28"/>
          <w:szCs w:val="28"/>
        </w:rPr>
        <w:t>Щербиновский</w:t>
      </w:r>
      <w:r w:rsidR="00E93357">
        <w:rPr>
          <w:rFonts w:eastAsia="Calibri"/>
          <w:color w:val="000000"/>
          <w:kern w:val="0"/>
          <w:sz w:val="28"/>
          <w:szCs w:val="28"/>
        </w:rPr>
        <w:t xml:space="preserve"> </w:t>
      </w:r>
      <w:r>
        <w:rPr>
          <w:rFonts w:eastAsia="Calibri"/>
          <w:color w:val="000000"/>
          <w:kern w:val="0"/>
          <w:sz w:val="28"/>
          <w:szCs w:val="28"/>
        </w:rPr>
        <w:t xml:space="preserve">район </w:t>
      </w:r>
      <w:r w:rsidRPr="0065710D">
        <w:rPr>
          <w:rFonts w:eastAsia="Calibri"/>
          <w:kern w:val="0"/>
          <w:sz w:val="28"/>
          <w:szCs w:val="28"/>
        </w:rPr>
        <w:t xml:space="preserve">в информационно-телекоммуникационной сети </w:t>
      </w:r>
      <w:r w:rsidR="00ED5B26">
        <w:rPr>
          <w:rFonts w:eastAsia="Calibri"/>
          <w:kern w:val="0"/>
          <w:sz w:val="28"/>
          <w:szCs w:val="28"/>
        </w:rPr>
        <w:t>«</w:t>
      </w:r>
      <w:r w:rsidRPr="0065710D">
        <w:rPr>
          <w:rFonts w:eastAsia="Calibri"/>
          <w:kern w:val="0"/>
          <w:sz w:val="28"/>
          <w:szCs w:val="28"/>
        </w:rPr>
        <w:t>Интернет</w:t>
      </w:r>
      <w:r w:rsidR="00ED5B26">
        <w:rPr>
          <w:rFonts w:eastAsia="Calibri"/>
          <w:kern w:val="0"/>
          <w:sz w:val="28"/>
          <w:szCs w:val="28"/>
        </w:rPr>
        <w:t>»</w:t>
      </w:r>
      <w:r w:rsidRPr="0065710D">
        <w:rPr>
          <w:rFonts w:eastAsia="Calibri"/>
          <w:kern w:val="0"/>
          <w:sz w:val="28"/>
          <w:szCs w:val="28"/>
        </w:rPr>
        <w:t xml:space="preserve"> не позднее 5 рабочих дней со дня его поступления от председателя Совета.</w:t>
      </w:r>
    </w:p>
    <w:p w:rsidR="0065710D" w:rsidRPr="0065710D" w:rsidRDefault="0065710D" w:rsidP="00C269B3">
      <w:pPr>
        <w:suppressAutoHyphens w:val="0"/>
        <w:ind w:firstLine="709"/>
        <w:jc w:val="both"/>
        <w:rPr>
          <w:rFonts w:eastAsia="Calibri"/>
          <w:kern w:val="0"/>
          <w:sz w:val="28"/>
          <w:szCs w:val="28"/>
        </w:rPr>
      </w:pPr>
      <w:bookmarkStart w:id="12" w:name="sub_1054"/>
      <w:bookmarkEnd w:id="11"/>
      <w:r w:rsidRPr="0065710D">
        <w:rPr>
          <w:rFonts w:eastAsia="Calibri"/>
          <w:kern w:val="0"/>
          <w:sz w:val="28"/>
          <w:szCs w:val="28"/>
        </w:rPr>
        <w:t>13. Отчеты хранятся в течение всего срока полномочий Совета текущего созыва.</w:t>
      </w:r>
      <w:bookmarkEnd w:id="12"/>
    </w:p>
    <w:p w:rsidR="0073273A" w:rsidRPr="001412BF" w:rsidRDefault="0073273A" w:rsidP="00C269B3">
      <w:pPr>
        <w:pStyle w:val="a6"/>
        <w:suppressAutoHyphens w:val="0"/>
        <w:spacing w:after="0"/>
        <w:ind w:firstLine="709"/>
        <w:rPr>
          <w:b/>
          <w:sz w:val="28"/>
          <w:szCs w:val="28"/>
        </w:rPr>
      </w:pPr>
    </w:p>
    <w:p w:rsidR="00414D8C" w:rsidRPr="00F37DAF" w:rsidRDefault="0065710D" w:rsidP="00C269B3">
      <w:pPr>
        <w:suppressAutoHyphens w:val="0"/>
        <w:autoSpaceDE w:val="0"/>
        <w:autoSpaceDN w:val="0"/>
        <w:adjustRightInd w:val="0"/>
        <w:ind w:firstLine="709"/>
        <w:jc w:val="both"/>
        <w:rPr>
          <w:rFonts w:eastAsia="Times New Roman"/>
          <w:b/>
          <w:bCs/>
          <w:iCs/>
          <w:sz w:val="28"/>
          <w:szCs w:val="28"/>
          <w:lang w:eastAsia="ru-RU"/>
        </w:rPr>
      </w:pPr>
      <w:r>
        <w:rPr>
          <w:rFonts w:eastAsia="Times New Roman"/>
          <w:b/>
          <w:bCs/>
          <w:iCs/>
          <w:sz w:val="28"/>
          <w:szCs w:val="28"/>
          <w:lang w:eastAsia="ru-RU"/>
        </w:rPr>
        <w:t>С</w:t>
      </w:r>
      <w:r w:rsidR="007F06F9">
        <w:rPr>
          <w:rFonts w:eastAsia="Times New Roman"/>
          <w:b/>
          <w:bCs/>
          <w:iCs/>
          <w:sz w:val="28"/>
          <w:szCs w:val="28"/>
          <w:lang w:eastAsia="ru-RU"/>
        </w:rPr>
        <w:t>татья 17</w:t>
      </w:r>
      <w:r w:rsidR="00414D8C" w:rsidRPr="00F37DAF">
        <w:rPr>
          <w:rFonts w:eastAsia="Times New Roman"/>
          <w:b/>
          <w:bCs/>
          <w:iCs/>
          <w:sz w:val="28"/>
          <w:szCs w:val="28"/>
          <w:lang w:eastAsia="ru-RU"/>
        </w:rPr>
        <w:t>. Досрочное прекращение полномочий депутата Совета</w:t>
      </w:r>
    </w:p>
    <w:p w:rsidR="00414D8C" w:rsidRPr="00F37DAF" w:rsidRDefault="00414D8C" w:rsidP="00C269B3">
      <w:pPr>
        <w:pStyle w:val="a6"/>
        <w:suppressAutoHyphens w:val="0"/>
        <w:spacing w:after="0"/>
        <w:ind w:firstLine="709"/>
        <w:jc w:val="both"/>
        <w:rPr>
          <w:sz w:val="28"/>
          <w:szCs w:val="28"/>
        </w:rPr>
      </w:pPr>
      <w:r w:rsidRPr="00F37DAF">
        <w:rPr>
          <w:sz w:val="28"/>
          <w:szCs w:val="28"/>
        </w:rPr>
        <w:t>1. Полномочия депутата Совета прекращаются досрочно в случаях:</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w:t>
      </w:r>
      <w:r w:rsidRPr="00F37DAF">
        <w:rPr>
          <w:rFonts w:ascii="Times New Roman" w:hAnsi="Times New Roman" w:cs="Times New Roman"/>
          <w:sz w:val="28"/>
          <w:szCs w:val="28"/>
        </w:rPr>
        <w:t>о</w:t>
      </w:r>
      <w:r w:rsidRPr="00F37DAF">
        <w:rPr>
          <w:rFonts w:ascii="Times New Roman" w:hAnsi="Times New Roman" w:cs="Times New Roman"/>
          <w:sz w:val="28"/>
          <w:szCs w:val="28"/>
        </w:rPr>
        <w:t>ра суда;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w:t>
      </w:r>
      <w:r w:rsidRPr="00F37DAF">
        <w:rPr>
          <w:rFonts w:ascii="Times New Roman" w:hAnsi="Times New Roman" w:cs="Times New Roman"/>
          <w:sz w:val="28"/>
          <w:szCs w:val="28"/>
        </w:rPr>
        <w:t>и</w:t>
      </w:r>
      <w:r w:rsidRPr="00F37DAF">
        <w:rPr>
          <w:rFonts w:ascii="Times New Roman" w:hAnsi="Times New Roman" w:cs="Times New Roman"/>
          <w:sz w:val="28"/>
          <w:szCs w:val="28"/>
        </w:rPr>
        <w:t>тельства;</w:t>
      </w:r>
    </w:p>
    <w:p w:rsidR="00414D8C" w:rsidRPr="00F37DAF" w:rsidRDefault="00414D8C" w:rsidP="00C269B3">
      <w:pPr>
        <w:suppressAutoHyphens w:val="0"/>
        <w:autoSpaceDE w:val="0"/>
        <w:autoSpaceDN w:val="0"/>
        <w:adjustRightInd w:val="0"/>
        <w:ind w:firstLine="709"/>
        <w:jc w:val="both"/>
        <w:rPr>
          <w:strike/>
          <w:sz w:val="28"/>
          <w:szCs w:val="28"/>
        </w:rPr>
      </w:pPr>
      <w:r w:rsidRPr="00F37DAF">
        <w:rPr>
          <w:rFonts w:eastAsia="Calibri"/>
          <w:sz w:val="28"/>
          <w:szCs w:val="28"/>
          <w:lang w:eastAsia="ru-RU"/>
        </w:rPr>
        <w:t>7) прекращения гражданства Российской Федерации или наличие гра</w:t>
      </w:r>
      <w:r w:rsidRPr="00F37DAF">
        <w:rPr>
          <w:rFonts w:eastAsia="Calibri"/>
          <w:sz w:val="28"/>
          <w:szCs w:val="28"/>
          <w:lang w:eastAsia="ru-RU"/>
        </w:rPr>
        <w:t>ж</w:t>
      </w:r>
      <w:r w:rsidRPr="00F37DAF">
        <w:rPr>
          <w:rFonts w:eastAsia="Calibri"/>
          <w:sz w:val="28"/>
          <w:szCs w:val="28"/>
          <w:lang w:eastAsia="ru-RU"/>
        </w:rPr>
        <w:t>данства (подданства) иностранного государства либо вида на жительство или иного документа, подтверждающего право на постоянное проживание на терр</w:t>
      </w:r>
      <w:r w:rsidRPr="00F37DAF">
        <w:rPr>
          <w:rFonts w:eastAsia="Calibri"/>
          <w:sz w:val="28"/>
          <w:szCs w:val="28"/>
          <w:lang w:eastAsia="ru-RU"/>
        </w:rPr>
        <w:t>и</w:t>
      </w:r>
      <w:r w:rsidRPr="00F37DAF">
        <w:rPr>
          <w:rFonts w:eastAsia="Calibri"/>
          <w:sz w:val="28"/>
          <w:szCs w:val="28"/>
          <w:lang w:eastAsia="ru-RU"/>
        </w:rPr>
        <w:t xml:space="preserve">тории иностранного государства гражданина Российской Федерации </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rsidR="00414D8C" w:rsidRPr="00F37DAF" w:rsidRDefault="00414D8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w:t>
      </w:r>
      <w:r w:rsidRPr="00F37DAF">
        <w:rPr>
          <w:rFonts w:ascii="Times New Roman" w:hAnsi="Times New Roman" w:cs="Times New Roman"/>
          <w:sz w:val="28"/>
          <w:szCs w:val="28"/>
        </w:rPr>
        <w:t>ь</w:t>
      </w:r>
      <w:r w:rsidRPr="00F37DAF">
        <w:rPr>
          <w:rFonts w:ascii="Times New Roman" w:hAnsi="Times New Roman" w:cs="Times New Roman"/>
          <w:sz w:val="28"/>
          <w:szCs w:val="28"/>
        </w:rPr>
        <w:lastRenderedPageBreak/>
        <w:t>тернативную гражданскую службу;</w:t>
      </w:r>
    </w:p>
    <w:p w:rsidR="00414D8C" w:rsidRPr="00F37DAF" w:rsidRDefault="00414D8C" w:rsidP="00C269B3">
      <w:pPr>
        <w:suppressAutoHyphens w:val="0"/>
        <w:autoSpaceDE w:val="0"/>
        <w:autoSpaceDN w:val="0"/>
        <w:adjustRightInd w:val="0"/>
        <w:ind w:firstLine="709"/>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414D8C" w:rsidRPr="00F37DAF" w:rsidRDefault="00414D8C" w:rsidP="00C269B3">
      <w:pPr>
        <w:suppressAutoHyphens w:val="0"/>
        <w:ind w:firstLine="709"/>
        <w:jc w:val="both"/>
        <w:rPr>
          <w:sz w:val="28"/>
          <w:szCs w:val="28"/>
        </w:rPr>
      </w:pPr>
      <w:r w:rsidRPr="00F37DAF">
        <w:rPr>
          <w:sz w:val="28"/>
          <w:szCs w:val="28"/>
        </w:rPr>
        <w:t xml:space="preserve">11) в иных случаях, установленных Федеральным законом </w:t>
      </w:r>
      <w:r w:rsidRPr="00F37DAF">
        <w:rPr>
          <w:color w:val="000000"/>
          <w:sz w:val="28"/>
          <w:szCs w:val="28"/>
        </w:rPr>
        <w:t>от 20.03.2025</w:t>
      </w:r>
      <w:r w:rsidR="005F1F47">
        <w:rPr>
          <w:color w:val="000000"/>
          <w:sz w:val="28"/>
          <w:szCs w:val="28"/>
        </w:rPr>
        <w:t xml:space="preserve"> года</w:t>
      </w:r>
      <w:r w:rsidRPr="00F37DAF">
        <w:rPr>
          <w:color w:val="000000"/>
          <w:sz w:val="28"/>
          <w:szCs w:val="28"/>
        </w:rPr>
        <w:t xml:space="preserve"> №</w:t>
      </w:r>
      <w:r w:rsidR="00ED5B26">
        <w:rPr>
          <w:color w:val="000000"/>
          <w:sz w:val="28"/>
          <w:szCs w:val="28"/>
        </w:rPr>
        <w:t xml:space="preserve"> </w:t>
      </w:r>
      <w:r w:rsidRPr="00F37DAF">
        <w:rPr>
          <w:color w:val="000000"/>
          <w:sz w:val="28"/>
          <w:szCs w:val="28"/>
        </w:rPr>
        <w:t xml:space="preserve">33-ФЗ </w:t>
      </w:r>
      <w:r w:rsidR="00ED5B2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ED5B26">
        <w:rPr>
          <w:rFonts w:eastAsia="Calibri"/>
          <w:color w:val="000000"/>
          <w:sz w:val="28"/>
          <w:szCs w:val="28"/>
          <w:lang w:eastAsia="ru-RU"/>
        </w:rPr>
        <w:t>»</w:t>
      </w:r>
      <w:r w:rsidRPr="00F37DAF">
        <w:rPr>
          <w:rFonts w:eastAsia="Calibri"/>
          <w:color w:val="000000"/>
          <w:sz w:val="28"/>
          <w:szCs w:val="28"/>
          <w:lang w:eastAsia="ru-RU"/>
        </w:rPr>
        <w:t xml:space="preserve"> </w:t>
      </w:r>
      <w:r w:rsidRPr="00F37DAF">
        <w:rPr>
          <w:sz w:val="28"/>
          <w:szCs w:val="28"/>
        </w:rPr>
        <w:t>и другими федеральными законами.</w:t>
      </w:r>
    </w:p>
    <w:p w:rsidR="00414D8C" w:rsidRPr="00F37DAF" w:rsidRDefault="00414D8C" w:rsidP="00C269B3">
      <w:pPr>
        <w:suppressAutoHyphens w:val="0"/>
        <w:autoSpaceDE w:val="0"/>
        <w:autoSpaceDN w:val="0"/>
        <w:adjustRightInd w:val="0"/>
        <w:ind w:firstLine="709"/>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w:t>
      </w:r>
      <w:r w:rsidRPr="00F37DAF">
        <w:rPr>
          <w:rFonts w:eastAsia="Times New Roman"/>
          <w:bCs/>
          <w:iCs/>
          <w:sz w:val="28"/>
          <w:szCs w:val="28"/>
          <w:lang w:eastAsia="ru-RU"/>
        </w:rPr>
        <w:t>е</w:t>
      </w:r>
      <w:r w:rsidRPr="00F37DAF">
        <w:rPr>
          <w:rFonts w:eastAsia="Times New Roman"/>
          <w:bCs/>
          <w:iCs/>
          <w:sz w:val="28"/>
          <w:szCs w:val="28"/>
          <w:lang w:eastAsia="ru-RU"/>
        </w:rPr>
        <w:t>та в случае отсутствия депутата Совета без уважительных причин на всех зас</w:t>
      </w:r>
      <w:r w:rsidRPr="00F37DAF">
        <w:rPr>
          <w:rFonts w:eastAsia="Times New Roman"/>
          <w:bCs/>
          <w:iCs/>
          <w:sz w:val="28"/>
          <w:szCs w:val="28"/>
          <w:lang w:eastAsia="ru-RU"/>
        </w:rPr>
        <w:t>е</w:t>
      </w:r>
      <w:r w:rsidRPr="00F37DAF">
        <w:rPr>
          <w:rFonts w:eastAsia="Times New Roman"/>
          <w:bCs/>
          <w:iCs/>
          <w:sz w:val="28"/>
          <w:szCs w:val="28"/>
          <w:lang w:eastAsia="ru-RU"/>
        </w:rPr>
        <w:t>даниях Совета в течение шести месяцев подряд</w:t>
      </w:r>
      <w:r w:rsidRPr="00F37DAF">
        <w:rPr>
          <w:rFonts w:eastAsia="Calibri"/>
          <w:sz w:val="28"/>
          <w:szCs w:val="28"/>
          <w:lang w:eastAsia="ru-RU"/>
        </w:rPr>
        <w:t>.</w:t>
      </w:r>
    </w:p>
    <w:p w:rsidR="00414D8C" w:rsidRPr="00F37DAF" w:rsidRDefault="00414D8C" w:rsidP="00C269B3">
      <w:pPr>
        <w:suppressAutoHyphens w:val="0"/>
        <w:ind w:firstLine="709"/>
        <w:jc w:val="both"/>
        <w:rPr>
          <w:sz w:val="28"/>
          <w:szCs w:val="28"/>
        </w:rPr>
      </w:pPr>
      <w:r w:rsidRPr="00F37DAF">
        <w:rPr>
          <w:sz w:val="28"/>
          <w:szCs w:val="28"/>
        </w:rPr>
        <w:t>3. Основанием для досрочного прекращения полномочий депутата Сов</w:t>
      </w:r>
      <w:r w:rsidRPr="00F37DAF">
        <w:rPr>
          <w:sz w:val="28"/>
          <w:szCs w:val="28"/>
        </w:rPr>
        <w:t>е</w:t>
      </w:r>
      <w:r w:rsidRPr="00F37DAF">
        <w:rPr>
          <w:sz w:val="28"/>
          <w:szCs w:val="28"/>
        </w:rPr>
        <w:t xml:space="preserve">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414D8C" w:rsidRPr="00F37DAF" w:rsidRDefault="00414D8C"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w:t>
      </w:r>
      <w:r w:rsidRPr="00F37DAF">
        <w:rPr>
          <w:rFonts w:eastAsia="Calibri"/>
          <w:sz w:val="28"/>
          <w:szCs w:val="28"/>
          <w:lang w:eastAsia="ru-RU"/>
        </w:rPr>
        <w:t>е</w:t>
      </w:r>
      <w:r w:rsidRPr="00F37DAF">
        <w:rPr>
          <w:rFonts w:eastAsia="Calibri"/>
          <w:sz w:val="28"/>
          <w:szCs w:val="28"/>
          <w:lang w:eastAsia="ru-RU"/>
        </w:rPr>
        <w:t>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F37DAF" w:rsidRDefault="00414D8C"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w:t>
      </w:r>
      <w:r w:rsidRPr="00F37DAF">
        <w:rPr>
          <w:rFonts w:eastAsia="Calibri"/>
          <w:sz w:val="28"/>
          <w:szCs w:val="28"/>
          <w:lang w:eastAsia="ru-RU"/>
        </w:rPr>
        <w:t>а</w:t>
      </w:r>
      <w:r w:rsidRPr="00F37DAF">
        <w:rPr>
          <w:rFonts w:eastAsia="Calibri"/>
          <w:sz w:val="28"/>
          <w:szCs w:val="28"/>
          <w:lang w:eastAsia="ru-RU"/>
        </w:rPr>
        <w:t>ния для досрочного прекращения полномочий является день поступления в С</w:t>
      </w:r>
      <w:r w:rsidRPr="00F37DAF">
        <w:rPr>
          <w:rFonts w:eastAsia="Calibri"/>
          <w:sz w:val="28"/>
          <w:szCs w:val="28"/>
          <w:lang w:eastAsia="ru-RU"/>
        </w:rPr>
        <w:t>о</w:t>
      </w:r>
      <w:r w:rsidRPr="00F37DAF">
        <w:rPr>
          <w:rFonts w:eastAsia="Calibri"/>
          <w:sz w:val="28"/>
          <w:szCs w:val="28"/>
          <w:lang w:eastAsia="ru-RU"/>
        </w:rPr>
        <w:t>вет данного заявления.</w:t>
      </w:r>
    </w:p>
    <w:p w:rsidR="00414D8C" w:rsidRPr="00F37DAF" w:rsidRDefault="00414D8C"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6. В случае</w:t>
      </w:r>
      <w:proofErr w:type="gramStart"/>
      <w:r w:rsidRPr="00F37DAF">
        <w:rPr>
          <w:rFonts w:eastAsia="Calibri"/>
          <w:sz w:val="28"/>
          <w:szCs w:val="28"/>
          <w:lang w:eastAsia="ru-RU"/>
        </w:rPr>
        <w:t>,</w:t>
      </w:r>
      <w:proofErr w:type="gramEnd"/>
      <w:r w:rsidRPr="00F37DAF">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sidR="007C7A01" w:rsidRPr="007C7A01">
        <w:rPr>
          <w:sz w:val="28"/>
          <w:szCs w:val="28"/>
        </w:rPr>
        <w:t>пунктом 2 части 1</w:t>
      </w:r>
      <w:r w:rsidRPr="00F37DAF">
        <w:rPr>
          <w:sz w:val="28"/>
          <w:szCs w:val="28"/>
        </w:rPr>
        <w:t xml:space="preserve"> насто</w:t>
      </w:r>
      <w:r w:rsidRPr="00F37DAF">
        <w:rPr>
          <w:sz w:val="28"/>
          <w:szCs w:val="28"/>
        </w:rPr>
        <w:t>я</w:t>
      </w:r>
      <w:r w:rsidRPr="00F37DAF">
        <w:rPr>
          <w:sz w:val="28"/>
          <w:szCs w:val="28"/>
        </w:rPr>
        <w:t>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w:t>
      </w:r>
      <w:r w:rsidRPr="00F37DAF">
        <w:rPr>
          <w:rFonts w:eastAsia="Calibri"/>
          <w:sz w:val="28"/>
          <w:szCs w:val="28"/>
          <w:lang w:eastAsia="ru-RU"/>
        </w:rPr>
        <w:t>й</w:t>
      </w:r>
      <w:r w:rsidRPr="00F37DAF">
        <w:rPr>
          <w:rFonts w:eastAsia="Calibri"/>
          <w:sz w:val="28"/>
          <w:szCs w:val="28"/>
          <w:lang w:eastAsia="ru-RU"/>
        </w:rPr>
        <w:t>ствия Совета в порядке, предусмотренном процессуальным законодательством.</w:t>
      </w:r>
    </w:p>
    <w:p w:rsidR="00414D8C" w:rsidRPr="00F37DAF" w:rsidRDefault="00414D8C"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w:t>
      </w:r>
      <w:r w:rsidRPr="00F37DAF">
        <w:rPr>
          <w:rFonts w:eastAsia="Calibri"/>
          <w:sz w:val="28"/>
          <w:szCs w:val="28"/>
          <w:lang w:eastAsia="ru-RU"/>
        </w:rPr>
        <w:t>о</w:t>
      </w:r>
      <w:r w:rsidRPr="00F37DAF">
        <w:rPr>
          <w:rFonts w:eastAsia="Calibri"/>
          <w:sz w:val="28"/>
          <w:szCs w:val="28"/>
          <w:lang w:eastAsia="ru-RU"/>
        </w:rPr>
        <w:t>срочном прекращении его полномочий, вправе обратиться с заявлением об о</w:t>
      </w:r>
      <w:r w:rsidRPr="00F37DAF">
        <w:rPr>
          <w:rFonts w:eastAsia="Calibri"/>
          <w:sz w:val="28"/>
          <w:szCs w:val="28"/>
          <w:lang w:eastAsia="ru-RU"/>
        </w:rPr>
        <w:t>б</w:t>
      </w:r>
      <w:r w:rsidRPr="00F37DAF">
        <w:rPr>
          <w:rFonts w:eastAsia="Calibri"/>
          <w:sz w:val="28"/>
          <w:szCs w:val="28"/>
          <w:lang w:eastAsia="ru-RU"/>
        </w:rPr>
        <w:t>жаловании указанного решения в суд в течение 10 дней со дня официального опубликования указанного решения.</w:t>
      </w:r>
    </w:p>
    <w:p w:rsidR="00414D8C" w:rsidRPr="00F37DAF" w:rsidRDefault="00414D8C"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8. В случае</w:t>
      </w:r>
      <w:proofErr w:type="gramStart"/>
      <w:r w:rsidRPr="00F37DAF">
        <w:rPr>
          <w:rFonts w:eastAsia="Calibri"/>
          <w:sz w:val="28"/>
          <w:szCs w:val="28"/>
          <w:lang w:eastAsia="ru-RU"/>
        </w:rPr>
        <w:t>,</w:t>
      </w:r>
      <w:proofErr w:type="gramEnd"/>
      <w:r w:rsidRPr="00F37DAF">
        <w:rPr>
          <w:rFonts w:eastAsia="Calibri"/>
          <w:sz w:val="28"/>
          <w:szCs w:val="28"/>
          <w:lang w:eastAsia="ru-RU"/>
        </w:rPr>
        <w:t xml:space="preserve"> если депутат Совета, полномочия которого прекращены д</w:t>
      </w:r>
      <w:r w:rsidRPr="00F37DAF">
        <w:rPr>
          <w:rFonts w:eastAsia="Calibri"/>
          <w:sz w:val="28"/>
          <w:szCs w:val="28"/>
          <w:lang w:eastAsia="ru-RU"/>
        </w:rPr>
        <w:t>о</w:t>
      </w:r>
      <w:r w:rsidRPr="00F37DAF">
        <w:rPr>
          <w:rFonts w:eastAsia="Calibri"/>
          <w:sz w:val="28"/>
          <w:szCs w:val="28"/>
          <w:lang w:eastAsia="ru-RU"/>
        </w:rPr>
        <w:t>срочно на основании решения Совета о досрочном прекращении его полном</w:t>
      </w:r>
      <w:r w:rsidRPr="00F37DAF">
        <w:rPr>
          <w:rFonts w:eastAsia="Calibri"/>
          <w:sz w:val="28"/>
          <w:szCs w:val="28"/>
          <w:lang w:eastAsia="ru-RU"/>
        </w:rPr>
        <w:t>о</w:t>
      </w:r>
      <w:r w:rsidRPr="00F37DAF">
        <w:rPr>
          <w:rFonts w:eastAsia="Calibri"/>
          <w:sz w:val="28"/>
          <w:szCs w:val="28"/>
          <w:lang w:eastAsia="ru-RU"/>
        </w:rPr>
        <w:t>чий, обжалует указанное решение в судебном порядке, Совет не вправе прин</w:t>
      </w:r>
      <w:r w:rsidRPr="00F37DAF">
        <w:rPr>
          <w:rFonts w:eastAsia="Calibri"/>
          <w:sz w:val="28"/>
          <w:szCs w:val="28"/>
          <w:lang w:eastAsia="ru-RU"/>
        </w:rPr>
        <w:t>и</w:t>
      </w:r>
      <w:r w:rsidRPr="00F37DAF">
        <w:rPr>
          <w:rFonts w:eastAsia="Calibri"/>
          <w:sz w:val="28"/>
          <w:szCs w:val="28"/>
          <w:lang w:eastAsia="ru-RU"/>
        </w:rPr>
        <w:t>мать решение о назначении дополнительных выборов депутата Совета до вступления решения суда в законную силу.</w:t>
      </w:r>
    </w:p>
    <w:p w:rsidR="00414D8C" w:rsidRPr="00F37DAF" w:rsidRDefault="00414D8C" w:rsidP="00C269B3">
      <w:pPr>
        <w:suppressAutoHyphens w:val="0"/>
        <w:ind w:firstLine="709"/>
        <w:jc w:val="both"/>
        <w:rPr>
          <w:sz w:val="28"/>
          <w:szCs w:val="28"/>
        </w:rPr>
      </w:pPr>
    </w:p>
    <w:p w:rsidR="00414D8C" w:rsidRPr="00F37DAF" w:rsidRDefault="001C22C7" w:rsidP="00C269B3">
      <w:pPr>
        <w:suppressAutoHyphens w:val="0"/>
        <w:ind w:firstLine="709"/>
        <w:jc w:val="both"/>
        <w:rPr>
          <w:b/>
          <w:sz w:val="28"/>
          <w:szCs w:val="28"/>
        </w:rPr>
      </w:pPr>
      <w:r>
        <w:rPr>
          <w:b/>
          <w:sz w:val="28"/>
          <w:szCs w:val="28"/>
        </w:rPr>
        <w:t>Статья 18</w:t>
      </w:r>
      <w:r w:rsidR="00414D8C" w:rsidRPr="00F37DAF">
        <w:rPr>
          <w:b/>
          <w:sz w:val="28"/>
          <w:szCs w:val="28"/>
        </w:rPr>
        <w:t>. Гарантии осуществления полномочий депутата Совета</w:t>
      </w:r>
    </w:p>
    <w:p w:rsidR="00414D8C" w:rsidRPr="00F37DAF" w:rsidRDefault="00414D8C" w:rsidP="00C269B3">
      <w:pPr>
        <w:suppressAutoHyphens w:val="0"/>
        <w:autoSpaceDE w:val="0"/>
        <w:autoSpaceDN w:val="0"/>
        <w:adjustRightInd w:val="0"/>
        <w:ind w:firstLine="709"/>
        <w:jc w:val="both"/>
        <w:rPr>
          <w:sz w:val="28"/>
          <w:szCs w:val="28"/>
        </w:rPr>
      </w:pPr>
      <w:r w:rsidRPr="00F37DAF">
        <w:rPr>
          <w:sz w:val="28"/>
          <w:szCs w:val="28"/>
        </w:rPr>
        <w:t xml:space="preserve">1. </w:t>
      </w:r>
      <w:proofErr w:type="gramStart"/>
      <w:r w:rsidRPr="00F37DAF">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w:t>
      </w:r>
      <w:r w:rsidRPr="00F37DAF">
        <w:rPr>
          <w:sz w:val="28"/>
          <w:szCs w:val="28"/>
        </w:rPr>
        <w:t>о</w:t>
      </w:r>
      <w:r w:rsidRPr="00F37DAF">
        <w:rPr>
          <w:sz w:val="28"/>
          <w:szCs w:val="28"/>
        </w:rPr>
        <w:t>вершении в отношении его уголовно-процессуальных и административно-процессуальных действий, а также при проведении оперативно-розыскных м</w:t>
      </w:r>
      <w:r w:rsidRPr="00F37DAF">
        <w:rPr>
          <w:sz w:val="28"/>
          <w:szCs w:val="28"/>
        </w:rPr>
        <w:t>е</w:t>
      </w:r>
      <w:r w:rsidRPr="00F37DAF">
        <w:rPr>
          <w:sz w:val="28"/>
          <w:szCs w:val="28"/>
        </w:rPr>
        <w:t>роприятий в отношении депутата Совета занимаемого им жилого и (или) сл</w:t>
      </w:r>
      <w:r w:rsidRPr="00F37DAF">
        <w:rPr>
          <w:sz w:val="28"/>
          <w:szCs w:val="28"/>
        </w:rPr>
        <w:t>у</w:t>
      </w:r>
      <w:r w:rsidRPr="00F37DAF">
        <w:rPr>
          <w:sz w:val="28"/>
          <w:szCs w:val="28"/>
        </w:rPr>
        <w:t xml:space="preserve">жебного помещения, его багажа, личных и служебных транспортных средств, переписки, используемых им средств связи, принадлежащих ему документов </w:t>
      </w:r>
      <w:r w:rsidRPr="00F37DAF">
        <w:rPr>
          <w:sz w:val="28"/>
          <w:szCs w:val="28"/>
        </w:rPr>
        <w:lastRenderedPageBreak/>
        <w:t>устанавливаются федеральными законами.</w:t>
      </w:r>
      <w:proofErr w:type="gramEnd"/>
    </w:p>
    <w:p w:rsidR="00414D8C" w:rsidRPr="00F37DAF" w:rsidRDefault="00414D8C" w:rsidP="00C269B3">
      <w:pPr>
        <w:suppressAutoHyphens w:val="0"/>
        <w:autoSpaceDE w:val="0"/>
        <w:autoSpaceDN w:val="0"/>
        <w:adjustRightInd w:val="0"/>
        <w:ind w:firstLine="709"/>
        <w:jc w:val="both"/>
        <w:rPr>
          <w:sz w:val="28"/>
          <w:szCs w:val="28"/>
        </w:rPr>
      </w:pPr>
      <w:r w:rsidRPr="00F37DAF">
        <w:rPr>
          <w:sz w:val="28"/>
          <w:szCs w:val="28"/>
        </w:rPr>
        <w:t>2. Депутат Совета не может быть привлечен к уголовной или администр</w:t>
      </w:r>
      <w:r w:rsidRPr="00F37DAF">
        <w:rPr>
          <w:sz w:val="28"/>
          <w:szCs w:val="28"/>
        </w:rPr>
        <w:t>а</w:t>
      </w:r>
      <w:r w:rsidRPr="00F37DAF">
        <w:rPr>
          <w:sz w:val="28"/>
          <w:szCs w:val="28"/>
        </w:rPr>
        <w:t>тивной ответственности за высказанное мнение, позицию, выраженную при г</w:t>
      </w:r>
      <w:r w:rsidRPr="00F37DAF">
        <w:rPr>
          <w:sz w:val="28"/>
          <w:szCs w:val="28"/>
        </w:rPr>
        <w:t>о</w:t>
      </w:r>
      <w:r w:rsidRPr="00F37DAF">
        <w:rPr>
          <w:sz w:val="28"/>
          <w:szCs w:val="28"/>
        </w:rPr>
        <w:t>лосовании, и другие действия, соответствующие статусу лиц, замещающих м</w:t>
      </w:r>
      <w:r w:rsidRPr="00F37DAF">
        <w:rPr>
          <w:sz w:val="28"/>
          <w:szCs w:val="28"/>
        </w:rPr>
        <w:t>у</w:t>
      </w:r>
      <w:r w:rsidRPr="00F37DAF">
        <w:rPr>
          <w:sz w:val="28"/>
          <w:szCs w:val="28"/>
        </w:rPr>
        <w:t>ниципальные должности, в том числе по истечении срока его полномочий. Да</w:t>
      </w:r>
      <w:r w:rsidRPr="00F37DAF">
        <w:rPr>
          <w:sz w:val="28"/>
          <w:szCs w:val="28"/>
        </w:rPr>
        <w:t>н</w:t>
      </w:r>
      <w:r w:rsidRPr="00F37DAF">
        <w:rPr>
          <w:sz w:val="28"/>
          <w:szCs w:val="28"/>
        </w:rPr>
        <w:t>ное положение не распространяется на случаи, если депутатом Совета, были допущены публичные оскорбления, клевета или иные нарушения, ответстве</w:t>
      </w:r>
      <w:r w:rsidRPr="00F37DAF">
        <w:rPr>
          <w:sz w:val="28"/>
          <w:szCs w:val="28"/>
        </w:rPr>
        <w:t>н</w:t>
      </w:r>
      <w:r w:rsidRPr="00F37DAF">
        <w:rPr>
          <w:sz w:val="28"/>
          <w:szCs w:val="28"/>
        </w:rPr>
        <w:t>ность за которые предусмотрена федеральным законом.</w:t>
      </w:r>
    </w:p>
    <w:p w:rsidR="00414D8C" w:rsidRPr="00F37DAF" w:rsidRDefault="00414D8C"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414D8C" w:rsidRPr="009535E2" w:rsidRDefault="00414D8C" w:rsidP="00C269B3">
      <w:pPr>
        <w:pStyle w:val="ConsPlusNormal"/>
        <w:suppressAutoHyphens w:val="0"/>
        <w:ind w:firstLine="709"/>
        <w:jc w:val="both"/>
        <w:rPr>
          <w:rFonts w:ascii="Times New Roman" w:hAnsi="Times New Roman" w:cs="Times New Roman"/>
          <w:color w:val="000000" w:themeColor="text1"/>
          <w:sz w:val="28"/>
          <w:szCs w:val="28"/>
        </w:rPr>
      </w:pPr>
      <w:r w:rsidRPr="009535E2">
        <w:rPr>
          <w:rFonts w:ascii="Times New Roman" w:hAnsi="Times New Roman" w:cs="Times New Roman"/>
          <w:color w:val="000000" w:themeColor="text1"/>
          <w:sz w:val="28"/>
          <w:szCs w:val="28"/>
        </w:rPr>
        <w:t xml:space="preserve">Депутату Совета предоставляются гарантии осуществления полномочий, предусмотренные федеральными законами и </w:t>
      </w:r>
      <w:r w:rsidR="00E712D0" w:rsidRPr="009535E2">
        <w:rPr>
          <w:rFonts w:ascii="Times New Roman" w:hAnsi="Times New Roman" w:cs="Times New Roman"/>
          <w:color w:val="000000" w:themeColor="text1"/>
          <w:sz w:val="28"/>
          <w:szCs w:val="28"/>
        </w:rPr>
        <w:t xml:space="preserve">Законом Краснодарского края от </w:t>
      </w:r>
      <w:r w:rsidR="00243A2E" w:rsidRPr="009535E2">
        <w:rPr>
          <w:rFonts w:ascii="Times New Roman" w:hAnsi="Times New Roman" w:cs="Times New Roman"/>
          <w:color w:val="000000" w:themeColor="text1"/>
          <w:sz w:val="28"/>
          <w:szCs w:val="28"/>
        </w:rPr>
        <w:t>12.12.2025 года № 5458-КЗ</w:t>
      </w:r>
      <w:r w:rsidR="00E712D0" w:rsidRPr="009535E2">
        <w:rPr>
          <w:rFonts w:ascii="Times New Roman" w:hAnsi="Times New Roman" w:cs="Times New Roman"/>
          <w:color w:val="000000" w:themeColor="text1"/>
          <w:sz w:val="28"/>
          <w:szCs w:val="28"/>
        </w:rPr>
        <w:t xml:space="preserve"> </w:t>
      </w:r>
      <w:r w:rsidR="009535E2" w:rsidRPr="009535E2">
        <w:rPr>
          <w:rFonts w:ascii="Times New Roman" w:hAnsi="Times New Roman" w:cs="Times New Roman"/>
          <w:color w:val="000000" w:themeColor="text1"/>
          <w:sz w:val="28"/>
          <w:szCs w:val="28"/>
        </w:rPr>
        <w:t>«</w:t>
      </w:r>
      <w:r w:rsidR="00E712D0" w:rsidRPr="009535E2">
        <w:rPr>
          <w:rFonts w:ascii="Times New Roman" w:hAnsi="Times New Roman" w:cs="Times New Roman"/>
          <w:color w:val="000000" w:themeColor="text1"/>
          <w:sz w:val="28"/>
          <w:szCs w:val="28"/>
        </w:rPr>
        <w:t>Об отдельных вопросах организации местного с</w:t>
      </w:r>
      <w:r w:rsidR="00E712D0" w:rsidRPr="009535E2">
        <w:rPr>
          <w:rFonts w:ascii="Times New Roman" w:hAnsi="Times New Roman" w:cs="Times New Roman"/>
          <w:color w:val="000000" w:themeColor="text1"/>
          <w:sz w:val="28"/>
          <w:szCs w:val="28"/>
        </w:rPr>
        <w:t>а</w:t>
      </w:r>
      <w:r w:rsidR="00E712D0" w:rsidRPr="009535E2">
        <w:rPr>
          <w:rFonts w:ascii="Times New Roman" w:hAnsi="Times New Roman" w:cs="Times New Roman"/>
          <w:color w:val="000000" w:themeColor="text1"/>
          <w:sz w:val="28"/>
          <w:szCs w:val="28"/>
        </w:rPr>
        <w:t>моуправления в Краснодарском крае</w:t>
      </w:r>
      <w:r w:rsidR="009535E2" w:rsidRPr="009535E2">
        <w:rPr>
          <w:rFonts w:ascii="Times New Roman" w:hAnsi="Times New Roman" w:cs="Times New Roman"/>
          <w:color w:val="000000" w:themeColor="text1"/>
          <w:sz w:val="28"/>
          <w:szCs w:val="28"/>
        </w:rPr>
        <w:t>»</w:t>
      </w:r>
      <w:r w:rsidRPr="009535E2">
        <w:rPr>
          <w:rFonts w:ascii="Times New Roman" w:hAnsi="Times New Roman" w:cs="Times New Roman"/>
          <w:color w:val="000000" w:themeColor="text1"/>
          <w:sz w:val="28"/>
          <w:szCs w:val="28"/>
        </w:rPr>
        <w:t>.</w:t>
      </w:r>
    </w:p>
    <w:p w:rsidR="00414D8C" w:rsidRPr="00F37DAF" w:rsidRDefault="00414D8C"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w:t>
      </w:r>
      <w:r w:rsidRPr="00F37DAF">
        <w:rPr>
          <w:rFonts w:ascii="Times New Roman" w:hAnsi="Times New Roman" w:cs="Times New Roman"/>
          <w:sz w:val="28"/>
          <w:szCs w:val="28"/>
        </w:rPr>
        <w:t>ы</w:t>
      </w:r>
      <w:r w:rsidRPr="00F37DAF">
        <w:rPr>
          <w:rFonts w:ascii="Times New Roman" w:hAnsi="Times New Roman" w:cs="Times New Roman"/>
          <w:sz w:val="28"/>
          <w:szCs w:val="28"/>
        </w:rPr>
        <w:t xml:space="preserve">полнение его депутатских полномочий в размере и порядке, </w:t>
      </w:r>
      <w:proofErr w:type="gramStart"/>
      <w:r w:rsidRPr="00F37DAF">
        <w:rPr>
          <w:rFonts w:ascii="Times New Roman" w:hAnsi="Times New Roman" w:cs="Times New Roman"/>
          <w:sz w:val="28"/>
          <w:szCs w:val="28"/>
        </w:rPr>
        <w:t>определенными</w:t>
      </w:r>
      <w:proofErr w:type="gramEnd"/>
      <w:r w:rsidRPr="00F37DAF">
        <w:rPr>
          <w:rFonts w:ascii="Times New Roman" w:hAnsi="Times New Roman" w:cs="Times New Roman"/>
          <w:sz w:val="28"/>
          <w:szCs w:val="28"/>
        </w:rPr>
        <w:t xml:space="preserve"> решением Совета.</w:t>
      </w:r>
    </w:p>
    <w:p w:rsidR="00414D8C" w:rsidRPr="00F37DAF" w:rsidRDefault="00414D8C"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w:t>
      </w:r>
      <w:r w:rsidRPr="00F37DAF">
        <w:rPr>
          <w:rFonts w:ascii="Times New Roman" w:hAnsi="Times New Roman" w:cs="Times New Roman"/>
          <w:sz w:val="28"/>
          <w:szCs w:val="28"/>
        </w:rPr>
        <w:t>я</w:t>
      </w:r>
      <w:r w:rsidRPr="00F37DAF">
        <w:rPr>
          <w:rFonts w:ascii="Times New Roman" w:hAnsi="Times New Roman" w:cs="Times New Roman"/>
          <w:sz w:val="28"/>
          <w:szCs w:val="28"/>
        </w:rPr>
        <w:t>занностей по месту основной работы на время осуществления депутатской де</w:t>
      </w:r>
      <w:r w:rsidRPr="00F37DAF">
        <w:rPr>
          <w:rFonts w:ascii="Times New Roman" w:hAnsi="Times New Roman" w:cs="Times New Roman"/>
          <w:sz w:val="28"/>
          <w:szCs w:val="28"/>
        </w:rPr>
        <w:t>я</w:t>
      </w:r>
      <w:r w:rsidRPr="00F37DAF">
        <w:rPr>
          <w:rFonts w:ascii="Times New Roman" w:hAnsi="Times New Roman" w:cs="Times New Roman"/>
          <w:sz w:val="28"/>
          <w:szCs w:val="28"/>
        </w:rPr>
        <w:t>тельности.</w:t>
      </w:r>
    </w:p>
    <w:p w:rsidR="00414D8C" w:rsidRPr="00243A2E" w:rsidRDefault="00414D8C" w:rsidP="00C269B3">
      <w:pPr>
        <w:suppressAutoHyphens w:val="0"/>
        <w:ind w:firstLine="709"/>
        <w:jc w:val="both"/>
        <w:rPr>
          <w:bCs/>
          <w:color w:val="000000" w:themeColor="text1"/>
          <w:sz w:val="28"/>
          <w:szCs w:val="28"/>
        </w:rPr>
      </w:pPr>
      <w:r w:rsidRPr="00F37DAF">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F37DAF">
        <w:rPr>
          <w:rFonts w:eastAsia="Calibri"/>
          <w:sz w:val="28"/>
          <w:szCs w:val="28"/>
          <w:lang w:eastAsia="ru-RU"/>
        </w:rPr>
        <w:t>, продолжительность которого составляет в совокупности</w:t>
      </w:r>
      <w:r w:rsidRPr="00F37DAF">
        <w:rPr>
          <w:bCs/>
          <w:color w:val="000000"/>
          <w:sz w:val="28"/>
          <w:szCs w:val="28"/>
        </w:rPr>
        <w:t xml:space="preserve"> </w:t>
      </w:r>
      <w:r w:rsidR="00E73F36" w:rsidRPr="00243A2E">
        <w:rPr>
          <w:bCs/>
          <w:color w:val="000000" w:themeColor="text1"/>
          <w:sz w:val="28"/>
          <w:szCs w:val="28"/>
        </w:rPr>
        <w:t xml:space="preserve">3 рабочих </w:t>
      </w:r>
      <w:r w:rsidRPr="00243A2E">
        <w:rPr>
          <w:bCs/>
          <w:color w:val="000000" w:themeColor="text1"/>
          <w:sz w:val="28"/>
          <w:szCs w:val="28"/>
        </w:rPr>
        <w:t>дн</w:t>
      </w:r>
      <w:r w:rsidR="00350730">
        <w:rPr>
          <w:bCs/>
          <w:color w:val="000000" w:themeColor="text1"/>
          <w:sz w:val="28"/>
          <w:szCs w:val="28"/>
        </w:rPr>
        <w:t>я</w:t>
      </w:r>
      <w:r w:rsidRPr="00243A2E">
        <w:rPr>
          <w:bCs/>
          <w:color w:val="000000" w:themeColor="text1"/>
          <w:sz w:val="28"/>
          <w:szCs w:val="28"/>
        </w:rPr>
        <w:t xml:space="preserve"> в месяц.</w:t>
      </w:r>
    </w:p>
    <w:p w:rsidR="00414D8C" w:rsidRPr="00F37DAF" w:rsidRDefault="00414D8C"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9B0052" w:rsidRDefault="001375CC" w:rsidP="00C269B3">
      <w:pPr>
        <w:pStyle w:val="ConsNormal0"/>
        <w:suppressAutoHyphens w:val="0"/>
        <w:ind w:firstLine="709"/>
        <w:jc w:val="both"/>
        <w:rPr>
          <w:rFonts w:ascii="Times New Roman" w:hAnsi="Times New Roman"/>
          <w:sz w:val="28"/>
          <w:szCs w:val="28"/>
        </w:rPr>
      </w:pPr>
    </w:p>
    <w:p w:rsidR="00E4389C" w:rsidRPr="00526654" w:rsidRDefault="00E4389C" w:rsidP="00C269B3">
      <w:pPr>
        <w:suppressAutoHyphens w:val="0"/>
        <w:ind w:firstLine="709"/>
        <w:jc w:val="both"/>
        <w:rPr>
          <w:b/>
          <w:color w:val="000000"/>
          <w:sz w:val="28"/>
          <w:szCs w:val="28"/>
        </w:rPr>
      </w:pPr>
      <w:r w:rsidRPr="00526654">
        <w:rPr>
          <w:b/>
          <w:sz w:val="28"/>
          <w:szCs w:val="28"/>
        </w:rPr>
        <w:t xml:space="preserve">Статья </w:t>
      </w:r>
      <w:r w:rsidR="001C22C7">
        <w:rPr>
          <w:b/>
          <w:sz w:val="28"/>
          <w:szCs w:val="28"/>
        </w:rPr>
        <w:t>19</w:t>
      </w:r>
      <w:r w:rsidRPr="00526654">
        <w:rPr>
          <w:b/>
          <w:sz w:val="28"/>
          <w:szCs w:val="28"/>
        </w:rPr>
        <w:t xml:space="preserve">. Глава </w:t>
      </w:r>
      <w:r w:rsidRPr="00526654">
        <w:rPr>
          <w:b/>
          <w:color w:val="000000"/>
          <w:sz w:val="28"/>
          <w:szCs w:val="28"/>
        </w:rPr>
        <w:t>района</w:t>
      </w:r>
    </w:p>
    <w:p w:rsidR="00E4389C" w:rsidRPr="00526654" w:rsidRDefault="00E4389C" w:rsidP="00C269B3">
      <w:pPr>
        <w:pStyle w:val="ConsNormal0"/>
        <w:tabs>
          <w:tab w:val="left" w:pos="-1820"/>
        </w:tabs>
        <w:suppressAutoHyphens w:val="0"/>
        <w:autoSpaceDE/>
        <w:ind w:firstLine="709"/>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w:t>
      </w:r>
      <w:r w:rsidR="00260473">
        <w:rPr>
          <w:rFonts w:ascii="Times New Roman" w:hAnsi="Times New Roman" w:cs="Times New Roman"/>
          <w:sz w:val="28"/>
          <w:szCs w:val="28"/>
        </w:rPr>
        <w:t xml:space="preserve"> </w:t>
      </w:r>
      <w:r w:rsidR="00215606">
        <w:rPr>
          <w:rFonts w:ascii="Times New Roman" w:hAnsi="Times New Roman" w:cs="Times New Roman"/>
          <w:sz w:val="28"/>
          <w:szCs w:val="28"/>
        </w:rPr>
        <w:t xml:space="preserve">Щербиновский </w:t>
      </w:r>
      <w:r w:rsidR="00260473">
        <w:rPr>
          <w:rFonts w:ascii="Times New Roman" w:hAnsi="Times New Roman" w:cs="Times New Roman"/>
          <w:sz w:val="28"/>
          <w:szCs w:val="28"/>
        </w:rPr>
        <w:t>район</w:t>
      </w:r>
      <w:r w:rsidRPr="00526654">
        <w:rPr>
          <w:rFonts w:ascii="Times New Roman" w:hAnsi="Times New Roman" w:cs="Times New Roman"/>
          <w:sz w:val="28"/>
          <w:szCs w:val="28"/>
        </w:rPr>
        <w:t xml:space="preserve">, наделяется настоящим </w:t>
      </w:r>
      <w:r w:rsidR="00260473">
        <w:rPr>
          <w:rFonts w:ascii="Times New Roman" w:hAnsi="Times New Roman" w:cs="Times New Roman"/>
          <w:sz w:val="28"/>
          <w:szCs w:val="28"/>
        </w:rPr>
        <w:t>У</w:t>
      </w:r>
      <w:r w:rsidRPr="00526654">
        <w:rPr>
          <w:rFonts w:ascii="Times New Roman" w:hAnsi="Times New Roman" w:cs="Times New Roman"/>
          <w:sz w:val="28"/>
          <w:szCs w:val="28"/>
        </w:rPr>
        <w:t>ставом собстве</w:t>
      </w:r>
      <w:r w:rsidRPr="00526654">
        <w:rPr>
          <w:rFonts w:ascii="Times New Roman" w:hAnsi="Times New Roman" w:cs="Times New Roman"/>
          <w:sz w:val="28"/>
          <w:szCs w:val="28"/>
        </w:rPr>
        <w:t>н</w:t>
      </w:r>
      <w:r w:rsidRPr="00526654">
        <w:rPr>
          <w:rFonts w:ascii="Times New Roman" w:hAnsi="Times New Roman" w:cs="Times New Roman"/>
          <w:sz w:val="28"/>
          <w:szCs w:val="28"/>
        </w:rPr>
        <w:t xml:space="preserve">ными полномочиями по решению вопросов </w:t>
      </w:r>
      <w:r w:rsidR="00D702CC" w:rsidRPr="00736B92">
        <w:rPr>
          <w:rFonts w:ascii="Times New Roman" w:hAnsi="Times New Roman" w:cs="Times New Roman"/>
          <w:sz w:val="28"/>
          <w:szCs w:val="28"/>
          <w:lang w:eastAsia="ru-RU"/>
        </w:rPr>
        <w:t xml:space="preserve">непосредственного обеспечения жизнедеятельности </w:t>
      </w:r>
      <w:r w:rsidR="00D702CC" w:rsidRPr="0089411D">
        <w:rPr>
          <w:rFonts w:ascii="Times New Roman" w:hAnsi="Times New Roman" w:cs="Times New Roman"/>
          <w:sz w:val="28"/>
          <w:szCs w:val="28"/>
          <w:lang w:eastAsia="ru-RU"/>
        </w:rPr>
        <w:t>населения</w:t>
      </w:r>
      <w:r w:rsidR="0089411D" w:rsidRPr="0089411D">
        <w:rPr>
          <w:rFonts w:ascii="Times New Roman" w:hAnsi="Times New Roman" w:cs="Times New Roman"/>
          <w:sz w:val="28"/>
          <w:szCs w:val="28"/>
        </w:rPr>
        <w:t xml:space="preserve"> и по организации деятельности администрации муниципального образования </w:t>
      </w:r>
      <w:r w:rsidR="00215606">
        <w:rPr>
          <w:rFonts w:ascii="Times New Roman" w:hAnsi="Times New Roman" w:cs="Times New Roman"/>
          <w:sz w:val="28"/>
          <w:szCs w:val="28"/>
        </w:rPr>
        <w:t>Щербиновский</w:t>
      </w:r>
      <w:r w:rsidR="00215606" w:rsidRPr="0089411D">
        <w:rPr>
          <w:rFonts w:ascii="Times New Roman" w:hAnsi="Times New Roman" w:cs="Times New Roman"/>
          <w:sz w:val="28"/>
          <w:szCs w:val="28"/>
        </w:rPr>
        <w:t xml:space="preserve"> </w:t>
      </w:r>
      <w:r w:rsidR="0089411D" w:rsidRPr="0089411D">
        <w:rPr>
          <w:rFonts w:ascii="Times New Roman" w:hAnsi="Times New Roman" w:cs="Times New Roman"/>
          <w:sz w:val="28"/>
          <w:szCs w:val="28"/>
        </w:rPr>
        <w:t>район</w:t>
      </w:r>
      <w:r w:rsidRPr="0089411D">
        <w:rPr>
          <w:rFonts w:ascii="Times New Roman" w:hAnsi="Times New Roman" w:cs="Times New Roman"/>
          <w:sz w:val="28"/>
          <w:szCs w:val="28"/>
        </w:rPr>
        <w:t>.</w:t>
      </w:r>
    </w:p>
    <w:p w:rsidR="00E4389C" w:rsidRPr="0055624F" w:rsidRDefault="00E4389C" w:rsidP="00C269B3">
      <w:pPr>
        <w:pStyle w:val="ConsNormal0"/>
        <w:tabs>
          <w:tab w:val="left" w:pos="-1820"/>
        </w:tabs>
        <w:suppressAutoHyphens w:val="0"/>
        <w:autoSpaceDE/>
        <w:ind w:firstLine="709"/>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215606">
        <w:rPr>
          <w:rFonts w:ascii="Times New Roman" w:hAnsi="Times New Roman" w:cs="Times New Roman"/>
          <w:sz w:val="28"/>
          <w:szCs w:val="28"/>
        </w:rPr>
        <w:t xml:space="preserve">Щербиновский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C269B3">
      <w:pPr>
        <w:pStyle w:val="ConsNormal0"/>
        <w:tabs>
          <w:tab w:val="left" w:pos="840"/>
        </w:tabs>
        <w:suppressAutoHyphens w:val="0"/>
        <w:autoSpaceDE/>
        <w:ind w:firstLine="709"/>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w:t>
      </w:r>
      <w:r w:rsidR="006B0DE0">
        <w:rPr>
          <w:rFonts w:ascii="Times New Roman" w:hAnsi="Times New Roman" w:cs="Times New Roman"/>
          <w:sz w:val="28"/>
          <w:szCs w:val="28"/>
        </w:rPr>
        <w:t>"</w:t>
      </w:r>
      <w:r w:rsidRPr="0055624F">
        <w:rPr>
          <w:rFonts w:ascii="Times New Roman" w:hAnsi="Times New Roman" w:cs="Times New Roman"/>
          <w:sz w:val="28"/>
          <w:szCs w:val="28"/>
        </w:rPr>
        <w:t xml:space="preserve">глава муниципального образования </w:t>
      </w:r>
      <w:r w:rsidR="00215606">
        <w:rPr>
          <w:rFonts w:ascii="Times New Roman" w:hAnsi="Times New Roman" w:cs="Times New Roman"/>
          <w:sz w:val="28"/>
          <w:szCs w:val="28"/>
        </w:rPr>
        <w:t xml:space="preserve">Щербиновский </w:t>
      </w:r>
      <w:r w:rsidR="00260473">
        <w:rPr>
          <w:rFonts w:ascii="Times New Roman" w:hAnsi="Times New Roman" w:cs="Times New Roman"/>
          <w:sz w:val="28"/>
          <w:szCs w:val="28"/>
        </w:rPr>
        <w:t xml:space="preserve"> м</w:t>
      </w:r>
      <w:r w:rsidR="00260473">
        <w:rPr>
          <w:rFonts w:ascii="Times New Roman" w:hAnsi="Times New Roman" w:cs="Times New Roman"/>
          <w:sz w:val="28"/>
          <w:szCs w:val="28"/>
        </w:rPr>
        <w:t>у</w:t>
      </w:r>
      <w:r w:rsidR="00260473">
        <w:rPr>
          <w:rFonts w:ascii="Times New Roman" w:hAnsi="Times New Roman" w:cs="Times New Roman"/>
          <w:sz w:val="28"/>
          <w:szCs w:val="28"/>
        </w:rPr>
        <w:t xml:space="preserve">ниципальный </w:t>
      </w:r>
      <w:r w:rsidRPr="0055624F">
        <w:rPr>
          <w:rFonts w:ascii="Times New Roman" w:hAnsi="Times New Roman" w:cs="Times New Roman"/>
          <w:sz w:val="28"/>
          <w:szCs w:val="28"/>
        </w:rPr>
        <w:t>район</w:t>
      </w:r>
      <w:r w:rsidR="00260473">
        <w:rPr>
          <w:rFonts w:ascii="Times New Roman" w:hAnsi="Times New Roman" w:cs="Times New Roman"/>
          <w:sz w:val="28"/>
          <w:szCs w:val="28"/>
        </w:rPr>
        <w:t xml:space="preserve"> Краснодарского края</w:t>
      </w:r>
      <w:r w:rsidR="006B0DE0">
        <w:rPr>
          <w:rFonts w:ascii="Times New Roman" w:hAnsi="Times New Roman" w:cs="Times New Roman"/>
          <w:sz w:val="28"/>
          <w:szCs w:val="28"/>
        </w:rPr>
        <w:t>"</w:t>
      </w:r>
      <w:r w:rsidRPr="0055624F">
        <w:rPr>
          <w:rFonts w:ascii="Times New Roman" w:hAnsi="Times New Roman" w:cs="Times New Roman"/>
          <w:sz w:val="28"/>
          <w:szCs w:val="28"/>
        </w:rPr>
        <w:t xml:space="preserve">, </w:t>
      </w:r>
      <w:r w:rsidR="006B0DE0">
        <w:rPr>
          <w:rFonts w:ascii="Times New Roman" w:hAnsi="Times New Roman" w:cs="Times New Roman"/>
          <w:sz w:val="28"/>
          <w:szCs w:val="28"/>
        </w:rPr>
        <w:t>"</w:t>
      </w:r>
      <w:r w:rsidRPr="0055624F">
        <w:rPr>
          <w:rFonts w:ascii="Times New Roman" w:hAnsi="Times New Roman" w:cs="Times New Roman"/>
          <w:sz w:val="28"/>
          <w:szCs w:val="28"/>
        </w:rPr>
        <w:t>глава администрации муниципал</w:t>
      </w:r>
      <w:r w:rsidRPr="0055624F">
        <w:rPr>
          <w:rFonts w:ascii="Times New Roman" w:hAnsi="Times New Roman" w:cs="Times New Roman"/>
          <w:sz w:val="28"/>
          <w:szCs w:val="28"/>
        </w:rPr>
        <w:t>ь</w:t>
      </w:r>
      <w:r w:rsidRPr="0055624F">
        <w:rPr>
          <w:rFonts w:ascii="Times New Roman" w:hAnsi="Times New Roman" w:cs="Times New Roman"/>
          <w:sz w:val="28"/>
          <w:szCs w:val="28"/>
        </w:rPr>
        <w:t xml:space="preserve">ного образования </w:t>
      </w:r>
      <w:r w:rsidR="00215606">
        <w:rPr>
          <w:rFonts w:ascii="Times New Roman" w:hAnsi="Times New Roman" w:cs="Times New Roman"/>
          <w:sz w:val="28"/>
          <w:szCs w:val="28"/>
        </w:rPr>
        <w:t xml:space="preserve">Щербиновский </w:t>
      </w:r>
      <w:r w:rsidR="00260473">
        <w:rPr>
          <w:rFonts w:ascii="Times New Roman" w:hAnsi="Times New Roman" w:cs="Times New Roman"/>
          <w:sz w:val="28"/>
          <w:szCs w:val="28"/>
        </w:rPr>
        <w:t xml:space="preserve">муниципальный </w:t>
      </w:r>
      <w:r w:rsidRPr="0055624F">
        <w:rPr>
          <w:rFonts w:ascii="Times New Roman" w:hAnsi="Times New Roman" w:cs="Times New Roman"/>
          <w:sz w:val="28"/>
          <w:szCs w:val="28"/>
        </w:rPr>
        <w:t>район</w:t>
      </w:r>
      <w:r w:rsidR="00260473">
        <w:rPr>
          <w:rFonts w:ascii="Times New Roman" w:hAnsi="Times New Roman" w:cs="Times New Roman"/>
          <w:sz w:val="28"/>
          <w:szCs w:val="28"/>
        </w:rPr>
        <w:t xml:space="preserve"> Краснодарского края</w:t>
      </w:r>
      <w:r w:rsidR="006B0DE0">
        <w:rPr>
          <w:rFonts w:ascii="Times New Roman" w:hAnsi="Times New Roman" w:cs="Times New Roman"/>
          <w:sz w:val="28"/>
          <w:szCs w:val="28"/>
        </w:rPr>
        <w:t>"</w:t>
      </w:r>
      <w:r w:rsidR="009B0703">
        <w:rPr>
          <w:rFonts w:ascii="Times New Roman" w:hAnsi="Times New Roman" w:cs="Times New Roman"/>
          <w:sz w:val="28"/>
          <w:szCs w:val="28"/>
        </w:rPr>
        <w:t xml:space="preserve">, "глава </w:t>
      </w:r>
      <w:r w:rsidR="00215606">
        <w:rPr>
          <w:rFonts w:ascii="Times New Roman" w:hAnsi="Times New Roman" w:cs="Times New Roman"/>
          <w:sz w:val="28"/>
          <w:szCs w:val="28"/>
        </w:rPr>
        <w:t xml:space="preserve">Щербиновского </w:t>
      </w:r>
      <w:r w:rsidR="009B0703">
        <w:rPr>
          <w:rFonts w:ascii="Times New Roman" w:hAnsi="Times New Roman" w:cs="Times New Roman"/>
          <w:sz w:val="28"/>
          <w:szCs w:val="28"/>
        </w:rPr>
        <w:t>района"</w:t>
      </w:r>
      <w:r w:rsidRPr="0055624F">
        <w:rPr>
          <w:rFonts w:ascii="Times New Roman" w:hAnsi="Times New Roman" w:cs="Times New Roman"/>
          <w:sz w:val="28"/>
          <w:szCs w:val="28"/>
        </w:rPr>
        <w:t xml:space="preserve"> равнозначны.</w:t>
      </w:r>
    </w:p>
    <w:p w:rsidR="00E4389C" w:rsidRPr="0055624F" w:rsidRDefault="00E4389C" w:rsidP="00C269B3">
      <w:pPr>
        <w:pStyle w:val="ConsNormal0"/>
        <w:suppressAutoHyphens w:val="0"/>
        <w:autoSpaceDE/>
        <w:ind w:firstLine="709"/>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00215606">
        <w:rPr>
          <w:rFonts w:ascii="Times New Roman" w:hAnsi="Times New Roman" w:cs="Times New Roman"/>
          <w:sz w:val="28"/>
          <w:szCs w:val="28"/>
        </w:rPr>
        <w:t xml:space="preserve"> </w:t>
      </w:r>
      <w:proofErr w:type="gramStart"/>
      <w:r w:rsidRPr="0055624F">
        <w:rPr>
          <w:rFonts w:ascii="Times New Roman" w:hAnsi="Times New Roman" w:cs="Times New Roman"/>
          <w:sz w:val="28"/>
          <w:szCs w:val="28"/>
        </w:rPr>
        <w:t>подконтролен</w:t>
      </w:r>
      <w:proofErr w:type="gramEnd"/>
      <w:r w:rsidRPr="0055624F">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lastRenderedPageBreak/>
        <w:t>4.</w:t>
      </w:r>
      <w:r w:rsidRPr="00F37DAF">
        <w:rPr>
          <w:rFonts w:eastAsia="Calibri"/>
          <w:sz w:val="28"/>
          <w:szCs w:val="28"/>
        </w:rPr>
        <w:t xml:space="preserve"> Решение о назначении </w:t>
      </w:r>
      <w:r w:rsidRPr="00F37DAF">
        <w:rPr>
          <w:bCs/>
          <w:sz w:val="28"/>
          <w:szCs w:val="28"/>
        </w:rPr>
        <w:t xml:space="preserve">конкурса по отбору кандидатур на должность главы </w:t>
      </w:r>
      <w:r>
        <w:rPr>
          <w:bCs/>
          <w:sz w:val="28"/>
          <w:szCs w:val="28"/>
        </w:rPr>
        <w:t>района</w:t>
      </w:r>
      <w:r w:rsidR="00454ED8">
        <w:rPr>
          <w:bCs/>
          <w:sz w:val="28"/>
          <w:szCs w:val="28"/>
        </w:rPr>
        <w:t xml:space="preserve"> </w:t>
      </w:r>
      <w:r w:rsidRPr="00F37DAF">
        <w:rPr>
          <w:rFonts w:eastAsia="Calibri"/>
          <w:sz w:val="28"/>
          <w:szCs w:val="28"/>
        </w:rPr>
        <w:t xml:space="preserve">принимается Советом не </w:t>
      </w:r>
      <w:proofErr w:type="gramStart"/>
      <w:r w:rsidRPr="00F37DAF">
        <w:rPr>
          <w:rFonts w:eastAsia="Calibri"/>
          <w:sz w:val="28"/>
          <w:szCs w:val="28"/>
        </w:rPr>
        <w:t>позднее</w:t>
      </w:r>
      <w:proofErr w:type="gramEnd"/>
      <w:r w:rsidRPr="00F37DAF">
        <w:rPr>
          <w:rFonts w:eastAsia="Calibri"/>
          <w:sz w:val="28"/>
          <w:szCs w:val="28"/>
        </w:rPr>
        <w:t xml:space="preserve"> чем за 60 дней до дня истечения срока полномочий главы </w:t>
      </w:r>
      <w:r>
        <w:rPr>
          <w:bCs/>
          <w:sz w:val="28"/>
          <w:szCs w:val="28"/>
        </w:rPr>
        <w:t>района</w:t>
      </w:r>
      <w:r w:rsidRPr="00F37DAF">
        <w:rPr>
          <w:rFonts w:eastAsia="Calibri"/>
          <w:sz w:val="28"/>
          <w:szCs w:val="28"/>
        </w:rPr>
        <w:t>.</w:t>
      </w:r>
    </w:p>
    <w:p w:rsidR="009B0703" w:rsidRPr="00F37DAF" w:rsidRDefault="009B0703" w:rsidP="00C269B3">
      <w:pPr>
        <w:suppressAutoHyphens w:val="0"/>
        <w:ind w:firstLine="709"/>
        <w:jc w:val="both"/>
        <w:rPr>
          <w:bCs/>
          <w:sz w:val="28"/>
          <w:szCs w:val="28"/>
        </w:rPr>
      </w:pPr>
      <w:r w:rsidRPr="00F37DAF">
        <w:rPr>
          <w:bCs/>
          <w:sz w:val="28"/>
          <w:szCs w:val="28"/>
        </w:rPr>
        <w:t xml:space="preserve">Порядок проведения конкурса по отбору кандидатур на должность главы </w:t>
      </w:r>
      <w:r>
        <w:rPr>
          <w:bCs/>
          <w:sz w:val="28"/>
          <w:szCs w:val="28"/>
        </w:rPr>
        <w:t>района</w:t>
      </w:r>
      <w:r w:rsidR="00454ED8">
        <w:rPr>
          <w:bCs/>
          <w:sz w:val="28"/>
          <w:szCs w:val="28"/>
        </w:rPr>
        <w:t xml:space="preserve"> </w:t>
      </w:r>
      <w:r w:rsidRPr="00F37DAF">
        <w:rPr>
          <w:bCs/>
          <w:sz w:val="28"/>
          <w:szCs w:val="28"/>
        </w:rPr>
        <w:t>устанавливается Советом. Порядок проведения конкурса должен пред</w:t>
      </w:r>
      <w:r w:rsidRPr="00F37DAF">
        <w:rPr>
          <w:bCs/>
          <w:sz w:val="28"/>
          <w:szCs w:val="28"/>
        </w:rPr>
        <w:t>у</w:t>
      </w:r>
      <w:r w:rsidRPr="00F37DAF">
        <w:rPr>
          <w:bCs/>
          <w:sz w:val="28"/>
          <w:szCs w:val="28"/>
        </w:rPr>
        <w:t xml:space="preserve">сматривать опубликование условий конкурса, сведений о дате, времени и месте его проведения не </w:t>
      </w:r>
      <w:proofErr w:type="gramStart"/>
      <w:r w:rsidRPr="00F37DAF">
        <w:rPr>
          <w:bCs/>
          <w:sz w:val="28"/>
          <w:szCs w:val="28"/>
        </w:rPr>
        <w:t>позднее</w:t>
      </w:r>
      <w:proofErr w:type="gramEnd"/>
      <w:r w:rsidRPr="00F37DAF">
        <w:rPr>
          <w:bCs/>
          <w:sz w:val="28"/>
          <w:szCs w:val="28"/>
        </w:rPr>
        <w:t xml:space="preserve"> чем за 20 дней до дня проведения конкурса.</w:t>
      </w:r>
    </w:p>
    <w:p w:rsidR="009B0703" w:rsidRPr="00F37DAF" w:rsidRDefault="009B0703" w:rsidP="00C269B3">
      <w:pPr>
        <w:suppressAutoHyphens w:val="0"/>
        <w:ind w:firstLine="709"/>
        <w:jc w:val="both"/>
        <w:rPr>
          <w:bCs/>
          <w:sz w:val="28"/>
          <w:szCs w:val="28"/>
        </w:rPr>
      </w:pPr>
      <w:r w:rsidRPr="00F37DAF">
        <w:rPr>
          <w:bCs/>
          <w:sz w:val="28"/>
          <w:szCs w:val="28"/>
        </w:rPr>
        <w:t xml:space="preserve">Общее число членов конкурсной комиссии в муниципальном образовании </w:t>
      </w:r>
      <w:r w:rsidR="00454ED8">
        <w:rPr>
          <w:sz w:val="28"/>
          <w:szCs w:val="28"/>
        </w:rPr>
        <w:t>Щербиновский</w:t>
      </w:r>
      <w:r w:rsidR="00454ED8" w:rsidRPr="00F37DAF">
        <w:rPr>
          <w:sz w:val="28"/>
          <w:szCs w:val="28"/>
        </w:rPr>
        <w:t xml:space="preserve"> </w:t>
      </w:r>
      <w:r w:rsidR="00F14058">
        <w:rPr>
          <w:sz w:val="28"/>
          <w:szCs w:val="28"/>
        </w:rPr>
        <w:t>район</w:t>
      </w:r>
      <w:r w:rsidR="008B695E">
        <w:rPr>
          <w:sz w:val="28"/>
          <w:szCs w:val="28"/>
        </w:rPr>
        <w:t xml:space="preserve"> </w:t>
      </w:r>
      <w:r w:rsidRPr="00F37DAF">
        <w:rPr>
          <w:bCs/>
          <w:sz w:val="28"/>
          <w:szCs w:val="28"/>
        </w:rPr>
        <w:t>устанавливается Советом.</w:t>
      </w:r>
    </w:p>
    <w:p w:rsidR="009B0703" w:rsidRPr="00F37DAF" w:rsidRDefault="009B0703" w:rsidP="00C269B3">
      <w:pPr>
        <w:suppressAutoHyphens w:val="0"/>
        <w:autoSpaceDE w:val="0"/>
        <w:autoSpaceDN w:val="0"/>
        <w:adjustRightInd w:val="0"/>
        <w:ind w:firstLine="709"/>
        <w:jc w:val="both"/>
        <w:rPr>
          <w:bCs/>
          <w:sz w:val="28"/>
          <w:szCs w:val="28"/>
        </w:rPr>
      </w:pPr>
      <w:r w:rsidRPr="00F37DAF">
        <w:rPr>
          <w:rFonts w:eastAsia="Calibri"/>
          <w:bCs/>
          <w:sz w:val="28"/>
          <w:szCs w:val="28"/>
          <w:lang w:eastAsia="ru-RU"/>
        </w:rPr>
        <w:t xml:space="preserve">Кандидатом на должность главы </w:t>
      </w:r>
      <w:r>
        <w:rPr>
          <w:bCs/>
          <w:sz w:val="28"/>
          <w:szCs w:val="28"/>
        </w:rPr>
        <w:t>района</w:t>
      </w:r>
      <w:r w:rsidR="00454ED8">
        <w:rPr>
          <w:bCs/>
          <w:sz w:val="28"/>
          <w:szCs w:val="28"/>
        </w:rPr>
        <w:t xml:space="preserve"> </w:t>
      </w:r>
      <w:r w:rsidRPr="00F37DAF">
        <w:rPr>
          <w:rFonts w:eastAsia="Calibri"/>
          <w:bCs/>
          <w:sz w:val="28"/>
          <w:szCs w:val="28"/>
          <w:lang w:eastAsia="ru-RU"/>
        </w:rPr>
        <w:t xml:space="preserve">может быть гражданин, который на день представления Совету кандидатов на должность главы </w:t>
      </w:r>
      <w:r>
        <w:rPr>
          <w:bCs/>
          <w:sz w:val="28"/>
          <w:szCs w:val="28"/>
        </w:rPr>
        <w:t>района</w:t>
      </w:r>
      <w:r w:rsidR="00454ED8">
        <w:rPr>
          <w:bCs/>
          <w:sz w:val="28"/>
          <w:szCs w:val="28"/>
        </w:rPr>
        <w:t xml:space="preserve"> </w:t>
      </w:r>
      <w:r w:rsidRPr="00F37DAF">
        <w:rPr>
          <w:rFonts w:eastAsia="Calibri"/>
          <w:bCs/>
          <w:sz w:val="28"/>
          <w:szCs w:val="28"/>
          <w:lang w:eastAsia="ru-RU"/>
        </w:rPr>
        <w:t xml:space="preserve">не имеет в соответствии с Федеральным </w:t>
      </w:r>
      <w:hyperlink r:id="rId11" w:history="1">
        <w:r w:rsidRPr="00F37DAF">
          <w:rPr>
            <w:rFonts w:eastAsia="Calibri"/>
            <w:bCs/>
            <w:sz w:val="28"/>
            <w:szCs w:val="28"/>
            <w:lang w:eastAsia="ru-RU"/>
          </w:rPr>
          <w:t>законом</w:t>
        </w:r>
      </w:hyperlink>
      <w:r w:rsidRPr="00F37DAF">
        <w:rPr>
          <w:rFonts w:eastAsia="Calibri"/>
          <w:bCs/>
          <w:sz w:val="28"/>
          <w:szCs w:val="28"/>
          <w:lang w:eastAsia="ru-RU"/>
        </w:rPr>
        <w:t xml:space="preserve"> от 12.06.2002 </w:t>
      </w:r>
      <w:r w:rsidR="00454ED8">
        <w:rPr>
          <w:rFonts w:eastAsia="Calibri"/>
          <w:bCs/>
          <w:sz w:val="28"/>
          <w:szCs w:val="28"/>
          <w:lang w:eastAsia="ru-RU"/>
        </w:rPr>
        <w:t xml:space="preserve">года </w:t>
      </w:r>
      <w:r w:rsidRPr="00F37DAF">
        <w:rPr>
          <w:rFonts w:eastAsia="Calibri"/>
          <w:bCs/>
          <w:sz w:val="28"/>
          <w:szCs w:val="28"/>
          <w:lang w:eastAsia="ru-RU"/>
        </w:rPr>
        <w:t xml:space="preserve">№ 67-ФЗ </w:t>
      </w:r>
      <w:r w:rsidR="005F70EB">
        <w:rPr>
          <w:rFonts w:eastAsia="Calibri"/>
          <w:bCs/>
          <w:sz w:val="28"/>
          <w:szCs w:val="28"/>
          <w:lang w:eastAsia="ru-RU"/>
        </w:rPr>
        <w:t>«</w:t>
      </w:r>
      <w:r w:rsidRPr="00F37DAF">
        <w:rPr>
          <w:rFonts w:eastAsia="Calibri"/>
          <w:bCs/>
          <w:sz w:val="28"/>
          <w:szCs w:val="28"/>
          <w:lang w:eastAsia="ru-RU"/>
        </w:rPr>
        <w:t>Об осно</w:t>
      </w:r>
      <w:r w:rsidRPr="00F37DAF">
        <w:rPr>
          <w:rFonts w:eastAsia="Calibri"/>
          <w:bCs/>
          <w:sz w:val="28"/>
          <w:szCs w:val="28"/>
          <w:lang w:eastAsia="ru-RU"/>
        </w:rPr>
        <w:t>в</w:t>
      </w:r>
      <w:r w:rsidRPr="00F37DAF">
        <w:rPr>
          <w:rFonts w:eastAsia="Calibri"/>
          <w:bCs/>
          <w:sz w:val="28"/>
          <w:szCs w:val="28"/>
          <w:lang w:eastAsia="ru-RU"/>
        </w:rPr>
        <w:t>ных гарантиях избирательных прав и права на участие в референдуме граждан Российской Федерации</w:t>
      </w:r>
      <w:r w:rsidR="005F70EB">
        <w:rPr>
          <w:rFonts w:eastAsia="Calibri"/>
          <w:bCs/>
          <w:sz w:val="28"/>
          <w:szCs w:val="28"/>
          <w:lang w:eastAsia="ru-RU"/>
        </w:rPr>
        <w:t>»</w:t>
      </w:r>
      <w:r w:rsidRPr="00F37DAF">
        <w:rPr>
          <w:rFonts w:eastAsia="Calibri"/>
          <w:bCs/>
          <w:sz w:val="28"/>
          <w:szCs w:val="28"/>
          <w:lang w:eastAsia="ru-RU"/>
        </w:rPr>
        <w:t xml:space="preserve"> ограничений пассивного избирательного права.</w:t>
      </w:r>
    </w:p>
    <w:p w:rsidR="009B0703" w:rsidRPr="00F37DAF" w:rsidRDefault="009B0703" w:rsidP="00C269B3">
      <w:pPr>
        <w:suppressAutoHyphens w:val="0"/>
        <w:autoSpaceDE w:val="0"/>
        <w:autoSpaceDN w:val="0"/>
        <w:adjustRightInd w:val="0"/>
        <w:ind w:firstLine="709"/>
        <w:jc w:val="both"/>
        <w:rPr>
          <w:bCs/>
          <w:sz w:val="28"/>
          <w:szCs w:val="28"/>
        </w:rPr>
      </w:pPr>
      <w:r w:rsidRPr="00F37DAF">
        <w:rPr>
          <w:rFonts w:eastAsia="Calibri"/>
          <w:bCs/>
          <w:sz w:val="28"/>
          <w:szCs w:val="28"/>
          <w:lang w:eastAsia="ru-RU"/>
        </w:rPr>
        <w:t xml:space="preserve">Совету для проведения голосования по кандидатурам на должность главы </w:t>
      </w:r>
      <w:r>
        <w:rPr>
          <w:bCs/>
          <w:sz w:val="28"/>
          <w:szCs w:val="28"/>
        </w:rPr>
        <w:t>района</w:t>
      </w:r>
      <w:r w:rsidR="00454ED8">
        <w:rPr>
          <w:bCs/>
          <w:sz w:val="28"/>
          <w:szCs w:val="28"/>
        </w:rPr>
        <w:t xml:space="preserve"> </w:t>
      </w:r>
      <w:r w:rsidRPr="00F37DAF">
        <w:rPr>
          <w:rFonts w:eastAsia="Calibri"/>
          <w:bCs/>
          <w:sz w:val="28"/>
          <w:szCs w:val="28"/>
          <w:lang w:eastAsia="ru-RU"/>
        </w:rPr>
        <w:t>представляется не менее двух зарегистрированных конкурсной комисс</w:t>
      </w:r>
      <w:r w:rsidRPr="00F37DAF">
        <w:rPr>
          <w:rFonts w:eastAsia="Calibri"/>
          <w:bCs/>
          <w:sz w:val="28"/>
          <w:szCs w:val="28"/>
          <w:lang w:eastAsia="ru-RU"/>
        </w:rPr>
        <w:t>и</w:t>
      </w:r>
      <w:r w:rsidRPr="00F37DAF">
        <w:rPr>
          <w:rFonts w:eastAsia="Calibri"/>
          <w:bCs/>
          <w:sz w:val="28"/>
          <w:szCs w:val="28"/>
          <w:lang w:eastAsia="ru-RU"/>
        </w:rPr>
        <w:t>ей кандидатов.</w:t>
      </w:r>
    </w:p>
    <w:p w:rsidR="009B0703" w:rsidRPr="00F37DAF" w:rsidRDefault="009B0703" w:rsidP="00C269B3">
      <w:pPr>
        <w:suppressAutoHyphens w:val="0"/>
        <w:ind w:firstLine="709"/>
        <w:jc w:val="both"/>
        <w:rPr>
          <w:sz w:val="28"/>
          <w:szCs w:val="28"/>
        </w:rPr>
      </w:pPr>
      <w:r w:rsidRPr="00F37DAF">
        <w:rPr>
          <w:sz w:val="28"/>
          <w:szCs w:val="28"/>
        </w:rPr>
        <w:t xml:space="preserve">5. Глава </w:t>
      </w:r>
      <w:r>
        <w:rPr>
          <w:bCs/>
          <w:sz w:val="28"/>
          <w:szCs w:val="28"/>
        </w:rPr>
        <w:t>района</w:t>
      </w:r>
      <w:r w:rsidR="00D23F48">
        <w:rPr>
          <w:bCs/>
          <w:sz w:val="28"/>
          <w:szCs w:val="28"/>
        </w:rPr>
        <w:t xml:space="preserve"> </w:t>
      </w:r>
      <w:r w:rsidRPr="00F37DAF">
        <w:rPr>
          <w:sz w:val="28"/>
          <w:szCs w:val="28"/>
        </w:rPr>
        <w:t xml:space="preserve">избирается </w:t>
      </w:r>
      <w:r w:rsidR="0089411D" w:rsidRPr="00243A2E">
        <w:rPr>
          <w:color w:val="000000" w:themeColor="text1"/>
          <w:sz w:val="28"/>
          <w:szCs w:val="28"/>
        </w:rPr>
        <w:t>тайным голосованием</w:t>
      </w:r>
      <w:r w:rsidR="00D23F48">
        <w:rPr>
          <w:color w:val="FF0000"/>
          <w:sz w:val="28"/>
          <w:szCs w:val="28"/>
        </w:rPr>
        <w:t xml:space="preserve"> </w:t>
      </w:r>
      <w:r w:rsidRPr="00F37DAF">
        <w:rPr>
          <w:bCs/>
          <w:sz w:val="28"/>
          <w:szCs w:val="28"/>
        </w:rPr>
        <w:t>Советом из числа ка</w:t>
      </w:r>
      <w:r w:rsidRPr="00F37DAF">
        <w:rPr>
          <w:bCs/>
          <w:sz w:val="28"/>
          <w:szCs w:val="28"/>
        </w:rPr>
        <w:t>н</w:t>
      </w:r>
      <w:r w:rsidRPr="00F37DAF">
        <w:rPr>
          <w:bCs/>
          <w:sz w:val="28"/>
          <w:szCs w:val="28"/>
        </w:rPr>
        <w:t xml:space="preserve">дидатов, представленных конкурсной комиссией по результатам конкурса, </w:t>
      </w:r>
      <w:r w:rsidRPr="00F37DAF">
        <w:rPr>
          <w:sz w:val="28"/>
          <w:szCs w:val="28"/>
        </w:rPr>
        <w:t>ср</w:t>
      </w:r>
      <w:r w:rsidRPr="00F37DAF">
        <w:rPr>
          <w:sz w:val="28"/>
          <w:szCs w:val="28"/>
        </w:rPr>
        <w:t>о</w:t>
      </w:r>
      <w:r w:rsidRPr="00F37DAF">
        <w:rPr>
          <w:sz w:val="28"/>
          <w:szCs w:val="28"/>
        </w:rPr>
        <w:t xml:space="preserve">ком на 5 лет. Решение об избрании главы </w:t>
      </w:r>
      <w:r>
        <w:rPr>
          <w:bCs/>
          <w:sz w:val="28"/>
          <w:szCs w:val="28"/>
        </w:rPr>
        <w:t>района</w:t>
      </w:r>
      <w:r w:rsidR="00D23F48">
        <w:rPr>
          <w:bCs/>
          <w:sz w:val="28"/>
          <w:szCs w:val="28"/>
        </w:rPr>
        <w:t xml:space="preserve"> </w:t>
      </w:r>
      <w:r w:rsidRPr="00F37DAF">
        <w:rPr>
          <w:sz w:val="28"/>
          <w:szCs w:val="28"/>
        </w:rPr>
        <w:t>принимается большинством голосов от установленного числа депутатов.</w:t>
      </w:r>
    </w:p>
    <w:p w:rsidR="009B0703" w:rsidRPr="00F37DAF" w:rsidRDefault="009B0703" w:rsidP="00C269B3">
      <w:pPr>
        <w:suppressAutoHyphens w:val="0"/>
        <w:autoSpaceDE w:val="0"/>
        <w:autoSpaceDN w:val="0"/>
        <w:adjustRightInd w:val="0"/>
        <w:ind w:firstLine="709"/>
        <w:jc w:val="both"/>
        <w:rPr>
          <w:rFonts w:eastAsia="Calibri"/>
          <w:sz w:val="28"/>
          <w:szCs w:val="28"/>
        </w:rPr>
      </w:pPr>
      <w:r w:rsidRPr="00F37DAF">
        <w:rPr>
          <w:sz w:val="28"/>
          <w:szCs w:val="28"/>
        </w:rPr>
        <w:t xml:space="preserve">Решение об избрании главы </w:t>
      </w:r>
      <w:r>
        <w:rPr>
          <w:bCs/>
          <w:sz w:val="28"/>
          <w:szCs w:val="28"/>
        </w:rPr>
        <w:t>района</w:t>
      </w:r>
      <w:r w:rsidR="002A4F8A">
        <w:rPr>
          <w:bCs/>
          <w:sz w:val="28"/>
          <w:szCs w:val="28"/>
        </w:rPr>
        <w:t xml:space="preserve"> </w:t>
      </w:r>
      <w:r w:rsidRPr="00F37DAF">
        <w:rPr>
          <w:sz w:val="28"/>
          <w:szCs w:val="28"/>
        </w:rPr>
        <w:t xml:space="preserve">принимается после проведения </w:t>
      </w:r>
      <w:r w:rsidR="002076B4">
        <w:rPr>
          <w:sz w:val="28"/>
          <w:szCs w:val="28"/>
        </w:rPr>
        <w:t>ко</w:t>
      </w:r>
      <w:r w:rsidR="002076B4">
        <w:rPr>
          <w:sz w:val="28"/>
          <w:szCs w:val="28"/>
        </w:rPr>
        <w:t>н</w:t>
      </w:r>
      <w:r w:rsidR="002076B4">
        <w:rPr>
          <w:sz w:val="28"/>
          <w:szCs w:val="28"/>
        </w:rPr>
        <w:t>курса в срок, установленный Р</w:t>
      </w:r>
      <w:r w:rsidRPr="00F37DAF">
        <w:rPr>
          <w:sz w:val="28"/>
          <w:szCs w:val="28"/>
        </w:rPr>
        <w:t>егламентом Совета.</w:t>
      </w:r>
    </w:p>
    <w:p w:rsidR="009B0703" w:rsidRPr="00F37DAF" w:rsidRDefault="009B0703"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 xml:space="preserve">6. В случае досрочного прекращения полномочий главы </w:t>
      </w:r>
      <w:r>
        <w:rPr>
          <w:bCs/>
          <w:sz w:val="28"/>
          <w:szCs w:val="28"/>
        </w:rPr>
        <w:t>района</w:t>
      </w:r>
      <w:r w:rsidR="002A4F8A">
        <w:rPr>
          <w:bCs/>
          <w:sz w:val="28"/>
          <w:szCs w:val="28"/>
        </w:rPr>
        <w:t xml:space="preserve"> </w:t>
      </w:r>
      <w:r w:rsidRPr="00F37DAF">
        <w:rPr>
          <w:rFonts w:eastAsia="Calibri"/>
          <w:sz w:val="28"/>
          <w:szCs w:val="28"/>
        </w:rPr>
        <w:t>Советом принимается решение о назначении конкурса по отбору кандидатур на дол</w:t>
      </w:r>
      <w:r w:rsidRPr="00F37DAF">
        <w:rPr>
          <w:rFonts w:eastAsia="Calibri"/>
          <w:sz w:val="28"/>
          <w:szCs w:val="28"/>
        </w:rPr>
        <w:t>ж</w:t>
      </w:r>
      <w:r w:rsidRPr="00F37DAF">
        <w:rPr>
          <w:rFonts w:eastAsia="Calibri"/>
          <w:sz w:val="28"/>
          <w:szCs w:val="28"/>
        </w:rPr>
        <w:t xml:space="preserve">ность главы </w:t>
      </w:r>
      <w:r>
        <w:rPr>
          <w:bCs/>
          <w:sz w:val="28"/>
          <w:szCs w:val="28"/>
        </w:rPr>
        <w:t>района</w:t>
      </w:r>
      <w:r w:rsidR="002A4F8A">
        <w:rPr>
          <w:bCs/>
          <w:sz w:val="28"/>
          <w:szCs w:val="28"/>
        </w:rPr>
        <w:t xml:space="preserve"> </w:t>
      </w:r>
      <w:r w:rsidRPr="00F37DAF">
        <w:rPr>
          <w:rFonts w:eastAsia="Calibri"/>
          <w:sz w:val="28"/>
          <w:szCs w:val="28"/>
        </w:rPr>
        <w:t>не позднее чем через 10 дней со дня досрочного прекращ</w:t>
      </w:r>
      <w:r w:rsidRPr="00F37DAF">
        <w:rPr>
          <w:rFonts w:eastAsia="Calibri"/>
          <w:sz w:val="28"/>
          <w:szCs w:val="28"/>
        </w:rPr>
        <w:t>е</w:t>
      </w:r>
      <w:r w:rsidRPr="00F37DAF">
        <w:rPr>
          <w:rFonts w:eastAsia="Calibri"/>
          <w:sz w:val="28"/>
          <w:szCs w:val="28"/>
        </w:rPr>
        <w:t xml:space="preserve">ния полномочий главы </w:t>
      </w:r>
      <w:r>
        <w:rPr>
          <w:bCs/>
          <w:sz w:val="28"/>
          <w:szCs w:val="28"/>
        </w:rPr>
        <w:t>района</w:t>
      </w:r>
      <w:r w:rsidRPr="00F37DAF">
        <w:rPr>
          <w:rFonts w:eastAsia="Calibri"/>
          <w:sz w:val="28"/>
          <w:szCs w:val="28"/>
        </w:rPr>
        <w:t>.</w:t>
      </w:r>
    </w:p>
    <w:p w:rsidR="009B0703" w:rsidRPr="00F37DAF" w:rsidRDefault="009B0703" w:rsidP="00C269B3">
      <w:pPr>
        <w:suppressAutoHyphens w:val="0"/>
        <w:autoSpaceDE w:val="0"/>
        <w:autoSpaceDN w:val="0"/>
        <w:adjustRightInd w:val="0"/>
        <w:ind w:firstLine="709"/>
        <w:jc w:val="both"/>
        <w:rPr>
          <w:rFonts w:eastAsia="Calibri"/>
          <w:b/>
          <w:sz w:val="28"/>
          <w:szCs w:val="28"/>
          <w:lang w:eastAsia="ru-RU"/>
        </w:rPr>
      </w:pPr>
      <w:r w:rsidRPr="00F37DAF">
        <w:rPr>
          <w:rFonts w:eastAsia="Calibri"/>
          <w:sz w:val="28"/>
          <w:szCs w:val="28"/>
          <w:lang w:eastAsia="ru-RU"/>
        </w:rPr>
        <w:t xml:space="preserve">7. В случае досрочного прекращения полномочий главы </w:t>
      </w:r>
      <w:r>
        <w:rPr>
          <w:bCs/>
          <w:sz w:val="28"/>
          <w:szCs w:val="28"/>
        </w:rPr>
        <w:t>района</w:t>
      </w:r>
      <w:r w:rsidR="004C56B4">
        <w:rPr>
          <w:bCs/>
          <w:sz w:val="28"/>
          <w:szCs w:val="28"/>
        </w:rPr>
        <w:t>,</w:t>
      </w:r>
      <w:r w:rsidR="005F70EB">
        <w:rPr>
          <w:bCs/>
          <w:sz w:val="28"/>
          <w:szCs w:val="28"/>
        </w:rPr>
        <w:t xml:space="preserve"> </w:t>
      </w:r>
      <w:r w:rsidRPr="00F37DAF">
        <w:rPr>
          <w:rFonts w:eastAsia="Calibri"/>
          <w:sz w:val="28"/>
          <w:szCs w:val="28"/>
          <w:lang w:eastAsia="ru-RU"/>
        </w:rPr>
        <w:t xml:space="preserve">избрание главы </w:t>
      </w:r>
      <w:r w:rsidR="001917F4">
        <w:rPr>
          <w:bCs/>
          <w:sz w:val="28"/>
          <w:szCs w:val="28"/>
        </w:rPr>
        <w:t>района</w:t>
      </w:r>
      <w:r w:rsidRPr="00F37DAF">
        <w:rPr>
          <w:rFonts w:eastAsia="Calibri"/>
          <w:sz w:val="28"/>
          <w:szCs w:val="28"/>
          <w:lang w:eastAsia="ru-RU"/>
        </w:rPr>
        <w:t xml:space="preserve">, избираемого </w:t>
      </w:r>
      <w:r w:rsidRPr="00F37DAF">
        <w:rPr>
          <w:rFonts w:eastAsia="Calibri"/>
          <w:sz w:val="28"/>
          <w:szCs w:val="28"/>
        </w:rPr>
        <w:t>Советом</w:t>
      </w:r>
      <w:r w:rsidRPr="00F37DAF">
        <w:rPr>
          <w:rFonts w:eastAsia="Calibri"/>
          <w:sz w:val="28"/>
          <w:szCs w:val="28"/>
          <w:lang w:eastAsia="ru-RU"/>
        </w:rPr>
        <w:t xml:space="preserve"> из числа кандидатов, представленных ко</w:t>
      </w:r>
      <w:r w:rsidRPr="00F37DAF">
        <w:rPr>
          <w:rFonts w:eastAsia="Calibri"/>
          <w:sz w:val="28"/>
          <w:szCs w:val="28"/>
          <w:lang w:eastAsia="ru-RU"/>
        </w:rPr>
        <w:t>н</w:t>
      </w:r>
      <w:r w:rsidRPr="00F37DAF">
        <w:rPr>
          <w:rFonts w:eastAsia="Calibri"/>
          <w:sz w:val="28"/>
          <w:szCs w:val="28"/>
          <w:lang w:eastAsia="ru-RU"/>
        </w:rPr>
        <w:t xml:space="preserve">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Pr>
          <w:bCs/>
          <w:sz w:val="28"/>
          <w:szCs w:val="28"/>
        </w:rPr>
        <w:t>района</w:t>
      </w:r>
      <w:r w:rsidR="002A4F8A">
        <w:rPr>
          <w:bCs/>
          <w:sz w:val="28"/>
          <w:szCs w:val="28"/>
        </w:rPr>
        <w:t xml:space="preserve"> </w:t>
      </w:r>
      <w:r w:rsidRPr="00F37DAF">
        <w:rPr>
          <w:rFonts w:eastAsia="Calibri"/>
          <w:sz w:val="28"/>
          <w:szCs w:val="28"/>
          <w:lang w:eastAsia="ru-RU"/>
        </w:rPr>
        <w:t xml:space="preserve">из числа </w:t>
      </w:r>
      <w:proofErr w:type="gramStart"/>
      <w:r w:rsidRPr="00F37DAF">
        <w:rPr>
          <w:rFonts w:eastAsia="Calibri"/>
          <w:sz w:val="28"/>
          <w:szCs w:val="28"/>
          <w:lang w:eastAsia="ru-RU"/>
        </w:rPr>
        <w:t>кандидатов, представленных конкурсной комиссией по результатам конкурса осуществляется</w:t>
      </w:r>
      <w:proofErr w:type="gramEnd"/>
      <w:r w:rsidRPr="00F37DAF">
        <w:rPr>
          <w:rFonts w:eastAsia="Calibri"/>
          <w:sz w:val="28"/>
          <w:szCs w:val="28"/>
          <w:lang w:eastAsia="ru-RU"/>
        </w:rPr>
        <w:t xml:space="preserve"> в течение трех месяцев со дня избрания Совета в правомочном составе.</w:t>
      </w:r>
    </w:p>
    <w:p w:rsidR="009B0703" w:rsidRPr="00F37DAF" w:rsidRDefault="009B0703" w:rsidP="00C269B3">
      <w:pPr>
        <w:pStyle w:val="ConsNormal0"/>
        <w:tabs>
          <w:tab w:val="left" w:pos="840"/>
        </w:tabs>
        <w:suppressAutoHyphens w:val="0"/>
        <w:autoSpaceDE/>
        <w:ind w:firstLine="709"/>
        <w:jc w:val="both"/>
        <w:rPr>
          <w:rFonts w:ascii="Times New Roman" w:hAnsi="Times New Roman" w:cs="Times New Roman"/>
          <w:sz w:val="28"/>
          <w:szCs w:val="28"/>
        </w:rPr>
      </w:pPr>
      <w:r w:rsidRPr="001917F4">
        <w:rPr>
          <w:rFonts w:ascii="Times New Roman" w:eastAsia="Calibri" w:hAnsi="Times New Roman" w:cs="Times New Roman"/>
          <w:sz w:val="28"/>
          <w:szCs w:val="28"/>
          <w:lang w:eastAsia="ru-RU"/>
        </w:rPr>
        <w:t xml:space="preserve">8. Главой </w:t>
      </w:r>
      <w:r w:rsidR="001917F4" w:rsidRPr="001917F4">
        <w:rPr>
          <w:rFonts w:ascii="Times New Roman" w:eastAsia="Calibri" w:hAnsi="Times New Roman" w:cs="Times New Roman"/>
          <w:sz w:val="28"/>
          <w:szCs w:val="28"/>
          <w:lang w:eastAsia="ru-RU"/>
        </w:rPr>
        <w:t xml:space="preserve">района </w:t>
      </w:r>
      <w:r w:rsidRPr="001917F4">
        <w:rPr>
          <w:rFonts w:ascii="Times New Roman" w:eastAsia="Calibri" w:hAnsi="Times New Roman" w:cs="Times New Roman"/>
          <w:sz w:val="28"/>
          <w:szCs w:val="28"/>
          <w:lang w:eastAsia="ru-RU"/>
        </w:rPr>
        <w:t>может быть избран гражданин Российской Федерации,</w:t>
      </w:r>
      <w:r w:rsidRPr="00F37DAF">
        <w:rPr>
          <w:rFonts w:ascii="Times New Roman" w:hAnsi="Times New Roman" w:cs="Times New Roman"/>
          <w:sz w:val="28"/>
          <w:szCs w:val="28"/>
        </w:rPr>
        <w:t xml:space="preserve"> достигший возраста 21 года.</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9. Полномочия главы </w:t>
      </w:r>
      <w:r w:rsidR="001917F4">
        <w:rPr>
          <w:bCs/>
          <w:sz w:val="28"/>
          <w:szCs w:val="28"/>
        </w:rPr>
        <w:t>района</w:t>
      </w:r>
      <w:r w:rsidR="00002401">
        <w:rPr>
          <w:bCs/>
          <w:sz w:val="28"/>
          <w:szCs w:val="28"/>
        </w:rPr>
        <w:t xml:space="preserve"> </w:t>
      </w:r>
      <w:r w:rsidRPr="00F37DAF">
        <w:rPr>
          <w:sz w:val="28"/>
          <w:szCs w:val="28"/>
        </w:rPr>
        <w:t xml:space="preserve">начинаются со дня его избрания Советом и вступления в должность </w:t>
      </w:r>
      <w:r w:rsidRPr="00F37DAF">
        <w:rPr>
          <w:color w:val="000000" w:themeColor="text1"/>
          <w:sz w:val="28"/>
          <w:szCs w:val="28"/>
        </w:rPr>
        <w:t xml:space="preserve">в торжественной обстановке </w:t>
      </w:r>
      <w:r w:rsidRPr="00F37DAF">
        <w:rPr>
          <w:sz w:val="28"/>
          <w:szCs w:val="28"/>
        </w:rPr>
        <w:t xml:space="preserve">и прекращаются в день проведения Советом нового созыва заседания, на </w:t>
      </w:r>
      <w:r w:rsidRPr="00F37DAF">
        <w:rPr>
          <w:color w:val="000000" w:themeColor="text1"/>
          <w:sz w:val="28"/>
          <w:szCs w:val="28"/>
        </w:rPr>
        <w:t>котором рассматривается в</w:t>
      </w:r>
      <w:r w:rsidRPr="00F37DAF">
        <w:rPr>
          <w:color w:val="000000" w:themeColor="text1"/>
          <w:sz w:val="28"/>
          <w:szCs w:val="28"/>
        </w:rPr>
        <w:t>о</w:t>
      </w:r>
      <w:r w:rsidRPr="00F37DAF">
        <w:rPr>
          <w:color w:val="000000" w:themeColor="text1"/>
          <w:sz w:val="28"/>
          <w:szCs w:val="28"/>
        </w:rPr>
        <w:t xml:space="preserve">прос об избрании главы </w:t>
      </w:r>
      <w:r w:rsidR="001917F4">
        <w:rPr>
          <w:bCs/>
          <w:sz w:val="28"/>
          <w:szCs w:val="28"/>
        </w:rPr>
        <w:t>района</w:t>
      </w:r>
      <w:r w:rsidRPr="00F37DAF">
        <w:rPr>
          <w:rStyle w:val="aff1"/>
          <w:i w:val="0"/>
          <w:sz w:val="28"/>
          <w:szCs w:val="28"/>
        </w:rPr>
        <w:t>.</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10. Вступление в должность главы </w:t>
      </w:r>
      <w:r w:rsidR="001917F4">
        <w:rPr>
          <w:bCs/>
          <w:sz w:val="28"/>
          <w:szCs w:val="28"/>
        </w:rPr>
        <w:t>района</w:t>
      </w:r>
      <w:r w:rsidRPr="00F37DAF">
        <w:rPr>
          <w:sz w:val="28"/>
          <w:szCs w:val="28"/>
        </w:rPr>
        <w:t xml:space="preserve"> проводится в торжественной обстановке в присутствии депутатов Совета, почетных граждан муниципальн</w:t>
      </w:r>
      <w:r w:rsidRPr="00F37DAF">
        <w:rPr>
          <w:sz w:val="28"/>
          <w:szCs w:val="28"/>
        </w:rPr>
        <w:t>о</w:t>
      </w:r>
      <w:r w:rsidRPr="00F37DAF">
        <w:rPr>
          <w:sz w:val="28"/>
          <w:szCs w:val="28"/>
        </w:rPr>
        <w:t xml:space="preserve">го образования </w:t>
      </w:r>
      <w:r w:rsidR="00002401">
        <w:rPr>
          <w:sz w:val="28"/>
          <w:szCs w:val="28"/>
        </w:rPr>
        <w:t>Щербиновский</w:t>
      </w:r>
      <w:r w:rsidR="00002401" w:rsidRPr="00F37DAF">
        <w:rPr>
          <w:sz w:val="28"/>
          <w:szCs w:val="28"/>
        </w:rPr>
        <w:t xml:space="preserve"> </w:t>
      </w:r>
      <w:r w:rsidR="00F14058">
        <w:rPr>
          <w:sz w:val="28"/>
          <w:szCs w:val="28"/>
        </w:rPr>
        <w:t>район</w:t>
      </w:r>
      <w:r w:rsidRPr="00F37DAF">
        <w:rPr>
          <w:sz w:val="28"/>
          <w:szCs w:val="28"/>
        </w:rPr>
        <w:t>, приглашенных представителей общ</w:t>
      </w:r>
      <w:r w:rsidRPr="00F37DAF">
        <w:rPr>
          <w:sz w:val="28"/>
          <w:szCs w:val="28"/>
        </w:rPr>
        <w:t>е</w:t>
      </w:r>
      <w:r w:rsidRPr="00F37DAF">
        <w:rPr>
          <w:sz w:val="28"/>
          <w:szCs w:val="28"/>
        </w:rPr>
        <w:lastRenderedPageBreak/>
        <w:t>ственных и других организаций.</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При вступлении в должность глава </w:t>
      </w:r>
      <w:r w:rsidR="001917F4">
        <w:rPr>
          <w:bCs/>
          <w:sz w:val="28"/>
          <w:szCs w:val="28"/>
        </w:rPr>
        <w:t>района</w:t>
      </w:r>
      <w:r w:rsidR="00002401">
        <w:rPr>
          <w:bCs/>
          <w:sz w:val="28"/>
          <w:szCs w:val="28"/>
        </w:rPr>
        <w:t xml:space="preserve"> </w:t>
      </w:r>
      <w:r w:rsidRPr="00F37DAF">
        <w:rPr>
          <w:sz w:val="28"/>
          <w:szCs w:val="28"/>
        </w:rPr>
        <w:t>приносит присягу:</w:t>
      </w:r>
    </w:p>
    <w:p w:rsidR="009B0703" w:rsidRPr="00F37DAF" w:rsidRDefault="005F70EB" w:rsidP="00C269B3">
      <w:pPr>
        <w:suppressAutoHyphens w:val="0"/>
        <w:autoSpaceDE w:val="0"/>
        <w:autoSpaceDN w:val="0"/>
        <w:adjustRightInd w:val="0"/>
        <w:ind w:firstLine="709"/>
        <w:jc w:val="both"/>
        <w:rPr>
          <w:sz w:val="28"/>
          <w:szCs w:val="28"/>
        </w:rPr>
      </w:pPr>
      <w:r>
        <w:rPr>
          <w:sz w:val="28"/>
          <w:szCs w:val="28"/>
        </w:rPr>
        <w:t>«</w:t>
      </w:r>
      <w:r w:rsidR="009B0703" w:rsidRPr="00F37DAF">
        <w:rPr>
          <w:sz w:val="28"/>
          <w:szCs w:val="28"/>
        </w:rPr>
        <w:t>Клянусь при осуществлении полномочий главы муниципального образ</w:t>
      </w:r>
      <w:r w:rsidR="009B0703" w:rsidRPr="00F37DAF">
        <w:rPr>
          <w:sz w:val="28"/>
          <w:szCs w:val="28"/>
        </w:rPr>
        <w:t>о</w:t>
      </w:r>
      <w:r w:rsidR="009B0703" w:rsidRPr="00F37DAF">
        <w:rPr>
          <w:sz w:val="28"/>
          <w:szCs w:val="28"/>
        </w:rPr>
        <w:t xml:space="preserve">вания </w:t>
      </w:r>
      <w:r w:rsidR="00002401">
        <w:rPr>
          <w:sz w:val="28"/>
          <w:szCs w:val="28"/>
        </w:rPr>
        <w:t>Щербиновский</w:t>
      </w:r>
      <w:r w:rsidR="00002401" w:rsidRPr="00F37DAF">
        <w:rPr>
          <w:sz w:val="28"/>
          <w:szCs w:val="28"/>
        </w:rPr>
        <w:t xml:space="preserve"> </w:t>
      </w:r>
      <w:r w:rsidR="00F14058">
        <w:rPr>
          <w:sz w:val="28"/>
          <w:szCs w:val="28"/>
        </w:rPr>
        <w:t xml:space="preserve">муниципальный район </w:t>
      </w:r>
      <w:r w:rsidR="009B0703" w:rsidRPr="00F37DAF">
        <w:rPr>
          <w:sz w:val="28"/>
          <w:szCs w:val="28"/>
        </w:rPr>
        <w:t xml:space="preserve">Краснодарского края соблюдать Конституцию Российской Федерации, Устав муниципального образования </w:t>
      </w:r>
      <w:r w:rsidR="00002401">
        <w:rPr>
          <w:sz w:val="28"/>
          <w:szCs w:val="28"/>
        </w:rPr>
        <w:t>Щербиновский</w:t>
      </w:r>
      <w:r w:rsidR="00002401" w:rsidRPr="00F37DAF">
        <w:rPr>
          <w:sz w:val="28"/>
          <w:szCs w:val="28"/>
        </w:rPr>
        <w:t xml:space="preserve"> </w:t>
      </w:r>
      <w:r w:rsidR="00F14058">
        <w:rPr>
          <w:sz w:val="28"/>
          <w:szCs w:val="28"/>
        </w:rPr>
        <w:t xml:space="preserve">муниципальный район </w:t>
      </w:r>
      <w:r w:rsidR="009B0703" w:rsidRPr="00F37DAF">
        <w:rPr>
          <w:sz w:val="28"/>
          <w:szCs w:val="28"/>
        </w:rPr>
        <w:t>Краснодарского края, честно и доброс</w:t>
      </w:r>
      <w:r w:rsidR="009B0703" w:rsidRPr="00F37DAF">
        <w:rPr>
          <w:sz w:val="28"/>
          <w:szCs w:val="28"/>
        </w:rPr>
        <w:t>о</w:t>
      </w:r>
      <w:r w:rsidR="009B0703" w:rsidRPr="00F37DAF">
        <w:rPr>
          <w:sz w:val="28"/>
          <w:szCs w:val="28"/>
        </w:rPr>
        <w:t>вестно исполнять возложенные на меня обязанности, служить процветанию м</w:t>
      </w:r>
      <w:r w:rsidR="009B0703" w:rsidRPr="00F37DAF">
        <w:rPr>
          <w:sz w:val="28"/>
          <w:szCs w:val="28"/>
        </w:rPr>
        <w:t>у</w:t>
      </w:r>
      <w:r w:rsidR="009B0703" w:rsidRPr="00F37DAF">
        <w:rPr>
          <w:sz w:val="28"/>
          <w:szCs w:val="28"/>
        </w:rPr>
        <w:t xml:space="preserve">ниципального образования </w:t>
      </w:r>
      <w:r w:rsidR="00002401">
        <w:rPr>
          <w:sz w:val="28"/>
          <w:szCs w:val="28"/>
        </w:rPr>
        <w:t>Щербиновский</w:t>
      </w:r>
      <w:r w:rsidR="00002401" w:rsidRPr="00F37DAF">
        <w:rPr>
          <w:sz w:val="28"/>
          <w:szCs w:val="28"/>
        </w:rPr>
        <w:t xml:space="preserve"> </w:t>
      </w:r>
      <w:r w:rsidR="00F14058">
        <w:rPr>
          <w:sz w:val="28"/>
          <w:szCs w:val="28"/>
        </w:rPr>
        <w:t>муниципальный район Краснода</w:t>
      </w:r>
      <w:r w:rsidR="00F14058">
        <w:rPr>
          <w:sz w:val="28"/>
          <w:szCs w:val="28"/>
        </w:rPr>
        <w:t>р</w:t>
      </w:r>
      <w:r w:rsidR="00F14058">
        <w:rPr>
          <w:sz w:val="28"/>
          <w:szCs w:val="28"/>
        </w:rPr>
        <w:t xml:space="preserve">ского края </w:t>
      </w:r>
      <w:r w:rsidR="009B0703" w:rsidRPr="00F37DAF">
        <w:rPr>
          <w:sz w:val="28"/>
          <w:szCs w:val="28"/>
        </w:rPr>
        <w:t xml:space="preserve">и благополучию </w:t>
      </w:r>
      <w:r w:rsidR="009B0703">
        <w:rPr>
          <w:sz w:val="28"/>
          <w:szCs w:val="28"/>
        </w:rPr>
        <w:t xml:space="preserve">его </w:t>
      </w:r>
      <w:r w:rsidR="009B0703" w:rsidRPr="00F37DAF">
        <w:rPr>
          <w:sz w:val="28"/>
          <w:szCs w:val="28"/>
        </w:rPr>
        <w:t>жителей</w:t>
      </w:r>
      <w:r>
        <w:rPr>
          <w:sz w:val="28"/>
          <w:szCs w:val="28"/>
        </w:rPr>
        <w:t>»</w:t>
      </w:r>
      <w:r w:rsidR="009B0703" w:rsidRPr="00F37DAF">
        <w:rPr>
          <w:sz w:val="28"/>
          <w:szCs w:val="28"/>
        </w:rPr>
        <w:t>.</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Те</w:t>
      </w:r>
      <w:proofErr w:type="gramStart"/>
      <w:r w:rsidRPr="00F37DAF">
        <w:rPr>
          <w:sz w:val="28"/>
          <w:szCs w:val="28"/>
        </w:rPr>
        <w:t>кст пр</w:t>
      </w:r>
      <w:proofErr w:type="gramEnd"/>
      <w:r w:rsidRPr="00F37DAF">
        <w:rPr>
          <w:sz w:val="28"/>
          <w:szCs w:val="28"/>
        </w:rPr>
        <w:t xml:space="preserve">исяги подписывается главой </w:t>
      </w:r>
      <w:r w:rsidR="001917F4">
        <w:rPr>
          <w:bCs/>
          <w:sz w:val="28"/>
          <w:szCs w:val="28"/>
        </w:rPr>
        <w:t>района</w:t>
      </w:r>
      <w:r w:rsidR="00002401">
        <w:rPr>
          <w:bCs/>
          <w:sz w:val="28"/>
          <w:szCs w:val="28"/>
        </w:rPr>
        <w:t xml:space="preserve"> </w:t>
      </w:r>
      <w:r w:rsidRPr="00F37DAF">
        <w:rPr>
          <w:sz w:val="28"/>
          <w:szCs w:val="28"/>
        </w:rPr>
        <w:t>и передается на хранение в Совет.</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11. </w:t>
      </w:r>
      <w:proofErr w:type="gramStart"/>
      <w:r w:rsidRPr="00F37DAF">
        <w:rPr>
          <w:sz w:val="28"/>
          <w:szCs w:val="28"/>
        </w:rPr>
        <w:t xml:space="preserve">Глава </w:t>
      </w:r>
      <w:r w:rsidR="001917F4">
        <w:rPr>
          <w:bCs/>
          <w:sz w:val="28"/>
          <w:szCs w:val="28"/>
        </w:rPr>
        <w:t>района</w:t>
      </w:r>
      <w:r w:rsidR="00387E04">
        <w:rPr>
          <w:bCs/>
          <w:sz w:val="28"/>
          <w:szCs w:val="28"/>
        </w:rPr>
        <w:t xml:space="preserve"> </w:t>
      </w:r>
      <w:r w:rsidRPr="00F37DAF">
        <w:rPr>
          <w:sz w:val="28"/>
          <w:szCs w:val="28"/>
        </w:rPr>
        <w:t>не может быть сенатором Российской Федерации, деп</w:t>
      </w:r>
      <w:r w:rsidRPr="00F37DAF">
        <w:rPr>
          <w:sz w:val="28"/>
          <w:szCs w:val="28"/>
        </w:rPr>
        <w:t>у</w:t>
      </w:r>
      <w:r w:rsidRPr="00F37DAF">
        <w:rPr>
          <w:sz w:val="28"/>
          <w:szCs w:val="28"/>
        </w:rPr>
        <w:t>татом Государственной Думы Федерального Собрания Российской Федерации, депутатом законодательных органов субъектов Российской Федерации, зам</w:t>
      </w:r>
      <w:r w:rsidRPr="00F37DAF">
        <w:rPr>
          <w:sz w:val="28"/>
          <w:szCs w:val="28"/>
        </w:rPr>
        <w:t>е</w:t>
      </w:r>
      <w:r w:rsidRPr="00F37DAF">
        <w:rPr>
          <w:sz w:val="28"/>
          <w:szCs w:val="28"/>
        </w:rPr>
        <w:t>щать иные государственные должности Российской Федерации, государстве</w:t>
      </w:r>
      <w:r w:rsidRPr="00F37DAF">
        <w:rPr>
          <w:sz w:val="28"/>
          <w:szCs w:val="28"/>
        </w:rPr>
        <w:t>н</w:t>
      </w:r>
      <w:r w:rsidRPr="00F37DAF">
        <w:rPr>
          <w:sz w:val="28"/>
          <w:szCs w:val="28"/>
        </w:rPr>
        <w:t>ные должности субъектов Российской Федерации, а также должности госуда</w:t>
      </w:r>
      <w:r w:rsidRPr="00F37DAF">
        <w:rPr>
          <w:sz w:val="28"/>
          <w:szCs w:val="28"/>
        </w:rPr>
        <w:t>р</w:t>
      </w:r>
      <w:r w:rsidRPr="00F37DAF">
        <w:rPr>
          <w:sz w:val="28"/>
          <w:szCs w:val="28"/>
        </w:rPr>
        <w:t>ственной гражданской службы и должности муниципальной службы, за искл</w:t>
      </w:r>
      <w:r w:rsidRPr="00F37DAF">
        <w:rPr>
          <w:sz w:val="28"/>
          <w:szCs w:val="28"/>
        </w:rPr>
        <w:t>ю</w:t>
      </w:r>
      <w:r w:rsidRPr="00F37DAF">
        <w:rPr>
          <w:sz w:val="28"/>
          <w:szCs w:val="28"/>
        </w:rPr>
        <w:t xml:space="preserve">чением случаев, установленных Федеральным законом </w:t>
      </w:r>
      <w:r w:rsidRPr="00F37DAF">
        <w:rPr>
          <w:color w:val="000000" w:themeColor="text1"/>
          <w:sz w:val="28"/>
          <w:szCs w:val="28"/>
        </w:rPr>
        <w:t>от 20.03.2025</w:t>
      </w:r>
      <w:r w:rsidR="00387E04">
        <w:rPr>
          <w:color w:val="000000" w:themeColor="text1"/>
          <w:sz w:val="28"/>
          <w:szCs w:val="28"/>
        </w:rPr>
        <w:t xml:space="preserve"> года</w:t>
      </w:r>
      <w:r w:rsidRPr="00F37DAF">
        <w:rPr>
          <w:color w:val="000000" w:themeColor="text1"/>
          <w:sz w:val="28"/>
          <w:szCs w:val="28"/>
        </w:rPr>
        <w:t xml:space="preserve"> </w:t>
      </w:r>
      <w:r w:rsidR="005F70EB">
        <w:rPr>
          <w:color w:val="000000" w:themeColor="text1"/>
          <w:sz w:val="28"/>
          <w:szCs w:val="28"/>
        </w:rPr>
        <w:t xml:space="preserve">       </w:t>
      </w:r>
      <w:r w:rsidRPr="00F37DAF">
        <w:rPr>
          <w:color w:val="000000" w:themeColor="text1"/>
          <w:sz w:val="28"/>
          <w:szCs w:val="28"/>
        </w:rPr>
        <w:t>№</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w:t>
      </w:r>
      <w:r w:rsidRPr="00F37DAF">
        <w:rPr>
          <w:rFonts w:eastAsia="Calibri"/>
          <w:color w:val="000000" w:themeColor="text1"/>
          <w:sz w:val="28"/>
          <w:szCs w:val="28"/>
          <w:lang w:eastAsia="ru-RU"/>
        </w:rPr>
        <w:t>и</w:t>
      </w:r>
      <w:r w:rsidRPr="00F37DAF">
        <w:rPr>
          <w:rFonts w:eastAsia="Calibri"/>
          <w:color w:val="000000" w:themeColor="text1"/>
          <w:sz w:val="28"/>
          <w:szCs w:val="28"/>
          <w:lang w:eastAsia="ru-RU"/>
        </w:rPr>
        <w:t>ной</w:t>
      </w:r>
      <w:proofErr w:type="gramEnd"/>
      <w:r w:rsidRPr="00F37DAF">
        <w:rPr>
          <w:rFonts w:eastAsia="Calibri"/>
          <w:color w:val="000000" w:themeColor="text1"/>
          <w:sz w:val="28"/>
          <w:szCs w:val="28"/>
          <w:lang w:eastAsia="ru-RU"/>
        </w:rPr>
        <w:t xml:space="preserve"> системе публичной власти</w:t>
      </w:r>
      <w:r w:rsidR="005F70EB">
        <w:rPr>
          <w:rFonts w:eastAsia="Calibri"/>
          <w:color w:val="000000" w:themeColor="text1"/>
          <w:sz w:val="28"/>
          <w:szCs w:val="28"/>
          <w:lang w:eastAsia="ru-RU"/>
        </w:rPr>
        <w:t>»</w:t>
      </w:r>
      <w:r w:rsidRPr="00F37DAF">
        <w:rPr>
          <w:sz w:val="28"/>
          <w:szCs w:val="28"/>
        </w:rPr>
        <w:t>, другими федеральными законами.</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12. Глава </w:t>
      </w:r>
      <w:r w:rsidR="001917F4">
        <w:rPr>
          <w:bCs/>
          <w:sz w:val="28"/>
          <w:szCs w:val="28"/>
        </w:rPr>
        <w:t>района</w:t>
      </w:r>
      <w:r w:rsidR="00387E04">
        <w:rPr>
          <w:bCs/>
          <w:sz w:val="28"/>
          <w:szCs w:val="28"/>
        </w:rPr>
        <w:t xml:space="preserve"> </w:t>
      </w:r>
      <w:r w:rsidRPr="00F37DAF">
        <w:rPr>
          <w:sz w:val="28"/>
          <w:szCs w:val="28"/>
        </w:rPr>
        <w:t>не может одновременно исполнять полномочия депутата представительного органа муниципального образования.</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13. Глава </w:t>
      </w:r>
      <w:r w:rsidR="001917F4">
        <w:rPr>
          <w:bCs/>
          <w:sz w:val="28"/>
          <w:szCs w:val="28"/>
        </w:rPr>
        <w:t>района</w:t>
      </w:r>
      <w:r w:rsidR="00387E04">
        <w:rPr>
          <w:bCs/>
          <w:sz w:val="28"/>
          <w:szCs w:val="28"/>
        </w:rPr>
        <w:t xml:space="preserve"> </w:t>
      </w:r>
      <w:r w:rsidRPr="00F37DAF">
        <w:rPr>
          <w:sz w:val="28"/>
          <w:szCs w:val="28"/>
        </w:rPr>
        <w:t>не вправе:</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1) заниматься предпринимательской деятельностью лично или через д</w:t>
      </w:r>
      <w:r w:rsidRPr="00F37DAF">
        <w:rPr>
          <w:sz w:val="28"/>
          <w:szCs w:val="28"/>
        </w:rPr>
        <w:t>о</w:t>
      </w:r>
      <w:r w:rsidRPr="00F37DAF">
        <w:rPr>
          <w:sz w:val="28"/>
          <w:szCs w:val="28"/>
        </w:rPr>
        <w:t>веренных лиц;</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2) участвовать в управлении коммерческой или некоммерческой орган</w:t>
      </w:r>
      <w:r w:rsidRPr="00F37DAF">
        <w:rPr>
          <w:sz w:val="28"/>
          <w:szCs w:val="28"/>
        </w:rPr>
        <w:t>и</w:t>
      </w:r>
      <w:r w:rsidRPr="00F37DAF">
        <w:rPr>
          <w:sz w:val="28"/>
          <w:szCs w:val="28"/>
        </w:rPr>
        <w:t>зацией, за исключением следующих случаев:</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w:t>
      </w:r>
      <w:r w:rsidRPr="00F37DAF">
        <w:rPr>
          <w:sz w:val="28"/>
          <w:szCs w:val="28"/>
        </w:rPr>
        <w:t>а</w:t>
      </w:r>
      <w:r w:rsidRPr="00F37DAF">
        <w:rPr>
          <w:sz w:val="28"/>
          <w:szCs w:val="28"/>
        </w:rPr>
        <w:t>стие в съезде (конференции) или общем собрании иной общественной орган</w:t>
      </w:r>
      <w:r w:rsidRPr="00F37DAF">
        <w:rPr>
          <w:sz w:val="28"/>
          <w:szCs w:val="28"/>
        </w:rPr>
        <w:t>и</w:t>
      </w:r>
      <w:r w:rsidRPr="00F37DAF">
        <w:rPr>
          <w:sz w:val="28"/>
          <w:szCs w:val="28"/>
        </w:rPr>
        <w:t>зации, жилищного, жилищно-строительного, гаражного кооперативов, товар</w:t>
      </w:r>
      <w:r w:rsidRPr="00F37DAF">
        <w:rPr>
          <w:sz w:val="28"/>
          <w:szCs w:val="28"/>
        </w:rPr>
        <w:t>и</w:t>
      </w:r>
      <w:r w:rsidRPr="00F37DAF">
        <w:rPr>
          <w:sz w:val="28"/>
          <w:szCs w:val="28"/>
        </w:rPr>
        <w:t>щества собственников недвижимости;</w:t>
      </w:r>
    </w:p>
    <w:p w:rsidR="009B0703" w:rsidRPr="00F37DAF" w:rsidRDefault="009B0703" w:rsidP="00C269B3">
      <w:pPr>
        <w:suppressAutoHyphens w:val="0"/>
        <w:autoSpaceDE w:val="0"/>
        <w:autoSpaceDN w:val="0"/>
        <w:adjustRightInd w:val="0"/>
        <w:ind w:firstLine="709"/>
        <w:jc w:val="both"/>
        <w:rPr>
          <w:sz w:val="28"/>
          <w:szCs w:val="28"/>
        </w:rPr>
      </w:pPr>
      <w:proofErr w:type="gramStart"/>
      <w:r w:rsidRPr="00F37DAF">
        <w:rPr>
          <w:sz w:val="28"/>
          <w:szCs w:val="28"/>
        </w:rPr>
        <w:t>б) участие на безвозмездной основе в управлении некоммерческой орг</w:t>
      </w:r>
      <w:r w:rsidRPr="00F37DAF">
        <w:rPr>
          <w:sz w:val="28"/>
          <w:szCs w:val="28"/>
        </w:rPr>
        <w:t>а</w:t>
      </w:r>
      <w:r w:rsidRPr="00F37DAF">
        <w:rPr>
          <w:sz w:val="28"/>
          <w:szCs w:val="28"/>
        </w:rPr>
        <w:t>низацией (кроме участия в управлении политической партией, органом профе</w:t>
      </w:r>
      <w:r w:rsidRPr="00F37DAF">
        <w:rPr>
          <w:sz w:val="28"/>
          <w:szCs w:val="28"/>
        </w:rPr>
        <w:t>с</w:t>
      </w:r>
      <w:r w:rsidRPr="00F37DAF">
        <w:rPr>
          <w:sz w:val="28"/>
          <w:szCs w:val="28"/>
        </w:rPr>
        <w:t>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w:t>
      </w:r>
      <w:r w:rsidRPr="00F37DAF">
        <w:rPr>
          <w:sz w:val="28"/>
          <w:szCs w:val="28"/>
        </w:rPr>
        <w:t>щ</w:t>
      </w:r>
      <w:r w:rsidRPr="00F37DAF">
        <w:rPr>
          <w:sz w:val="28"/>
          <w:szCs w:val="28"/>
        </w:rPr>
        <w:t>ного, жилищно-строительного, гаражного кооперативов, товарищества со</w:t>
      </w:r>
      <w:r w:rsidRPr="00F37DAF">
        <w:rPr>
          <w:sz w:val="28"/>
          <w:szCs w:val="28"/>
        </w:rPr>
        <w:t>б</w:t>
      </w:r>
      <w:r w:rsidRPr="00F37DAF">
        <w:rPr>
          <w:sz w:val="28"/>
          <w:szCs w:val="28"/>
        </w:rPr>
        <w:t>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F37DAF" w:rsidRDefault="009B0703" w:rsidP="00C269B3">
      <w:pPr>
        <w:suppressAutoHyphens w:val="0"/>
        <w:autoSpaceDE w:val="0"/>
        <w:autoSpaceDN w:val="0"/>
        <w:adjustRightInd w:val="0"/>
        <w:ind w:firstLine="709"/>
        <w:jc w:val="both"/>
        <w:rPr>
          <w:sz w:val="28"/>
          <w:szCs w:val="28"/>
        </w:rPr>
      </w:pPr>
      <w:proofErr w:type="gramStart"/>
      <w:r w:rsidRPr="00F37DAF">
        <w:rPr>
          <w:sz w:val="28"/>
          <w:szCs w:val="28"/>
        </w:rPr>
        <w:lastRenderedPageBreak/>
        <w:t>г) представление на безвозмездной основе интересов муниципального о</w:t>
      </w:r>
      <w:r w:rsidRPr="00F37DAF">
        <w:rPr>
          <w:sz w:val="28"/>
          <w:szCs w:val="28"/>
        </w:rPr>
        <w:t>б</w:t>
      </w:r>
      <w:r w:rsidRPr="00F37DAF">
        <w:rPr>
          <w:sz w:val="28"/>
          <w:szCs w:val="28"/>
        </w:rPr>
        <w:t xml:space="preserve">разования </w:t>
      </w:r>
      <w:r w:rsidR="00387E04">
        <w:rPr>
          <w:sz w:val="28"/>
          <w:szCs w:val="28"/>
        </w:rPr>
        <w:t>Щербиновский</w:t>
      </w:r>
      <w:r w:rsidR="00387E04" w:rsidRPr="00F37DAF">
        <w:rPr>
          <w:sz w:val="28"/>
          <w:szCs w:val="28"/>
        </w:rPr>
        <w:t xml:space="preserve"> </w:t>
      </w:r>
      <w:r w:rsidR="00547E26">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w:t>
      </w:r>
      <w:r w:rsidR="00547E26">
        <w:rPr>
          <w:sz w:val="28"/>
          <w:szCs w:val="28"/>
        </w:rPr>
        <w:t>яется муниц</w:t>
      </w:r>
      <w:r w:rsidR="00547E26">
        <w:rPr>
          <w:sz w:val="28"/>
          <w:szCs w:val="28"/>
        </w:rPr>
        <w:t>и</w:t>
      </w:r>
      <w:r w:rsidR="00547E26">
        <w:rPr>
          <w:sz w:val="28"/>
          <w:szCs w:val="28"/>
        </w:rPr>
        <w:t xml:space="preserve">пальное образование </w:t>
      </w:r>
      <w:r w:rsidR="00387E04">
        <w:rPr>
          <w:sz w:val="28"/>
          <w:szCs w:val="28"/>
        </w:rPr>
        <w:t>Щербиновский</w:t>
      </w:r>
      <w:r w:rsidR="00387E04" w:rsidRPr="00F37DAF">
        <w:rPr>
          <w:sz w:val="28"/>
          <w:szCs w:val="28"/>
        </w:rPr>
        <w:t xml:space="preserve"> </w:t>
      </w:r>
      <w:r w:rsidR="00547E26">
        <w:rPr>
          <w:sz w:val="28"/>
          <w:szCs w:val="28"/>
        </w:rPr>
        <w:t>район</w:t>
      </w:r>
      <w:r w:rsidRPr="00F37DAF">
        <w:rPr>
          <w:sz w:val="28"/>
          <w:szCs w:val="28"/>
        </w:rPr>
        <w:t>, в соответствии с муниципальными правовыми актами, определяющими порядок осуществления от имени муниц</w:t>
      </w:r>
      <w:r w:rsidRPr="00F37DAF">
        <w:rPr>
          <w:sz w:val="28"/>
          <w:szCs w:val="28"/>
        </w:rPr>
        <w:t>и</w:t>
      </w:r>
      <w:r w:rsidRPr="00F37DAF">
        <w:rPr>
          <w:sz w:val="28"/>
          <w:szCs w:val="28"/>
        </w:rPr>
        <w:t xml:space="preserve">пального образования </w:t>
      </w:r>
      <w:r w:rsidR="00387E04">
        <w:rPr>
          <w:sz w:val="28"/>
          <w:szCs w:val="28"/>
        </w:rPr>
        <w:t>Щербиновский</w:t>
      </w:r>
      <w:r w:rsidR="00387E04" w:rsidRPr="00F37DAF">
        <w:rPr>
          <w:sz w:val="28"/>
          <w:szCs w:val="28"/>
        </w:rPr>
        <w:t xml:space="preserve"> </w:t>
      </w:r>
      <w:r w:rsidR="00547E26">
        <w:rPr>
          <w:sz w:val="28"/>
          <w:szCs w:val="28"/>
        </w:rPr>
        <w:t>район</w:t>
      </w:r>
      <w:r w:rsidRPr="00F37DAF">
        <w:rPr>
          <w:sz w:val="28"/>
          <w:szCs w:val="28"/>
        </w:rPr>
        <w:t xml:space="preserve"> полномочий учредителя организ</w:t>
      </w:r>
      <w:r w:rsidRPr="00F37DAF">
        <w:rPr>
          <w:sz w:val="28"/>
          <w:szCs w:val="28"/>
        </w:rPr>
        <w:t>а</w:t>
      </w:r>
      <w:r w:rsidRPr="00F37DAF">
        <w:rPr>
          <w:sz w:val="28"/>
          <w:szCs w:val="28"/>
        </w:rPr>
        <w:t>ции либо порядок управления находящимися в муниципальной собственности акциями (долями в уставном капитале);</w:t>
      </w:r>
      <w:proofErr w:type="gramEnd"/>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д) иные случаи, предусмотренные федеральными законами;</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3) заниматься иной оплачиваемой деятельностью, за исключением преп</w:t>
      </w:r>
      <w:r w:rsidRPr="00F37DAF">
        <w:rPr>
          <w:sz w:val="28"/>
          <w:szCs w:val="28"/>
        </w:rPr>
        <w:t>о</w:t>
      </w:r>
      <w:r w:rsidRPr="00F37DAF">
        <w:rPr>
          <w:sz w:val="28"/>
          <w:szCs w:val="28"/>
        </w:rPr>
        <w:t>давательской, научной и иной творческой деятельности. При этом преподав</w:t>
      </w:r>
      <w:r w:rsidRPr="00F37DAF">
        <w:rPr>
          <w:sz w:val="28"/>
          <w:szCs w:val="28"/>
        </w:rPr>
        <w:t>а</w:t>
      </w:r>
      <w:r w:rsidRPr="00F37DAF">
        <w:rPr>
          <w:sz w:val="28"/>
          <w:szCs w:val="28"/>
        </w:rPr>
        <w:t>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4) входить в состав органов управления, попечительских или наблюд</w:t>
      </w:r>
      <w:r w:rsidRPr="00F37DAF">
        <w:rPr>
          <w:sz w:val="28"/>
          <w:szCs w:val="28"/>
        </w:rPr>
        <w:t>а</w:t>
      </w:r>
      <w:r w:rsidRPr="00F37DAF">
        <w:rPr>
          <w:sz w:val="28"/>
          <w:szCs w:val="28"/>
        </w:rPr>
        <w:t>тельных советов, иных органов иностранных некоммерческих неправител</w:t>
      </w:r>
      <w:r w:rsidRPr="00F37DAF">
        <w:rPr>
          <w:sz w:val="28"/>
          <w:szCs w:val="28"/>
        </w:rPr>
        <w:t>ь</w:t>
      </w:r>
      <w:r w:rsidRPr="00F37DAF">
        <w:rPr>
          <w:sz w:val="28"/>
          <w:szCs w:val="28"/>
        </w:rPr>
        <w:t>ственных организаций и действующих на территории Российской Федерации их структурных подразделений, если иное не предусмотрено международным д</w:t>
      </w:r>
      <w:r w:rsidRPr="00F37DAF">
        <w:rPr>
          <w:sz w:val="28"/>
          <w:szCs w:val="28"/>
        </w:rPr>
        <w:t>о</w:t>
      </w:r>
      <w:r w:rsidRPr="00F37DAF">
        <w:rPr>
          <w:sz w:val="28"/>
          <w:szCs w:val="28"/>
        </w:rPr>
        <w:t>говором Российской Федерации или законодательством Российской Федерации.</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14. Глава </w:t>
      </w:r>
      <w:r w:rsidR="00547E26">
        <w:rPr>
          <w:sz w:val="28"/>
          <w:szCs w:val="28"/>
        </w:rPr>
        <w:t xml:space="preserve">района </w:t>
      </w:r>
      <w:r w:rsidRPr="00F37DAF">
        <w:rPr>
          <w:sz w:val="28"/>
          <w:szCs w:val="28"/>
        </w:rPr>
        <w:t>не может участвовать в качестве защитника или предст</w:t>
      </w:r>
      <w:r w:rsidRPr="00F37DAF">
        <w:rPr>
          <w:sz w:val="28"/>
          <w:szCs w:val="28"/>
        </w:rPr>
        <w:t>а</w:t>
      </w:r>
      <w:r w:rsidRPr="00F37DAF">
        <w:rPr>
          <w:sz w:val="28"/>
          <w:szCs w:val="28"/>
        </w:rPr>
        <w:t>вителя (кроме случаев законного представительства) по гражданскому, админ</w:t>
      </w:r>
      <w:r w:rsidRPr="00F37DAF">
        <w:rPr>
          <w:sz w:val="28"/>
          <w:szCs w:val="28"/>
        </w:rPr>
        <w:t>и</w:t>
      </w:r>
      <w:r w:rsidRPr="00F37DAF">
        <w:rPr>
          <w:sz w:val="28"/>
          <w:szCs w:val="28"/>
        </w:rPr>
        <w:t>стративному или уголовному делу либо делу об административном правонар</w:t>
      </w:r>
      <w:r w:rsidRPr="00F37DAF">
        <w:rPr>
          <w:sz w:val="28"/>
          <w:szCs w:val="28"/>
        </w:rPr>
        <w:t>у</w:t>
      </w:r>
      <w:r w:rsidRPr="00F37DAF">
        <w:rPr>
          <w:sz w:val="28"/>
          <w:szCs w:val="28"/>
        </w:rPr>
        <w:t>шении.</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15. Глава </w:t>
      </w:r>
      <w:r w:rsidR="001917F4">
        <w:rPr>
          <w:bCs/>
          <w:sz w:val="28"/>
          <w:szCs w:val="28"/>
        </w:rPr>
        <w:t>района</w:t>
      </w:r>
      <w:r w:rsidR="00387E04">
        <w:rPr>
          <w:bCs/>
          <w:sz w:val="28"/>
          <w:szCs w:val="28"/>
        </w:rPr>
        <w:t xml:space="preserve"> </w:t>
      </w:r>
      <w:r w:rsidRPr="00F37DAF">
        <w:rPr>
          <w:sz w:val="28"/>
          <w:szCs w:val="28"/>
        </w:rPr>
        <w:t xml:space="preserve">должен соблюдать ограничения, запреты, исполнять </w:t>
      </w:r>
      <w:r w:rsidRPr="00F37DAF">
        <w:rPr>
          <w:color w:val="000000" w:themeColor="text1"/>
          <w:sz w:val="28"/>
          <w:szCs w:val="28"/>
        </w:rPr>
        <w:t>об</w:t>
      </w:r>
      <w:r w:rsidRPr="00F37DAF">
        <w:rPr>
          <w:color w:val="000000" w:themeColor="text1"/>
          <w:sz w:val="28"/>
          <w:szCs w:val="28"/>
        </w:rPr>
        <w:t>я</w:t>
      </w:r>
      <w:r w:rsidRPr="00F37DAF">
        <w:rPr>
          <w:color w:val="000000" w:themeColor="text1"/>
          <w:sz w:val="28"/>
          <w:szCs w:val="28"/>
        </w:rPr>
        <w:t xml:space="preserve">занности, которые установлены законодательством Российской Федерации о </w:t>
      </w:r>
      <w:r w:rsidRPr="00F37DAF">
        <w:rPr>
          <w:sz w:val="28"/>
          <w:szCs w:val="28"/>
        </w:rPr>
        <w:t>противодействии коррупции.</w:t>
      </w:r>
    </w:p>
    <w:p w:rsidR="009B0703" w:rsidRPr="00F37DAF" w:rsidRDefault="009B0703" w:rsidP="00C269B3">
      <w:pPr>
        <w:suppressAutoHyphens w:val="0"/>
        <w:ind w:firstLine="709"/>
        <w:jc w:val="both"/>
        <w:rPr>
          <w:sz w:val="28"/>
          <w:szCs w:val="28"/>
        </w:rPr>
      </w:pPr>
      <w:r w:rsidRPr="00F37DAF">
        <w:rPr>
          <w:rFonts w:eastAsia="Calibri"/>
          <w:sz w:val="28"/>
          <w:szCs w:val="28"/>
          <w:lang w:eastAsia="ru-RU"/>
        </w:rPr>
        <w:t xml:space="preserve">16. </w:t>
      </w:r>
      <w:proofErr w:type="gramStart"/>
      <w:r w:rsidRPr="00F37DAF">
        <w:rPr>
          <w:rFonts w:eastAsia="Calibri"/>
          <w:sz w:val="28"/>
          <w:szCs w:val="28"/>
          <w:lang w:eastAsia="ru-RU"/>
        </w:rPr>
        <w:t xml:space="preserve">Глава </w:t>
      </w:r>
      <w:r w:rsidR="001917F4">
        <w:rPr>
          <w:bCs/>
          <w:sz w:val="28"/>
          <w:szCs w:val="28"/>
        </w:rPr>
        <w:t>района</w:t>
      </w:r>
      <w:r w:rsidR="00387E04">
        <w:rPr>
          <w:bCs/>
          <w:sz w:val="28"/>
          <w:szCs w:val="28"/>
        </w:rPr>
        <w:t xml:space="preserve"> </w:t>
      </w:r>
      <w:r w:rsidRPr="00F37DAF">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F37DAF">
        <w:rPr>
          <w:sz w:val="28"/>
          <w:szCs w:val="28"/>
        </w:rPr>
        <w:t>Федерал</w:t>
      </w:r>
      <w:r w:rsidRPr="00F37DAF">
        <w:rPr>
          <w:sz w:val="28"/>
          <w:szCs w:val="28"/>
        </w:rPr>
        <w:t>ь</w:t>
      </w:r>
      <w:r w:rsidRPr="00F37DAF">
        <w:rPr>
          <w:sz w:val="28"/>
          <w:szCs w:val="28"/>
        </w:rPr>
        <w:t xml:space="preserve">ным законом </w:t>
      </w:r>
      <w:r w:rsidR="008E07C7">
        <w:rPr>
          <w:sz w:val="28"/>
          <w:szCs w:val="28"/>
        </w:rPr>
        <w:t xml:space="preserve">от </w:t>
      </w:r>
      <w:r w:rsidRPr="00F37DAF">
        <w:rPr>
          <w:color w:val="000000" w:themeColor="text1"/>
          <w:sz w:val="28"/>
          <w:szCs w:val="28"/>
        </w:rPr>
        <w:t>20.03.2025</w:t>
      </w:r>
      <w:r w:rsidR="00387E04">
        <w:rPr>
          <w:color w:val="000000" w:themeColor="text1"/>
          <w:sz w:val="28"/>
          <w:szCs w:val="28"/>
        </w:rPr>
        <w:t xml:space="preserve"> года</w:t>
      </w:r>
      <w:r w:rsidRPr="00F37DAF">
        <w:rPr>
          <w:color w:val="000000" w:themeColor="text1"/>
          <w:sz w:val="28"/>
          <w:szCs w:val="28"/>
        </w:rPr>
        <w:t xml:space="preserve"> №</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5F70EB">
        <w:rPr>
          <w:rFonts w:eastAsia="Calibri"/>
          <w:color w:val="000000" w:themeColor="text1"/>
          <w:sz w:val="28"/>
          <w:szCs w:val="28"/>
          <w:lang w:eastAsia="ru-RU"/>
        </w:rPr>
        <w:t>»</w:t>
      </w:r>
      <w:r w:rsidR="00387E04">
        <w:rPr>
          <w:rFonts w:eastAsia="Calibri"/>
          <w:color w:val="000000" w:themeColor="text1"/>
          <w:sz w:val="28"/>
          <w:szCs w:val="28"/>
          <w:lang w:eastAsia="ru-RU"/>
        </w:rPr>
        <w:t xml:space="preserve"> </w:t>
      </w:r>
      <w:r w:rsidRPr="00F37DAF">
        <w:rPr>
          <w:rFonts w:eastAsia="Calibri"/>
          <w:sz w:val="28"/>
          <w:szCs w:val="28"/>
          <w:lang w:eastAsia="ru-RU"/>
        </w:rPr>
        <w:t>и другими ф</w:t>
      </w:r>
      <w:r w:rsidRPr="00F37DAF">
        <w:rPr>
          <w:rFonts w:eastAsia="Calibri"/>
          <w:sz w:val="28"/>
          <w:szCs w:val="28"/>
          <w:lang w:eastAsia="ru-RU"/>
        </w:rPr>
        <w:t>е</w:t>
      </w:r>
      <w:r w:rsidRPr="00F37DAF">
        <w:rPr>
          <w:rFonts w:eastAsia="Calibri"/>
          <w:sz w:val="28"/>
          <w:szCs w:val="28"/>
          <w:lang w:eastAsia="ru-RU"/>
        </w:rPr>
        <w:t>деральными законами в целях противодействия коррупции, в случае, если нес</w:t>
      </w:r>
      <w:r w:rsidRPr="00F37DAF">
        <w:rPr>
          <w:rFonts w:eastAsia="Calibri"/>
          <w:sz w:val="28"/>
          <w:szCs w:val="28"/>
          <w:lang w:eastAsia="ru-RU"/>
        </w:rPr>
        <w:t>о</w:t>
      </w:r>
      <w:r w:rsidRPr="00F37DAF">
        <w:rPr>
          <w:rFonts w:eastAsia="Calibri"/>
          <w:sz w:val="28"/>
          <w:szCs w:val="28"/>
          <w:lang w:eastAsia="ru-RU"/>
        </w:rPr>
        <w:t>блюдение таких ограничений, запретов и требований, а также неисполнение т</w:t>
      </w:r>
      <w:r w:rsidRPr="00F37DAF">
        <w:rPr>
          <w:rFonts w:eastAsia="Calibri"/>
          <w:sz w:val="28"/>
          <w:szCs w:val="28"/>
          <w:lang w:eastAsia="ru-RU"/>
        </w:rPr>
        <w:t>а</w:t>
      </w:r>
      <w:r w:rsidRPr="00F37DAF">
        <w:rPr>
          <w:rFonts w:eastAsia="Calibri"/>
          <w:sz w:val="28"/>
          <w:szCs w:val="28"/>
          <w:lang w:eastAsia="ru-RU"/>
        </w:rPr>
        <w:t>ких</w:t>
      </w:r>
      <w:proofErr w:type="gramEnd"/>
      <w:r w:rsidRPr="00F37DAF">
        <w:rPr>
          <w:rFonts w:eastAsia="Calibri"/>
          <w:sz w:val="28"/>
          <w:szCs w:val="28"/>
          <w:lang w:eastAsia="ru-RU"/>
        </w:rPr>
        <w:t xml:space="preserve"> обязанностей признается следствием не зависящих от него обстоятельств в порядке, предусмотренном частями 3 - 6 статьи 13</w:t>
      </w:r>
      <w:hyperlink r:id="rId12" w:history="1"/>
      <w:r w:rsidRPr="00F37DAF">
        <w:rPr>
          <w:rFonts w:eastAsia="Calibri"/>
          <w:sz w:val="28"/>
          <w:szCs w:val="28"/>
          <w:lang w:eastAsia="ru-RU"/>
        </w:rPr>
        <w:t xml:space="preserve"> Федерального закона от 25.12.2008 </w:t>
      </w:r>
      <w:r w:rsidR="00387E04">
        <w:rPr>
          <w:rFonts w:eastAsia="Calibri"/>
          <w:sz w:val="28"/>
          <w:szCs w:val="28"/>
          <w:lang w:eastAsia="ru-RU"/>
        </w:rPr>
        <w:t xml:space="preserve">года </w:t>
      </w:r>
      <w:r w:rsidRPr="00F37DAF">
        <w:rPr>
          <w:rFonts w:eastAsia="Calibri"/>
          <w:sz w:val="28"/>
          <w:szCs w:val="28"/>
          <w:lang w:eastAsia="ru-RU"/>
        </w:rPr>
        <w:t xml:space="preserve">№ 273-ФЗ </w:t>
      </w:r>
      <w:r w:rsidR="005F70EB">
        <w:rPr>
          <w:rFonts w:eastAsia="Calibri"/>
          <w:sz w:val="28"/>
          <w:szCs w:val="28"/>
          <w:lang w:eastAsia="ru-RU"/>
        </w:rPr>
        <w:t>«</w:t>
      </w:r>
      <w:r w:rsidRPr="00F37DAF">
        <w:rPr>
          <w:rFonts w:eastAsia="Calibri"/>
          <w:sz w:val="28"/>
          <w:szCs w:val="28"/>
          <w:lang w:eastAsia="ru-RU"/>
        </w:rPr>
        <w:t>О противодействии коррупции</w:t>
      </w:r>
      <w:r w:rsidR="005F70EB">
        <w:rPr>
          <w:rFonts w:eastAsia="Calibri"/>
          <w:sz w:val="28"/>
          <w:szCs w:val="28"/>
          <w:lang w:eastAsia="ru-RU"/>
        </w:rPr>
        <w:t>»</w:t>
      </w:r>
      <w:r w:rsidRPr="00F37DAF">
        <w:rPr>
          <w:sz w:val="28"/>
          <w:szCs w:val="28"/>
        </w:rPr>
        <w:t>.</w:t>
      </w:r>
    </w:p>
    <w:p w:rsidR="009B0703" w:rsidRPr="00F37DAF" w:rsidRDefault="009B0703" w:rsidP="00C269B3">
      <w:pPr>
        <w:suppressAutoHyphens w:val="0"/>
        <w:autoSpaceDE w:val="0"/>
        <w:autoSpaceDN w:val="0"/>
        <w:adjustRightInd w:val="0"/>
        <w:ind w:firstLine="709"/>
        <w:jc w:val="both"/>
        <w:rPr>
          <w:sz w:val="28"/>
          <w:szCs w:val="28"/>
        </w:rPr>
      </w:pPr>
      <w:r w:rsidRPr="00F37DAF">
        <w:rPr>
          <w:sz w:val="28"/>
          <w:szCs w:val="28"/>
        </w:rPr>
        <w:t xml:space="preserve">17. Губернатор Краснодарского края вправе вынести предупреждение, объявить выговор главе </w:t>
      </w:r>
      <w:r w:rsidR="001917F4">
        <w:rPr>
          <w:bCs/>
          <w:sz w:val="28"/>
          <w:szCs w:val="28"/>
        </w:rPr>
        <w:t>района</w:t>
      </w:r>
      <w:r w:rsidRPr="00F37DAF">
        <w:rPr>
          <w:sz w:val="28"/>
          <w:szCs w:val="28"/>
        </w:rPr>
        <w:t xml:space="preserve"> за ненадлежащее исполнение или неисполнение обязанностей по обеспечению осуществления органами местного самоуправл</w:t>
      </w:r>
      <w:r w:rsidRPr="00F37DAF">
        <w:rPr>
          <w:sz w:val="28"/>
          <w:szCs w:val="28"/>
        </w:rPr>
        <w:t>е</w:t>
      </w:r>
      <w:r w:rsidRPr="00F37DAF">
        <w:rPr>
          <w:sz w:val="28"/>
          <w:szCs w:val="28"/>
        </w:rPr>
        <w:t>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F37DAF" w:rsidRDefault="009B0703" w:rsidP="00C269B3">
      <w:pPr>
        <w:suppressAutoHyphens w:val="0"/>
        <w:autoSpaceDE w:val="0"/>
        <w:autoSpaceDN w:val="0"/>
        <w:adjustRightInd w:val="0"/>
        <w:ind w:firstLine="709"/>
        <w:jc w:val="both"/>
        <w:rPr>
          <w:color w:val="000000" w:themeColor="text1"/>
          <w:sz w:val="28"/>
          <w:szCs w:val="28"/>
        </w:rPr>
      </w:pPr>
      <w:r w:rsidRPr="00F37DAF">
        <w:rPr>
          <w:color w:val="000000" w:themeColor="text1"/>
          <w:sz w:val="28"/>
          <w:szCs w:val="28"/>
        </w:rPr>
        <w:lastRenderedPageBreak/>
        <w:t xml:space="preserve">18. </w:t>
      </w:r>
      <w:proofErr w:type="gramStart"/>
      <w:r w:rsidRPr="00F37DAF">
        <w:rPr>
          <w:color w:val="000000" w:themeColor="text1"/>
          <w:sz w:val="28"/>
          <w:szCs w:val="28"/>
        </w:rPr>
        <w:t>Не является основанием для при</w:t>
      </w:r>
      <w:r>
        <w:rPr>
          <w:color w:val="000000" w:themeColor="text1"/>
          <w:sz w:val="28"/>
          <w:szCs w:val="28"/>
        </w:rPr>
        <w:t>влечения к ответственности главы</w:t>
      </w:r>
      <w:r w:rsidR="00387E04">
        <w:rPr>
          <w:color w:val="000000" w:themeColor="text1"/>
          <w:sz w:val="28"/>
          <w:szCs w:val="28"/>
        </w:rPr>
        <w:t xml:space="preserve"> </w:t>
      </w:r>
      <w:r w:rsidR="001917F4">
        <w:rPr>
          <w:bCs/>
          <w:sz w:val="28"/>
          <w:szCs w:val="28"/>
        </w:rPr>
        <w:t>района</w:t>
      </w:r>
      <w:r w:rsidR="00387E04">
        <w:rPr>
          <w:bCs/>
          <w:sz w:val="28"/>
          <w:szCs w:val="28"/>
        </w:rPr>
        <w:t xml:space="preserve"> </w:t>
      </w:r>
      <w:r w:rsidRPr="00F37DAF">
        <w:rPr>
          <w:color w:val="000000" w:themeColor="text1"/>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w:t>
      </w:r>
      <w:r w:rsidRPr="00F37DAF">
        <w:rPr>
          <w:color w:val="000000" w:themeColor="text1"/>
          <w:sz w:val="28"/>
          <w:szCs w:val="28"/>
        </w:rPr>
        <w:t>а</w:t>
      </w:r>
      <w:r w:rsidRPr="00F37DAF">
        <w:rPr>
          <w:color w:val="000000" w:themeColor="text1"/>
          <w:sz w:val="28"/>
          <w:szCs w:val="28"/>
        </w:rPr>
        <w:t>ции о противодействии коррупции участие указанного лица в принятии колл</w:t>
      </w:r>
      <w:r w:rsidRPr="00F37DAF">
        <w:rPr>
          <w:color w:val="000000" w:themeColor="text1"/>
          <w:sz w:val="28"/>
          <w:szCs w:val="28"/>
        </w:rPr>
        <w:t>е</w:t>
      </w:r>
      <w:r w:rsidRPr="00F37DAF">
        <w:rPr>
          <w:color w:val="000000" w:themeColor="text1"/>
          <w:sz w:val="28"/>
          <w:szCs w:val="28"/>
        </w:rPr>
        <w:t>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73273A" w:rsidRPr="0047029B" w:rsidRDefault="0073273A" w:rsidP="00C269B3">
      <w:pPr>
        <w:pStyle w:val="2"/>
        <w:keepNext w:val="0"/>
        <w:tabs>
          <w:tab w:val="clear" w:pos="576"/>
        </w:tabs>
        <w:suppressAutoHyphens w:val="0"/>
        <w:spacing w:before="0" w:after="0"/>
        <w:ind w:firstLine="709"/>
        <w:rPr>
          <w:rFonts w:ascii="Times New Roman" w:hAnsi="Times New Roman"/>
          <w:sz w:val="28"/>
          <w:szCs w:val="28"/>
        </w:rPr>
      </w:pPr>
    </w:p>
    <w:p w:rsidR="001917F4" w:rsidRPr="00F37DAF" w:rsidRDefault="001C22C7" w:rsidP="00C269B3">
      <w:pPr>
        <w:suppressAutoHyphens w:val="0"/>
        <w:ind w:firstLine="709"/>
        <w:jc w:val="both"/>
        <w:rPr>
          <w:b/>
          <w:color w:val="000000"/>
          <w:sz w:val="28"/>
          <w:szCs w:val="28"/>
        </w:rPr>
      </w:pPr>
      <w:r>
        <w:rPr>
          <w:b/>
          <w:sz w:val="28"/>
          <w:szCs w:val="28"/>
        </w:rPr>
        <w:t>Статья 20</w:t>
      </w:r>
      <w:r w:rsidR="001917F4" w:rsidRPr="00F37DAF">
        <w:rPr>
          <w:b/>
          <w:sz w:val="28"/>
          <w:szCs w:val="28"/>
        </w:rPr>
        <w:t xml:space="preserve">. Полномочия главы </w:t>
      </w:r>
      <w:r w:rsidR="00547E26">
        <w:rPr>
          <w:b/>
          <w:color w:val="000000"/>
          <w:sz w:val="28"/>
          <w:szCs w:val="28"/>
        </w:rPr>
        <w:t>района</w:t>
      </w:r>
    </w:p>
    <w:p w:rsidR="001917F4" w:rsidRPr="00F37DAF" w:rsidRDefault="001917F4" w:rsidP="00C269B3">
      <w:pPr>
        <w:suppressAutoHyphens w:val="0"/>
        <w:autoSpaceDE w:val="0"/>
        <w:autoSpaceDN w:val="0"/>
        <w:adjustRightInd w:val="0"/>
        <w:ind w:firstLine="709"/>
        <w:jc w:val="both"/>
        <w:rPr>
          <w:sz w:val="28"/>
          <w:szCs w:val="28"/>
        </w:rPr>
      </w:pPr>
      <w:r w:rsidRPr="00F37DAF">
        <w:rPr>
          <w:sz w:val="28"/>
          <w:szCs w:val="28"/>
        </w:rPr>
        <w:t>1. В исключи</w:t>
      </w:r>
      <w:r w:rsidR="00547E26">
        <w:rPr>
          <w:sz w:val="28"/>
          <w:szCs w:val="28"/>
        </w:rPr>
        <w:t>тельной компетенции главы</w:t>
      </w:r>
      <w:r w:rsidR="00D03B1B">
        <w:rPr>
          <w:sz w:val="28"/>
          <w:szCs w:val="28"/>
        </w:rPr>
        <w:t xml:space="preserve"> </w:t>
      </w:r>
      <w:r w:rsidR="00547E26">
        <w:rPr>
          <w:sz w:val="28"/>
          <w:szCs w:val="28"/>
        </w:rPr>
        <w:t>района</w:t>
      </w:r>
      <w:r w:rsidRPr="00F37DAF">
        <w:rPr>
          <w:sz w:val="28"/>
          <w:szCs w:val="28"/>
        </w:rPr>
        <w:t xml:space="preserve"> находятся:</w:t>
      </w:r>
    </w:p>
    <w:p w:rsidR="001917F4" w:rsidRPr="00F37DAF" w:rsidRDefault="001917F4" w:rsidP="00C269B3">
      <w:pPr>
        <w:suppressAutoHyphens w:val="0"/>
        <w:autoSpaceDE w:val="0"/>
        <w:autoSpaceDN w:val="0"/>
        <w:adjustRightInd w:val="0"/>
        <w:ind w:firstLine="709"/>
        <w:jc w:val="both"/>
        <w:rPr>
          <w:sz w:val="28"/>
          <w:szCs w:val="28"/>
        </w:rPr>
      </w:pPr>
      <w:r w:rsidRPr="00F37DAF">
        <w:rPr>
          <w:sz w:val="28"/>
          <w:szCs w:val="28"/>
        </w:rPr>
        <w:t>1) представительство муниципального образования в отношениях с орг</w:t>
      </w:r>
      <w:r w:rsidRPr="00F37DAF">
        <w:rPr>
          <w:sz w:val="28"/>
          <w:szCs w:val="28"/>
        </w:rPr>
        <w:t>а</w:t>
      </w:r>
      <w:r w:rsidRPr="00F37DAF">
        <w:rPr>
          <w:sz w:val="28"/>
          <w:szCs w:val="28"/>
        </w:rPr>
        <w:t>нами местного самоуправления других муниципальных образований, органами государственной власти, гражданами и организациями;</w:t>
      </w:r>
    </w:p>
    <w:p w:rsidR="001917F4" w:rsidRPr="00F37DAF" w:rsidRDefault="001917F4" w:rsidP="00C269B3">
      <w:pPr>
        <w:suppressAutoHyphens w:val="0"/>
        <w:autoSpaceDE w:val="0"/>
        <w:autoSpaceDN w:val="0"/>
        <w:adjustRightInd w:val="0"/>
        <w:ind w:firstLine="709"/>
        <w:jc w:val="both"/>
        <w:rPr>
          <w:sz w:val="28"/>
          <w:szCs w:val="28"/>
        </w:rPr>
      </w:pPr>
      <w:r w:rsidRPr="00F37DAF">
        <w:rPr>
          <w:sz w:val="28"/>
          <w:szCs w:val="28"/>
        </w:rPr>
        <w:t>2) подписание и обнародование в порядке, установленном Уставом мун</w:t>
      </w:r>
      <w:r w:rsidRPr="00F37DAF">
        <w:rPr>
          <w:sz w:val="28"/>
          <w:szCs w:val="28"/>
        </w:rPr>
        <w:t>и</w:t>
      </w:r>
      <w:r w:rsidRPr="00F37DAF">
        <w:rPr>
          <w:sz w:val="28"/>
          <w:szCs w:val="28"/>
        </w:rPr>
        <w:t xml:space="preserve">ципального образования </w:t>
      </w:r>
      <w:r w:rsidR="00D03B1B">
        <w:rPr>
          <w:sz w:val="28"/>
          <w:szCs w:val="28"/>
        </w:rPr>
        <w:t>Щербиновский</w:t>
      </w:r>
      <w:r w:rsidR="00D03B1B" w:rsidRPr="00F37DAF">
        <w:rPr>
          <w:sz w:val="28"/>
          <w:szCs w:val="28"/>
        </w:rPr>
        <w:t xml:space="preserve"> </w:t>
      </w:r>
      <w:r w:rsidR="00547E26">
        <w:rPr>
          <w:sz w:val="28"/>
          <w:szCs w:val="28"/>
        </w:rPr>
        <w:t>район</w:t>
      </w:r>
      <w:r w:rsidRPr="00F37DAF">
        <w:rPr>
          <w:sz w:val="28"/>
          <w:szCs w:val="28"/>
        </w:rPr>
        <w:t>, нормативных правовых актов, принятых Советом;</w:t>
      </w:r>
    </w:p>
    <w:p w:rsidR="001917F4" w:rsidRPr="00F37DAF" w:rsidRDefault="001917F4" w:rsidP="00C269B3">
      <w:pPr>
        <w:suppressAutoHyphens w:val="0"/>
        <w:autoSpaceDE w:val="0"/>
        <w:autoSpaceDN w:val="0"/>
        <w:adjustRightInd w:val="0"/>
        <w:ind w:firstLine="709"/>
        <w:jc w:val="both"/>
        <w:rPr>
          <w:sz w:val="28"/>
          <w:szCs w:val="28"/>
        </w:rPr>
      </w:pPr>
      <w:r w:rsidRPr="00F37DAF">
        <w:rPr>
          <w:sz w:val="28"/>
          <w:szCs w:val="28"/>
        </w:rPr>
        <w:t>3) издание в пределах своих полномочий правовых актов;</w:t>
      </w:r>
    </w:p>
    <w:p w:rsidR="001917F4" w:rsidRPr="00F37DAF" w:rsidRDefault="001917F4" w:rsidP="00C269B3">
      <w:pPr>
        <w:suppressAutoHyphens w:val="0"/>
        <w:autoSpaceDE w:val="0"/>
        <w:autoSpaceDN w:val="0"/>
        <w:adjustRightInd w:val="0"/>
        <w:ind w:firstLine="709"/>
        <w:jc w:val="both"/>
        <w:rPr>
          <w:sz w:val="28"/>
          <w:szCs w:val="28"/>
        </w:rPr>
      </w:pPr>
      <w:r w:rsidRPr="00F37DAF">
        <w:rPr>
          <w:sz w:val="28"/>
          <w:szCs w:val="28"/>
        </w:rPr>
        <w:t>4) право требования созыва внеочередного заседания Совета.</w:t>
      </w:r>
    </w:p>
    <w:p w:rsidR="001917F4" w:rsidRPr="00F37DAF" w:rsidRDefault="001917F4" w:rsidP="00C269B3">
      <w:pPr>
        <w:suppressAutoHyphens w:val="0"/>
        <w:autoSpaceDE w:val="0"/>
        <w:autoSpaceDN w:val="0"/>
        <w:adjustRightInd w:val="0"/>
        <w:ind w:firstLine="709"/>
        <w:jc w:val="both"/>
        <w:rPr>
          <w:sz w:val="28"/>
          <w:szCs w:val="28"/>
        </w:rPr>
      </w:pPr>
      <w:r w:rsidRPr="00F37DAF">
        <w:rPr>
          <w:sz w:val="28"/>
          <w:szCs w:val="28"/>
        </w:rPr>
        <w:t xml:space="preserve">2. Глава </w:t>
      </w:r>
      <w:r w:rsidR="00547E26">
        <w:rPr>
          <w:sz w:val="28"/>
          <w:szCs w:val="28"/>
        </w:rPr>
        <w:t xml:space="preserve">района, </w:t>
      </w:r>
      <w:r w:rsidRPr="00F37DAF">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736B92">
        <w:rPr>
          <w:sz w:val="28"/>
          <w:szCs w:val="28"/>
          <w:lang w:eastAsia="ru-RU"/>
        </w:rPr>
        <w:t>неп</w:t>
      </w:r>
      <w:r w:rsidR="00D702CC" w:rsidRPr="00736B92">
        <w:rPr>
          <w:sz w:val="28"/>
          <w:szCs w:val="28"/>
          <w:lang w:eastAsia="ru-RU"/>
        </w:rPr>
        <w:t>о</w:t>
      </w:r>
      <w:r w:rsidR="00D702CC" w:rsidRPr="00736B92">
        <w:rPr>
          <w:sz w:val="28"/>
          <w:szCs w:val="28"/>
          <w:lang w:eastAsia="ru-RU"/>
        </w:rPr>
        <w:t>средственного обеспечения жизнедеятельности населения</w:t>
      </w:r>
      <w:r w:rsidR="00D03B1B">
        <w:rPr>
          <w:sz w:val="28"/>
          <w:szCs w:val="28"/>
          <w:lang w:eastAsia="ru-RU"/>
        </w:rPr>
        <w:t xml:space="preserve"> </w:t>
      </w:r>
      <w:r w:rsidRPr="00F37DAF">
        <w:rPr>
          <w:sz w:val="28"/>
          <w:szCs w:val="28"/>
        </w:rPr>
        <w:t>и отдельных госуда</w:t>
      </w:r>
      <w:r w:rsidRPr="00F37DAF">
        <w:rPr>
          <w:sz w:val="28"/>
          <w:szCs w:val="28"/>
        </w:rPr>
        <w:t>р</w:t>
      </w:r>
      <w:r w:rsidRPr="00F37DAF">
        <w:rPr>
          <w:sz w:val="28"/>
          <w:szCs w:val="28"/>
        </w:rPr>
        <w:t>ственных полномочий, переданных органам местного самоуправления фед</w:t>
      </w:r>
      <w:r w:rsidRPr="00F37DAF">
        <w:rPr>
          <w:sz w:val="28"/>
          <w:szCs w:val="28"/>
        </w:rPr>
        <w:t>е</w:t>
      </w:r>
      <w:r w:rsidRPr="00F37DAF">
        <w:rPr>
          <w:sz w:val="28"/>
          <w:szCs w:val="28"/>
        </w:rPr>
        <w:t>ральными законами и законами Краснодарского края.</w:t>
      </w:r>
    </w:p>
    <w:p w:rsidR="001917F4" w:rsidRPr="00F37DAF" w:rsidRDefault="001917F4"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3. </w:t>
      </w:r>
      <w:r w:rsidRPr="00547E26">
        <w:rPr>
          <w:rFonts w:ascii="Times New Roman" w:hAnsi="Times New Roman" w:cs="Times New Roman"/>
          <w:sz w:val="28"/>
          <w:szCs w:val="28"/>
        </w:rPr>
        <w:t xml:space="preserve">Глава </w:t>
      </w:r>
      <w:r w:rsidR="00547E26" w:rsidRPr="00547E26">
        <w:rPr>
          <w:rFonts w:ascii="Times New Roman" w:hAnsi="Times New Roman" w:cs="Times New Roman"/>
          <w:color w:val="000000"/>
          <w:sz w:val="28"/>
          <w:szCs w:val="28"/>
        </w:rPr>
        <w:t xml:space="preserve">района, </w:t>
      </w:r>
      <w:r w:rsidRPr="00547E26">
        <w:rPr>
          <w:rFonts w:ascii="Times New Roman" w:hAnsi="Times New Roman" w:cs="Times New Roman"/>
          <w:sz w:val="28"/>
          <w:szCs w:val="28"/>
        </w:rPr>
        <w:t>как глава администрации:</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1) руководит деятельностью администрации, определяет полн</w:t>
      </w:r>
      <w:r w:rsidR="0091732D">
        <w:rPr>
          <w:rFonts w:eastAsia="Calibri"/>
          <w:sz w:val="28"/>
          <w:szCs w:val="28"/>
        </w:rPr>
        <w:t xml:space="preserve">омочия </w:t>
      </w:r>
      <w:r w:rsidR="001E3935">
        <w:rPr>
          <w:rFonts w:eastAsia="Calibri"/>
          <w:sz w:val="28"/>
          <w:szCs w:val="28"/>
        </w:rPr>
        <w:t>пе</w:t>
      </w:r>
      <w:r w:rsidR="001E3935">
        <w:rPr>
          <w:rFonts w:eastAsia="Calibri"/>
          <w:sz w:val="28"/>
          <w:szCs w:val="28"/>
        </w:rPr>
        <w:t>р</w:t>
      </w:r>
      <w:r w:rsidR="001E3935">
        <w:rPr>
          <w:rFonts w:eastAsia="Calibri"/>
          <w:sz w:val="28"/>
          <w:szCs w:val="28"/>
        </w:rPr>
        <w:t xml:space="preserve">вого заместителя главы района, </w:t>
      </w:r>
      <w:r w:rsidR="0091732D">
        <w:rPr>
          <w:rFonts w:eastAsia="Calibri"/>
          <w:sz w:val="28"/>
          <w:szCs w:val="28"/>
        </w:rPr>
        <w:t>заместителей главы района</w:t>
      </w:r>
      <w:r w:rsidRPr="00F37DAF">
        <w:rPr>
          <w:rFonts w:eastAsia="Calibri"/>
          <w:sz w:val="28"/>
          <w:szCs w:val="28"/>
        </w:rPr>
        <w:t>, руководителей структурных подразделений администрации;</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2) принимает необходимые меры по обеспечению и защите интересов м</w:t>
      </w:r>
      <w:r w:rsidRPr="00F37DAF">
        <w:rPr>
          <w:rFonts w:eastAsia="Calibri"/>
          <w:sz w:val="28"/>
          <w:szCs w:val="28"/>
        </w:rPr>
        <w:t>у</w:t>
      </w:r>
      <w:r w:rsidRPr="00F37DAF">
        <w:rPr>
          <w:rFonts w:eastAsia="Calibri"/>
          <w:sz w:val="28"/>
          <w:szCs w:val="28"/>
        </w:rPr>
        <w:t xml:space="preserve">ниципального образования </w:t>
      </w:r>
      <w:r w:rsidR="001E3935">
        <w:rPr>
          <w:sz w:val="28"/>
          <w:szCs w:val="28"/>
        </w:rPr>
        <w:t>Щербиновский</w:t>
      </w:r>
      <w:r w:rsidR="001E3935" w:rsidRPr="00F37DAF">
        <w:rPr>
          <w:sz w:val="28"/>
          <w:szCs w:val="28"/>
        </w:rPr>
        <w:t xml:space="preserve"> </w:t>
      </w:r>
      <w:r w:rsidR="00547E26">
        <w:rPr>
          <w:sz w:val="28"/>
          <w:szCs w:val="28"/>
        </w:rPr>
        <w:t>район</w:t>
      </w:r>
      <w:r w:rsidR="008671BC">
        <w:rPr>
          <w:sz w:val="28"/>
          <w:szCs w:val="28"/>
        </w:rPr>
        <w:t xml:space="preserve"> </w:t>
      </w:r>
      <w:r w:rsidRPr="00F37DAF">
        <w:rPr>
          <w:rFonts w:eastAsia="Calibri"/>
          <w:sz w:val="28"/>
          <w:szCs w:val="28"/>
        </w:rPr>
        <w:t>в суде, в федеральных и кра</w:t>
      </w:r>
      <w:r w:rsidRPr="00F37DAF">
        <w:rPr>
          <w:rFonts w:eastAsia="Calibri"/>
          <w:sz w:val="28"/>
          <w:szCs w:val="28"/>
        </w:rPr>
        <w:t>е</w:t>
      </w:r>
      <w:r w:rsidRPr="00F37DAF">
        <w:rPr>
          <w:rFonts w:eastAsia="Calibri"/>
          <w:sz w:val="28"/>
          <w:szCs w:val="28"/>
        </w:rPr>
        <w:t>вых органах государственной власти;</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3) издает в пределах своих полномочий правовые акты;</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4) вносит для утверждения в Совет проект бюджета муниципального о</w:t>
      </w:r>
      <w:r w:rsidRPr="00F37DAF">
        <w:rPr>
          <w:rFonts w:eastAsia="Calibri"/>
          <w:sz w:val="28"/>
          <w:szCs w:val="28"/>
        </w:rPr>
        <w:t>б</w:t>
      </w:r>
      <w:r w:rsidRPr="00F37DAF">
        <w:rPr>
          <w:rFonts w:eastAsia="Calibri"/>
          <w:sz w:val="28"/>
          <w:szCs w:val="28"/>
        </w:rPr>
        <w:t xml:space="preserve">разования </w:t>
      </w:r>
      <w:r w:rsidR="001E3935">
        <w:rPr>
          <w:sz w:val="28"/>
          <w:szCs w:val="28"/>
        </w:rPr>
        <w:t>Щербиновский</w:t>
      </w:r>
      <w:r w:rsidR="001E3935" w:rsidRPr="00F37DAF">
        <w:rPr>
          <w:sz w:val="28"/>
          <w:szCs w:val="28"/>
        </w:rPr>
        <w:t xml:space="preserve"> </w:t>
      </w:r>
      <w:r w:rsidR="00547E26">
        <w:rPr>
          <w:sz w:val="28"/>
          <w:szCs w:val="28"/>
        </w:rPr>
        <w:t>район</w:t>
      </w:r>
      <w:r w:rsidRPr="00F37DAF">
        <w:rPr>
          <w:rFonts w:eastAsia="Calibri"/>
          <w:sz w:val="28"/>
          <w:szCs w:val="28"/>
        </w:rPr>
        <w:t>, представляет отчет о его исполнении;</w:t>
      </w:r>
    </w:p>
    <w:p w:rsidR="001917F4" w:rsidRPr="00F37DAF" w:rsidRDefault="001917F4" w:rsidP="00C269B3">
      <w:pPr>
        <w:suppressAutoHyphens w:val="0"/>
        <w:autoSpaceDE w:val="0"/>
        <w:autoSpaceDN w:val="0"/>
        <w:adjustRightInd w:val="0"/>
        <w:ind w:firstLine="709"/>
        <w:jc w:val="both"/>
        <w:rPr>
          <w:sz w:val="28"/>
          <w:szCs w:val="28"/>
        </w:rPr>
      </w:pPr>
      <w:r w:rsidRPr="00F37DAF">
        <w:rPr>
          <w:rFonts w:eastAsia="Calibri"/>
          <w:sz w:val="28"/>
          <w:szCs w:val="28"/>
        </w:rPr>
        <w:t xml:space="preserve">5) </w:t>
      </w:r>
      <w:r w:rsidRPr="00F37DAF">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F37DAF">
        <w:rPr>
          <w:sz w:val="28"/>
          <w:szCs w:val="28"/>
        </w:rPr>
        <w:t>предусматр</w:t>
      </w:r>
      <w:r w:rsidRPr="00F37DAF">
        <w:rPr>
          <w:sz w:val="28"/>
          <w:szCs w:val="28"/>
        </w:rPr>
        <w:t>и</w:t>
      </w:r>
      <w:r w:rsidRPr="00F37DAF">
        <w:rPr>
          <w:sz w:val="28"/>
          <w:szCs w:val="28"/>
        </w:rPr>
        <w:t>вающие расходы, покрываемые за счет местного бюджета и дает</w:t>
      </w:r>
      <w:proofErr w:type="gramEnd"/>
      <w:r w:rsidRPr="00F37DAF">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sz w:val="28"/>
          <w:szCs w:val="28"/>
        </w:rPr>
        <w:t>6) вносит в Совет проекты муниципальных правовых актов о внесении</w:t>
      </w:r>
      <w:r w:rsidR="001E3935">
        <w:rPr>
          <w:sz w:val="28"/>
          <w:szCs w:val="28"/>
        </w:rPr>
        <w:t xml:space="preserve"> </w:t>
      </w:r>
      <w:r w:rsidRPr="00F37DAF">
        <w:rPr>
          <w:sz w:val="28"/>
          <w:szCs w:val="28"/>
        </w:rPr>
        <w:t xml:space="preserve">изменений и дополнений в Устав муниципального образования </w:t>
      </w:r>
      <w:r w:rsidR="001E3935">
        <w:rPr>
          <w:sz w:val="28"/>
          <w:szCs w:val="28"/>
        </w:rPr>
        <w:t>Щербиновский</w:t>
      </w:r>
      <w:r w:rsidR="001E3935" w:rsidRPr="00F37DAF">
        <w:rPr>
          <w:sz w:val="28"/>
          <w:szCs w:val="28"/>
        </w:rPr>
        <w:t xml:space="preserve"> </w:t>
      </w:r>
      <w:r w:rsidR="00547E26">
        <w:rPr>
          <w:sz w:val="28"/>
          <w:szCs w:val="28"/>
        </w:rPr>
        <w:t>район</w:t>
      </w:r>
      <w:r w:rsidRPr="00F37DAF">
        <w:rPr>
          <w:sz w:val="28"/>
          <w:szCs w:val="28"/>
        </w:rPr>
        <w:t>, обладает правом внесения в Совет проектов иных муниципальных пр</w:t>
      </w:r>
      <w:r w:rsidRPr="00F37DAF">
        <w:rPr>
          <w:sz w:val="28"/>
          <w:szCs w:val="28"/>
        </w:rPr>
        <w:t>а</w:t>
      </w:r>
      <w:r w:rsidRPr="00F37DAF">
        <w:rPr>
          <w:sz w:val="28"/>
          <w:szCs w:val="28"/>
        </w:rPr>
        <w:t>вовых актов</w:t>
      </w:r>
      <w:r w:rsidRPr="00F37DAF">
        <w:rPr>
          <w:rFonts w:eastAsia="Calibri"/>
          <w:sz w:val="28"/>
          <w:szCs w:val="28"/>
        </w:rPr>
        <w:t>;</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895B92">
        <w:rPr>
          <w:rFonts w:eastAsia="Calibri"/>
          <w:sz w:val="28"/>
          <w:szCs w:val="28"/>
        </w:rPr>
        <w:t xml:space="preserve">7) </w:t>
      </w:r>
      <w:r w:rsidRPr="00895B92">
        <w:rPr>
          <w:sz w:val="28"/>
          <w:szCs w:val="28"/>
        </w:rPr>
        <w:t>разрабатывает и представляет на утверждение Совета структуру адм</w:t>
      </w:r>
      <w:r w:rsidRPr="00895B92">
        <w:rPr>
          <w:sz w:val="28"/>
          <w:szCs w:val="28"/>
        </w:rPr>
        <w:t>и</w:t>
      </w:r>
      <w:r w:rsidRPr="00895B92">
        <w:rPr>
          <w:sz w:val="28"/>
          <w:szCs w:val="28"/>
        </w:rPr>
        <w:t>нистрации, утверждает положения об отраслевых</w:t>
      </w:r>
      <w:r>
        <w:rPr>
          <w:sz w:val="28"/>
          <w:szCs w:val="28"/>
        </w:rPr>
        <w:t xml:space="preserve">, </w:t>
      </w:r>
      <w:r w:rsidRPr="00895B92">
        <w:rPr>
          <w:sz w:val="28"/>
          <w:szCs w:val="28"/>
        </w:rPr>
        <w:t>функциональных и террит</w:t>
      </w:r>
      <w:r w:rsidRPr="00895B92">
        <w:rPr>
          <w:sz w:val="28"/>
          <w:szCs w:val="28"/>
        </w:rPr>
        <w:t>о</w:t>
      </w:r>
      <w:r w:rsidRPr="00895B92">
        <w:rPr>
          <w:sz w:val="28"/>
          <w:szCs w:val="28"/>
        </w:rPr>
        <w:lastRenderedPageBreak/>
        <w:t>риальных органах администрации, не наделенных правами юридического лица</w:t>
      </w:r>
      <w:r w:rsidRPr="00895B92">
        <w:rPr>
          <w:rFonts w:eastAsia="Calibri"/>
          <w:sz w:val="28"/>
          <w:szCs w:val="28"/>
        </w:rPr>
        <w:t>;</w:t>
      </w:r>
    </w:p>
    <w:p w:rsidR="001917F4" w:rsidRPr="00F37DAF" w:rsidRDefault="001917F4" w:rsidP="00C269B3">
      <w:pPr>
        <w:pStyle w:val="ConsNormal0"/>
        <w:tabs>
          <w:tab w:val="left" w:pos="-2340"/>
          <w:tab w:val="left" w:pos="-2160"/>
        </w:tabs>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8) назначает и освобождает от должности первого заместителя главы </w:t>
      </w:r>
      <w:r w:rsidR="00547E26">
        <w:rPr>
          <w:rFonts w:ascii="Times New Roman" w:eastAsia="Calibri" w:hAnsi="Times New Roman" w:cs="Times New Roman"/>
          <w:kern w:val="0"/>
          <w:sz w:val="28"/>
          <w:szCs w:val="28"/>
        </w:rPr>
        <w:t>ра</w:t>
      </w:r>
      <w:r w:rsidR="00547E26">
        <w:rPr>
          <w:rFonts w:ascii="Times New Roman" w:eastAsia="Calibri" w:hAnsi="Times New Roman" w:cs="Times New Roman"/>
          <w:kern w:val="0"/>
          <w:sz w:val="28"/>
          <w:szCs w:val="28"/>
        </w:rPr>
        <w:t>й</w:t>
      </w:r>
      <w:r w:rsidR="00547E26">
        <w:rPr>
          <w:rFonts w:ascii="Times New Roman" w:eastAsia="Calibri" w:hAnsi="Times New Roman" w:cs="Times New Roman"/>
          <w:kern w:val="0"/>
          <w:sz w:val="28"/>
          <w:szCs w:val="28"/>
        </w:rPr>
        <w:t>она</w:t>
      </w:r>
      <w:r w:rsidR="001E3935">
        <w:rPr>
          <w:rFonts w:ascii="Times New Roman" w:eastAsia="Calibri" w:hAnsi="Times New Roman" w:cs="Times New Roman"/>
          <w:kern w:val="0"/>
          <w:sz w:val="28"/>
          <w:szCs w:val="28"/>
        </w:rPr>
        <w:t>,</w:t>
      </w:r>
      <w:r w:rsidR="008671BC">
        <w:rPr>
          <w:rFonts w:ascii="Times New Roman" w:eastAsia="Calibri" w:hAnsi="Times New Roman" w:cs="Times New Roman"/>
          <w:kern w:val="0"/>
          <w:sz w:val="28"/>
          <w:szCs w:val="28"/>
        </w:rPr>
        <w:t xml:space="preserve"> </w:t>
      </w:r>
      <w:r w:rsidRPr="00F37DAF">
        <w:rPr>
          <w:rFonts w:ascii="Times New Roman" w:hAnsi="Times New Roman" w:cs="Times New Roman"/>
          <w:sz w:val="28"/>
          <w:szCs w:val="28"/>
        </w:rPr>
        <w:t xml:space="preserve">заместителей главы </w:t>
      </w:r>
      <w:r w:rsidR="00547E26">
        <w:rPr>
          <w:rFonts w:ascii="Times New Roman" w:eastAsia="Calibri" w:hAnsi="Times New Roman" w:cs="Times New Roman"/>
          <w:kern w:val="0"/>
          <w:sz w:val="28"/>
          <w:szCs w:val="28"/>
        </w:rPr>
        <w:t xml:space="preserve">района </w:t>
      </w:r>
      <w:r w:rsidRPr="00F37DAF">
        <w:rPr>
          <w:rFonts w:ascii="Times New Roman" w:hAnsi="Times New Roman" w:cs="Times New Roman"/>
          <w:sz w:val="28"/>
          <w:szCs w:val="28"/>
        </w:rPr>
        <w:t>в соответствии с законодательством и насто</w:t>
      </w:r>
      <w:r w:rsidRPr="00F37DAF">
        <w:rPr>
          <w:rFonts w:ascii="Times New Roman" w:hAnsi="Times New Roman" w:cs="Times New Roman"/>
          <w:sz w:val="28"/>
          <w:szCs w:val="28"/>
        </w:rPr>
        <w:t>я</w:t>
      </w:r>
      <w:r w:rsidRPr="00F37DAF">
        <w:rPr>
          <w:rFonts w:ascii="Times New Roman" w:hAnsi="Times New Roman" w:cs="Times New Roman"/>
          <w:sz w:val="28"/>
          <w:szCs w:val="28"/>
        </w:rPr>
        <w:t xml:space="preserve">щим Уставом; </w:t>
      </w:r>
    </w:p>
    <w:p w:rsidR="001917F4" w:rsidRPr="00F37DAF" w:rsidRDefault="001917F4" w:rsidP="00C269B3">
      <w:pPr>
        <w:pStyle w:val="ConsNormal0"/>
        <w:tabs>
          <w:tab w:val="left" w:pos="-2160"/>
        </w:tabs>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9) назначает и освобождает от должности руководителей отраслевых</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и территориальных органов администрации в соответствии с законодательством;</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10) осуществляет общее руководство муниципальной службой в админ</w:t>
      </w:r>
      <w:r w:rsidRPr="00F37DAF">
        <w:rPr>
          <w:rFonts w:eastAsia="Calibri"/>
          <w:sz w:val="28"/>
          <w:szCs w:val="28"/>
        </w:rPr>
        <w:t>и</w:t>
      </w:r>
      <w:r w:rsidRPr="00F37DAF">
        <w:rPr>
          <w:rFonts w:eastAsia="Calibri"/>
          <w:sz w:val="28"/>
          <w:szCs w:val="28"/>
        </w:rPr>
        <w:t>страции;</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11) организует прием граждан, рассмотрение обращений граждан в адм</w:t>
      </w:r>
      <w:r w:rsidRPr="00F37DAF">
        <w:rPr>
          <w:rFonts w:eastAsia="Calibri"/>
          <w:sz w:val="28"/>
          <w:szCs w:val="28"/>
        </w:rPr>
        <w:t>и</w:t>
      </w:r>
      <w:r w:rsidRPr="00F37DAF">
        <w:rPr>
          <w:rFonts w:eastAsia="Calibri"/>
          <w:sz w:val="28"/>
          <w:szCs w:val="28"/>
        </w:rPr>
        <w:t>нистрации;</w:t>
      </w:r>
    </w:p>
    <w:p w:rsidR="001917F4" w:rsidRPr="00F37DAF" w:rsidRDefault="001917F4" w:rsidP="00C269B3">
      <w:pPr>
        <w:suppressAutoHyphens w:val="0"/>
        <w:autoSpaceDE w:val="0"/>
        <w:autoSpaceDN w:val="0"/>
        <w:adjustRightInd w:val="0"/>
        <w:ind w:firstLine="709"/>
        <w:jc w:val="both"/>
        <w:rPr>
          <w:sz w:val="28"/>
          <w:szCs w:val="28"/>
        </w:rPr>
      </w:pPr>
      <w:r w:rsidRPr="00F37DAF">
        <w:rPr>
          <w:sz w:val="28"/>
          <w:szCs w:val="28"/>
        </w:rPr>
        <w:t>12) выдает от имени муниципального образования</w:t>
      </w:r>
      <w:r w:rsidR="001E3935">
        <w:rPr>
          <w:sz w:val="28"/>
          <w:szCs w:val="28"/>
        </w:rPr>
        <w:t xml:space="preserve"> Щербиновский </w:t>
      </w:r>
      <w:r w:rsidR="00547E26">
        <w:rPr>
          <w:sz w:val="28"/>
          <w:szCs w:val="28"/>
        </w:rPr>
        <w:t>район</w:t>
      </w:r>
      <w:r w:rsidRPr="00F37DAF">
        <w:rPr>
          <w:sz w:val="28"/>
          <w:szCs w:val="28"/>
        </w:rPr>
        <w:t xml:space="preserve"> и от имени администрации доверенности в соответствии с законодательством;</w:t>
      </w:r>
    </w:p>
    <w:p w:rsidR="001917F4" w:rsidRPr="00F37DAF" w:rsidRDefault="001917F4"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13) принимает решение о реализации проекта </w:t>
      </w:r>
      <w:proofErr w:type="spellStart"/>
      <w:r w:rsidRPr="00F37DAF">
        <w:rPr>
          <w:rFonts w:eastAsia="Calibri"/>
          <w:sz w:val="28"/>
          <w:szCs w:val="28"/>
          <w:lang w:eastAsia="ru-RU"/>
        </w:rPr>
        <w:t>муниципально</w:t>
      </w:r>
      <w:proofErr w:type="spellEnd"/>
      <w:r w:rsidRPr="00F37DAF">
        <w:rPr>
          <w:rFonts w:eastAsia="Calibri"/>
          <w:sz w:val="28"/>
          <w:szCs w:val="28"/>
          <w:lang w:eastAsia="ru-RU"/>
        </w:rPr>
        <w:t xml:space="preserve">-частного партнерства, если публичным партнером является муниципальное образование </w:t>
      </w:r>
      <w:r w:rsidR="001E3935">
        <w:rPr>
          <w:sz w:val="28"/>
          <w:szCs w:val="28"/>
        </w:rPr>
        <w:t>Щербиновский</w:t>
      </w:r>
      <w:r w:rsidR="001E3935" w:rsidRPr="00F37DAF">
        <w:rPr>
          <w:sz w:val="28"/>
          <w:szCs w:val="28"/>
        </w:rPr>
        <w:t xml:space="preserve"> </w:t>
      </w:r>
      <w:r w:rsidR="00547E26">
        <w:rPr>
          <w:sz w:val="28"/>
          <w:szCs w:val="28"/>
        </w:rPr>
        <w:t>район</w:t>
      </w:r>
      <w:r w:rsidR="001E3935">
        <w:rPr>
          <w:sz w:val="28"/>
          <w:szCs w:val="28"/>
        </w:rPr>
        <w:t xml:space="preserve"> </w:t>
      </w:r>
      <w:r w:rsidRPr="00F37DAF">
        <w:rPr>
          <w:rFonts w:eastAsia="Calibri"/>
          <w:sz w:val="28"/>
          <w:szCs w:val="28"/>
          <w:lang w:eastAsia="ru-RU"/>
        </w:rPr>
        <w:t xml:space="preserve">либо планируется проведение совместного конкурса с участием муниципального образования </w:t>
      </w:r>
      <w:r w:rsidR="001E3935">
        <w:rPr>
          <w:sz w:val="28"/>
          <w:szCs w:val="28"/>
        </w:rPr>
        <w:t>Щербиновский</w:t>
      </w:r>
      <w:r w:rsidR="001E3935" w:rsidRPr="00F37DAF">
        <w:rPr>
          <w:sz w:val="28"/>
          <w:szCs w:val="28"/>
        </w:rPr>
        <w:t xml:space="preserve"> </w:t>
      </w:r>
      <w:r w:rsidR="00547E26">
        <w:rPr>
          <w:sz w:val="28"/>
          <w:szCs w:val="28"/>
        </w:rPr>
        <w:t>район</w:t>
      </w:r>
      <w:r w:rsidRPr="00F37DAF">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w:t>
      </w:r>
      <w:r w:rsidRPr="00771F2C">
        <w:rPr>
          <w:rFonts w:eastAsia="Calibri"/>
          <w:sz w:val="28"/>
          <w:szCs w:val="28"/>
          <w:lang w:eastAsia="ru-RU"/>
        </w:rPr>
        <w:t>субъекта Российской Федерации</w:t>
      </w:r>
      <w:r w:rsidRPr="00F37DAF">
        <w:rPr>
          <w:rFonts w:eastAsia="Calibri"/>
          <w:sz w:val="28"/>
          <w:szCs w:val="28"/>
          <w:lang w:eastAsia="ru-RU"/>
        </w:rPr>
        <w:t>);</w:t>
      </w:r>
    </w:p>
    <w:p w:rsidR="001917F4" w:rsidRPr="00F37DAF" w:rsidRDefault="001917F4" w:rsidP="00C269B3">
      <w:pPr>
        <w:pStyle w:val="ConsPlusNormal"/>
        <w:suppressAutoHyphens w:val="0"/>
        <w:ind w:firstLine="709"/>
        <w:jc w:val="both"/>
        <w:rPr>
          <w:rFonts w:ascii="Times New Roman" w:eastAsia="Calibri" w:hAnsi="Times New Roman" w:cs="Times New Roman"/>
          <w:kern w:val="0"/>
          <w:sz w:val="28"/>
          <w:szCs w:val="28"/>
          <w:lang w:eastAsia="ru-RU"/>
        </w:rPr>
      </w:pPr>
      <w:r w:rsidRPr="00F37DA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F37DAF">
        <w:rPr>
          <w:rFonts w:ascii="Times New Roman" w:eastAsia="Calibri" w:hAnsi="Times New Roman" w:cs="Times New Roman"/>
          <w:kern w:val="0"/>
          <w:sz w:val="28"/>
          <w:szCs w:val="28"/>
        </w:rPr>
        <w:t>муниципально</w:t>
      </w:r>
      <w:proofErr w:type="spellEnd"/>
      <w:r w:rsidRPr="00F37DAF">
        <w:rPr>
          <w:rFonts w:ascii="Times New Roman" w:eastAsia="Calibri" w:hAnsi="Times New Roman" w:cs="Times New Roman"/>
          <w:kern w:val="0"/>
          <w:sz w:val="28"/>
          <w:szCs w:val="28"/>
        </w:rPr>
        <w:t xml:space="preserve">-частного партнёрства, предусмотренных статьей 18 Федерального закона </w:t>
      </w:r>
      <w:r w:rsidRPr="00F37DAF">
        <w:rPr>
          <w:rFonts w:ascii="Times New Roman" w:eastAsia="Calibri" w:hAnsi="Times New Roman" w:cs="Times New Roman"/>
          <w:kern w:val="0"/>
          <w:sz w:val="28"/>
          <w:szCs w:val="28"/>
          <w:lang w:eastAsia="ru-RU" w:bidi="ar-SA"/>
        </w:rPr>
        <w:t xml:space="preserve">от 13.07.2015 </w:t>
      </w:r>
      <w:r w:rsidR="00DA5D69">
        <w:rPr>
          <w:rFonts w:ascii="Times New Roman" w:eastAsia="Calibri" w:hAnsi="Times New Roman" w:cs="Times New Roman"/>
          <w:kern w:val="0"/>
          <w:sz w:val="28"/>
          <w:szCs w:val="28"/>
          <w:lang w:eastAsia="ru-RU" w:bidi="ar-SA"/>
        </w:rPr>
        <w:t xml:space="preserve">года </w:t>
      </w:r>
      <w:r w:rsidRPr="00F37DAF">
        <w:rPr>
          <w:rFonts w:ascii="Times New Roman" w:eastAsia="Calibri" w:hAnsi="Times New Roman" w:cs="Times New Roman"/>
          <w:kern w:val="0"/>
          <w:sz w:val="28"/>
          <w:szCs w:val="28"/>
          <w:lang w:eastAsia="ru-RU" w:bidi="ar-SA"/>
        </w:rPr>
        <w:t xml:space="preserve">№ 224-ФЗ </w:t>
      </w:r>
      <w:r w:rsidR="005F70EB">
        <w:rPr>
          <w:rFonts w:ascii="Times New Roman" w:eastAsia="Calibri" w:hAnsi="Times New Roman" w:cs="Times New Roman"/>
          <w:kern w:val="0"/>
          <w:sz w:val="28"/>
          <w:szCs w:val="28"/>
          <w:lang w:eastAsia="ru-RU" w:bidi="ar-SA"/>
        </w:rPr>
        <w:t>«</w:t>
      </w:r>
      <w:r w:rsidRPr="00F37DAF">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F37DAF">
        <w:rPr>
          <w:rFonts w:ascii="Times New Roman" w:eastAsia="Calibri" w:hAnsi="Times New Roman" w:cs="Times New Roman"/>
          <w:kern w:val="0"/>
          <w:sz w:val="28"/>
          <w:szCs w:val="28"/>
          <w:lang w:eastAsia="ru-RU"/>
        </w:rPr>
        <w:t>муниципально</w:t>
      </w:r>
      <w:proofErr w:type="spellEnd"/>
      <w:r w:rsidRPr="00F37DAF">
        <w:rPr>
          <w:rFonts w:ascii="Times New Roman" w:eastAsia="Calibri" w:hAnsi="Times New Roman" w:cs="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r w:rsidR="005F70EB">
        <w:rPr>
          <w:rFonts w:ascii="Times New Roman" w:eastAsia="Calibri" w:hAnsi="Times New Roman" w:cs="Times New Roman"/>
          <w:kern w:val="0"/>
          <w:sz w:val="28"/>
          <w:szCs w:val="28"/>
          <w:lang w:eastAsia="ru-RU"/>
        </w:rPr>
        <w:t>»</w:t>
      </w:r>
      <w:r w:rsidRPr="00F37DAF">
        <w:rPr>
          <w:rFonts w:ascii="Times New Roman" w:eastAsia="Calibri" w:hAnsi="Times New Roman" w:cs="Times New Roman"/>
          <w:kern w:val="0"/>
          <w:sz w:val="28"/>
          <w:szCs w:val="28"/>
          <w:lang w:eastAsia="ru-RU"/>
        </w:rPr>
        <w:t>;</w:t>
      </w:r>
    </w:p>
    <w:p w:rsidR="001917F4" w:rsidRPr="00F37DAF" w:rsidRDefault="001917F4"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15) осуществляет иные полномочия, предусмотренные действующим ф</w:t>
      </w:r>
      <w:r w:rsidRPr="00F37DAF">
        <w:rPr>
          <w:rFonts w:eastAsia="Calibri"/>
          <w:sz w:val="28"/>
          <w:szCs w:val="28"/>
        </w:rPr>
        <w:t>е</w:t>
      </w:r>
      <w:r w:rsidRPr="00F37DAF">
        <w:rPr>
          <w:rFonts w:eastAsia="Calibri"/>
          <w:sz w:val="28"/>
          <w:szCs w:val="28"/>
        </w:rPr>
        <w:t>деральным, краевым законодательством, настоящим Уставом и принятыми в с</w:t>
      </w:r>
      <w:r w:rsidRPr="00F37DAF">
        <w:rPr>
          <w:rFonts w:eastAsia="Calibri"/>
          <w:sz w:val="28"/>
          <w:szCs w:val="28"/>
        </w:rPr>
        <w:t>о</w:t>
      </w:r>
      <w:r w:rsidRPr="00F37DAF">
        <w:rPr>
          <w:rFonts w:eastAsia="Calibri"/>
          <w:sz w:val="28"/>
          <w:szCs w:val="28"/>
        </w:rPr>
        <w:t>ответствии с ними муниципальными правовыми актами.</w:t>
      </w:r>
    </w:p>
    <w:p w:rsidR="001917F4" w:rsidRPr="00F37DAF" w:rsidRDefault="001917F4" w:rsidP="00C269B3">
      <w:pPr>
        <w:pStyle w:val="a6"/>
        <w:tabs>
          <w:tab w:val="left" w:pos="0"/>
          <w:tab w:val="left" w:pos="360"/>
        </w:tabs>
        <w:suppressAutoHyphens w:val="0"/>
        <w:spacing w:after="0"/>
        <w:ind w:firstLine="709"/>
        <w:jc w:val="both"/>
        <w:rPr>
          <w:sz w:val="28"/>
          <w:szCs w:val="28"/>
        </w:rPr>
      </w:pPr>
      <w:r w:rsidRPr="00F37DAF">
        <w:rPr>
          <w:rFonts w:eastAsia="Calibri"/>
          <w:kern w:val="0"/>
          <w:sz w:val="28"/>
          <w:szCs w:val="28"/>
        </w:rPr>
        <w:t xml:space="preserve">4. </w:t>
      </w:r>
      <w:r w:rsidRPr="00F37DAF">
        <w:rPr>
          <w:sz w:val="28"/>
          <w:szCs w:val="28"/>
        </w:rPr>
        <w:t>Один раз в год не позднее четырех месяцев после окончания календа</w:t>
      </w:r>
      <w:r w:rsidRPr="00F37DAF">
        <w:rPr>
          <w:sz w:val="28"/>
          <w:szCs w:val="28"/>
        </w:rPr>
        <w:t>р</w:t>
      </w:r>
      <w:r w:rsidRPr="00F37DAF">
        <w:rPr>
          <w:sz w:val="28"/>
          <w:szCs w:val="28"/>
        </w:rPr>
        <w:t>ного года глава</w:t>
      </w:r>
      <w:r w:rsidR="00547E26">
        <w:rPr>
          <w:sz w:val="28"/>
          <w:szCs w:val="28"/>
        </w:rPr>
        <w:t xml:space="preserve"> района</w:t>
      </w:r>
      <w:r w:rsidRPr="00F37DAF">
        <w:rPr>
          <w:sz w:val="28"/>
          <w:szCs w:val="28"/>
        </w:rPr>
        <w:t xml:space="preserve"> представляет Совету ежегодный отчет о результатах св</w:t>
      </w:r>
      <w:r w:rsidRPr="00F37DAF">
        <w:rPr>
          <w:sz w:val="28"/>
          <w:szCs w:val="28"/>
        </w:rPr>
        <w:t>о</w:t>
      </w:r>
      <w:r w:rsidRPr="00F37DAF">
        <w:rPr>
          <w:sz w:val="28"/>
          <w:szCs w:val="28"/>
        </w:rPr>
        <w:t>ей деятельности, деятельности администрации, в том числе о решении вопр</w:t>
      </w:r>
      <w:r w:rsidRPr="00F37DAF">
        <w:rPr>
          <w:sz w:val="28"/>
          <w:szCs w:val="28"/>
        </w:rPr>
        <w:t>о</w:t>
      </w:r>
      <w:r w:rsidRPr="00F37DAF">
        <w:rPr>
          <w:sz w:val="28"/>
          <w:szCs w:val="28"/>
        </w:rPr>
        <w:t>сов, поставленных Советом.</w:t>
      </w:r>
    </w:p>
    <w:p w:rsidR="001917F4" w:rsidRPr="00F37DAF" w:rsidRDefault="001917F4" w:rsidP="00C269B3">
      <w:pPr>
        <w:pStyle w:val="a6"/>
        <w:tabs>
          <w:tab w:val="left" w:pos="0"/>
          <w:tab w:val="left" w:pos="360"/>
        </w:tabs>
        <w:suppressAutoHyphens w:val="0"/>
        <w:spacing w:after="0"/>
        <w:ind w:firstLine="709"/>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Pr>
          <w:color w:val="000000"/>
          <w:sz w:val="28"/>
          <w:szCs w:val="28"/>
        </w:rPr>
        <w:t>района.</w:t>
      </w:r>
    </w:p>
    <w:p w:rsidR="001917F4" w:rsidRPr="00F37DAF" w:rsidRDefault="001917F4" w:rsidP="00C269B3">
      <w:pPr>
        <w:pStyle w:val="a6"/>
        <w:tabs>
          <w:tab w:val="left" w:pos="0"/>
          <w:tab w:val="left" w:pos="360"/>
        </w:tabs>
        <w:suppressAutoHyphens w:val="0"/>
        <w:spacing w:after="0"/>
        <w:ind w:firstLine="709"/>
        <w:jc w:val="both"/>
        <w:rPr>
          <w:sz w:val="28"/>
          <w:szCs w:val="28"/>
        </w:rPr>
      </w:pPr>
      <w:r w:rsidRPr="00F37DAF">
        <w:rPr>
          <w:sz w:val="28"/>
          <w:szCs w:val="28"/>
        </w:rPr>
        <w:t xml:space="preserve">По результатам оценки </w:t>
      </w:r>
      <w:r w:rsidR="00547E26">
        <w:rPr>
          <w:sz w:val="28"/>
          <w:szCs w:val="28"/>
        </w:rPr>
        <w:t>Советом ежегодного отчета главы</w:t>
      </w:r>
      <w:r w:rsidR="00DA5D69">
        <w:rPr>
          <w:sz w:val="28"/>
          <w:szCs w:val="28"/>
        </w:rPr>
        <w:t xml:space="preserve"> </w:t>
      </w:r>
      <w:r w:rsidR="00547E26">
        <w:rPr>
          <w:sz w:val="28"/>
          <w:szCs w:val="28"/>
        </w:rPr>
        <w:t>района</w:t>
      </w:r>
      <w:r w:rsidRPr="00F37DAF">
        <w:rPr>
          <w:sz w:val="28"/>
          <w:szCs w:val="28"/>
        </w:rPr>
        <w:t>, де</w:t>
      </w:r>
      <w:r w:rsidRPr="00F37DAF">
        <w:rPr>
          <w:sz w:val="28"/>
          <w:szCs w:val="28"/>
        </w:rPr>
        <w:t>я</w:t>
      </w:r>
      <w:r w:rsidRPr="00F37DAF">
        <w:rPr>
          <w:sz w:val="28"/>
          <w:szCs w:val="28"/>
        </w:rPr>
        <w:t xml:space="preserve">тельность главы </w:t>
      </w:r>
      <w:r w:rsidR="00547E26">
        <w:rPr>
          <w:sz w:val="28"/>
          <w:szCs w:val="28"/>
        </w:rPr>
        <w:t xml:space="preserve">района </w:t>
      </w:r>
      <w:r w:rsidRPr="00F37DAF">
        <w:rPr>
          <w:color w:val="000000"/>
          <w:sz w:val="28"/>
          <w:szCs w:val="28"/>
        </w:rPr>
        <w:t>может быть признана неудовлетворительной.</w:t>
      </w:r>
    </w:p>
    <w:p w:rsidR="001917F4" w:rsidRPr="00F37DAF" w:rsidRDefault="001917F4" w:rsidP="00C269B3">
      <w:pPr>
        <w:pStyle w:val="a6"/>
        <w:tabs>
          <w:tab w:val="left" w:pos="0"/>
          <w:tab w:val="left" w:pos="360"/>
        </w:tabs>
        <w:suppressAutoHyphens w:val="0"/>
        <w:spacing w:after="0"/>
        <w:ind w:firstLine="709"/>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на официальном сайте муниципального о</w:t>
      </w:r>
      <w:r w:rsidRPr="00F37DAF">
        <w:rPr>
          <w:rFonts w:eastAsia="Times New Roman"/>
          <w:bCs/>
          <w:kern w:val="0"/>
          <w:sz w:val="28"/>
          <w:szCs w:val="28"/>
          <w:lang w:eastAsia="ru-RU"/>
        </w:rPr>
        <w:t>б</w:t>
      </w:r>
      <w:r w:rsidRPr="00F37DAF">
        <w:rPr>
          <w:rFonts w:eastAsia="Times New Roman"/>
          <w:bCs/>
          <w:kern w:val="0"/>
          <w:sz w:val="28"/>
          <w:szCs w:val="28"/>
          <w:lang w:eastAsia="ru-RU"/>
        </w:rPr>
        <w:t xml:space="preserve">разования </w:t>
      </w:r>
      <w:r w:rsidR="00DA5D69">
        <w:rPr>
          <w:sz w:val="28"/>
          <w:szCs w:val="28"/>
        </w:rPr>
        <w:t>Щербиновский</w:t>
      </w:r>
      <w:r w:rsidR="00DA5D69" w:rsidRPr="00F37DAF">
        <w:rPr>
          <w:sz w:val="28"/>
          <w:szCs w:val="28"/>
        </w:rPr>
        <w:t xml:space="preserve"> </w:t>
      </w:r>
      <w:r w:rsidR="00547E26">
        <w:rPr>
          <w:sz w:val="28"/>
          <w:szCs w:val="28"/>
        </w:rPr>
        <w:t>район</w:t>
      </w:r>
      <w:r w:rsidR="00DA5D69">
        <w:rPr>
          <w:sz w:val="28"/>
          <w:szCs w:val="28"/>
        </w:rPr>
        <w:t xml:space="preserve"> </w:t>
      </w:r>
      <w:r w:rsidRPr="00F37DAF">
        <w:rPr>
          <w:rFonts w:eastAsia="Times New Roman"/>
          <w:bCs/>
          <w:kern w:val="0"/>
          <w:sz w:val="28"/>
          <w:szCs w:val="28"/>
          <w:lang w:eastAsia="ru-RU"/>
        </w:rPr>
        <w:t xml:space="preserve">в информационно-телекоммуникационной сети </w:t>
      </w:r>
      <w:r w:rsidR="005F70EB">
        <w:rPr>
          <w:rFonts w:eastAsia="Times New Roman"/>
          <w:bCs/>
          <w:kern w:val="0"/>
          <w:sz w:val="28"/>
          <w:szCs w:val="28"/>
          <w:lang w:eastAsia="ru-RU"/>
        </w:rPr>
        <w:t>«</w:t>
      </w:r>
      <w:r w:rsidRPr="00F37DAF">
        <w:rPr>
          <w:rFonts w:eastAsia="Times New Roman"/>
          <w:bCs/>
          <w:kern w:val="0"/>
          <w:sz w:val="28"/>
          <w:szCs w:val="28"/>
          <w:lang w:eastAsia="ru-RU"/>
        </w:rPr>
        <w:t>Интернет</w:t>
      </w:r>
      <w:r w:rsidR="005F70EB">
        <w:rPr>
          <w:rFonts w:eastAsia="Times New Roman"/>
          <w:bCs/>
          <w:kern w:val="0"/>
          <w:sz w:val="28"/>
          <w:szCs w:val="28"/>
          <w:lang w:eastAsia="ru-RU"/>
        </w:rPr>
        <w:t>»</w:t>
      </w:r>
      <w:r w:rsidRPr="00F37DAF">
        <w:rPr>
          <w:rFonts w:eastAsia="Times New Roman"/>
          <w:bCs/>
          <w:kern w:val="0"/>
          <w:sz w:val="28"/>
          <w:szCs w:val="28"/>
          <w:lang w:eastAsia="ru-RU"/>
        </w:rPr>
        <w:t xml:space="preserve"> в течение пяти рабочих дней со дня принятия решения Совета.</w:t>
      </w:r>
    </w:p>
    <w:p w:rsidR="004A6336" w:rsidRPr="0047029B" w:rsidRDefault="004A6336" w:rsidP="00C269B3">
      <w:pPr>
        <w:suppressAutoHyphens w:val="0"/>
        <w:ind w:firstLine="709"/>
        <w:rPr>
          <w:sz w:val="28"/>
          <w:szCs w:val="28"/>
        </w:rPr>
      </w:pPr>
    </w:p>
    <w:p w:rsidR="009B0052" w:rsidRPr="00F37DAF" w:rsidRDefault="001C22C7" w:rsidP="00C269B3">
      <w:pPr>
        <w:pStyle w:val="a6"/>
        <w:suppressAutoHyphens w:val="0"/>
        <w:spacing w:after="0"/>
        <w:ind w:firstLine="709"/>
        <w:jc w:val="both"/>
        <w:rPr>
          <w:b/>
          <w:color w:val="000000"/>
          <w:sz w:val="28"/>
          <w:szCs w:val="28"/>
        </w:rPr>
      </w:pPr>
      <w:r>
        <w:rPr>
          <w:b/>
          <w:sz w:val="28"/>
          <w:szCs w:val="28"/>
        </w:rPr>
        <w:t>Статья 21</w:t>
      </w:r>
      <w:r w:rsidR="009B0052" w:rsidRPr="00F37DAF">
        <w:rPr>
          <w:b/>
          <w:sz w:val="28"/>
          <w:szCs w:val="28"/>
        </w:rPr>
        <w:t xml:space="preserve">. Досрочное прекращение полномочий главы </w:t>
      </w:r>
      <w:r w:rsidR="00547E26">
        <w:rPr>
          <w:b/>
          <w:sz w:val="28"/>
          <w:szCs w:val="28"/>
        </w:rPr>
        <w:t>района</w:t>
      </w:r>
    </w:p>
    <w:p w:rsidR="009B0052" w:rsidRPr="00F37DAF" w:rsidRDefault="009B0052" w:rsidP="00C269B3">
      <w:pPr>
        <w:pStyle w:val="a6"/>
        <w:tabs>
          <w:tab w:val="left" w:pos="-1540"/>
        </w:tabs>
        <w:suppressAutoHyphens w:val="0"/>
        <w:spacing w:after="0"/>
        <w:ind w:firstLine="709"/>
        <w:jc w:val="both"/>
        <w:rPr>
          <w:sz w:val="28"/>
          <w:szCs w:val="28"/>
        </w:rPr>
      </w:pPr>
      <w:r w:rsidRPr="00F37DAF">
        <w:rPr>
          <w:sz w:val="28"/>
          <w:szCs w:val="28"/>
        </w:rPr>
        <w:t xml:space="preserve">1. Полномочия главы </w:t>
      </w:r>
      <w:r w:rsidR="00547E26">
        <w:rPr>
          <w:sz w:val="28"/>
          <w:szCs w:val="28"/>
        </w:rPr>
        <w:t xml:space="preserve">района </w:t>
      </w:r>
      <w:r w:rsidRPr="00F37DAF">
        <w:rPr>
          <w:sz w:val="28"/>
          <w:szCs w:val="28"/>
        </w:rPr>
        <w:t>прекращаются досрочно в следующих сл</w:t>
      </w:r>
      <w:r w:rsidRPr="00F37DAF">
        <w:rPr>
          <w:sz w:val="28"/>
          <w:szCs w:val="28"/>
        </w:rPr>
        <w:t>у</w:t>
      </w:r>
      <w:r w:rsidRPr="00F37DAF">
        <w:rPr>
          <w:sz w:val="28"/>
          <w:szCs w:val="28"/>
        </w:rPr>
        <w:t>чаях:</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 смерть;</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lastRenderedPageBreak/>
        <w:t>2) отставка по собственному желанию;</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3) признание судом недееспособным или ограниченно дееспособным;</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4) признание судом безвестно отсутствующим или объявление умершим;</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5) вступление в отношении его в законную силу обвинительного пригов</w:t>
      </w:r>
      <w:r w:rsidRPr="00F37DAF">
        <w:rPr>
          <w:sz w:val="28"/>
          <w:szCs w:val="28"/>
        </w:rPr>
        <w:t>о</w:t>
      </w:r>
      <w:r w:rsidRPr="00F37DAF">
        <w:rPr>
          <w:sz w:val="28"/>
          <w:szCs w:val="28"/>
        </w:rPr>
        <w:t>ра суда;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6) выезд за пределы Российской Федерации на постоянное место жител</w:t>
      </w:r>
      <w:r w:rsidRPr="00F37DAF">
        <w:rPr>
          <w:sz w:val="28"/>
          <w:szCs w:val="28"/>
        </w:rPr>
        <w:t>ь</w:t>
      </w:r>
      <w:r w:rsidRPr="00F37DAF">
        <w:rPr>
          <w:sz w:val="28"/>
          <w:szCs w:val="28"/>
        </w:rPr>
        <w:t>ства;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7) прекращение гражданства Российской Федерации или наличие гра</w:t>
      </w:r>
      <w:r w:rsidRPr="00F37DAF">
        <w:rPr>
          <w:sz w:val="28"/>
          <w:szCs w:val="28"/>
        </w:rPr>
        <w:t>ж</w:t>
      </w:r>
      <w:r w:rsidRPr="00F37DAF">
        <w:rPr>
          <w:sz w:val="28"/>
          <w:szCs w:val="28"/>
        </w:rPr>
        <w:t>данства (подданства) иностранного государства либо вида на жительство или иного документа, подтверждающего право на постоянное проживание на терр</w:t>
      </w:r>
      <w:r w:rsidRPr="00F37DAF">
        <w:rPr>
          <w:sz w:val="28"/>
          <w:szCs w:val="28"/>
        </w:rPr>
        <w:t>и</w:t>
      </w:r>
      <w:r w:rsidRPr="00F37DAF">
        <w:rPr>
          <w:sz w:val="28"/>
          <w:szCs w:val="28"/>
        </w:rPr>
        <w:t>тории иностранного государства гражданина Российской Федерации;</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8) призыв на военную службу или направление на заменяющую ее ал</w:t>
      </w:r>
      <w:r w:rsidRPr="00F37DAF">
        <w:rPr>
          <w:sz w:val="28"/>
          <w:szCs w:val="28"/>
        </w:rPr>
        <w:t>ь</w:t>
      </w:r>
      <w:r w:rsidRPr="00F37DAF">
        <w:rPr>
          <w:sz w:val="28"/>
          <w:szCs w:val="28"/>
        </w:rPr>
        <w:t>тернативную гражданскую службу;</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9) приобретение статуса иностранного агента;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10) утрата доверия Президента Российской Федерации;</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11) удаление в отставку;</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12) отрешение от должности;</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13) установленная в судебном порядке стойкая неспособность по состо</w:t>
      </w:r>
      <w:r w:rsidRPr="00F37DAF">
        <w:rPr>
          <w:sz w:val="28"/>
          <w:szCs w:val="28"/>
        </w:rPr>
        <w:t>я</w:t>
      </w:r>
      <w:r w:rsidRPr="00F37DAF">
        <w:rPr>
          <w:sz w:val="28"/>
          <w:szCs w:val="28"/>
        </w:rPr>
        <w:t>нию здоровья осуществлять полномочия главы муниципального образования;</w:t>
      </w:r>
    </w:p>
    <w:p w:rsidR="009B0052" w:rsidRPr="00F37DAF" w:rsidRDefault="009B0052" w:rsidP="00C269B3">
      <w:pPr>
        <w:suppressAutoHyphens w:val="0"/>
        <w:autoSpaceDE w:val="0"/>
        <w:autoSpaceDN w:val="0"/>
        <w:adjustRightInd w:val="0"/>
        <w:ind w:firstLine="709"/>
        <w:jc w:val="both"/>
        <w:rPr>
          <w:color w:val="000000" w:themeColor="text1"/>
          <w:sz w:val="28"/>
          <w:szCs w:val="28"/>
        </w:rPr>
      </w:pPr>
      <w:r w:rsidRPr="00F37DAF">
        <w:rPr>
          <w:sz w:val="28"/>
          <w:szCs w:val="28"/>
        </w:rPr>
        <w:t xml:space="preserve">14) преобразование муниципального образования, осуществляемое в </w:t>
      </w:r>
      <w:r w:rsidRPr="00F37DAF">
        <w:rPr>
          <w:color w:val="000000" w:themeColor="text1"/>
          <w:sz w:val="28"/>
          <w:szCs w:val="28"/>
        </w:rPr>
        <w:t>с</w:t>
      </w:r>
      <w:r w:rsidRPr="00F37DAF">
        <w:rPr>
          <w:color w:val="000000" w:themeColor="text1"/>
          <w:sz w:val="28"/>
          <w:szCs w:val="28"/>
        </w:rPr>
        <w:t>о</w:t>
      </w:r>
      <w:r w:rsidRPr="00F37DAF">
        <w:rPr>
          <w:color w:val="000000" w:themeColor="text1"/>
          <w:sz w:val="28"/>
          <w:szCs w:val="28"/>
        </w:rPr>
        <w:t xml:space="preserve">ответствии с </w:t>
      </w:r>
      <w:r w:rsidR="00B90FB9">
        <w:rPr>
          <w:color w:val="000000" w:themeColor="text1"/>
          <w:sz w:val="28"/>
          <w:szCs w:val="28"/>
        </w:rPr>
        <w:t>действующим законодательством</w:t>
      </w:r>
      <w:r w:rsidRPr="00F37DAF">
        <w:rPr>
          <w:color w:val="000000" w:themeColor="text1"/>
          <w:sz w:val="28"/>
          <w:szCs w:val="28"/>
        </w:rPr>
        <w:t>;</w:t>
      </w:r>
    </w:p>
    <w:p w:rsidR="009B0052" w:rsidRPr="00F37DAF" w:rsidRDefault="009B0052" w:rsidP="00C269B3">
      <w:pPr>
        <w:suppressAutoHyphens w:val="0"/>
        <w:autoSpaceDE w:val="0"/>
        <w:autoSpaceDN w:val="0"/>
        <w:adjustRightInd w:val="0"/>
        <w:ind w:firstLine="709"/>
        <w:jc w:val="both"/>
        <w:rPr>
          <w:sz w:val="28"/>
          <w:szCs w:val="28"/>
        </w:rPr>
      </w:pPr>
      <w:r w:rsidRPr="00F37DAF">
        <w:rPr>
          <w:color w:val="000000" w:themeColor="text1"/>
          <w:sz w:val="28"/>
          <w:szCs w:val="28"/>
        </w:rPr>
        <w:t xml:space="preserve">15) увеличение численности избирателей муниципального образования </w:t>
      </w:r>
      <w:r w:rsidRPr="00F37DAF">
        <w:rPr>
          <w:sz w:val="28"/>
          <w:szCs w:val="28"/>
        </w:rPr>
        <w:t>более чем на 25 процентов;</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16) нарушение срока издания муниципального правового акта, необход</w:t>
      </w:r>
      <w:r w:rsidRPr="00F37DAF">
        <w:rPr>
          <w:sz w:val="28"/>
          <w:szCs w:val="28"/>
        </w:rPr>
        <w:t>и</w:t>
      </w:r>
      <w:r w:rsidRPr="00F37DAF">
        <w:rPr>
          <w:sz w:val="28"/>
          <w:szCs w:val="28"/>
        </w:rPr>
        <w:t>мого для реализации решения, принятого путем п</w:t>
      </w:r>
      <w:r w:rsidR="003D06E8">
        <w:rPr>
          <w:sz w:val="28"/>
          <w:szCs w:val="28"/>
        </w:rPr>
        <w:t>рямого волеизъявления нас</w:t>
      </w:r>
      <w:r w:rsidR="003D06E8">
        <w:rPr>
          <w:sz w:val="28"/>
          <w:szCs w:val="28"/>
        </w:rPr>
        <w:t>е</w:t>
      </w:r>
      <w:r w:rsidR="003D06E8">
        <w:rPr>
          <w:sz w:val="28"/>
          <w:szCs w:val="28"/>
        </w:rPr>
        <w:t>ления;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17) иные случаи, установленные Федеральным законом от </w:t>
      </w:r>
      <w:r w:rsidRPr="00F37DAF">
        <w:rPr>
          <w:color w:val="000000" w:themeColor="text1"/>
          <w:sz w:val="28"/>
          <w:szCs w:val="28"/>
        </w:rPr>
        <w:t>20.03.2025</w:t>
      </w:r>
      <w:r w:rsidR="00DD0C8F">
        <w:rPr>
          <w:color w:val="000000" w:themeColor="text1"/>
          <w:sz w:val="28"/>
          <w:szCs w:val="28"/>
        </w:rPr>
        <w:t xml:space="preserve"> года</w:t>
      </w:r>
      <w:r w:rsidRPr="00F37DAF">
        <w:rPr>
          <w:color w:val="000000" w:themeColor="text1"/>
          <w:sz w:val="28"/>
          <w:szCs w:val="28"/>
        </w:rPr>
        <w:t xml:space="preserve"> №</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w:t>
      </w:r>
      <w:r w:rsidRPr="00F37DAF">
        <w:rPr>
          <w:rFonts w:eastAsia="Calibri"/>
          <w:color w:val="000000" w:themeColor="text1"/>
          <w:sz w:val="28"/>
          <w:szCs w:val="28"/>
          <w:lang w:eastAsia="ru-RU"/>
        </w:rPr>
        <w:t>и</w:t>
      </w:r>
      <w:r w:rsidRPr="00F37DAF">
        <w:rPr>
          <w:rFonts w:eastAsia="Calibri"/>
          <w:color w:val="000000" w:themeColor="text1"/>
          <w:sz w:val="28"/>
          <w:szCs w:val="28"/>
          <w:lang w:eastAsia="ru-RU"/>
        </w:rPr>
        <w:t>ной системе публичной власти</w:t>
      </w:r>
      <w:r w:rsidR="005F70EB">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и другими федеральными законами.</w:t>
      </w:r>
    </w:p>
    <w:p w:rsidR="009B0052" w:rsidRPr="00F37DAF" w:rsidRDefault="009B0052"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2. </w:t>
      </w:r>
      <w:r w:rsidRPr="00F37DAF">
        <w:rPr>
          <w:rFonts w:ascii="Times New Roman" w:hAnsi="Times New Roman" w:cs="Times New Roman"/>
          <w:color w:val="000000"/>
          <w:sz w:val="28"/>
          <w:szCs w:val="28"/>
        </w:rPr>
        <w:t xml:space="preserve">Глава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направляет </w:t>
      </w:r>
      <w:r w:rsidRPr="00F37DAF">
        <w:rPr>
          <w:rFonts w:ascii="Times New Roman" w:eastAsia="Times New Roman" w:hAnsi="Times New Roman" w:cs="Times New Roman"/>
          <w:kern w:val="0"/>
          <w:sz w:val="28"/>
          <w:szCs w:val="28"/>
          <w:lang w:eastAsia="ru-RU"/>
        </w:rPr>
        <w:t>письменное</w:t>
      </w:r>
      <w:r w:rsidR="00DD0C8F">
        <w:rPr>
          <w:rFonts w:ascii="Times New Roman" w:eastAsia="Times New Roman" w:hAnsi="Times New Roman" w:cs="Times New Roman"/>
          <w:kern w:val="0"/>
          <w:sz w:val="28"/>
          <w:szCs w:val="28"/>
          <w:lang w:eastAsia="ru-RU"/>
        </w:rPr>
        <w:t xml:space="preserve"> </w:t>
      </w:r>
      <w:r w:rsidRPr="00F37DAF">
        <w:rPr>
          <w:rFonts w:ascii="Times New Roman" w:hAnsi="Times New Roman" w:cs="Times New Roman"/>
          <w:sz w:val="28"/>
          <w:szCs w:val="28"/>
        </w:rPr>
        <w:t xml:space="preserve">заявление об </w:t>
      </w:r>
      <w:r w:rsidRPr="00F37DAF">
        <w:rPr>
          <w:rFonts w:ascii="Times New Roman" w:hAnsi="Times New Roman" w:cs="Times New Roman"/>
          <w:color w:val="000000"/>
          <w:sz w:val="28"/>
          <w:szCs w:val="28"/>
        </w:rPr>
        <w:t>отставке по со</w:t>
      </w:r>
      <w:r w:rsidRPr="00F37DAF">
        <w:rPr>
          <w:rFonts w:ascii="Times New Roman" w:hAnsi="Times New Roman" w:cs="Times New Roman"/>
          <w:color w:val="000000"/>
          <w:sz w:val="28"/>
          <w:szCs w:val="28"/>
        </w:rPr>
        <w:t>б</w:t>
      </w:r>
      <w:r w:rsidRPr="00F37DAF">
        <w:rPr>
          <w:rFonts w:ascii="Times New Roman" w:hAnsi="Times New Roman" w:cs="Times New Roman"/>
          <w:color w:val="000000"/>
          <w:sz w:val="28"/>
          <w:szCs w:val="28"/>
        </w:rPr>
        <w:t>ственному желанию</w:t>
      </w:r>
      <w:r w:rsidRPr="00F37DAF">
        <w:rPr>
          <w:rFonts w:ascii="Times New Roman" w:hAnsi="Times New Roman" w:cs="Times New Roman"/>
          <w:sz w:val="28"/>
          <w:szCs w:val="28"/>
        </w:rPr>
        <w:t xml:space="preserve"> в Совет. Прекращение полномочий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в резул</w:t>
      </w:r>
      <w:r w:rsidRPr="00F37DAF">
        <w:rPr>
          <w:rFonts w:ascii="Times New Roman" w:hAnsi="Times New Roman" w:cs="Times New Roman"/>
          <w:sz w:val="28"/>
          <w:szCs w:val="28"/>
        </w:rPr>
        <w:t>ь</w:t>
      </w:r>
      <w:r w:rsidRPr="00F37DAF">
        <w:rPr>
          <w:rFonts w:ascii="Times New Roman" w:hAnsi="Times New Roman" w:cs="Times New Roman"/>
          <w:sz w:val="28"/>
          <w:szCs w:val="28"/>
        </w:rPr>
        <w:t xml:space="preserve">тате </w:t>
      </w:r>
      <w:r w:rsidRPr="00F37DAF">
        <w:rPr>
          <w:rFonts w:ascii="Times New Roman" w:hAnsi="Times New Roman" w:cs="Times New Roman"/>
          <w:color w:val="000000"/>
          <w:sz w:val="28"/>
          <w:szCs w:val="28"/>
        </w:rPr>
        <w:t>отставки по собственному желанию</w:t>
      </w:r>
      <w:r w:rsidRPr="00F37DA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9B0052" w:rsidRPr="00F37DAF" w:rsidRDefault="009B0052"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Если Совет не примет решение в установленный срок, то полномочия </w:t>
      </w:r>
      <w:r w:rsidRPr="00F37DAF">
        <w:rPr>
          <w:rFonts w:ascii="Times New Roman" w:hAnsi="Times New Roman" w:cs="Times New Roman"/>
          <w:color w:val="000000"/>
          <w:sz w:val="28"/>
          <w:szCs w:val="28"/>
        </w:rPr>
        <w:t>гл</w:t>
      </w:r>
      <w:r w:rsidRPr="00F37DAF">
        <w:rPr>
          <w:rFonts w:ascii="Times New Roman" w:hAnsi="Times New Roman" w:cs="Times New Roman"/>
          <w:color w:val="000000"/>
          <w:sz w:val="28"/>
          <w:szCs w:val="28"/>
        </w:rPr>
        <w:t>а</w:t>
      </w:r>
      <w:r w:rsidRPr="00F37DAF">
        <w:rPr>
          <w:rFonts w:ascii="Times New Roman" w:hAnsi="Times New Roman" w:cs="Times New Roman"/>
          <w:color w:val="000000"/>
          <w:sz w:val="28"/>
          <w:szCs w:val="28"/>
        </w:rPr>
        <w:t xml:space="preserve">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считаются прекращенными со следующего дня по истечении указа</w:t>
      </w:r>
      <w:r w:rsidRPr="00F37DAF">
        <w:rPr>
          <w:rFonts w:ascii="Times New Roman" w:hAnsi="Times New Roman" w:cs="Times New Roman"/>
          <w:sz w:val="28"/>
          <w:szCs w:val="28"/>
        </w:rPr>
        <w:t>н</w:t>
      </w:r>
      <w:r w:rsidRPr="00F37DAF">
        <w:rPr>
          <w:rFonts w:ascii="Times New Roman" w:hAnsi="Times New Roman" w:cs="Times New Roman"/>
          <w:sz w:val="28"/>
          <w:szCs w:val="28"/>
        </w:rPr>
        <w:t>ного срока.</w:t>
      </w:r>
    </w:p>
    <w:p w:rsidR="009B0052" w:rsidRPr="00F37DAF" w:rsidRDefault="009B0052"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Заявление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3. В случаях принятия решения Совета о досрочном прекращении полн</w:t>
      </w:r>
      <w:r w:rsidRPr="00F37DAF">
        <w:rPr>
          <w:sz w:val="28"/>
          <w:szCs w:val="28"/>
        </w:rPr>
        <w:t>о</w:t>
      </w:r>
      <w:r w:rsidRPr="00F37DAF">
        <w:rPr>
          <w:sz w:val="28"/>
          <w:szCs w:val="28"/>
        </w:rPr>
        <w:t xml:space="preserve">мочий главы </w:t>
      </w:r>
      <w:r w:rsidR="00B32FF9">
        <w:rPr>
          <w:sz w:val="28"/>
          <w:szCs w:val="28"/>
        </w:rPr>
        <w:t xml:space="preserve">района, </w:t>
      </w:r>
      <w:r w:rsidRPr="00F37DAF">
        <w:rPr>
          <w:sz w:val="28"/>
          <w:szCs w:val="28"/>
        </w:rPr>
        <w:t xml:space="preserve">полномочия главы </w:t>
      </w:r>
      <w:r w:rsidR="00B32FF9">
        <w:rPr>
          <w:sz w:val="28"/>
          <w:szCs w:val="28"/>
        </w:rPr>
        <w:t xml:space="preserve">района </w:t>
      </w:r>
      <w:r w:rsidRPr="00F37DAF">
        <w:rPr>
          <w:sz w:val="28"/>
          <w:szCs w:val="28"/>
        </w:rPr>
        <w:t>прекращаются досрочно со дня вступления в силу решения Совета или в срок, указанный в нем.</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Совет принимает такое решение на ближайшем заседании Совета, за и</w:t>
      </w:r>
      <w:r w:rsidRPr="00F37DAF">
        <w:rPr>
          <w:sz w:val="28"/>
          <w:szCs w:val="28"/>
        </w:rPr>
        <w:t>с</w:t>
      </w:r>
      <w:r w:rsidRPr="00F37DAF">
        <w:rPr>
          <w:sz w:val="28"/>
          <w:szCs w:val="28"/>
        </w:rPr>
        <w:t xml:space="preserve">ключением случаев, установленных законодательством. </w:t>
      </w:r>
    </w:p>
    <w:p w:rsidR="009B0052" w:rsidRPr="00F37DAF" w:rsidRDefault="009B0052" w:rsidP="00C269B3">
      <w:pPr>
        <w:suppressAutoHyphens w:val="0"/>
        <w:ind w:firstLine="709"/>
        <w:jc w:val="both"/>
        <w:rPr>
          <w:sz w:val="28"/>
          <w:szCs w:val="28"/>
        </w:rPr>
      </w:pPr>
      <w:r w:rsidRPr="00F37DAF">
        <w:rPr>
          <w:sz w:val="28"/>
          <w:szCs w:val="28"/>
        </w:rPr>
        <w:t xml:space="preserve">4. Совет в соответствии с Федеральным законом </w:t>
      </w:r>
      <w:r w:rsidRPr="00F37DAF">
        <w:rPr>
          <w:color w:val="000000" w:themeColor="text1"/>
          <w:sz w:val="28"/>
          <w:szCs w:val="28"/>
        </w:rPr>
        <w:t xml:space="preserve">от 20.03.2025 </w:t>
      </w:r>
      <w:r w:rsidR="00DD0C8F">
        <w:rPr>
          <w:color w:val="000000" w:themeColor="text1"/>
          <w:sz w:val="28"/>
          <w:szCs w:val="28"/>
        </w:rPr>
        <w:t xml:space="preserve">года </w:t>
      </w:r>
      <w:r w:rsidR="00E86D4E">
        <w:rPr>
          <w:color w:val="000000" w:themeColor="text1"/>
          <w:sz w:val="28"/>
          <w:szCs w:val="28"/>
        </w:rPr>
        <w:t xml:space="preserve">         </w:t>
      </w:r>
      <w:r w:rsidRPr="00F37DAF">
        <w:rPr>
          <w:color w:val="000000" w:themeColor="text1"/>
          <w:sz w:val="28"/>
          <w:szCs w:val="28"/>
        </w:rPr>
        <w:lastRenderedPageBreak/>
        <w:t>№</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w:t>
      </w:r>
      <w:r w:rsidRPr="00F37DAF">
        <w:rPr>
          <w:rFonts w:eastAsia="Calibri"/>
          <w:color w:val="000000" w:themeColor="text1"/>
          <w:sz w:val="28"/>
          <w:szCs w:val="28"/>
          <w:lang w:eastAsia="ru-RU"/>
        </w:rPr>
        <w:t>и</w:t>
      </w:r>
      <w:r w:rsidRPr="00F37DAF">
        <w:rPr>
          <w:rFonts w:eastAsia="Calibri"/>
          <w:color w:val="000000" w:themeColor="text1"/>
          <w:sz w:val="28"/>
          <w:szCs w:val="28"/>
          <w:lang w:eastAsia="ru-RU"/>
        </w:rPr>
        <w:t>ной системе публичной власти</w:t>
      </w:r>
      <w:r w:rsidR="005F70EB">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 xml:space="preserve">вправе удалить главу </w:t>
      </w:r>
      <w:r w:rsidR="00B32FF9">
        <w:rPr>
          <w:sz w:val="28"/>
          <w:szCs w:val="28"/>
        </w:rPr>
        <w:t xml:space="preserve">района </w:t>
      </w:r>
      <w:r w:rsidRPr="00F37DAF">
        <w:rPr>
          <w:sz w:val="28"/>
          <w:szCs w:val="28"/>
        </w:rPr>
        <w:t>в отставку по ин</w:t>
      </w:r>
      <w:r w:rsidRPr="00F37DAF">
        <w:rPr>
          <w:sz w:val="28"/>
          <w:szCs w:val="28"/>
        </w:rPr>
        <w:t>и</w:t>
      </w:r>
      <w:r w:rsidRPr="00F37DAF">
        <w:rPr>
          <w:sz w:val="28"/>
          <w:szCs w:val="28"/>
        </w:rPr>
        <w:t>циативе депутатов Совета или по инициативе Губернатора Краснодарского края.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5. Основаниями для удаления главы </w:t>
      </w:r>
      <w:r w:rsidR="00B32FF9">
        <w:rPr>
          <w:sz w:val="28"/>
          <w:szCs w:val="28"/>
        </w:rPr>
        <w:t xml:space="preserve">района </w:t>
      </w:r>
      <w:r w:rsidRPr="00F37DAF">
        <w:rPr>
          <w:sz w:val="28"/>
          <w:szCs w:val="28"/>
        </w:rPr>
        <w:t>в отставку являются:</w:t>
      </w:r>
    </w:p>
    <w:p w:rsidR="009B0052" w:rsidRPr="008A5E01" w:rsidRDefault="009B0052" w:rsidP="00C269B3">
      <w:pPr>
        <w:suppressAutoHyphens w:val="0"/>
        <w:ind w:firstLine="709"/>
        <w:jc w:val="both"/>
        <w:rPr>
          <w:sz w:val="28"/>
          <w:szCs w:val="28"/>
        </w:rPr>
      </w:pPr>
      <w:r w:rsidRPr="008A5E01">
        <w:rPr>
          <w:sz w:val="28"/>
          <w:szCs w:val="28"/>
        </w:rPr>
        <w:t xml:space="preserve">1) решения, действия (бездействие) главы </w:t>
      </w:r>
      <w:r w:rsidR="00B32FF9" w:rsidRPr="008A5E01">
        <w:rPr>
          <w:sz w:val="28"/>
          <w:szCs w:val="28"/>
        </w:rPr>
        <w:t xml:space="preserve">района, </w:t>
      </w:r>
      <w:r w:rsidRPr="008A5E01">
        <w:rPr>
          <w:sz w:val="28"/>
          <w:szCs w:val="28"/>
        </w:rPr>
        <w:t xml:space="preserve">повлекшие </w:t>
      </w:r>
      <w:r w:rsidRPr="008A5E01">
        <w:rPr>
          <w:color w:val="000000" w:themeColor="text1"/>
          <w:sz w:val="28"/>
          <w:szCs w:val="28"/>
        </w:rPr>
        <w:t>(повлекшее) за собой наступление последствий, предусмотренных пунктами 2 и 3 части 1 статьи 38 Федерального закона от 20.03.2025</w:t>
      </w:r>
      <w:r w:rsidR="00DD0C8F">
        <w:rPr>
          <w:color w:val="000000" w:themeColor="text1"/>
          <w:sz w:val="28"/>
          <w:szCs w:val="28"/>
        </w:rPr>
        <w:t xml:space="preserve"> года</w:t>
      </w:r>
      <w:r w:rsidRPr="008A5E01">
        <w:rPr>
          <w:color w:val="000000" w:themeColor="text1"/>
          <w:sz w:val="28"/>
          <w:szCs w:val="28"/>
        </w:rPr>
        <w:t xml:space="preserve"> №</w:t>
      </w:r>
      <w:r w:rsidR="005F70EB">
        <w:rPr>
          <w:color w:val="000000" w:themeColor="text1"/>
          <w:sz w:val="28"/>
          <w:szCs w:val="28"/>
        </w:rPr>
        <w:t xml:space="preserve"> </w:t>
      </w:r>
      <w:r w:rsidRPr="008A5E01">
        <w:rPr>
          <w:color w:val="000000" w:themeColor="text1"/>
          <w:sz w:val="28"/>
          <w:szCs w:val="28"/>
        </w:rPr>
        <w:t xml:space="preserve">33-ФЗ </w:t>
      </w:r>
      <w:r w:rsidR="005F70EB">
        <w:rPr>
          <w:color w:val="000000" w:themeColor="text1"/>
          <w:sz w:val="28"/>
          <w:szCs w:val="28"/>
        </w:rPr>
        <w:t>«</w:t>
      </w:r>
      <w:r w:rsidRPr="008A5E01">
        <w:rPr>
          <w:rFonts w:eastAsia="Calibri"/>
          <w:color w:val="000000" w:themeColor="text1"/>
          <w:sz w:val="28"/>
          <w:szCs w:val="28"/>
          <w:lang w:eastAsia="ru-RU"/>
        </w:rPr>
        <w:t>Об общих принц</w:t>
      </w:r>
      <w:r w:rsidRPr="008A5E01">
        <w:rPr>
          <w:rFonts w:eastAsia="Calibri"/>
          <w:color w:val="000000" w:themeColor="text1"/>
          <w:sz w:val="28"/>
          <w:szCs w:val="28"/>
          <w:lang w:eastAsia="ru-RU"/>
        </w:rPr>
        <w:t>и</w:t>
      </w:r>
      <w:r w:rsidRPr="008A5E01">
        <w:rPr>
          <w:rFonts w:eastAsia="Calibri"/>
          <w:color w:val="000000" w:themeColor="text1"/>
          <w:sz w:val="28"/>
          <w:szCs w:val="28"/>
          <w:lang w:eastAsia="ru-RU"/>
        </w:rPr>
        <w:t>пах организации местного самоуправления в единой системе публичной вл</w:t>
      </w:r>
      <w:r w:rsidRPr="008A5E01">
        <w:rPr>
          <w:rFonts w:eastAsia="Calibri"/>
          <w:color w:val="000000" w:themeColor="text1"/>
          <w:sz w:val="28"/>
          <w:szCs w:val="28"/>
          <w:lang w:eastAsia="ru-RU"/>
        </w:rPr>
        <w:t>а</w:t>
      </w:r>
      <w:r w:rsidRPr="008A5E01">
        <w:rPr>
          <w:rFonts w:eastAsia="Calibri"/>
          <w:color w:val="000000" w:themeColor="text1"/>
          <w:sz w:val="28"/>
          <w:szCs w:val="28"/>
          <w:lang w:eastAsia="ru-RU"/>
        </w:rPr>
        <w:t>сти</w:t>
      </w:r>
      <w:r w:rsidR="005F70EB">
        <w:rPr>
          <w:rFonts w:eastAsia="Calibri"/>
          <w:color w:val="000000" w:themeColor="text1"/>
          <w:sz w:val="28"/>
          <w:szCs w:val="28"/>
          <w:lang w:eastAsia="ru-RU"/>
        </w:rPr>
        <w:t>»</w:t>
      </w:r>
      <w:r w:rsidRPr="008A5E01">
        <w:rPr>
          <w:sz w:val="28"/>
          <w:szCs w:val="28"/>
        </w:rPr>
        <w:t>;</w:t>
      </w:r>
    </w:p>
    <w:p w:rsidR="009B0052" w:rsidRPr="00F37DAF" w:rsidRDefault="009B0052" w:rsidP="00C269B3">
      <w:pPr>
        <w:suppressAutoHyphens w:val="0"/>
        <w:ind w:firstLine="709"/>
        <w:jc w:val="both"/>
        <w:rPr>
          <w:sz w:val="28"/>
          <w:szCs w:val="28"/>
        </w:rPr>
      </w:pPr>
      <w:proofErr w:type="gramStart"/>
      <w:r w:rsidRPr="008A5E01">
        <w:rPr>
          <w:sz w:val="28"/>
          <w:szCs w:val="28"/>
        </w:rPr>
        <w:t>2) неисполнение</w:t>
      </w:r>
      <w:r w:rsidRPr="00F37DAF">
        <w:rPr>
          <w:sz w:val="28"/>
          <w:szCs w:val="28"/>
        </w:rPr>
        <w:t xml:space="preserve"> в течение трех и более месяцев обязанностей по реш</w:t>
      </w:r>
      <w:r w:rsidRPr="00F37DAF">
        <w:rPr>
          <w:sz w:val="28"/>
          <w:szCs w:val="28"/>
        </w:rPr>
        <w:t>е</w:t>
      </w:r>
      <w:r w:rsidRPr="00F37DAF">
        <w:rPr>
          <w:sz w:val="28"/>
          <w:szCs w:val="28"/>
        </w:rPr>
        <w:t xml:space="preserve">нию вопросов </w:t>
      </w:r>
      <w:r w:rsidR="00D702CC" w:rsidRPr="00736B92">
        <w:rPr>
          <w:sz w:val="28"/>
          <w:szCs w:val="28"/>
          <w:lang w:eastAsia="ru-RU"/>
        </w:rPr>
        <w:t>непосредственного обеспечения жизнедеятельности населения</w:t>
      </w:r>
      <w:r w:rsidRPr="00F37DAF">
        <w:rPr>
          <w:sz w:val="28"/>
          <w:szCs w:val="28"/>
        </w:rPr>
        <w:t>, осуществлению полномочий, предусмотренных Федеральным законом</w:t>
      </w:r>
      <w:r w:rsidRPr="00F37DAF">
        <w:rPr>
          <w:color w:val="000000" w:themeColor="text1"/>
          <w:sz w:val="28"/>
          <w:szCs w:val="28"/>
        </w:rPr>
        <w:t xml:space="preserve"> от 20.03.2025 </w:t>
      </w:r>
      <w:r w:rsidR="00DD0C8F">
        <w:rPr>
          <w:color w:val="000000" w:themeColor="text1"/>
          <w:sz w:val="28"/>
          <w:szCs w:val="28"/>
        </w:rPr>
        <w:t xml:space="preserve">года </w:t>
      </w:r>
      <w:r w:rsidRPr="00F37DAF">
        <w:rPr>
          <w:color w:val="000000" w:themeColor="text1"/>
          <w:sz w:val="28"/>
          <w:szCs w:val="28"/>
        </w:rPr>
        <w:t>№</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w:t>
      </w:r>
      <w:r w:rsidRPr="00F37DAF">
        <w:rPr>
          <w:rFonts w:eastAsia="Calibri"/>
          <w:color w:val="000000" w:themeColor="text1"/>
          <w:sz w:val="28"/>
          <w:szCs w:val="28"/>
          <w:lang w:eastAsia="ru-RU"/>
        </w:rPr>
        <w:t>о</w:t>
      </w:r>
      <w:r w:rsidRPr="00F37DAF">
        <w:rPr>
          <w:rFonts w:eastAsia="Calibri"/>
          <w:color w:val="000000" w:themeColor="text1"/>
          <w:sz w:val="28"/>
          <w:szCs w:val="28"/>
          <w:lang w:eastAsia="ru-RU"/>
        </w:rPr>
        <w:t>управления в единой системе публичной власти</w:t>
      </w:r>
      <w:r w:rsidR="005F70EB">
        <w:rPr>
          <w:rFonts w:eastAsia="Calibri"/>
          <w:color w:val="000000" w:themeColor="text1"/>
          <w:sz w:val="28"/>
          <w:szCs w:val="28"/>
          <w:lang w:eastAsia="ru-RU"/>
        </w:rPr>
        <w:t>»</w:t>
      </w:r>
      <w:r w:rsidRPr="00F37DAF">
        <w:rPr>
          <w:sz w:val="28"/>
          <w:szCs w:val="28"/>
        </w:rPr>
        <w:t>, другими федеральными зак</w:t>
      </w:r>
      <w:r w:rsidRPr="00F37DAF">
        <w:rPr>
          <w:sz w:val="28"/>
          <w:szCs w:val="28"/>
        </w:rPr>
        <w:t>о</w:t>
      </w:r>
      <w:r w:rsidRPr="00F37DAF">
        <w:rPr>
          <w:sz w:val="28"/>
          <w:szCs w:val="28"/>
        </w:rPr>
        <w:t xml:space="preserve">нами, Уставом муниципального образования </w:t>
      </w:r>
      <w:r w:rsidR="00DD0C8F">
        <w:rPr>
          <w:sz w:val="28"/>
          <w:szCs w:val="28"/>
        </w:rPr>
        <w:t>Щербиновский</w:t>
      </w:r>
      <w:r w:rsidR="00DD0C8F" w:rsidRPr="00F37DAF">
        <w:rPr>
          <w:sz w:val="28"/>
          <w:szCs w:val="28"/>
        </w:rPr>
        <w:t xml:space="preserve"> </w:t>
      </w:r>
      <w:r w:rsidR="00B32FF9">
        <w:rPr>
          <w:sz w:val="28"/>
          <w:szCs w:val="28"/>
        </w:rPr>
        <w:t xml:space="preserve"> район</w:t>
      </w:r>
      <w:r w:rsidRPr="00F37DAF">
        <w:rPr>
          <w:sz w:val="28"/>
          <w:szCs w:val="28"/>
        </w:rPr>
        <w:t>, и (или) обязанностей по обеспечению осуществления органами местного самоуправл</w:t>
      </w:r>
      <w:r w:rsidRPr="00F37DAF">
        <w:rPr>
          <w:sz w:val="28"/>
          <w:szCs w:val="28"/>
        </w:rPr>
        <w:t>е</w:t>
      </w:r>
      <w:r w:rsidRPr="00F37DAF">
        <w:rPr>
          <w:sz w:val="28"/>
          <w:szCs w:val="28"/>
        </w:rPr>
        <w:t>ния отдельных государственных полномочий, переданных органам местного самоуправления</w:t>
      </w:r>
      <w:proofErr w:type="gramEnd"/>
      <w:r w:rsidRPr="00F37DAF">
        <w:rPr>
          <w:sz w:val="28"/>
          <w:szCs w:val="28"/>
        </w:rPr>
        <w:t xml:space="preserve"> федеральными законами и законами Краснодарского края;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3) неудовлетворительная оценка деятельности главы </w:t>
      </w:r>
      <w:r w:rsidR="00B32FF9">
        <w:rPr>
          <w:sz w:val="28"/>
          <w:szCs w:val="28"/>
        </w:rPr>
        <w:t xml:space="preserve">района </w:t>
      </w:r>
      <w:r w:rsidRPr="00F37DAF">
        <w:rPr>
          <w:sz w:val="28"/>
          <w:szCs w:val="28"/>
        </w:rPr>
        <w:t>Советом по результатам его ежегодного отчета перед Советом, данная два раза подряд;</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4) несоблюдение ограничений, запретов, неисполнение обязанностей, к</w:t>
      </w:r>
      <w:r w:rsidRPr="00F37DAF">
        <w:rPr>
          <w:sz w:val="28"/>
          <w:szCs w:val="28"/>
        </w:rPr>
        <w:t>о</w:t>
      </w:r>
      <w:r w:rsidRPr="00F37DAF">
        <w:rPr>
          <w:sz w:val="28"/>
          <w:szCs w:val="28"/>
        </w:rPr>
        <w:t xml:space="preserve">торые установлены для лиц, замещающих муниципальные должности, в </w:t>
      </w:r>
      <w:r w:rsidRPr="00F37DAF">
        <w:rPr>
          <w:color w:val="000000" w:themeColor="text1"/>
          <w:sz w:val="28"/>
          <w:szCs w:val="28"/>
        </w:rPr>
        <w:t>соо</w:t>
      </w:r>
      <w:r w:rsidRPr="00F37DAF">
        <w:rPr>
          <w:color w:val="000000" w:themeColor="text1"/>
          <w:sz w:val="28"/>
          <w:szCs w:val="28"/>
        </w:rPr>
        <w:t>т</w:t>
      </w:r>
      <w:r w:rsidRPr="00F37DAF">
        <w:rPr>
          <w:color w:val="000000" w:themeColor="text1"/>
          <w:sz w:val="28"/>
          <w:szCs w:val="28"/>
        </w:rPr>
        <w:t>ветствии с частью 5 статьи 28 Федерального закона от 20.03.2025</w:t>
      </w:r>
      <w:r w:rsidR="00DD0C8F">
        <w:rPr>
          <w:color w:val="000000" w:themeColor="text1"/>
          <w:sz w:val="28"/>
          <w:szCs w:val="28"/>
        </w:rPr>
        <w:t xml:space="preserve"> года</w:t>
      </w:r>
      <w:r w:rsidRPr="00F37DAF">
        <w:rPr>
          <w:color w:val="000000" w:themeColor="text1"/>
          <w:sz w:val="28"/>
          <w:szCs w:val="28"/>
        </w:rPr>
        <w:t xml:space="preserve"> №</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5F70EB">
        <w:rPr>
          <w:rFonts w:eastAsia="Calibri"/>
          <w:color w:val="000000" w:themeColor="text1"/>
          <w:sz w:val="28"/>
          <w:szCs w:val="28"/>
          <w:lang w:eastAsia="ru-RU"/>
        </w:rPr>
        <w:t>»</w:t>
      </w:r>
      <w:r w:rsidRPr="00F37DAF">
        <w:rPr>
          <w:sz w:val="28"/>
          <w:szCs w:val="28"/>
        </w:rPr>
        <w:t>;</w:t>
      </w:r>
    </w:p>
    <w:p w:rsidR="009B0052" w:rsidRPr="00F37DAF" w:rsidRDefault="009B0052" w:rsidP="00C269B3">
      <w:pPr>
        <w:suppressAutoHyphens w:val="0"/>
        <w:autoSpaceDE w:val="0"/>
        <w:autoSpaceDN w:val="0"/>
        <w:adjustRightInd w:val="0"/>
        <w:ind w:firstLine="709"/>
        <w:jc w:val="both"/>
        <w:rPr>
          <w:sz w:val="28"/>
          <w:szCs w:val="28"/>
        </w:rPr>
      </w:pPr>
      <w:proofErr w:type="gramStart"/>
      <w:r w:rsidRPr="00F37DAF">
        <w:rPr>
          <w:sz w:val="28"/>
          <w:szCs w:val="28"/>
        </w:rPr>
        <w:t xml:space="preserve">5) допущение главой </w:t>
      </w:r>
      <w:r w:rsidR="00B32FF9">
        <w:rPr>
          <w:sz w:val="28"/>
          <w:szCs w:val="28"/>
        </w:rPr>
        <w:t xml:space="preserve">района, </w:t>
      </w:r>
      <w:r w:rsidRPr="00F37DAF">
        <w:rPr>
          <w:sz w:val="28"/>
          <w:szCs w:val="28"/>
        </w:rPr>
        <w:t>местной администрацией, иными органами и должностными лицами местного самоуправления и подведомственными о</w:t>
      </w:r>
      <w:r w:rsidRPr="00F37DAF">
        <w:rPr>
          <w:sz w:val="28"/>
          <w:szCs w:val="28"/>
        </w:rPr>
        <w:t>р</w:t>
      </w:r>
      <w:r w:rsidRPr="00F37DAF">
        <w:rPr>
          <w:sz w:val="28"/>
          <w:szCs w:val="28"/>
        </w:rPr>
        <w:t xml:space="preserve">ганизациями </w:t>
      </w:r>
      <w:r w:rsidR="00DD0C8F">
        <w:rPr>
          <w:sz w:val="28"/>
          <w:szCs w:val="28"/>
        </w:rPr>
        <w:t xml:space="preserve"> </w:t>
      </w:r>
      <w:r w:rsidRPr="00F37DAF">
        <w:rPr>
          <w:sz w:val="28"/>
          <w:szCs w:val="28"/>
        </w:rPr>
        <w:t>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w:t>
      </w:r>
      <w:r w:rsidRPr="00F37DAF">
        <w:rPr>
          <w:sz w:val="28"/>
          <w:szCs w:val="28"/>
        </w:rPr>
        <w:t>а</w:t>
      </w:r>
      <w:r w:rsidRPr="00F37DAF">
        <w:rPr>
          <w:sz w:val="28"/>
          <w:szCs w:val="28"/>
        </w:rPr>
        <w:t>ции по признакам расовой, национальной, языковой или религиозной прина</w:t>
      </w:r>
      <w:r w:rsidRPr="00F37DAF">
        <w:rPr>
          <w:sz w:val="28"/>
          <w:szCs w:val="28"/>
        </w:rPr>
        <w:t>д</w:t>
      </w:r>
      <w:r w:rsidRPr="00F37DAF">
        <w:rPr>
          <w:sz w:val="28"/>
          <w:szCs w:val="28"/>
        </w:rPr>
        <w:t>лежности, если это повлекло нарушение межнационального и межконфесси</w:t>
      </w:r>
      <w:r w:rsidRPr="00F37DAF">
        <w:rPr>
          <w:sz w:val="28"/>
          <w:szCs w:val="28"/>
        </w:rPr>
        <w:t>о</w:t>
      </w:r>
      <w:r w:rsidRPr="00F37DAF">
        <w:rPr>
          <w:sz w:val="28"/>
          <w:szCs w:val="28"/>
        </w:rPr>
        <w:t>нального согласия и</w:t>
      </w:r>
      <w:proofErr w:type="gramEnd"/>
      <w:r w:rsidRPr="00F37DAF">
        <w:rPr>
          <w:sz w:val="28"/>
          <w:szCs w:val="28"/>
        </w:rPr>
        <w:t xml:space="preserve"> способствовало возникновению межнациональных (ме</w:t>
      </w:r>
      <w:r w:rsidRPr="00F37DAF">
        <w:rPr>
          <w:sz w:val="28"/>
          <w:szCs w:val="28"/>
        </w:rPr>
        <w:t>ж</w:t>
      </w:r>
      <w:r w:rsidRPr="00F37DAF">
        <w:rPr>
          <w:sz w:val="28"/>
          <w:szCs w:val="28"/>
        </w:rPr>
        <w:t>этнических) и межконфессиональных конфликтов;</w:t>
      </w:r>
    </w:p>
    <w:p w:rsidR="009B0052" w:rsidRPr="00F37DAF" w:rsidRDefault="009B0052" w:rsidP="00C269B3">
      <w:pPr>
        <w:suppressAutoHyphens w:val="0"/>
        <w:autoSpaceDE w:val="0"/>
        <w:autoSpaceDN w:val="0"/>
        <w:adjustRightInd w:val="0"/>
        <w:ind w:firstLine="709"/>
        <w:jc w:val="both"/>
        <w:rPr>
          <w:sz w:val="28"/>
          <w:szCs w:val="28"/>
        </w:rPr>
      </w:pPr>
      <w:bookmarkStart w:id="13" w:name="Par7"/>
      <w:bookmarkEnd w:id="13"/>
      <w:r w:rsidRPr="00F37DAF">
        <w:rPr>
          <w:sz w:val="28"/>
          <w:szCs w:val="28"/>
        </w:rPr>
        <w:t xml:space="preserve">6) </w:t>
      </w:r>
      <w:proofErr w:type="gramStart"/>
      <w:r w:rsidRPr="00F37DAF">
        <w:rPr>
          <w:sz w:val="28"/>
          <w:szCs w:val="28"/>
        </w:rPr>
        <w:t>систематическое</w:t>
      </w:r>
      <w:proofErr w:type="gramEnd"/>
      <w:r w:rsidRPr="00F37DAF">
        <w:rPr>
          <w:sz w:val="28"/>
          <w:szCs w:val="28"/>
        </w:rPr>
        <w:t xml:space="preserve"> </w:t>
      </w:r>
      <w:proofErr w:type="spellStart"/>
      <w:r w:rsidRPr="00F37DAF">
        <w:rPr>
          <w:sz w:val="28"/>
          <w:szCs w:val="28"/>
        </w:rPr>
        <w:t>недостижение</w:t>
      </w:r>
      <w:proofErr w:type="spellEnd"/>
      <w:r w:rsidRPr="00F37DAF">
        <w:rPr>
          <w:sz w:val="28"/>
          <w:szCs w:val="28"/>
        </w:rPr>
        <w:t xml:space="preserve"> показателей эффективности деятельн</w:t>
      </w:r>
      <w:r w:rsidRPr="00F37DAF">
        <w:rPr>
          <w:sz w:val="28"/>
          <w:szCs w:val="28"/>
        </w:rPr>
        <w:t>о</w:t>
      </w:r>
      <w:r w:rsidRPr="00F37DAF">
        <w:rPr>
          <w:sz w:val="28"/>
          <w:szCs w:val="28"/>
        </w:rPr>
        <w:t>сти органов местного самоуправления.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6</w:t>
      </w:r>
      <w:r>
        <w:rPr>
          <w:sz w:val="28"/>
          <w:szCs w:val="28"/>
        </w:rPr>
        <w:t>.</w:t>
      </w:r>
      <w:r w:rsidRPr="00F37DAF">
        <w:rPr>
          <w:sz w:val="28"/>
          <w:szCs w:val="28"/>
        </w:rPr>
        <w:t xml:space="preserve"> Инициатива депутатов Совета об удалении главы </w:t>
      </w:r>
      <w:r w:rsidR="00B32FF9">
        <w:rPr>
          <w:sz w:val="28"/>
          <w:szCs w:val="28"/>
        </w:rPr>
        <w:t xml:space="preserve">района </w:t>
      </w:r>
      <w:r w:rsidRPr="00F37DAF">
        <w:rPr>
          <w:sz w:val="28"/>
          <w:szCs w:val="28"/>
        </w:rPr>
        <w:t>в отставку, выдвинутая не менее чем одной третью от установленной численности депут</w:t>
      </w:r>
      <w:r w:rsidRPr="00F37DAF">
        <w:rPr>
          <w:sz w:val="28"/>
          <w:szCs w:val="28"/>
        </w:rPr>
        <w:t>а</w:t>
      </w:r>
      <w:r w:rsidRPr="00F37DAF">
        <w:rPr>
          <w:sz w:val="28"/>
          <w:szCs w:val="28"/>
        </w:rPr>
        <w:t>тов Совета, оформляется в виде обращения, которое вносится в Совет. Указа</w:t>
      </w:r>
      <w:r w:rsidRPr="00F37DAF">
        <w:rPr>
          <w:sz w:val="28"/>
          <w:szCs w:val="28"/>
        </w:rPr>
        <w:t>н</w:t>
      </w:r>
      <w:r w:rsidRPr="00F37DAF">
        <w:rPr>
          <w:sz w:val="28"/>
          <w:szCs w:val="28"/>
        </w:rPr>
        <w:t xml:space="preserve">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Pr>
          <w:sz w:val="28"/>
          <w:szCs w:val="28"/>
        </w:rPr>
        <w:t xml:space="preserve">района </w:t>
      </w:r>
      <w:r w:rsidRPr="00F37DAF">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7. Рассмотрение инициативы депутатов Совета об удалении главы мун</w:t>
      </w:r>
      <w:r w:rsidRPr="00F37DAF">
        <w:rPr>
          <w:sz w:val="28"/>
          <w:szCs w:val="28"/>
        </w:rPr>
        <w:t>и</w:t>
      </w:r>
      <w:r w:rsidRPr="00F37DAF">
        <w:rPr>
          <w:sz w:val="28"/>
          <w:szCs w:val="28"/>
        </w:rPr>
        <w:lastRenderedPageBreak/>
        <w:t>ципального образования в отставку осуществляется с учетом мнения Губерн</w:t>
      </w:r>
      <w:r w:rsidRPr="00F37DAF">
        <w:rPr>
          <w:sz w:val="28"/>
          <w:szCs w:val="28"/>
        </w:rPr>
        <w:t>а</w:t>
      </w:r>
      <w:r w:rsidRPr="00F37DAF">
        <w:rPr>
          <w:sz w:val="28"/>
          <w:szCs w:val="28"/>
        </w:rPr>
        <w:t>тора Краснодарского края.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8. В случае</w:t>
      </w:r>
      <w:proofErr w:type="gramStart"/>
      <w:r w:rsidRPr="00F37DAF">
        <w:rPr>
          <w:sz w:val="28"/>
          <w:szCs w:val="28"/>
        </w:rPr>
        <w:t>,</w:t>
      </w:r>
      <w:proofErr w:type="gramEnd"/>
      <w:r w:rsidRPr="00F37DAF">
        <w:rPr>
          <w:sz w:val="28"/>
          <w:szCs w:val="28"/>
        </w:rPr>
        <w:t xml:space="preserve"> если при рассмотрении инициативы депутатов Совета об уд</w:t>
      </w:r>
      <w:r w:rsidRPr="00F37DAF">
        <w:rPr>
          <w:sz w:val="28"/>
          <w:szCs w:val="28"/>
        </w:rPr>
        <w:t>а</w:t>
      </w:r>
      <w:r w:rsidRPr="00F37DAF">
        <w:rPr>
          <w:sz w:val="28"/>
          <w:szCs w:val="28"/>
        </w:rPr>
        <w:t xml:space="preserve">лении главы </w:t>
      </w:r>
      <w:r w:rsidR="00B32FF9">
        <w:rPr>
          <w:sz w:val="28"/>
          <w:szCs w:val="28"/>
        </w:rPr>
        <w:t xml:space="preserve">района </w:t>
      </w:r>
      <w:r w:rsidRPr="00F37DAF">
        <w:rPr>
          <w:sz w:val="28"/>
          <w:szCs w:val="28"/>
        </w:rPr>
        <w:t>в отставку предполагается рассмотрение вопросов, каса</w:t>
      </w:r>
      <w:r w:rsidRPr="00F37DAF">
        <w:rPr>
          <w:sz w:val="28"/>
          <w:szCs w:val="28"/>
        </w:rPr>
        <w:t>ю</w:t>
      </w:r>
      <w:r w:rsidRPr="00F37DAF">
        <w:rPr>
          <w:sz w:val="28"/>
          <w:szCs w:val="28"/>
        </w:rPr>
        <w:t>щихся обеспечения осуществления органами местного самоуправления отдел</w:t>
      </w:r>
      <w:r w:rsidRPr="00F37DAF">
        <w:rPr>
          <w:sz w:val="28"/>
          <w:szCs w:val="28"/>
        </w:rPr>
        <w:t>ь</w:t>
      </w:r>
      <w:r w:rsidRPr="00F37DAF">
        <w:rPr>
          <w:sz w:val="28"/>
          <w:szCs w:val="28"/>
        </w:rPr>
        <w:t>ных государственных полномочий, переданных органам местного самоуправл</w:t>
      </w:r>
      <w:r w:rsidRPr="00F37DAF">
        <w:rPr>
          <w:sz w:val="28"/>
          <w:szCs w:val="28"/>
        </w:rPr>
        <w:t>е</w:t>
      </w:r>
      <w:r w:rsidRPr="00F37DAF">
        <w:rPr>
          <w:sz w:val="28"/>
          <w:szCs w:val="28"/>
        </w:rPr>
        <w:t>ния федеральными законами и законами Краснодарского края, и (или) решений, действи</w:t>
      </w:r>
      <w:r w:rsidR="00B32FF9">
        <w:rPr>
          <w:sz w:val="28"/>
          <w:szCs w:val="28"/>
        </w:rPr>
        <w:t>й (бездействия) главы района</w:t>
      </w:r>
      <w:r w:rsidRPr="00F37DAF">
        <w:rPr>
          <w:sz w:val="28"/>
          <w:szCs w:val="28"/>
        </w:rPr>
        <w:t xml:space="preserve">, повлекших </w:t>
      </w:r>
      <w:r w:rsidRPr="00F37DAF">
        <w:rPr>
          <w:color w:val="000000" w:themeColor="text1"/>
          <w:sz w:val="28"/>
          <w:szCs w:val="28"/>
        </w:rPr>
        <w:t>(повлекшего) наступление п</w:t>
      </w:r>
      <w:r w:rsidRPr="00F37DAF">
        <w:rPr>
          <w:color w:val="000000" w:themeColor="text1"/>
          <w:sz w:val="28"/>
          <w:szCs w:val="28"/>
        </w:rPr>
        <w:t>о</w:t>
      </w:r>
      <w:r w:rsidRPr="00F37DAF">
        <w:rPr>
          <w:color w:val="000000" w:themeColor="text1"/>
          <w:sz w:val="28"/>
          <w:szCs w:val="28"/>
        </w:rPr>
        <w:t>следствий, предусмотренных пунктами 2 и 3 части 1 статьи 38 Федерального закона от 20.03.2025 №</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w:t>
      </w:r>
      <w:r w:rsidRPr="00F37DAF">
        <w:rPr>
          <w:rFonts w:eastAsia="Calibri"/>
          <w:color w:val="000000" w:themeColor="text1"/>
          <w:sz w:val="28"/>
          <w:szCs w:val="28"/>
          <w:lang w:eastAsia="ru-RU"/>
        </w:rPr>
        <w:t>а</w:t>
      </w:r>
      <w:r w:rsidRPr="00F37DAF">
        <w:rPr>
          <w:rFonts w:eastAsia="Calibri"/>
          <w:color w:val="000000" w:themeColor="text1"/>
          <w:sz w:val="28"/>
          <w:szCs w:val="28"/>
          <w:lang w:eastAsia="ru-RU"/>
        </w:rPr>
        <w:t>моуправления в единой системе публичной власти</w:t>
      </w:r>
      <w:r w:rsidR="005F70EB">
        <w:rPr>
          <w:rFonts w:eastAsia="Calibri"/>
          <w:color w:val="000000" w:themeColor="text1"/>
          <w:sz w:val="28"/>
          <w:szCs w:val="28"/>
          <w:lang w:eastAsia="ru-RU"/>
        </w:rPr>
        <w:t>»</w:t>
      </w:r>
      <w:r w:rsidRPr="00F37DAF">
        <w:rPr>
          <w:sz w:val="28"/>
          <w:szCs w:val="28"/>
        </w:rPr>
        <w:t xml:space="preserve">, решение об удалении главы </w:t>
      </w:r>
      <w:r w:rsidR="00B32FF9">
        <w:rPr>
          <w:sz w:val="28"/>
          <w:szCs w:val="28"/>
        </w:rPr>
        <w:t xml:space="preserve">района </w:t>
      </w:r>
      <w:r w:rsidRPr="00F37DAF">
        <w:rPr>
          <w:sz w:val="28"/>
          <w:szCs w:val="28"/>
        </w:rPr>
        <w:t>в отставку может быть принято только при согласии Губернатора Кра</w:t>
      </w:r>
      <w:r w:rsidRPr="00F37DAF">
        <w:rPr>
          <w:sz w:val="28"/>
          <w:szCs w:val="28"/>
        </w:rPr>
        <w:t>с</w:t>
      </w:r>
      <w:r w:rsidRPr="00F37DAF">
        <w:rPr>
          <w:sz w:val="28"/>
          <w:szCs w:val="28"/>
        </w:rPr>
        <w:t>нодарского края.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9. Инициатива Губернатора Краснодарского края об удалении главы </w:t>
      </w:r>
      <w:r w:rsidR="00B32FF9">
        <w:rPr>
          <w:sz w:val="28"/>
          <w:szCs w:val="28"/>
        </w:rPr>
        <w:t>рай</w:t>
      </w:r>
      <w:r w:rsidR="00B32FF9">
        <w:rPr>
          <w:sz w:val="28"/>
          <w:szCs w:val="28"/>
        </w:rPr>
        <w:t>о</w:t>
      </w:r>
      <w:r w:rsidR="00B32FF9">
        <w:rPr>
          <w:sz w:val="28"/>
          <w:szCs w:val="28"/>
        </w:rPr>
        <w:t xml:space="preserve">на </w:t>
      </w:r>
      <w:r w:rsidRPr="00F37DAF">
        <w:rPr>
          <w:sz w:val="28"/>
          <w:szCs w:val="28"/>
        </w:rPr>
        <w:t>в отставку оформляется в виде обращения, которое вносится в Совет вместе с проектом соответствующего решения Совета. О выдвижении данной иници</w:t>
      </w:r>
      <w:r w:rsidRPr="00F37DAF">
        <w:rPr>
          <w:sz w:val="28"/>
          <w:szCs w:val="28"/>
        </w:rPr>
        <w:t>а</w:t>
      </w:r>
      <w:r w:rsidRPr="00F37DAF">
        <w:rPr>
          <w:sz w:val="28"/>
          <w:szCs w:val="28"/>
        </w:rPr>
        <w:t xml:space="preserve">тивы глава </w:t>
      </w:r>
      <w:r w:rsidR="00B32FF9">
        <w:rPr>
          <w:sz w:val="28"/>
          <w:szCs w:val="28"/>
        </w:rPr>
        <w:t xml:space="preserve">района </w:t>
      </w:r>
      <w:r w:rsidRPr="00F37DAF">
        <w:rPr>
          <w:sz w:val="28"/>
          <w:szCs w:val="28"/>
        </w:rPr>
        <w:t>уведомляется не позднее дня, следующего за днем внесения указанного обращения в Совет.</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10. Инициатива об удалении главы </w:t>
      </w:r>
      <w:r w:rsidR="00B32FF9">
        <w:rPr>
          <w:sz w:val="28"/>
          <w:szCs w:val="28"/>
        </w:rPr>
        <w:t xml:space="preserve">района </w:t>
      </w:r>
      <w:r w:rsidRPr="00F37DAF">
        <w:rPr>
          <w:sz w:val="28"/>
          <w:szCs w:val="28"/>
        </w:rPr>
        <w:t xml:space="preserve">в отставку по основанию, </w:t>
      </w:r>
      <w:r w:rsidRPr="00F37DAF">
        <w:rPr>
          <w:color w:val="000000" w:themeColor="text1"/>
          <w:sz w:val="28"/>
          <w:szCs w:val="28"/>
        </w:rPr>
        <w:t xml:space="preserve">предусмотренному пунктом 6 части 5 </w:t>
      </w:r>
      <w:r w:rsidRPr="00F37DAF">
        <w:rPr>
          <w:sz w:val="28"/>
          <w:szCs w:val="28"/>
        </w:rPr>
        <w:t>настоящей статьи, вносится в Совет Г</w:t>
      </w:r>
      <w:r w:rsidRPr="00F37DAF">
        <w:rPr>
          <w:sz w:val="28"/>
          <w:szCs w:val="28"/>
        </w:rPr>
        <w:t>у</w:t>
      </w:r>
      <w:r w:rsidRPr="00F37DAF">
        <w:rPr>
          <w:sz w:val="28"/>
          <w:szCs w:val="28"/>
        </w:rPr>
        <w:t>бернатором Краснодарского края. При этом такая инициатива может быть вн</w:t>
      </w:r>
      <w:r w:rsidRPr="00F37DAF">
        <w:rPr>
          <w:sz w:val="28"/>
          <w:szCs w:val="28"/>
        </w:rPr>
        <w:t>е</w:t>
      </w:r>
      <w:r w:rsidRPr="00F37DAF">
        <w:rPr>
          <w:sz w:val="28"/>
          <w:szCs w:val="28"/>
        </w:rPr>
        <w:t>сена в Совет Губернатором Краснодарского края не ранее чем через один год со дня вступления в должность главы</w:t>
      </w:r>
      <w:r w:rsidR="00B32FF9">
        <w:rPr>
          <w:sz w:val="28"/>
          <w:szCs w:val="28"/>
        </w:rPr>
        <w:t xml:space="preserve"> района</w:t>
      </w:r>
      <w:r w:rsidRPr="00F37DAF">
        <w:rPr>
          <w:sz w:val="28"/>
          <w:szCs w:val="28"/>
        </w:rPr>
        <w:t>.</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11. Рассмотрение инициативы депутатов Совета или Губернатора Красн</w:t>
      </w:r>
      <w:r w:rsidRPr="00F37DAF">
        <w:rPr>
          <w:sz w:val="28"/>
          <w:szCs w:val="28"/>
        </w:rPr>
        <w:t>о</w:t>
      </w:r>
      <w:r w:rsidRPr="00F37DAF">
        <w:rPr>
          <w:sz w:val="28"/>
          <w:szCs w:val="28"/>
        </w:rPr>
        <w:t xml:space="preserve">дарского края об удалении главы </w:t>
      </w:r>
      <w:r w:rsidR="00B32FF9">
        <w:rPr>
          <w:sz w:val="28"/>
          <w:szCs w:val="28"/>
        </w:rPr>
        <w:t xml:space="preserve">района </w:t>
      </w:r>
      <w:r w:rsidRPr="00F37DAF">
        <w:rPr>
          <w:sz w:val="28"/>
          <w:szCs w:val="28"/>
        </w:rPr>
        <w:t>в отставку осуществляется Советом в течение одного месяца со дня внесения соответствующего обращения.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12. Решение Совета об удалении главы </w:t>
      </w:r>
      <w:r w:rsidR="00B32FF9">
        <w:rPr>
          <w:sz w:val="28"/>
          <w:szCs w:val="28"/>
        </w:rPr>
        <w:t xml:space="preserve">района </w:t>
      </w:r>
      <w:r w:rsidRPr="00F37DAF">
        <w:rPr>
          <w:sz w:val="28"/>
          <w:szCs w:val="28"/>
        </w:rPr>
        <w:t>в отставку считается пр</w:t>
      </w:r>
      <w:r w:rsidRPr="00F37DAF">
        <w:rPr>
          <w:sz w:val="28"/>
          <w:szCs w:val="28"/>
        </w:rPr>
        <w:t>и</w:t>
      </w:r>
      <w:r w:rsidRPr="00F37DAF">
        <w:rPr>
          <w:sz w:val="28"/>
          <w:szCs w:val="28"/>
        </w:rPr>
        <w:t>нятым, если за него проголосовало не менее двух третей от установленной чи</w:t>
      </w:r>
      <w:r w:rsidRPr="00F37DAF">
        <w:rPr>
          <w:sz w:val="28"/>
          <w:szCs w:val="28"/>
        </w:rPr>
        <w:t>с</w:t>
      </w:r>
      <w:r w:rsidRPr="00F37DAF">
        <w:rPr>
          <w:sz w:val="28"/>
          <w:szCs w:val="28"/>
        </w:rPr>
        <w:t>ленности депутатов Совета.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13. Решение Совета об удалении главы </w:t>
      </w:r>
      <w:r w:rsidR="00B32FF9">
        <w:rPr>
          <w:sz w:val="28"/>
          <w:szCs w:val="28"/>
        </w:rPr>
        <w:t xml:space="preserve">района </w:t>
      </w:r>
      <w:r w:rsidRPr="00F37DAF">
        <w:rPr>
          <w:sz w:val="28"/>
          <w:szCs w:val="28"/>
        </w:rPr>
        <w:t>в отставку подписывается председателем Совета.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14. При рассмотрении и принятии Советом решения об удалении главы </w:t>
      </w:r>
      <w:r w:rsidR="00B32FF9">
        <w:rPr>
          <w:sz w:val="28"/>
          <w:szCs w:val="28"/>
        </w:rPr>
        <w:t xml:space="preserve">района </w:t>
      </w:r>
      <w:r w:rsidRPr="00F37DAF">
        <w:rPr>
          <w:sz w:val="28"/>
          <w:szCs w:val="28"/>
        </w:rPr>
        <w:t>в отставку должны быть обеспечены:</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 заблаговременное получение им уведомления о дате и месте провед</w:t>
      </w:r>
      <w:r w:rsidRPr="00F37DAF">
        <w:rPr>
          <w:sz w:val="28"/>
          <w:szCs w:val="28"/>
        </w:rPr>
        <w:t>е</w:t>
      </w:r>
      <w:r w:rsidRPr="00F37DAF">
        <w:rPr>
          <w:sz w:val="28"/>
          <w:szCs w:val="28"/>
        </w:rPr>
        <w:t>ния соответствующего заседания, ознакомление с обращением депутатов Сов</w:t>
      </w:r>
      <w:r w:rsidRPr="00F37DAF">
        <w:rPr>
          <w:sz w:val="28"/>
          <w:szCs w:val="28"/>
        </w:rPr>
        <w:t>е</w:t>
      </w:r>
      <w:r w:rsidRPr="00F37DAF">
        <w:rPr>
          <w:sz w:val="28"/>
          <w:szCs w:val="28"/>
        </w:rPr>
        <w:t>та или Губернатора Краснодарского края и проектом решения Совета об удал</w:t>
      </w:r>
      <w:r w:rsidRPr="00F37DAF">
        <w:rPr>
          <w:sz w:val="28"/>
          <w:szCs w:val="28"/>
        </w:rPr>
        <w:t>е</w:t>
      </w:r>
      <w:r w:rsidRPr="00F37DAF">
        <w:rPr>
          <w:sz w:val="28"/>
          <w:szCs w:val="28"/>
        </w:rPr>
        <w:t xml:space="preserve">нии главы </w:t>
      </w:r>
      <w:r w:rsidR="00B32FF9">
        <w:rPr>
          <w:sz w:val="28"/>
          <w:szCs w:val="28"/>
        </w:rPr>
        <w:t>района</w:t>
      </w:r>
      <w:r w:rsidRPr="00F37DAF">
        <w:rPr>
          <w:sz w:val="28"/>
          <w:szCs w:val="28"/>
        </w:rPr>
        <w:t xml:space="preserve"> в отставку;</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w:t>
      </w:r>
      <w:r w:rsidRPr="00F37DAF">
        <w:rPr>
          <w:sz w:val="28"/>
          <w:szCs w:val="28"/>
        </w:rPr>
        <w:t>т</w:t>
      </w:r>
      <w:r w:rsidRPr="00F37DAF">
        <w:rPr>
          <w:sz w:val="28"/>
          <w:szCs w:val="28"/>
        </w:rPr>
        <w:t>ставку.</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15. Решение Совета об удалении главы </w:t>
      </w:r>
      <w:r w:rsidR="00B32FF9">
        <w:rPr>
          <w:sz w:val="28"/>
          <w:szCs w:val="28"/>
        </w:rPr>
        <w:t>района</w:t>
      </w:r>
      <w:r w:rsidR="00DD0C8F">
        <w:rPr>
          <w:sz w:val="28"/>
          <w:szCs w:val="28"/>
        </w:rPr>
        <w:t xml:space="preserve"> </w:t>
      </w:r>
      <w:r w:rsidRPr="00F37DAF">
        <w:rPr>
          <w:sz w:val="28"/>
          <w:szCs w:val="28"/>
        </w:rPr>
        <w:t>в отставку подлежит обн</w:t>
      </w:r>
      <w:r w:rsidRPr="00F37DAF">
        <w:rPr>
          <w:sz w:val="28"/>
          <w:szCs w:val="28"/>
        </w:rPr>
        <w:t>а</w:t>
      </w:r>
      <w:r w:rsidRPr="00F37DAF">
        <w:rPr>
          <w:sz w:val="28"/>
          <w:szCs w:val="28"/>
        </w:rPr>
        <w:t>родованию не позднее чем через пять дней со дня его принятия.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16. В случае</w:t>
      </w:r>
      <w:proofErr w:type="gramStart"/>
      <w:r w:rsidRPr="00F37DAF">
        <w:rPr>
          <w:sz w:val="28"/>
          <w:szCs w:val="28"/>
        </w:rPr>
        <w:t>,</w:t>
      </w:r>
      <w:proofErr w:type="gramEnd"/>
      <w:r w:rsidRPr="00F37DAF">
        <w:rPr>
          <w:sz w:val="28"/>
          <w:szCs w:val="28"/>
        </w:rPr>
        <w:t xml:space="preserve"> если инициатива Совета или Губернатора Краснодарского края об удалении главы </w:t>
      </w:r>
      <w:r w:rsidR="00B32FF9">
        <w:rPr>
          <w:sz w:val="28"/>
          <w:szCs w:val="28"/>
        </w:rPr>
        <w:t>района</w:t>
      </w:r>
      <w:r w:rsidR="00DD0C8F">
        <w:rPr>
          <w:sz w:val="28"/>
          <w:szCs w:val="28"/>
        </w:rPr>
        <w:t xml:space="preserve"> </w:t>
      </w:r>
      <w:r w:rsidRPr="00F37DAF">
        <w:rPr>
          <w:sz w:val="28"/>
          <w:szCs w:val="28"/>
        </w:rPr>
        <w:t>в отставку отклонена Советом, вопрос об удал</w:t>
      </w:r>
      <w:r w:rsidRPr="00F37DAF">
        <w:rPr>
          <w:sz w:val="28"/>
          <w:szCs w:val="28"/>
        </w:rPr>
        <w:t>е</w:t>
      </w:r>
      <w:r w:rsidRPr="00F37DAF">
        <w:rPr>
          <w:sz w:val="28"/>
          <w:szCs w:val="28"/>
        </w:rPr>
        <w:lastRenderedPageBreak/>
        <w:t xml:space="preserve">нии главы </w:t>
      </w:r>
      <w:r w:rsidR="00B32FF9">
        <w:rPr>
          <w:sz w:val="28"/>
          <w:szCs w:val="28"/>
        </w:rPr>
        <w:t>района</w:t>
      </w:r>
      <w:r w:rsidR="00DD0C8F">
        <w:rPr>
          <w:sz w:val="28"/>
          <w:szCs w:val="28"/>
        </w:rPr>
        <w:t xml:space="preserve"> </w:t>
      </w:r>
      <w:r w:rsidRPr="00F37DAF">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17. Глава </w:t>
      </w:r>
      <w:r w:rsidR="00B32FF9">
        <w:rPr>
          <w:sz w:val="28"/>
          <w:szCs w:val="28"/>
        </w:rPr>
        <w:t>района</w:t>
      </w:r>
      <w:r w:rsidRPr="00F37DAF">
        <w:rPr>
          <w:sz w:val="28"/>
          <w:szCs w:val="28"/>
        </w:rPr>
        <w:t>, в отношении которого Советом принято решение об удалении его в отставку, вправе обратиться с заявлением об обжаловании ук</w:t>
      </w:r>
      <w:r w:rsidRPr="00F37DAF">
        <w:rPr>
          <w:sz w:val="28"/>
          <w:szCs w:val="28"/>
        </w:rPr>
        <w:t>а</w:t>
      </w:r>
      <w:r w:rsidRPr="00F37DAF">
        <w:rPr>
          <w:sz w:val="28"/>
          <w:szCs w:val="28"/>
        </w:rPr>
        <w:t>занного решения в суд в течение 10 дней со дня официального опубликования указанного решения.</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18. В случае</w:t>
      </w:r>
      <w:proofErr w:type="gramStart"/>
      <w:r w:rsidRPr="00F37DAF">
        <w:rPr>
          <w:sz w:val="28"/>
          <w:szCs w:val="28"/>
        </w:rPr>
        <w:t>,</w:t>
      </w:r>
      <w:proofErr w:type="gramEnd"/>
      <w:r w:rsidRPr="00F37DAF">
        <w:rPr>
          <w:sz w:val="28"/>
          <w:szCs w:val="28"/>
        </w:rPr>
        <w:t xml:space="preserve"> если глава </w:t>
      </w:r>
      <w:r w:rsidR="00B32FF9">
        <w:rPr>
          <w:sz w:val="28"/>
          <w:szCs w:val="28"/>
        </w:rPr>
        <w:t>района</w:t>
      </w:r>
      <w:r w:rsidRPr="00F37DAF">
        <w:rPr>
          <w:sz w:val="28"/>
          <w:szCs w:val="28"/>
        </w:rPr>
        <w:t>, полномочия которого прекращены д</w:t>
      </w:r>
      <w:r w:rsidRPr="00F37DAF">
        <w:rPr>
          <w:sz w:val="28"/>
          <w:szCs w:val="28"/>
        </w:rPr>
        <w:t>о</w:t>
      </w:r>
      <w:r w:rsidRPr="00F37DAF">
        <w:rPr>
          <w:sz w:val="28"/>
          <w:szCs w:val="28"/>
        </w:rPr>
        <w:t>срочно на основании правового акта Губернатора Краснодарского края об отр</w:t>
      </w:r>
      <w:r w:rsidRPr="00F37DAF">
        <w:rPr>
          <w:sz w:val="28"/>
          <w:szCs w:val="28"/>
        </w:rPr>
        <w:t>е</w:t>
      </w:r>
      <w:r w:rsidRPr="00F37DAF">
        <w:rPr>
          <w:sz w:val="28"/>
          <w:szCs w:val="28"/>
        </w:rPr>
        <w:t xml:space="preserve">шении от должности главы </w:t>
      </w:r>
      <w:r w:rsidR="00B32FF9">
        <w:rPr>
          <w:sz w:val="28"/>
          <w:szCs w:val="28"/>
        </w:rPr>
        <w:t>района</w:t>
      </w:r>
      <w:r w:rsidRPr="00F37DAF">
        <w:rPr>
          <w:sz w:val="28"/>
          <w:szCs w:val="28"/>
        </w:rPr>
        <w:t xml:space="preserve"> или решения Совета об удалении главы </w:t>
      </w:r>
      <w:r w:rsidR="00B32FF9">
        <w:rPr>
          <w:sz w:val="28"/>
          <w:szCs w:val="28"/>
        </w:rPr>
        <w:t>ра</w:t>
      </w:r>
      <w:r w:rsidR="00B32FF9">
        <w:rPr>
          <w:sz w:val="28"/>
          <w:szCs w:val="28"/>
        </w:rPr>
        <w:t>й</w:t>
      </w:r>
      <w:r w:rsidR="00B32FF9">
        <w:rPr>
          <w:sz w:val="28"/>
          <w:szCs w:val="28"/>
        </w:rPr>
        <w:t>она</w:t>
      </w:r>
      <w:r w:rsidR="00DD0C8F">
        <w:rPr>
          <w:sz w:val="28"/>
          <w:szCs w:val="28"/>
        </w:rPr>
        <w:t xml:space="preserve"> </w:t>
      </w:r>
      <w:r w:rsidRPr="00F37DAF">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Pr>
          <w:sz w:val="28"/>
          <w:szCs w:val="28"/>
        </w:rPr>
        <w:t>района</w:t>
      </w:r>
      <w:r w:rsidR="00DD0C8F">
        <w:rPr>
          <w:sz w:val="28"/>
          <w:szCs w:val="28"/>
        </w:rPr>
        <w:t xml:space="preserve"> </w:t>
      </w:r>
      <w:r w:rsidRPr="00F37DAF">
        <w:rPr>
          <w:sz w:val="28"/>
          <w:szCs w:val="28"/>
        </w:rPr>
        <w:t>до вступления решения суда в законную силу.</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19. В случае досрочного прекращения полномочий главы </w:t>
      </w:r>
      <w:r w:rsidR="00B32FF9">
        <w:rPr>
          <w:sz w:val="28"/>
          <w:szCs w:val="28"/>
        </w:rPr>
        <w:t>района</w:t>
      </w:r>
      <w:r w:rsidRPr="00F37DAF">
        <w:rPr>
          <w:sz w:val="28"/>
          <w:szCs w:val="28"/>
        </w:rPr>
        <w:t>, возгла</w:t>
      </w:r>
      <w:r w:rsidRPr="00F37DAF">
        <w:rPr>
          <w:sz w:val="28"/>
          <w:szCs w:val="28"/>
        </w:rPr>
        <w:t>в</w:t>
      </w:r>
      <w:r w:rsidRPr="00F37DAF">
        <w:rPr>
          <w:sz w:val="28"/>
          <w:szCs w:val="28"/>
        </w:rPr>
        <w:t>ляющего местную администрацию, одновременно прекращаются его полном</w:t>
      </w:r>
      <w:r w:rsidRPr="00F37DAF">
        <w:rPr>
          <w:sz w:val="28"/>
          <w:szCs w:val="28"/>
        </w:rPr>
        <w:t>о</w:t>
      </w:r>
      <w:r w:rsidRPr="00F37DAF">
        <w:rPr>
          <w:sz w:val="28"/>
          <w:szCs w:val="28"/>
        </w:rPr>
        <w:t>чия как главы местной администрации.</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20. Губернатор Краснодарского края издает правовой акт об отрешении от должности главы </w:t>
      </w:r>
      <w:r w:rsidR="00B32FF9">
        <w:rPr>
          <w:sz w:val="28"/>
          <w:szCs w:val="28"/>
        </w:rPr>
        <w:t>района</w:t>
      </w:r>
      <w:r w:rsidR="00E247C3">
        <w:rPr>
          <w:sz w:val="28"/>
          <w:szCs w:val="28"/>
        </w:rPr>
        <w:t xml:space="preserve"> </w:t>
      </w:r>
      <w:r w:rsidRPr="00F37DAF">
        <w:rPr>
          <w:sz w:val="28"/>
          <w:szCs w:val="28"/>
        </w:rPr>
        <w:t>в случае:</w:t>
      </w:r>
    </w:p>
    <w:p w:rsidR="009B0052" w:rsidRPr="00F37DAF" w:rsidRDefault="009B0052" w:rsidP="00C269B3">
      <w:pPr>
        <w:suppressAutoHyphens w:val="0"/>
        <w:autoSpaceDE w:val="0"/>
        <w:autoSpaceDN w:val="0"/>
        <w:adjustRightInd w:val="0"/>
        <w:ind w:firstLine="709"/>
        <w:jc w:val="both"/>
        <w:rPr>
          <w:sz w:val="28"/>
          <w:szCs w:val="28"/>
        </w:rPr>
      </w:pPr>
      <w:proofErr w:type="gramStart"/>
      <w:r w:rsidRPr="00F37DAF">
        <w:rPr>
          <w:sz w:val="28"/>
          <w:szCs w:val="28"/>
        </w:rPr>
        <w:t xml:space="preserve">1) издания главой </w:t>
      </w:r>
      <w:r w:rsidR="00B32FF9">
        <w:rPr>
          <w:sz w:val="28"/>
          <w:szCs w:val="28"/>
        </w:rPr>
        <w:t>района</w:t>
      </w:r>
      <w:r w:rsidRPr="00F37DAF">
        <w:rPr>
          <w:sz w:val="28"/>
          <w:szCs w:val="28"/>
        </w:rPr>
        <w:t xml:space="preserve"> нормативного правового акта, </w:t>
      </w:r>
      <w:r w:rsidRPr="00F37DAF">
        <w:rPr>
          <w:color w:val="000000" w:themeColor="text1"/>
          <w:sz w:val="28"/>
          <w:szCs w:val="28"/>
        </w:rPr>
        <w:t xml:space="preserve">противоречащего Конституции Российской Федерации, федеральным </w:t>
      </w:r>
      <w:r w:rsidRPr="00F37DAF">
        <w:rPr>
          <w:sz w:val="28"/>
          <w:szCs w:val="28"/>
        </w:rPr>
        <w:t>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w:t>
      </w:r>
      <w:r w:rsidRPr="00F37DAF">
        <w:rPr>
          <w:sz w:val="28"/>
          <w:szCs w:val="28"/>
        </w:rPr>
        <w:t>ю</w:t>
      </w:r>
      <w:r w:rsidRPr="00F37DAF">
        <w:rPr>
          <w:sz w:val="28"/>
          <w:szCs w:val="28"/>
        </w:rPr>
        <w:t xml:space="preserve">щим судом, а глава </w:t>
      </w:r>
      <w:r w:rsidR="00B32FF9">
        <w:rPr>
          <w:sz w:val="28"/>
          <w:szCs w:val="28"/>
        </w:rPr>
        <w:t>района</w:t>
      </w:r>
      <w:r w:rsidRPr="00F37DAF">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F37DAF">
        <w:rPr>
          <w:sz w:val="28"/>
          <w:szCs w:val="28"/>
        </w:rPr>
        <w:t xml:space="preserve"> исполнению решения суда;</w:t>
      </w:r>
    </w:p>
    <w:p w:rsidR="009B0052" w:rsidRPr="00F37DAF" w:rsidRDefault="009B0052" w:rsidP="00C269B3">
      <w:pPr>
        <w:suppressAutoHyphens w:val="0"/>
        <w:autoSpaceDE w:val="0"/>
        <w:autoSpaceDN w:val="0"/>
        <w:adjustRightInd w:val="0"/>
        <w:ind w:firstLine="709"/>
        <w:jc w:val="both"/>
        <w:rPr>
          <w:sz w:val="28"/>
          <w:szCs w:val="28"/>
        </w:rPr>
      </w:pPr>
      <w:proofErr w:type="gramStart"/>
      <w:r w:rsidRPr="00F37DAF">
        <w:rPr>
          <w:sz w:val="28"/>
          <w:szCs w:val="28"/>
        </w:rPr>
        <w:t xml:space="preserve">2) совершения главой </w:t>
      </w:r>
      <w:r w:rsidR="00B32FF9">
        <w:rPr>
          <w:sz w:val="28"/>
          <w:szCs w:val="28"/>
        </w:rPr>
        <w:t>района</w:t>
      </w:r>
      <w:r w:rsidR="00E247C3">
        <w:rPr>
          <w:sz w:val="28"/>
          <w:szCs w:val="28"/>
        </w:rPr>
        <w:t xml:space="preserve"> </w:t>
      </w:r>
      <w:r w:rsidRPr="00F37DAF">
        <w:rPr>
          <w:sz w:val="28"/>
          <w:szCs w:val="28"/>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w:t>
      </w:r>
      <w:r w:rsidRPr="00F37DAF">
        <w:rPr>
          <w:sz w:val="28"/>
          <w:szCs w:val="28"/>
        </w:rPr>
        <w:t>с</w:t>
      </w:r>
      <w:r w:rsidRPr="00F37DAF">
        <w:rPr>
          <w:sz w:val="28"/>
          <w:szCs w:val="28"/>
        </w:rPr>
        <w:t>сийской Федерации, национальной безопасности Российской Федерации и ее обороноспособности, единству правового и экономического пространства Ро</w:t>
      </w:r>
      <w:r w:rsidRPr="00F37DAF">
        <w:rPr>
          <w:sz w:val="28"/>
          <w:szCs w:val="28"/>
        </w:rPr>
        <w:t>с</w:t>
      </w:r>
      <w:r w:rsidRPr="00F37DAF">
        <w:rPr>
          <w:sz w:val="28"/>
          <w:szCs w:val="28"/>
        </w:rPr>
        <w:t>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F37DAF">
        <w:rPr>
          <w:sz w:val="28"/>
          <w:szCs w:val="28"/>
        </w:rPr>
        <w:t xml:space="preserve"> кредитов, получе</w:t>
      </w:r>
      <w:r w:rsidRPr="00F37DAF">
        <w:rPr>
          <w:sz w:val="28"/>
          <w:szCs w:val="28"/>
        </w:rPr>
        <w:t>н</w:t>
      </w:r>
      <w:r w:rsidRPr="00F37DAF">
        <w:rPr>
          <w:sz w:val="28"/>
          <w:szCs w:val="28"/>
        </w:rPr>
        <w:t xml:space="preserve">ных из других бюджетов бюджетной системы Российской Федерации, если это установлено соответствующим судом, а глава </w:t>
      </w:r>
      <w:r w:rsidR="00B32FF9">
        <w:rPr>
          <w:sz w:val="28"/>
          <w:szCs w:val="28"/>
        </w:rPr>
        <w:t>района</w:t>
      </w:r>
      <w:r w:rsidR="00E247C3">
        <w:rPr>
          <w:sz w:val="28"/>
          <w:szCs w:val="28"/>
        </w:rPr>
        <w:t xml:space="preserve"> </w:t>
      </w:r>
      <w:r w:rsidRPr="00F37DAF">
        <w:rPr>
          <w:sz w:val="28"/>
          <w:szCs w:val="28"/>
        </w:rPr>
        <w:t>не принял в пределах св</w:t>
      </w:r>
      <w:r w:rsidRPr="00F37DAF">
        <w:rPr>
          <w:sz w:val="28"/>
          <w:szCs w:val="28"/>
        </w:rPr>
        <w:t>о</w:t>
      </w:r>
      <w:r w:rsidRPr="00F37DAF">
        <w:rPr>
          <w:sz w:val="28"/>
          <w:szCs w:val="28"/>
        </w:rPr>
        <w:t>их полномочий мер по исполнению решения суда.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21. </w:t>
      </w:r>
      <w:proofErr w:type="gramStart"/>
      <w:r w:rsidRPr="00F37DAF">
        <w:rPr>
          <w:sz w:val="28"/>
          <w:szCs w:val="28"/>
        </w:rPr>
        <w:t>Срок, в течение которого Губернатор Краснодарского края издает пр</w:t>
      </w:r>
      <w:r w:rsidRPr="00F37DAF">
        <w:rPr>
          <w:sz w:val="28"/>
          <w:szCs w:val="28"/>
        </w:rPr>
        <w:t>а</w:t>
      </w:r>
      <w:r w:rsidRPr="00F37DAF">
        <w:rPr>
          <w:sz w:val="28"/>
          <w:szCs w:val="28"/>
        </w:rPr>
        <w:t xml:space="preserve">вовой акт об отрешении от должности главы </w:t>
      </w:r>
      <w:r w:rsidR="00B32FF9">
        <w:rPr>
          <w:sz w:val="28"/>
          <w:szCs w:val="28"/>
        </w:rPr>
        <w:t>района</w:t>
      </w:r>
      <w:r w:rsidRPr="00F37DAF">
        <w:rPr>
          <w:sz w:val="28"/>
          <w:szCs w:val="28"/>
        </w:rPr>
        <w:t xml:space="preserve"> в соответствии с </w:t>
      </w:r>
      <w:r w:rsidRPr="00F37DAF">
        <w:rPr>
          <w:color w:val="000000" w:themeColor="text1"/>
          <w:sz w:val="28"/>
          <w:szCs w:val="28"/>
        </w:rPr>
        <w:t>частью 20</w:t>
      </w:r>
      <w:r w:rsidRPr="00F37DAF">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w:t>
      </w:r>
      <w:r w:rsidRPr="00F37DAF">
        <w:rPr>
          <w:sz w:val="28"/>
          <w:szCs w:val="28"/>
        </w:rPr>
        <w:t>к</w:t>
      </w:r>
      <w:r w:rsidRPr="00F37DAF">
        <w:rPr>
          <w:sz w:val="28"/>
          <w:szCs w:val="28"/>
        </w:rPr>
        <w:t>та, и не может превышать шесть месяцев со дня вступления в силу этого реш</w:t>
      </w:r>
      <w:r w:rsidRPr="00F37DAF">
        <w:rPr>
          <w:sz w:val="28"/>
          <w:szCs w:val="28"/>
        </w:rPr>
        <w:t>е</w:t>
      </w:r>
      <w:r w:rsidRPr="00F37DAF">
        <w:rPr>
          <w:sz w:val="28"/>
          <w:szCs w:val="28"/>
        </w:rPr>
        <w:t>ния суда.</w:t>
      </w:r>
      <w:proofErr w:type="gramEnd"/>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22. Губернатор Краснодарского края вправе отрешить от должности главу </w:t>
      </w:r>
      <w:r w:rsidR="00B32FF9">
        <w:rPr>
          <w:sz w:val="28"/>
          <w:szCs w:val="28"/>
        </w:rPr>
        <w:t>района</w:t>
      </w:r>
      <w:r w:rsidRPr="00F37DAF">
        <w:rPr>
          <w:sz w:val="28"/>
          <w:szCs w:val="28"/>
        </w:rPr>
        <w:t>:</w:t>
      </w:r>
    </w:p>
    <w:p w:rsidR="009B0052" w:rsidRPr="00F37DAF" w:rsidRDefault="009B0052" w:rsidP="00C269B3">
      <w:pPr>
        <w:suppressAutoHyphens w:val="0"/>
        <w:ind w:firstLine="709"/>
        <w:jc w:val="both"/>
        <w:rPr>
          <w:sz w:val="28"/>
          <w:szCs w:val="28"/>
        </w:rPr>
      </w:pPr>
      <w:proofErr w:type="gramStart"/>
      <w:r w:rsidRPr="00F37DAF">
        <w:rPr>
          <w:sz w:val="28"/>
          <w:szCs w:val="28"/>
        </w:rPr>
        <w:lastRenderedPageBreak/>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B32FF9">
        <w:rPr>
          <w:sz w:val="28"/>
          <w:szCs w:val="28"/>
        </w:rPr>
        <w:t>района</w:t>
      </w:r>
      <w:r w:rsidR="00C55A56">
        <w:rPr>
          <w:sz w:val="28"/>
          <w:szCs w:val="28"/>
        </w:rPr>
        <w:t xml:space="preserve"> </w:t>
      </w:r>
      <w:r w:rsidRPr="00F37DAF">
        <w:rPr>
          <w:sz w:val="28"/>
          <w:szCs w:val="28"/>
        </w:rPr>
        <w:t>в с</w:t>
      </w:r>
      <w:r w:rsidRPr="00F37DAF">
        <w:rPr>
          <w:sz w:val="28"/>
          <w:szCs w:val="28"/>
        </w:rPr>
        <w:t>о</w:t>
      </w:r>
      <w:r w:rsidRPr="00F37DAF">
        <w:rPr>
          <w:sz w:val="28"/>
          <w:szCs w:val="28"/>
        </w:rPr>
        <w:t xml:space="preserve">ответствии с </w:t>
      </w:r>
      <w:r w:rsidRPr="00F37DAF">
        <w:rPr>
          <w:color w:val="000000" w:themeColor="text1"/>
          <w:sz w:val="28"/>
          <w:szCs w:val="28"/>
        </w:rPr>
        <w:t xml:space="preserve">частью 7 статьи 29 Федерального </w:t>
      </w:r>
      <w:r w:rsidRPr="00F37DAF">
        <w:rPr>
          <w:sz w:val="28"/>
          <w:szCs w:val="28"/>
        </w:rPr>
        <w:t xml:space="preserve">закона </w:t>
      </w:r>
      <w:r w:rsidRPr="00F37DAF">
        <w:rPr>
          <w:color w:val="000000" w:themeColor="text1"/>
          <w:sz w:val="28"/>
          <w:szCs w:val="28"/>
        </w:rPr>
        <w:t>от 20.03.2025</w:t>
      </w:r>
      <w:r w:rsidR="00C55A56">
        <w:rPr>
          <w:color w:val="000000" w:themeColor="text1"/>
          <w:sz w:val="28"/>
          <w:szCs w:val="28"/>
        </w:rPr>
        <w:t xml:space="preserve"> года </w:t>
      </w:r>
      <w:r w:rsidR="00E86D4E">
        <w:rPr>
          <w:color w:val="000000" w:themeColor="text1"/>
          <w:sz w:val="28"/>
          <w:szCs w:val="28"/>
        </w:rPr>
        <w:t xml:space="preserve">    </w:t>
      </w:r>
      <w:r w:rsidR="005F70EB">
        <w:rPr>
          <w:color w:val="000000" w:themeColor="text1"/>
          <w:sz w:val="28"/>
          <w:szCs w:val="28"/>
        </w:rPr>
        <w:t xml:space="preserve">      </w:t>
      </w:r>
      <w:r w:rsidRPr="00F37DAF">
        <w:rPr>
          <w:color w:val="000000" w:themeColor="text1"/>
          <w:sz w:val="28"/>
          <w:szCs w:val="28"/>
        </w:rPr>
        <w:t>№</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w:t>
      </w:r>
      <w:r w:rsidRPr="00F37DAF">
        <w:rPr>
          <w:rFonts w:eastAsia="Calibri"/>
          <w:color w:val="000000" w:themeColor="text1"/>
          <w:sz w:val="28"/>
          <w:szCs w:val="28"/>
          <w:lang w:eastAsia="ru-RU"/>
        </w:rPr>
        <w:t>и</w:t>
      </w:r>
      <w:r w:rsidRPr="00F37DAF">
        <w:rPr>
          <w:rFonts w:eastAsia="Calibri"/>
          <w:color w:val="000000" w:themeColor="text1"/>
          <w:sz w:val="28"/>
          <w:szCs w:val="28"/>
          <w:lang w:eastAsia="ru-RU"/>
        </w:rPr>
        <w:t>ной системе публичной власти</w:t>
      </w:r>
      <w:r w:rsidR="005F70EB">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 xml:space="preserve">главой </w:t>
      </w:r>
      <w:r w:rsidR="00B32FF9">
        <w:rPr>
          <w:sz w:val="28"/>
          <w:szCs w:val="28"/>
        </w:rPr>
        <w:t>района</w:t>
      </w:r>
      <w:r w:rsidR="00C55A56">
        <w:rPr>
          <w:sz w:val="28"/>
          <w:szCs w:val="28"/>
        </w:rPr>
        <w:t xml:space="preserve"> </w:t>
      </w:r>
      <w:r w:rsidRPr="00F37DAF">
        <w:rPr>
          <w:sz w:val="28"/>
          <w:szCs w:val="28"/>
        </w:rPr>
        <w:t>не были приняты в пределах своих полномочий меры по устранению причин, послуживших основанием для вын</w:t>
      </w:r>
      <w:r w:rsidRPr="00F37DAF">
        <w:rPr>
          <w:sz w:val="28"/>
          <w:szCs w:val="28"/>
        </w:rPr>
        <w:t>е</w:t>
      </w:r>
      <w:r w:rsidRPr="00F37DAF">
        <w:rPr>
          <w:sz w:val="28"/>
          <w:szCs w:val="28"/>
        </w:rPr>
        <w:t>сения</w:t>
      </w:r>
      <w:proofErr w:type="gramEnd"/>
      <w:r w:rsidRPr="00F37DAF">
        <w:rPr>
          <w:sz w:val="28"/>
          <w:szCs w:val="28"/>
        </w:rPr>
        <w:t xml:space="preserve"> предупреждения, объявления выговора;</w:t>
      </w:r>
    </w:p>
    <w:p w:rsidR="009B0052" w:rsidRPr="00F37DAF" w:rsidRDefault="009B0052" w:rsidP="00C269B3">
      <w:pPr>
        <w:suppressAutoHyphens w:val="0"/>
        <w:ind w:firstLine="709"/>
        <w:jc w:val="both"/>
        <w:rPr>
          <w:color w:val="000000" w:themeColor="text1"/>
          <w:sz w:val="28"/>
          <w:szCs w:val="28"/>
        </w:rPr>
      </w:pPr>
      <w:proofErr w:type="gramStart"/>
      <w:r w:rsidRPr="00F37DAF">
        <w:rPr>
          <w:sz w:val="28"/>
          <w:szCs w:val="28"/>
        </w:rPr>
        <w:t>2) за ненадлежащее исполнение или неисполнение обязанностей по обе</w:t>
      </w:r>
      <w:r w:rsidRPr="00F37DAF">
        <w:rPr>
          <w:sz w:val="28"/>
          <w:szCs w:val="28"/>
        </w:rPr>
        <w:t>с</w:t>
      </w:r>
      <w:r w:rsidRPr="00F37DAF">
        <w:rPr>
          <w:sz w:val="28"/>
          <w:szCs w:val="28"/>
        </w:rPr>
        <w:t xml:space="preserve">печению осуществления органами местного самоуправления полномочий по </w:t>
      </w:r>
      <w:r w:rsidRPr="00F37DAF">
        <w:rPr>
          <w:color w:val="000000" w:themeColor="text1"/>
          <w:sz w:val="28"/>
          <w:szCs w:val="28"/>
        </w:rPr>
        <w:t>решению вопросов непосредственного обеспечения жизнедеятельности насел</w:t>
      </w:r>
      <w:r w:rsidRPr="00F37DAF">
        <w:rPr>
          <w:color w:val="000000" w:themeColor="text1"/>
          <w:sz w:val="28"/>
          <w:szCs w:val="28"/>
        </w:rPr>
        <w:t>е</w:t>
      </w:r>
      <w:r w:rsidRPr="00F37DAF">
        <w:rPr>
          <w:color w:val="000000" w:themeColor="text1"/>
          <w:sz w:val="28"/>
          <w:szCs w:val="28"/>
        </w:rPr>
        <w:t xml:space="preserve">ния, предусмотренных частями 2 и 3 статьи 32 Федерального закона от 20.03.2025 </w:t>
      </w:r>
      <w:r w:rsidR="008F6A58">
        <w:rPr>
          <w:color w:val="000000" w:themeColor="text1"/>
          <w:sz w:val="28"/>
          <w:szCs w:val="28"/>
        </w:rPr>
        <w:t xml:space="preserve">года </w:t>
      </w:r>
      <w:r w:rsidRPr="00F37DAF">
        <w:rPr>
          <w:color w:val="000000" w:themeColor="text1"/>
          <w:sz w:val="28"/>
          <w:szCs w:val="28"/>
        </w:rPr>
        <w:t>№</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w:t>
      </w:r>
      <w:r w:rsidRPr="00F37DAF">
        <w:rPr>
          <w:rFonts w:eastAsia="Calibri"/>
          <w:color w:val="000000" w:themeColor="text1"/>
          <w:sz w:val="28"/>
          <w:szCs w:val="28"/>
          <w:lang w:eastAsia="ru-RU"/>
        </w:rPr>
        <w:t>о</w:t>
      </w:r>
      <w:r w:rsidRPr="00F37DAF">
        <w:rPr>
          <w:rFonts w:eastAsia="Calibri"/>
          <w:color w:val="000000" w:themeColor="text1"/>
          <w:sz w:val="28"/>
          <w:szCs w:val="28"/>
          <w:lang w:eastAsia="ru-RU"/>
        </w:rPr>
        <w:t>управления в единой системе публичной власти</w:t>
      </w:r>
      <w:r w:rsidR="005F70EB">
        <w:rPr>
          <w:rFonts w:eastAsia="Calibri"/>
          <w:color w:val="000000" w:themeColor="text1"/>
          <w:sz w:val="28"/>
          <w:szCs w:val="28"/>
          <w:lang w:eastAsia="ru-RU"/>
        </w:rPr>
        <w:t>»</w:t>
      </w:r>
      <w:r w:rsidRPr="00F37DAF">
        <w:rPr>
          <w:color w:val="000000" w:themeColor="text1"/>
          <w:sz w:val="28"/>
          <w:szCs w:val="28"/>
        </w:rPr>
        <w:t>, а также по основанию, пред</w:t>
      </w:r>
      <w:r w:rsidRPr="00F37DAF">
        <w:rPr>
          <w:color w:val="000000" w:themeColor="text1"/>
          <w:sz w:val="28"/>
          <w:szCs w:val="28"/>
        </w:rPr>
        <w:t>у</w:t>
      </w:r>
      <w:r w:rsidRPr="00F37DAF">
        <w:rPr>
          <w:color w:val="000000" w:themeColor="text1"/>
          <w:sz w:val="28"/>
          <w:szCs w:val="28"/>
        </w:rPr>
        <w:t>смотренному пунктом 6 части 3 статьи 21 Федерального закона от 20.03.2025</w:t>
      </w:r>
      <w:proofErr w:type="gramEnd"/>
      <w:r w:rsidR="008F6A58">
        <w:rPr>
          <w:color w:val="000000" w:themeColor="text1"/>
          <w:sz w:val="28"/>
          <w:szCs w:val="28"/>
        </w:rPr>
        <w:t xml:space="preserve"> года</w:t>
      </w:r>
      <w:r w:rsidRPr="00F37DAF">
        <w:rPr>
          <w:color w:val="000000" w:themeColor="text1"/>
          <w:sz w:val="28"/>
          <w:szCs w:val="28"/>
        </w:rPr>
        <w:t xml:space="preserve"> №</w:t>
      </w:r>
      <w:r w:rsidR="005F70EB">
        <w:rPr>
          <w:color w:val="000000" w:themeColor="text1"/>
          <w:sz w:val="28"/>
          <w:szCs w:val="28"/>
        </w:rPr>
        <w:t xml:space="preserve"> </w:t>
      </w:r>
      <w:r w:rsidRPr="00F37DAF">
        <w:rPr>
          <w:color w:val="000000" w:themeColor="text1"/>
          <w:sz w:val="28"/>
          <w:szCs w:val="28"/>
        </w:rPr>
        <w:t>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5F70EB">
        <w:rPr>
          <w:rFonts w:eastAsia="Calibri"/>
          <w:color w:val="000000" w:themeColor="text1"/>
          <w:sz w:val="28"/>
          <w:szCs w:val="28"/>
          <w:lang w:eastAsia="ru-RU"/>
        </w:rPr>
        <w:t>»</w:t>
      </w:r>
      <w:r w:rsidRPr="00F37DAF">
        <w:rPr>
          <w:color w:val="000000" w:themeColor="text1"/>
          <w:sz w:val="28"/>
          <w:szCs w:val="28"/>
        </w:rPr>
        <w:t xml:space="preserve">, с учетом мнения Совета не ранее чем через один год со дня вступления в должность главы </w:t>
      </w:r>
      <w:r w:rsidR="00B32FF9">
        <w:rPr>
          <w:sz w:val="28"/>
          <w:szCs w:val="28"/>
        </w:rPr>
        <w:t>района</w:t>
      </w:r>
      <w:r w:rsidRPr="00F37DAF">
        <w:rPr>
          <w:color w:val="000000" w:themeColor="text1"/>
          <w:sz w:val="28"/>
          <w:szCs w:val="28"/>
        </w:rPr>
        <w:t>;</w:t>
      </w:r>
    </w:p>
    <w:p w:rsidR="009B0052" w:rsidRPr="00F37DAF" w:rsidRDefault="009B0052" w:rsidP="00C269B3">
      <w:pPr>
        <w:suppressAutoHyphens w:val="0"/>
        <w:autoSpaceDE w:val="0"/>
        <w:autoSpaceDN w:val="0"/>
        <w:adjustRightInd w:val="0"/>
        <w:ind w:firstLine="709"/>
        <w:jc w:val="both"/>
        <w:rPr>
          <w:sz w:val="28"/>
          <w:szCs w:val="28"/>
        </w:rPr>
      </w:pPr>
      <w:proofErr w:type="gramStart"/>
      <w:r w:rsidRPr="00F37DAF">
        <w:rPr>
          <w:color w:val="000000" w:themeColor="text1"/>
          <w:sz w:val="28"/>
          <w:szCs w:val="28"/>
        </w:rPr>
        <w:t>3) по одному из оснований, предусмотренных частью 3 статьи 21 Фед</w:t>
      </w:r>
      <w:r w:rsidRPr="00F37DAF">
        <w:rPr>
          <w:color w:val="000000" w:themeColor="text1"/>
          <w:sz w:val="28"/>
          <w:szCs w:val="28"/>
        </w:rPr>
        <w:t>е</w:t>
      </w:r>
      <w:r w:rsidRPr="00F37DAF">
        <w:rPr>
          <w:color w:val="000000" w:themeColor="text1"/>
          <w:sz w:val="28"/>
          <w:szCs w:val="28"/>
        </w:rPr>
        <w:t xml:space="preserve">рального закона от 20.03.2025 </w:t>
      </w:r>
      <w:r w:rsidR="008F6A58">
        <w:rPr>
          <w:color w:val="000000" w:themeColor="text1"/>
          <w:sz w:val="28"/>
          <w:szCs w:val="28"/>
        </w:rPr>
        <w:t xml:space="preserve">года </w:t>
      </w:r>
      <w:r w:rsidRPr="00F37DAF">
        <w:rPr>
          <w:color w:val="000000" w:themeColor="text1"/>
          <w:sz w:val="28"/>
          <w:szCs w:val="28"/>
        </w:rPr>
        <w:t>№</w:t>
      </w:r>
      <w:r w:rsidR="005F70EB">
        <w:rPr>
          <w:color w:val="000000" w:themeColor="text1"/>
          <w:sz w:val="28"/>
          <w:szCs w:val="28"/>
        </w:rPr>
        <w:t xml:space="preserve"> </w:t>
      </w:r>
      <w:r w:rsidRPr="00F37DAF">
        <w:rPr>
          <w:color w:val="000000" w:themeColor="text1"/>
          <w:sz w:val="28"/>
          <w:szCs w:val="28"/>
        </w:rPr>
        <w:t xml:space="preserve">33-ФЗ </w:t>
      </w:r>
      <w:r w:rsidR="005F70EB">
        <w:rPr>
          <w:color w:val="000000" w:themeColor="text1"/>
          <w:sz w:val="28"/>
          <w:szCs w:val="28"/>
        </w:rPr>
        <w:t>«</w:t>
      </w:r>
      <w:r w:rsidRPr="00F37DAF">
        <w:rPr>
          <w:rFonts w:eastAsia="Calibri"/>
          <w:color w:val="000000" w:themeColor="text1"/>
          <w:sz w:val="28"/>
          <w:szCs w:val="28"/>
          <w:lang w:eastAsia="ru-RU"/>
        </w:rPr>
        <w:t>Об общих принципах организ</w:t>
      </w:r>
      <w:r w:rsidRPr="00F37DAF">
        <w:rPr>
          <w:rFonts w:eastAsia="Calibri"/>
          <w:color w:val="000000" w:themeColor="text1"/>
          <w:sz w:val="28"/>
          <w:szCs w:val="28"/>
          <w:lang w:eastAsia="ru-RU"/>
        </w:rPr>
        <w:t>а</w:t>
      </w:r>
      <w:r w:rsidRPr="00F37DAF">
        <w:rPr>
          <w:rFonts w:eastAsia="Calibri"/>
          <w:color w:val="000000" w:themeColor="text1"/>
          <w:sz w:val="28"/>
          <w:szCs w:val="28"/>
          <w:lang w:eastAsia="ru-RU"/>
        </w:rPr>
        <w:t>ции местного самоуправления в единой системе публичной власти</w:t>
      </w:r>
      <w:r w:rsidR="005F70EB">
        <w:rPr>
          <w:rFonts w:eastAsia="Calibri"/>
          <w:color w:val="000000" w:themeColor="text1"/>
          <w:sz w:val="28"/>
          <w:szCs w:val="28"/>
          <w:lang w:eastAsia="ru-RU"/>
        </w:rPr>
        <w:t>»</w:t>
      </w:r>
      <w:r w:rsidRPr="00F37DAF">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Pr>
          <w:sz w:val="28"/>
          <w:szCs w:val="28"/>
        </w:rPr>
        <w:t>района</w:t>
      </w:r>
      <w:r w:rsidR="008F6A58">
        <w:rPr>
          <w:sz w:val="28"/>
          <w:szCs w:val="28"/>
        </w:rPr>
        <w:t xml:space="preserve"> </w:t>
      </w:r>
      <w:r w:rsidRPr="00F37DAF">
        <w:rPr>
          <w:sz w:val="28"/>
          <w:szCs w:val="28"/>
        </w:rPr>
        <w:t>в случае, если Г</w:t>
      </w:r>
      <w:r w:rsidRPr="00F37DAF">
        <w:rPr>
          <w:sz w:val="28"/>
          <w:szCs w:val="28"/>
        </w:rPr>
        <w:t>у</w:t>
      </w:r>
      <w:r w:rsidRPr="00F37DAF">
        <w:rPr>
          <w:sz w:val="28"/>
          <w:szCs w:val="28"/>
        </w:rPr>
        <w:t>бернатором Краснодарского края два и более раза вносились в</w:t>
      </w:r>
      <w:proofErr w:type="gramEnd"/>
      <w:r w:rsidRPr="00F37DAF">
        <w:rPr>
          <w:sz w:val="28"/>
          <w:szCs w:val="28"/>
        </w:rPr>
        <w:t xml:space="preserve"> Совет и были о</w:t>
      </w:r>
      <w:r w:rsidRPr="00F37DAF">
        <w:rPr>
          <w:sz w:val="28"/>
          <w:szCs w:val="28"/>
        </w:rPr>
        <w:t>т</w:t>
      </w:r>
      <w:r w:rsidRPr="00F37DAF">
        <w:rPr>
          <w:sz w:val="28"/>
          <w:szCs w:val="28"/>
        </w:rPr>
        <w:t xml:space="preserve">клонены Советом инициативы об удалении главы </w:t>
      </w:r>
      <w:r w:rsidR="00B32FF9">
        <w:rPr>
          <w:sz w:val="28"/>
          <w:szCs w:val="28"/>
        </w:rPr>
        <w:t>района</w:t>
      </w:r>
      <w:r w:rsidR="008F6A58">
        <w:rPr>
          <w:sz w:val="28"/>
          <w:szCs w:val="28"/>
        </w:rPr>
        <w:t xml:space="preserve"> </w:t>
      </w:r>
      <w:r w:rsidRPr="00F37DAF">
        <w:rPr>
          <w:sz w:val="28"/>
          <w:szCs w:val="28"/>
        </w:rPr>
        <w:t>в отставку.</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23. Глава </w:t>
      </w:r>
      <w:r w:rsidR="00B32FF9">
        <w:rPr>
          <w:sz w:val="28"/>
          <w:szCs w:val="28"/>
        </w:rPr>
        <w:t>района</w:t>
      </w:r>
      <w:r w:rsidRPr="00F37DAF">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w:t>
      </w:r>
      <w:r w:rsidRPr="00F37DAF">
        <w:rPr>
          <w:sz w:val="28"/>
          <w:szCs w:val="28"/>
        </w:rPr>
        <w:t>и</w:t>
      </w:r>
      <w:r w:rsidRPr="00F37DAF">
        <w:rPr>
          <w:sz w:val="28"/>
          <w:szCs w:val="28"/>
        </w:rPr>
        <w:t>ального опубликования.</w:t>
      </w:r>
    </w:p>
    <w:p w:rsidR="009B0052" w:rsidRDefault="009B0052" w:rsidP="00C269B3">
      <w:pPr>
        <w:suppressAutoHyphens w:val="0"/>
        <w:autoSpaceDE w:val="0"/>
        <w:autoSpaceDN w:val="0"/>
        <w:adjustRightInd w:val="0"/>
        <w:ind w:firstLine="709"/>
        <w:jc w:val="both"/>
        <w:outlineLvl w:val="0"/>
        <w:rPr>
          <w:rFonts w:eastAsia="Calibri"/>
          <w:b/>
          <w:sz w:val="28"/>
          <w:szCs w:val="28"/>
        </w:rPr>
      </w:pPr>
    </w:p>
    <w:p w:rsidR="009B0052" w:rsidRPr="00F37DAF" w:rsidRDefault="009B0052" w:rsidP="00C269B3">
      <w:pPr>
        <w:suppressAutoHyphens w:val="0"/>
        <w:autoSpaceDE w:val="0"/>
        <w:autoSpaceDN w:val="0"/>
        <w:adjustRightInd w:val="0"/>
        <w:ind w:firstLine="709"/>
        <w:jc w:val="both"/>
        <w:outlineLvl w:val="0"/>
        <w:rPr>
          <w:rFonts w:eastAsia="Calibri"/>
          <w:b/>
          <w:sz w:val="28"/>
          <w:szCs w:val="28"/>
        </w:rPr>
      </w:pPr>
      <w:r w:rsidRPr="00F37DAF">
        <w:rPr>
          <w:rFonts w:eastAsia="Calibri"/>
          <w:b/>
          <w:sz w:val="28"/>
          <w:szCs w:val="28"/>
        </w:rPr>
        <w:t>Статья</w:t>
      </w:r>
      <w:r w:rsidR="001C22C7">
        <w:rPr>
          <w:rFonts w:eastAsia="Calibri"/>
          <w:b/>
          <w:sz w:val="28"/>
          <w:szCs w:val="28"/>
        </w:rPr>
        <w:t xml:space="preserve"> 22</w:t>
      </w:r>
      <w:r w:rsidRPr="00F37DAF">
        <w:rPr>
          <w:rFonts w:eastAsia="Calibri"/>
          <w:b/>
          <w:sz w:val="28"/>
          <w:szCs w:val="28"/>
        </w:rPr>
        <w:t xml:space="preserve">. Временное исполнение полномочий главы </w:t>
      </w:r>
      <w:r w:rsidR="00B32FF9" w:rsidRPr="00B32FF9">
        <w:rPr>
          <w:b/>
          <w:sz w:val="28"/>
          <w:szCs w:val="28"/>
        </w:rPr>
        <w:t>района</w:t>
      </w:r>
    </w:p>
    <w:p w:rsidR="009B0052" w:rsidRPr="00F37DAF" w:rsidRDefault="009B0052" w:rsidP="00C269B3">
      <w:pPr>
        <w:pStyle w:val="a6"/>
        <w:tabs>
          <w:tab w:val="left" w:pos="0"/>
        </w:tabs>
        <w:suppressAutoHyphens w:val="0"/>
        <w:spacing w:after="0"/>
        <w:ind w:firstLine="709"/>
        <w:jc w:val="both"/>
        <w:rPr>
          <w:sz w:val="28"/>
          <w:szCs w:val="28"/>
        </w:rPr>
      </w:pPr>
      <w:r w:rsidRPr="00F37DAF">
        <w:rPr>
          <w:sz w:val="28"/>
          <w:szCs w:val="28"/>
        </w:rPr>
        <w:t>1. В случае</w:t>
      </w:r>
      <w:proofErr w:type="gramStart"/>
      <w:r w:rsidRPr="00F37DAF">
        <w:rPr>
          <w:sz w:val="28"/>
          <w:szCs w:val="28"/>
        </w:rPr>
        <w:t>,</w:t>
      </w:r>
      <w:proofErr w:type="gramEnd"/>
      <w:r w:rsidRPr="00F37DAF">
        <w:rPr>
          <w:sz w:val="28"/>
          <w:szCs w:val="28"/>
        </w:rPr>
        <w:t xml:space="preserve"> если глава </w:t>
      </w:r>
      <w:r w:rsidR="00B32FF9">
        <w:rPr>
          <w:sz w:val="28"/>
          <w:szCs w:val="28"/>
        </w:rPr>
        <w:t>района</w:t>
      </w:r>
      <w:r w:rsidRPr="00F37DAF">
        <w:rPr>
          <w:sz w:val="28"/>
          <w:szCs w:val="28"/>
        </w:rPr>
        <w:t xml:space="preserve"> не может осуществлять свои полномочия в связи с состоянием здоровья или другими обстоятельствами, временно препя</w:t>
      </w:r>
      <w:r w:rsidRPr="00F37DAF">
        <w:rPr>
          <w:sz w:val="28"/>
          <w:szCs w:val="28"/>
        </w:rPr>
        <w:t>т</w:t>
      </w:r>
      <w:r w:rsidRPr="00F37DAF">
        <w:rPr>
          <w:sz w:val="28"/>
          <w:szCs w:val="28"/>
        </w:rPr>
        <w:t>ствующими осуществлению своих полномочий (в частности, в связи с отпу</w:t>
      </w:r>
      <w:r w:rsidRPr="00F37DAF">
        <w:rPr>
          <w:sz w:val="28"/>
          <w:szCs w:val="28"/>
        </w:rPr>
        <w:t>с</w:t>
      </w:r>
      <w:r w:rsidRPr="00F37DAF">
        <w:rPr>
          <w:sz w:val="28"/>
          <w:szCs w:val="28"/>
        </w:rPr>
        <w:t>ком, служебной командировкой),</w:t>
      </w:r>
      <w:r w:rsidR="008D1785">
        <w:rPr>
          <w:sz w:val="28"/>
          <w:szCs w:val="28"/>
        </w:rPr>
        <w:t xml:space="preserve"> </w:t>
      </w:r>
      <w:r w:rsidRPr="00F37DAF">
        <w:rPr>
          <w:sz w:val="28"/>
          <w:szCs w:val="28"/>
        </w:rPr>
        <w:t xml:space="preserve">его полномочия в полном объеме </w:t>
      </w:r>
      <w:r w:rsidRPr="008671BC">
        <w:rPr>
          <w:color w:val="000000" w:themeColor="text1"/>
          <w:sz w:val="28"/>
          <w:szCs w:val="28"/>
        </w:rPr>
        <w:t>осуществл</w:t>
      </w:r>
      <w:r w:rsidRPr="008671BC">
        <w:rPr>
          <w:color w:val="000000" w:themeColor="text1"/>
          <w:sz w:val="28"/>
          <w:szCs w:val="28"/>
        </w:rPr>
        <w:t>я</w:t>
      </w:r>
      <w:r w:rsidRPr="008671BC">
        <w:rPr>
          <w:color w:val="000000" w:themeColor="text1"/>
          <w:sz w:val="28"/>
          <w:szCs w:val="28"/>
        </w:rPr>
        <w:t xml:space="preserve">ет первый заместитель главы </w:t>
      </w:r>
      <w:r w:rsidR="00B32FF9" w:rsidRPr="008671BC">
        <w:rPr>
          <w:color w:val="000000" w:themeColor="text1"/>
          <w:sz w:val="28"/>
          <w:szCs w:val="28"/>
        </w:rPr>
        <w:t>района</w:t>
      </w:r>
      <w:r w:rsidR="008D1785" w:rsidRPr="008671BC">
        <w:rPr>
          <w:color w:val="000000" w:themeColor="text1"/>
          <w:sz w:val="28"/>
          <w:szCs w:val="28"/>
        </w:rPr>
        <w:t xml:space="preserve"> </w:t>
      </w:r>
      <w:r w:rsidRPr="00F37DAF">
        <w:rPr>
          <w:sz w:val="28"/>
          <w:szCs w:val="28"/>
        </w:rPr>
        <w:t>либо</w:t>
      </w:r>
      <w:r w:rsidR="008D1785">
        <w:rPr>
          <w:sz w:val="28"/>
          <w:szCs w:val="28"/>
        </w:rPr>
        <w:t xml:space="preserve"> </w:t>
      </w:r>
      <w:r w:rsidRPr="00F37DAF">
        <w:rPr>
          <w:sz w:val="28"/>
          <w:szCs w:val="28"/>
        </w:rPr>
        <w:t xml:space="preserve">один из заместителей главы </w:t>
      </w:r>
      <w:r w:rsidR="00B32FF9">
        <w:rPr>
          <w:sz w:val="28"/>
          <w:szCs w:val="28"/>
        </w:rPr>
        <w:t>района</w:t>
      </w:r>
      <w:r w:rsidR="008D1785">
        <w:rPr>
          <w:sz w:val="28"/>
          <w:szCs w:val="28"/>
        </w:rPr>
        <w:t xml:space="preserve"> </w:t>
      </w:r>
      <w:r w:rsidRPr="00F37DAF">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w:t>
      </w:r>
      <w:r w:rsidRPr="00F37DAF">
        <w:rPr>
          <w:sz w:val="28"/>
          <w:szCs w:val="28"/>
        </w:rPr>
        <w:t>а</w:t>
      </w:r>
      <w:r w:rsidRPr="00F37DAF">
        <w:rPr>
          <w:sz w:val="28"/>
          <w:szCs w:val="28"/>
        </w:rPr>
        <w:t>ции.</w:t>
      </w:r>
    </w:p>
    <w:p w:rsidR="009B0052" w:rsidRPr="00F37DAF" w:rsidRDefault="009B0052" w:rsidP="00C269B3">
      <w:pPr>
        <w:suppressAutoHyphens w:val="0"/>
        <w:autoSpaceDE w:val="0"/>
        <w:autoSpaceDN w:val="0"/>
        <w:adjustRightInd w:val="0"/>
        <w:ind w:firstLine="709"/>
        <w:jc w:val="both"/>
        <w:rPr>
          <w:bCs/>
          <w:sz w:val="28"/>
          <w:szCs w:val="28"/>
        </w:rPr>
      </w:pPr>
      <w:r w:rsidRPr="00F37DAF">
        <w:rPr>
          <w:bCs/>
          <w:sz w:val="28"/>
          <w:szCs w:val="28"/>
        </w:rPr>
        <w:t xml:space="preserve">2. </w:t>
      </w:r>
      <w:proofErr w:type="gramStart"/>
      <w:r w:rsidRPr="00F37DAF">
        <w:rPr>
          <w:bCs/>
          <w:sz w:val="28"/>
          <w:szCs w:val="28"/>
        </w:rPr>
        <w:t xml:space="preserve">В случае досрочного прекращения полномочий главы </w:t>
      </w:r>
      <w:r w:rsidR="005A3C45">
        <w:rPr>
          <w:sz w:val="28"/>
          <w:szCs w:val="28"/>
        </w:rPr>
        <w:t>района</w:t>
      </w:r>
      <w:r w:rsidR="008D1785">
        <w:rPr>
          <w:sz w:val="28"/>
          <w:szCs w:val="28"/>
        </w:rPr>
        <w:t xml:space="preserve"> </w:t>
      </w:r>
      <w:r w:rsidRPr="00F37DAF">
        <w:rPr>
          <w:bCs/>
          <w:sz w:val="28"/>
          <w:szCs w:val="28"/>
        </w:rPr>
        <w:t>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w:t>
      </w:r>
      <w:r w:rsidRPr="00F37DAF">
        <w:rPr>
          <w:bCs/>
          <w:sz w:val="28"/>
          <w:szCs w:val="28"/>
        </w:rPr>
        <w:t>л</w:t>
      </w:r>
      <w:r w:rsidRPr="00F37DAF">
        <w:rPr>
          <w:bCs/>
          <w:sz w:val="28"/>
          <w:szCs w:val="28"/>
        </w:rPr>
        <w:t xml:space="preserve">номочия главы </w:t>
      </w:r>
      <w:r w:rsidR="005A3C45">
        <w:rPr>
          <w:sz w:val="28"/>
          <w:szCs w:val="28"/>
        </w:rPr>
        <w:t>района</w:t>
      </w:r>
      <w:r w:rsidR="008D1785">
        <w:rPr>
          <w:sz w:val="28"/>
          <w:szCs w:val="28"/>
        </w:rPr>
        <w:t xml:space="preserve"> </w:t>
      </w:r>
      <w:r w:rsidRPr="00F37DAF">
        <w:rPr>
          <w:bCs/>
          <w:sz w:val="28"/>
          <w:szCs w:val="28"/>
        </w:rPr>
        <w:t>из числа лиц, которые на день назначения не имеют в с</w:t>
      </w:r>
      <w:r w:rsidRPr="00F37DAF">
        <w:rPr>
          <w:bCs/>
          <w:sz w:val="28"/>
          <w:szCs w:val="28"/>
        </w:rPr>
        <w:t>о</w:t>
      </w:r>
      <w:r w:rsidRPr="00F37DAF">
        <w:rPr>
          <w:bCs/>
          <w:sz w:val="28"/>
          <w:szCs w:val="28"/>
        </w:rPr>
        <w:t xml:space="preserve">ответствии с законодательством об основных гарантиях избирательных прав и </w:t>
      </w:r>
      <w:r w:rsidRPr="00F37DAF">
        <w:rPr>
          <w:bCs/>
          <w:sz w:val="28"/>
          <w:szCs w:val="28"/>
        </w:rPr>
        <w:lastRenderedPageBreak/>
        <w:t>права</w:t>
      </w:r>
      <w:proofErr w:type="gramEnd"/>
      <w:r w:rsidRPr="00F37DAF">
        <w:rPr>
          <w:bCs/>
          <w:sz w:val="28"/>
          <w:szCs w:val="28"/>
        </w:rPr>
        <w:t xml:space="preserve"> на участие в референдуме граждан Российской Федерации ограничений пассивного избирательного права.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3. До назначения Губернатором Краснодарского края временно исполн</w:t>
      </w:r>
      <w:r w:rsidRPr="00F37DAF">
        <w:rPr>
          <w:sz w:val="28"/>
          <w:szCs w:val="28"/>
        </w:rPr>
        <w:t>я</w:t>
      </w:r>
      <w:r w:rsidRPr="00F37DAF">
        <w:rPr>
          <w:sz w:val="28"/>
          <w:szCs w:val="28"/>
        </w:rPr>
        <w:t xml:space="preserve">ющего полномочия главы </w:t>
      </w:r>
      <w:r w:rsidR="005A3C45">
        <w:rPr>
          <w:sz w:val="28"/>
          <w:szCs w:val="28"/>
        </w:rPr>
        <w:t>района</w:t>
      </w:r>
      <w:r w:rsidR="008D1785">
        <w:rPr>
          <w:sz w:val="28"/>
          <w:szCs w:val="28"/>
        </w:rPr>
        <w:t xml:space="preserve"> </w:t>
      </w:r>
      <w:r w:rsidRPr="00F37DAF">
        <w:rPr>
          <w:sz w:val="28"/>
          <w:szCs w:val="28"/>
        </w:rPr>
        <w:t xml:space="preserve">в соответствии с частью 2 настоящей статьи, полномочия главы </w:t>
      </w:r>
      <w:r w:rsidR="008D1785" w:rsidRPr="008671BC">
        <w:rPr>
          <w:color w:val="000000" w:themeColor="text1"/>
          <w:sz w:val="28"/>
          <w:szCs w:val="28"/>
        </w:rPr>
        <w:t xml:space="preserve">района </w:t>
      </w:r>
      <w:r w:rsidRPr="00F37DAF">
        <w:rPr>
          <w:sz w:val="28"/>
          <w:szCs w:val="28"/>
        </w:rPr>
        <w:t>осуществляются в порядке, установленном часть</w:t>
      </w:r>
      <w:r>
        <w:rPr>
          <w:sz w:val="28"/>
          <w:szCs w:val="28"/>
        </w:rPr>
        <w:t>ю</w:t>
      </w:r>
      <w:r w:rsidRPr="00F37DAF">
        <w:rPr>
          <w:sz w:val="28"/>
          <w:szCs w:val="28"/>
        </w:rPr>
        <w:t xml:space="preserve"> 1 настоящей статьи.</w:t>
      </w:r>
    </w:p>
    <w:p w:rsidR="009B0052" w:rsidRPr="00F37DAF" w:rsidRDefault="0089411D" w:rsidP="00C269B3">
      <w:pPr>
        <w:suppressAutoHyphens w:val="0"/>
        <w:autoSpaceDE w:val="0"/>
        <w:autoSpaceDN w:val="0"/>
        <w:adjustRightInd w:val="0"/>
        <w:ind w:firstLine="709"/>
        <w:jc w:val="both"/>
        <w:rPr>
          <w:sz w:val="28"/>
          <w:szCs w:val="28"/>
        </w:rPr>
      </w:pPr>
      <w:r>
        <w:rPr>
          <w:sz w:val="28"/>
          <w:szCs w:val="28"/>
        </w:rPr>
        <w:t>4</w:t>
      </w:r>
      <w:r w:rsidR="009B0052" w:rsidRPr="00F37DAF">
        <w:rPr>
          <w:sz w:val="28"/>
          <w:szCs w:val="28"/>
        </w:rPr>
        <w:t xml:space="preserve">. Временно </w:t>
      </w:r>
      <w:proofErr w:type="gramStart"/>
      <w:r w:rsidR="009B0052" w:rsidRPr="00F37DAF">
        <w:rPr>
          <w:sz w:val="28"/>
          <w:szCs w:val="28"/>
        </w:rPr>
        <w:t>исполняющий</w:t>
      </w:r>
      <w:proofErr w:type="gramEnd"/>
      <w:r w:rsidR="009B0052" w:rsidRPr="00F37DAF">
        <w:rPr>
          <w:sz w:val="28"/>
          <w:szCs w:val="28"/>
        </w:rPr>
        <w:t xml:space="preserve"> полномочия главы </w:t>
      </w:r>
      <w:r w:rsidR="005A3C45">
        <w:rPr>
          <w:sz w:val="28"/>
          <w:szCs w:val="28"/>
        </w:rPr>
        <w:t>района</w:t>
      </w:r>
      <w:r w:rsidR="008D1785">
        <w:rPr>
          <w:sz w:val="28"/>
          <w:szCs w:val="28"/>
        </w:rPr>
        <w:t xml:space="preserve"> </w:t>
      </w:r>
      <w:r w:rsidR="009B0052" w:rsidRPr="00F37DAF">
        <w:rPr>
          <w:sz w:val="28"/>
          <w:szCs w:val="28"/>
        </w:rPr>
        <w:t xml:space="preserve">обладает правами и обязанностями главы </w:t>
      </w:r>
      <w:r w:rsidR="005A3C45">
        <w:rPr>
          <w:sz w:val="28"/>
          <w:szCs w:val="28"/>
        </w:rPr>
        <w:t>района</w:t>
      </w:r>
      <w:r w:rsidR="009B0052" w:rsidRPr="00F37DAF">
        <w:rPr>
          <w:sz w:val="28"/>
          <w:szCs w:val="28"/>
        </w:rPr>
        <w:t>.</w:t>
      </w:r>
    </w:p>
    <w:p w:rsidR="009B0052" w:rsidRPr="009203D3" w:rsidRDefault="009B0052" w:rsidP="00C269B3">
      <w:pPr>
        <w:suppressAutoHyphens w:val="0"/>
        <w:autoSpaceDE w:val="0"/>
        <w:autoSpaceDN w:val="0"/>
        <w:adjustRightInd w:val="0"/>
        <w:ind w:firstLine="709"/>
        <w:jc w:val="both"/>
        <w:rPr>
          <w:sz w:val="28"/>
          <w:szCs w:val="28"/>
        </w:rPr>
      </w:pPr>
      <w:r w:rsidRPr="009203D3">
        <w:rPr>
          <w:sz w:val="28"/>
          <w:szCs w:val="28"/>
        </w:rPr>
        <w:t xml:space="preserve">Объем полномочий временно исполняющего полномочия главы </w:t>
      </w:r>
      <w:r w:rsidR="005A3C45" w:rsidRPr="009203D3">
        <w:rPr>
          <w:sz w:val="28"/>
          <w:szCs w:val="28"/>
        </w:rPr>
        <w:t xml:space="preserve">района </w:t>
      </w:r>
      <w:r w:rsidRPr="009203D3">
        <w:rPr>
          <w:sz w:val="28"/>
          <w:szCs w:val="28"/>
        </w:rPr>
        <w:t>может быть ограничен нормативным правовым актом Губернатора Краснода</w:t>
      </w:r>
      <w:r w:rsidRPr="009203D3">
        <w:rPr>
          <w:sz w:val="28"/>
          <w:szCs w:val="28"/>
        </w:rPr>
        <w:t>р</w:t>
      </w:r>
      <w:r w:rsidRPr="009203D3">
        <w:rPr>
          <w:sz w:val="28"/>
          <w:szCs w:val="28"/>
        </w:rPr>
        <w:t xml:space="preserve">ского </w:t>
      </w:r>
      <w:proofErr w:type="gramStart"/>
      <w:r w:rsidRPr="009203D3">
        <w:rPr>
          <w:sz w:val="28"/>
          <w:szCs w:val="28"/>
        </w:rPr>
        <w:t>края</w:t>
      </w:r>
      <w:proofErr w:type="gramEnd"/>
      <w:r w:rsidRPr="009203D3">
        <w:rPr>
          <w:sz w:val="28"/>
          <w:szCs w:val="28"/>
        </w:rPr>
        <w:t xml:space="preserve"> о назначении временно исполняющего полномочия </w:t>
      </w:r>
      <w:r w:rsidR="005A3C45" w:rsidRPr="009203D3">
        <w:rPr>
          <w:sz w:val="28"/>
          <w:szCs w:val="28"/>
        </w:rPr>
        <w:t>главы района</w:t>
      </w:r>
      <w:r w:rsidRPr="009203D3">
        <w:rPr>
          <w:sz w:val="28"/>
          <w:szCs w:val="28"/>
        </w:rPr>
        <w:t>.</w:t>
      </w:r>
    </w:p>
    <w:p w:rsidR="009B0052" w:rsidRPr="00F37DAF" w:rsidRDefault="0089411D" w:rsidP="00C269B3">
      <w:pPr>
        <w:pStyle w:val="a6"/>
        <w:tabs>
          <w:tab w:val="left" w:pos="0"/>
        </w:tabs>
        <w:suppressAutoHyphens w:val="0"/>
        <w:spacing w:after="0"/>
        <w:ind w:firstLine="709"/>
        <w:jc w:val="both"/>
        <w:rPr>
          <w:sz w:val="28"/>
          <w:szCs w:val="28"/>
        </w:rPr>
      </w:pPr>
      <w:r>
        <w:rPr>
          <w:sz w:val="28"/>
          <w:szCs w:val="28"/>
        </w:rPr>
        <w:t>5</w:t>
      </w:r>
      <w:r w:rsidR="009B0052" w:rsidRPr="00F37DAF">
        <w:rPr>
          <w:sz w:val="28"/>
          <w:szCs w:val="28"/>
        </w:rPr>
        <w:t>. В случае</w:t>
      </w:r>
      <w:proofErr w:type="gramStart"/>
      <w:r w:rsidR="009B0052" w:rsidRPr="00F37DAF">
        <w:rPr>
          <w:sz w:val="28"/>
          <w:szCs w:val="28"/>
        </w:rPr>
        <w:t>,</w:t>
      </w:r>
      <w:proofErr w:type="gramEnd"/>
      <w:r w:rsidR="009B0052" w:rsidRPr="00F37DAF">
        <w:rPr>
          <w:sz w:val="28"/>
          <w:szCs w:val="28"/>
        </w:rPr>
        <w:t xml:space="preserve"> если </w:t>
      </w:r>
      <w:r w:rsidR="009B0052">
        <w:rPr>
          <w:sz w:val="28"/>
          <w:szCs w:val="28"/>
        </w:rPr>
        <w:t xml:space="preserve">временно исполняющий полномочия </w:t>
      </w:r>
      <w:r w:rsidR="009B0052" w:rsidRPr="00F37DAF">
        <w:rPr>
          <w:sz w:val="28"/>
          <w:szCs w:val="28"/>
        </w:rPr>
        <w:t>глав</w:t>
      </w:r>
      <w:r w:rsidR="009B0052">
        <w:rPr>
          <w:sz w:val="28"/>
          <w:szCs w:val="28"/>
        </w:rPr>
        <w:t>ы</w:t>
      </w:r>
      <w:r w:rsidR="008D1785">
        <w:rPr>
          <w:sz w:val="28"/>
          <w:szCs w:val="28"/>
        </w:rPr>
        <w:t xml:space="preserve"> </w:t>
      </w:r>
      <w:r w:rsidR="009203D3">
        <w:rPr>
          <w:sz w:val="28"/>
          <w:szCs w:val="28"/>
        </w:rPr>
        <w:t>района</w:t>
      </w:r>
      <w:r w:rsidR="008D1785">
        <w:rPr>
          <w:sz w:val="28"/>
          <w:szCs w:val="28"/>
        </w:rPr>
        <w:t xml:space="preserve"> </w:t>
      </w:r>
      <w:r w:rsidR="009B0052" w:rsidRPr="00F37DAF">
        <w:rPr>
          <w:sz w:val="28"/>
          <w:szCs w:val="28"/>
        </w:rPr>
        <w:t>не может осуществлять свои полномочия в связи с состоянием здоровья или др</w:t>
      </w:r>
      <w:r w:rsidR="009B0052" w:rsidRPr="00F37DAF">
        <w:rPr>
          <w:sz w:val="28"/>
          <w:szCs w:val="28"/>
        </w:rPr>
        <w:t>у</w:t>
      </w:r>
      <w:r w:rsidR="009B0052" w:rsidRPr="00F37DAF">
        <w:rPr>
          <w:sz w:val="28"/>
          <w:szCs w:val="28"/>
        </w:rPr>
        <w:t>гими обстоятельствами, временно препятствующими осуществлению своих полномочий (в частности, в связи с отпуском, служебной командировкой),</w:t>
      </w:r>
      <w:r w:rsidR="005F70EB">
        <w:rPr>
          <w:sz w:val="28"/>
          <w:szCs w:val="28"/>
        </w:rPr>
        <w:t xml:space="preserve"> </w:t>
      </w:r>
      <w:r w:rsidR="009B0052" w:rsidRPr="00F37DAF">
        <w:rPr>
          <w:sz w:val="28"/>
          <w:szCs w:val="28"/>
        </w:rPr>
        <w:t xml:space="preserve">его полномочия </w:t>
      </w:r>
      <w:r w:rsidR="009B0052">
        <w:rPr>
          <w:sz w:val="28"/>
          <w:szCs w:val="28"/>
        </w:rPr>
        <w:t>осуществляются в порядке, предусмотренном частью 1 настоящей статьи.</w:t>
      </w:r>
    </w:p>
    <w:p w:rsidR="009B0052" w:rsidRPr="00F37DAF" w:rsidRDefault="0089411D" w:rsidP="00C269B3">
      <w:pPr>
        <w:suppressAutoHyphens w:val="0"/>
        <w:ind w:firstLine="709"/>
        <w:jc w:val="both"/>
        <w:rPr>
          <w:sz w:val="28"/>
          <w:szCs w:val="28"/>
        </w:rPr>
      </w:pPr>
      <w:bookmarkStart w:id="14" w:name="Par3"/>
      <w:bookmarkEnd w:id="14"/>
      <w:r>
        <w:rPr>
          <w:sz w:val="28"/>
          <w:szCs w:val="28"/>
        </w:rPr>
        <w:t>6</w:t>
      </w:r>
      <w:r w:rsidR="009B0052" w:rsidRPr="00F37DAF">
        <w:rPr>
          <w:sz w:val="28"/>
          <w:szCs w:val="28"/>
        </w:rPr>
        <w:t xml:space="preserve">. </w:t>
      </w:r>
      <w:proofErr w:type="gramStart"/>
      <w:r w:rsidR="009B0052" w:rsidRPr="00F37DAF">
        <w:rPr>
          <w:sz w:val="28"/>
          <w:szCs w:val="28"/>
        </w:rPr>
        <w:t xml:space="preserve">На временно исполняющего полномочия главы </w:t>
      </w:r>
      <w:r w:rsidR="009203D3">
        <w:rPr>
          <w:sz w:val="28"/>
          <w:szCs w:val="28"/>
        </w:rPr>
        <w:t>района</w:t>
      </w:r>
      <w:r w:rsidR="009B0052" w:rsidRPr="00F37DAF">
        <w:rPr>
          <w:sz w:val="28"/>
          <w:szCs w:val="28"/>
        </w:rPr>
        <w:t>, назначаемого Губернатором Краснодарского края, распространяются обязанности, огранич</w:t>
      </w:r>
      <w:r w:rsidR="009B0052" w:rsidRPr="00F37DAF">
        <w:rPr>
          <w:sz w:val="28"/>
          <w:szCs w:val="28"/>
        </w:rPr>
        <w:t>е</w:t>
      </w:r>
      <w:r w:rsidR="009B0052" w:rsidRPr="00F37DAF">
        <w:rPr>
          <w:sz w:val="28"/>
          <w:szCs w:val="28"/>
        </w:rPr>
        <w:t>ния и запреты, установленные Федеральным законом</w:t>
      </w:r>
      <w:r w:rsidR="009B0052" w:rsidRPr="00F37DAF">
        <w:rPr>
          <w:color w:val="000000" w:themeColor="text1"/>
          <w:sz w:val="28"/>
          <w:szCs w:val="28"/>
        </w:rPr>
        <w:t xml:space="preserve"> от 20.03.2025</w:t>
      </w:r>
      <w:r w:rsidR="008D1785">
        <w:rPr>
          <w:color w:val="000000" w:themeColor="text1"/>
          <w:sz w:val="28"/>
          <w:szCs w:val="28"/>
        </w:rPr>
        <w:t xml:space="preserve"> года</w:t>
      </w:r>
      <w:r w:rsidR="009B0052" w:rsidRPr="00F37DAF">
        <w:rPr>
          <w:color w:val="000000" w:themeColor="text1"/>
          <w:sz w:val="28"/>
          <w:szCs w:val="28"/>
        </w:rPr>
        <w:t xml:space="preserve"> </w:t>
      </w:r>
      <w:r w:rsidR="005F70EB">
        <w:rPr>
          <w:color w:val="000000" w:themeColor="text1"/>
          <w:sz w:val="28"/>
          <w:szCs w:val="28"/>
        </w:rPr>
        <w:t xml:space="preserve">          </w:t>
      </w:r>
      <w:r w:rsidR="009B0052" w:rsidRPr="00F37DAF">
        <w:rPr>
          <w:color w:val="000000" w:themeColor="text1"/>
          <w:sz w:val="28"/>
          <w:szCs w:val="28"/>
        </w:rPr>
        <w:t>№</w:t>
      </w:r>
      <w:r w:rsidR="008671BC">
        <w:rPr>
          <w:color w:val="000000" w:themeColor="text1"/>
          <w:sz w:val="28"/>
          <w:szCs w:val="28"/>
        </w:rPr>
        <w:t xml:space="preserve"> </w:t>
      </w:r>
      <w:r w:rsidR="009B0052" w:rsidRPr="00F37DAF">
        <w:rPr>
          <w:color w:val="000000" w:themeColor="text1"/>
          <w:sz w:val="28"/>
          <w:szCs w:val="28"/>
        </w:rPr>
        <w:t xml:space="preserve">33-ФЗ </w:t>
      </w:r>
      <w:r w:rsidR="005F70EB">
        <w:rPr>
          <w:color w:val="000000" w:themeColor="text1"/>
          <w:sz w:val="28"/>
          <w:szCs w:val="28"/>
        </w:rPr>
        <w:t>«</w:t>
      </w:r>
      <w:r w:rsidR="009B0052" w:rsidRPr="00F37DAF">
        <w:rPr>
          <w:rFonts w:eastAsia="Calibri"/>
          <w:color w:val="000000" w:themeColor="text1"/>
          <w:sz w:val="28"/>
          <w:szCs w:val="28"/>
          <w:lang w:eastAsia="ru-RU"/>
        </w:rPr>
        <w:t>Об общих принципах организации местного самоуправления в ед</w:t>
      </w:r>
      <w:r w:rsidR="009B0052" w:rsidRPr="00F37DAF">
        <w:rPr>
          <w:rFonts w:eastAsia="Calibri"/>
          <w:color w:val="000000" w:themeColor="text1"/>
          <w:sz w:val="28"/>
          <w:szCs w:val="28"/>
          <w:lang w:eastAsia="ru-RU"/>
        </w:rPr>
        <w:t>и</w:t>
      </w:r>
      <w:r w:rsidR="009B0052" w:rsidRPr="00F37DAF">
        <w:rPr>
          <w:rFonts w:eastAsia="Calibri"/>
          <w:color w:val="000000" w:themeColor="text1"/>
          <w:sz w:val="28"/>
          <w:szCs w:val="28"/>
          <w:lang w:eastAsia="ru-RU"/>
        </w:rPr>
        <w:t>ной системе публичной власти</w:t>
      </w:r>
      <w:r w:rsidR="005F70EB">
        <w:rPr>
          <w:rFonts w:eastAsia="Calibri"/>
          <w:color w:val="000000" w:themeColor="text1"/>
          <w:sz w:val="28"/>
          <w:szCs w:val="28"/>
          <w:lang w:eastAsia="ru-RU"/>
        </w:rPr>
        <w:t>»</w:t>
      </w:r>
      <w:r w:rsidR="009B0052" w:rsidRPr="00F37DAF">
        <w:rPr>
          <w:sz w:val="28"/>
          <w:szCs w:val="28"/>
        </w:rPr>
        <w:t xml:space="preserve">, другими федеральными законами и иными нормативными правовыми актами Российской Федерации для главы </w:t>
      </w:r>
      <w:r w:rsidR="009203D3">
        <w:rPr>
          <w:sz w:val="28"/>
          <w:szCs w:val="28"/>
        </w:rPr>
        <w:t>района</w:t>
      </w:r>
      <w:r w:rsidR="009B0052" w:rsidRPr="00F37DAF">
        <w:rPr>
          <w:sz w:val="28"/>
          <w:szCs w:val="28"/>
        </w:rPr>
        <w:t>.</w:t>
      </w:r>
      <w:proofErr w:type="gramEnd"/>
    </w:p>
    <w:p w:rsidR="009B0052" w:rsidRPr="00F37DAF" w:rsidRDefault="0089411D" w:rsidP="00C269B3">
      <w:pPr>
        <w:suppressAutoHyphens w:val="0"/>
        <w:autoSpaceDE w:val="0"/>
        <w:autoSpaceDN w:val="0"/>
        <w:adjustRightInd w:val="0"/>
        <w:ind w:firstLine="709"/>
        <w:jc w:val="both"/>
        <w:rPr>
          <w:sz w:val="28"/>
          <w:szCs w:val="28"/>
        </w:rPr>
      </w:pPr>
      <w:r>
        <w:rPr>
          <w:sz w:val="28"/>
          <w:szCs w:val="28"/>
        </w:rPr>
        <w:t>7</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w:t>
      </w:r>
      <w:r w:rsidR="009B0052" w:rsidRPr="00F37DAF">
        <w:rPr>
          <w:sz w:val="28"/>
          <w:szCs w:val="28"/>
        </w:rPr>
        <w:t>у</w:t>
      </w:r>
      <w:r w:rsidR="009B0052" w:rsidRPr="00F37DAF">
        <w:rPr>
          <w:sz w:val="28"/>
          <w:szCs w:val="28"/>
        </w:rPr>
        <w:t>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w:t>
      </w:r>
      <w:r w:rsidR="009B0052" w:rsidRPr="00F37DAF">
        <w:rPr>
          <w:sz w:val="28"/>
          <w:szCs w:val="28"/>
        </w:rPr>
        <w:t>у</w:t>
      </w:r>
      <w:r w:rsidR="009B0052" w:rsidRPr="00F37DAF">
        <w:rPr>
          <w:sz w:val="28"/>
          <w:szCs w:val="28"/>
        </w:rPr>
        <w:t>га) и несовершеннолетних детей.</w:t>
      </w:r>
    </w:p>
    <w:p w:rsidR="009B0052" w:rsidRPr="00F37DAF" w:rsidRDefault="0089411D" w:rsidP="00C269B3">
      <w:pPr>
        <w:suppressAutoHyphens w:val="0"/>
        <w:autoSpaceDE w:val="0"/>
        <w:autoSpaceDN w:val="0"/>
        <w:adjustRightInd w:val="0"/>
        <w:ind w:firstLine="709"/>
        <w:jc w:val="both"/>
        <w:rPr>
          <w:sz w:val="28"/>
          <w:szCs w:val="28"/>
        </w:rPr>
      </w:pPr>
      <w:bookmarkStart w:id="15" w:name="Par5"/>
      <w:bookmarkEnd w:id="15"/>
      <w:r>
        <w:rPr>
          <w:sz w:val="28"/>
          <w:szCs w:val="28"/>
        </w:rPr>
        <w:t>8</w:t>
      </w:r>
      <w:r w:rsidR="009B0052" w:rsidRPr="00F37DAF">
        <w:rPr>
          <w:sz w:val="28"/>
          <w:szCs w:val="28"/>
        </w:rPr>
        <w:t xml:space="preserve">. Временно </w:t>
      </w:r>
      <w:proofErr w:type="gramStart"/>
      <w:r w:rsidR="009B0052" w:rsidRPr="00F37DAF">
        <w:rPr>
          <w:sz w:val="28"/>
          <w:szCs w:val="28"/>
        </w:rPr>
        <w:t>исполняющий</w:t>
      </w:r>
      <w:proofErr w:type="gramEnd"/>
      <w:r w:rsidR="009B0052" w:rsidRPr="00F37DAF">
        <w:rPr>
          <w:sz w:val="28"/>
          <w:szCs w:val="28"/>
        </w:rPr>
        <w:t xml:space="preserve"> полномочия главы </w:t>
      </w:r>
      <w:r w:rsidR="009203D3">
        <w:rPr>
          <w:sz w:val="28"/>
          <w:szCs w:val="28"/>
        </w:rPr>
        <w:t>района</w:t>
      </w:r>
      <w:r w:rsidR="009B0052" w:rsidRPr="00F37DAF">
        <w:rPr>
          <w:sz w:val="28"/>
          <w:szCs w:val="28"/>
        </w:rPr>
        <w:t>, назначаемый Г</w:t>
      </w:r>
      <w:r w:rsidR="009B0052" w:rsidRPr="00F37DAF">
        <w:rPr>
          <w:sz w:val="28"/>
          <w:szCs w:val="28"/>
        </w:rPr>
        <w:t>у</w:t>
      </w:r>
      <w:r w:rsidR="009B0052" w:rsidRPr="00F37DAF">
        <w:rPr>
          <w:sz w:val="28"/>
          <w:szCs w:val="28"/>
        </w:rPr>
        <w:t>бернатором Краснодарского края, дополнительно представляет сведения, ук</w:t>
      </w:r>
      <w:r w:rsidR="009B0052" w:rsidRPr="00F37DAF">
        <w:rPr>
          <w:sz w:val="28"/>
          <w:szCs w:val="28"/>
        </w:rPr>
        <w:t>а</w:t>
      </w:r>
      <w:r w:rsidR="009B0052" w:rsidRPr="00F37DAF">
        <w:rPr>
          <w:sz w:val="28"/>
          <w:szCs w:val="28"/>
        </w:rPr>
        <w:t>занные</w:t>
      </w:r>
      <w:r w:rsidR="00457AD7">
        <w:rPr>
          <w:sz w:val="28"/>
          <w:szCs w:val="28"/>
        </w:rPr>
        <w:t xml:space="preserve"> в части 7</w:t>
      </w:r>
      <w:r w:rsidR="009B0052" w:rsidRPr="00F37DAF">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w:t>
      </w:r>
      <w:r w:rsidR="009B0052" w:rsidRPr="00F37DAF">
        <w:rPr>
          <w:sz w:val="28"/>
          <w:szCs w:val="28"/>
        </w:rPr>
        <w:t>а</w:t>
      </w:r>
      <w:r w:rsidR="009B0052" w:rsidRPr="00F37DAF">
        <w:rPr>
          <w:sz w:val="28"/>
          <w:szCs w:val="28"/>
        </w:rPr>
        <w:t>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F37DAF" w:rsidRDefault="0089411D" w:rsidP="00C269B3">
      <w:pPr>
        <w:suppressAutoHyphens w:val="0"/>
        <w:autoSpaceDE w:val="0"/>
        <w:autoSpaceDN w:val="0"/>
        <w:adjustRightInd w:val="0"/>
        <w:ind w:firstLine="709"/>
        <w:jc w:val="both"/>
        <w:rPr>
          <w:sz w:val="28"/>
          <w:szCs w:val="28"/>
        </w:rPr>
      </w:pPr>
      <w:r>
        <w:rPr>
          <w:sz w:val="28"/>
          <w:szCs w:val="28"/>
        </w:rPr>
        <w:t>9</w:t>
      </w:r>
      <w:r w:rsidR="009B0052" w:rsidRPr="00F37DAF">
        <w:rPr>
          <w:sz w:val="28"/>
          <w:szCs w:val="28"/>
        </w:rPr>
        <w:t xml:space="preserve">. Нарушение требований, установленных </w:t>
      </w:r>
      <w:r w:rsidR="009B0052">
        <w:rPr>
          <w:sz w:val="28"/>
          <w:szCs w:val="28"/>
        </w:rPr>
        <w:t xml:space="preserve">частями </w:t>
      </w:r>
      <w:r>
        <w:rPr>
          <w:sz w:val="28"/>
          <w:szCs w:val="28"/>
        </w:rPr>
        <w:t>6-8</w:t>
      </w:r>
      <w:r w:rsidR="009B0052" w:rsidRPr="00F37DAF">
        <w:rPr>
          <w:sz w:val="28"/>
          <w:szCs w:val="28"/>
        </w:rPr>
        <w:t xml:space="preserve"> настоящей статьи, </w:t>
      </w:r>
      <w:r w:rsidR="009B0052">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Pr>
          <w:sz w:val="28"/>
          <w:szCs w:val="28"/>
        </w:rPr>
        <w:t>района</w:t>
      </w:r>
      <w:r w:rsidR="009B0052">
        <w:rPr>
          <w:rFonts w:eastAsia="Times New Roman"/>
          <w:sz w:val="28"/>
          <w:szCs w:val="28"/>
          <w:lang w:eastAsia="ru-RU"/>
        </w:rPr>
        <w:t>,</w:t>
      </w:r>
      <w:r w:rsidR="009B0052" w:rsidRPr="00F37DAF">
        <w:rPr>
          <w:sz w:val="28"/>
          <w:szCs w:val="28"/>
        </w:rPr>
        <w:t xml:space="preserve"> является осн</w:t>
      </w:r>
      <w:r w:rsidR="009B0052" w:rsidRPr="00F37DAF">
        <w:rPr>
          <w:sz w:val="28"/>
          <w:szCs w:val="28"/>
        </w:rPr>
        <w:t>о</w:t>
      </w:r>
      <w:r w:rsidR="009B0052" w:rsidRPr="00F37DAF">
        <w:rPr>
          <w:sz w:val="28"/>
          <w:szCs w:val="28"/>
        </w:rPr>
        <w:t xml:space="preserve">ванием для досрочного прекращения полномочий временно исполняющего полномочия главы </w:t>
      </w:r>
      <w:r w:rsidR="009203D3">
        <w:rPr>
          <w:sz w:val="28"/>
          <w:szCs w:val="28"/>
        </w:rPr>
        <w:t>района</w:t>
      </w:r>
      <w:r w:rsidR="009B0052" w:rsidRPr="00F37DAF">
        <w:rPr>
          <w:sz w:val="28"/>
          <w:szCs w:val="28"/>
        </w:rPr>
        <w:t>, назнач</w:t>
      </w:r>
      <w:r w:rsidR="009B0052">
        <w:rPr>
          <w:sz w:val="28"/>
          <w:szCs w:val="28"/>
        </w:rPr>
        <w:t>енного</w:t>
      </w:r>
      <w:r w:rsidR="009B0052" w:rsidRPr="00F37DAF">
        <w:rPr>
          <w:sz w:val="28"/>
          <w:szCs w:val="28"/>
        </w:rPr>
        <w:t xml:space="preserve"> Губернатором Краснодарского края.</w:t>
      </w:r>
    </w:p>
    <w:p w:rsidR="009B0052" w:rsidRPr="0089411D" w:rsidRDefault="009B0052" w:rsidP="00C269B3">
      <w:pPr>
        <w:suppressAutoHyphens w:val="0"/>
        <w:autoSpaceDE w:val="0"/>
        <w:autoSpaceDN w:val="0"/>
        <w:adjustRightInd w:val="0"/>
        <w:ind w:firstLine="709"/>
        <w:jc w:val="both"/>
        <w:rPr>
          <w:color w:val="000000" w:themeColor="text1"/>
          <w:sz w:val="28"/>
          <w:szCs w:val="28"/>
        </w:rPr>
      </w:pPr>
      <w:r w:rsidRPr="0089411D">
        <w:rPr>
          <w:color w:val="000000" w:themeColor="text1"/>
          <w:sz w:val="28"/>
          <w:szCs w:val="28"/>
        </w:rPr>
        <w:t>1</w:t>
      </w:r>
      <w:r w:rsidR="0089411D" w:rsidRPr="0089411D">
        <w:rPr>
          <w:color w:val="000000" w:themeColor="text1"/>
          <w:sz w:val="28"/>
          <w:szCs w:val="28"/>
        </w:rPr>
        <w:t>0</w:t>
      </w:r>
      <w:r w:rsidRPr="0089411D">
        <w:rPr>
          <w:color w:val="000000" w:themeColor="text1"/>
          <w:sz w:val="28"/>
          <w:szCs w:val="28"/>
        </w:rPr>
        <w:t>. Досрочное прекращение полномочий временно исполняющего полн</w:t>
      </w:r>
      <w:r w:rsidRPr="0089411D">
        <w:rPr>
          <w:color w:val="000000" w:themeColor="text1"/>
          <w:sz w:val="28"/>
          <w:szCs w:val="28"/>
        </w:rPr>
        <w:t>о</w:t>
      </w:r>
      <w:r w:rsidRPr="0089411D">
        <w:rPr>
          <w:color w:val="000000" w:themeColor="text1"/>
          <w:sz w:val="28"/>
          <w:szCs w:val="28"/>
        </w:rPr>
        <w:t xml:space="preserve">мочия главы </w:t>
      </w:r>
      <w:r w:rsidR="009203D3" w:rsidRPr="0089411D">
        <w:rPr>
          <w:color w:val="000000" w:themeColor="text1"/>
          <w:sz w:val="28"/>
          <w:szCs w:val="28"/>
        </w:rPr>
        <w:t>района</w:t>
      </w:r>
      <w:r w:rsidRPr="0089411D">
        <w:rPr>
          <w:b/>
          <w:color w:val="000000" w:themeColor="text1"/>
          <w:sz w:val="28"/>
          <w:szCs w:val="28"/>
        </w:rPr>
        <w:t xml:space="preserve">, </w:t>
      </w:r>
      <w:r w:rsidRPr="0089411D">
        <w:rPr>
          <w:color w:val="000000" w:themeColor="text1"/>
          <w:sz w:val="28"/>
          <w:szCs w:val="28"/>
        </w:rPr>
        <w:t>назначенного Губернатором Краснодарского края, офор</w:t>
      </w:r>
      <w:r w:rsidRPr="0089411D">
        <w:rPr>
          <w:color w:val="000000" w:themeColor="text1"/>
          <w:sz w:val="28"/>
          <w:szCs w:val="28"/>
        </w:rPr>
        <w:t>м</w:t>
      </w:r>
      <w:r w:rsidRPr="0089411D">
        <w:rPr>
          <w:color w:val="000000" w:themeColor="text1"/>
          <w:sz w:val="28"/>
          <w:szCs w:val="28"/>
        </w:rPr>
        <w:t>ляется решением Совета на ближайшем заседании Совета либо на заседании Совета, организованного в порядке, установленном для проведения чрезвыча</w:t>
      </w:r>
      <w:r w:rsidRPr="0089411D">
        <w:rPr>
          <w:color w:val="000000" w:themeColor="text1"/>
          <w:sz w:val="28"/>
          <w:szCs w:val="28"/>
        </w:rPr>
        <w:t>й</w:t>
      </w:r>
      <w:r w:rsidRPr="0089411D">
        <w:rPr>
          <w:color w:val="000000" w:themeColor="text1"/>
          <w:sz w:val="28"/>
          <w:szCs w:val="28"/>
        </w:rPr>
        <w:lastRenderedPageBreak/>
        <w:t>ных заседаний Совета.</w:t>
      </w:r>
    </w:p>
    <w:p w:rsidR="009B0052" w:rsidRPr="0089411D" w:rsidRDefault="009B0052" w:rsidP="00C269B3">
      <w:pPr>
        <w:suppressAutoHyphens w:val="0"/>
        <w:autoSpaceDE w:val="0"/>
        <w:autoSpaceDN w:val="0"/>
        <w:adjustRightInd w:val="0"/>
        <w:ind w:firstLine="709"/>
        <w:jc w:val="both"/>
        <w:rPr>
          <w:color w:val="000000" w:themeColor="text1"/>
          <w:sz w:val="28"/>
          <w:szCs w:val="28"/>
        </w:rPr>
      </w:pPr>
      <w:r w:rsidRPr="0089411D">
        <w:rPr>
          <w:color w:val="000000" w:themeColor="text1"/>
          <w:sz w:val="28"/>
          <w:szCs w:val="28"/>
        </w:rPr>
        <w:t xml:space="preserve">Полномочия временно исполняющего полномочия главы </w:t>
      </w:r>
      <w:r w:rsidR="009203D3" w:rsidRPr="0089411D">
        <w:rPr>
          <w:color w:val="000000" w:themeColor="text1"/>
          <w:sz w:val="28"/>
          <w:szCs w:val="28"/>
        </w:rPr>
        <w:t xml:space="preserve">района, </w:t>
      </w:r>
      <w:r w:rsidRPr="0089411D">
        <w:rPr>
          <w:color w:val="000000" w:themeColor="text1"/>
          <w:sz w:val="28"/>
          <w:szCs w:val="28"/>
        </w:rPr>
        <w:t>назн</w:t>
      </w:r>
      <w:r w:rsidRPr="0089411D">
        <w:rPr>
          <w:color w:val="000000" w:themeColor="text1"/>
          <w:sz w:val="28"/>
          <w:szCs w:val="28"/>
        </w:rPr>
        <w:t>а</w:t>
      </w:r>
      <w:r w:rsidRPr="0089411D">
        <w:rPr>
          <w:color w:val="000000" w:themeColor="text1"/>
          <w:sz w:val="28"/>
          <w:szCs w:val="28"/>
        </w:rPr>
        <w:t>ченного Губернатором Краснодарского края, прекращаются досрочно со дня вступления в силу решения Совета или в срок, указанный в нем.</w:t>
      </w:r>
    </w:p>
    <w:p w:rsidR="00621F5F" w:rsidRPr="0089411D" w:rsidRDefault="00621F5F" w:rsidP="00C269B3">
      <w:pPr>
        <w:suppressAutoHyphens w:val="0"/>
        <w:autoSpaceDE w:val="0"/>
        <w:autoSpaceDN w:val="0"/>
        <w:adjustRightInd w:val="0"/>
        <w:ind w:firstLine="709"/>
        <w:jc w:val="both"/>
        <w:outlineLvl w:val="0"/>
        <w:rPr>
          <w:rFonts w:eastAsiaTheme="minorHAnsi"/>
          <w:b/>
          <w:color w:val="000000" w:themeColor="text1"/>
          <w:kern w:val="0"/>
          <w:sz w:val="28"/>
          <w:szCs w:val="28"/>
        </w:rPr>
      </w:pPr>
    </w:p>
    <w:p w:rsidR="009B0052" w:rsidRPr="00F37DAF" w:rsidRDefault="001C22C7" w:rsidP="00C269B3">
      <w:pPr>
        <w:suppressAutoHyphens w:val="0"/>
        <w:ind w:firstLine="709"/>
        <w:jc w:val="both"/>
        <w:rPr>
          <w:b/>
          <w:sz w:val="28"/>
          <w:szCs w:val="28"/>
        </w:rPr>
      </w:pPr>
      <w:r>
        <w:rPr>
          <w:b/>
          <w:sz w:val="28"/>
          <w:szCs w:val="28"/>
        </w:rPr>
        <w:t>Статья 23</w:t>
      </w:r>
      <w:r w:rsidR="009B0052" w:rsidRPr="00F37DAF">
        <w:rPr>
          <w:b/>
          <w:sz w:val="28"/>
          <w:szCs w:val="28"/>
        </w:rPr>
        <w:t xml:space="preserve">. Гарантии осуществления полномочий главы </w:t>
      </w:r>
      <w:r w:rsidR="009203D3" w:rsidRPr="009203D3">
        <w:rPr>
          <w:b/>
          <w:sz w:val="28"/>
          <w:szCs w:val="28"/>
        </w:rPr>
        <w:t>района</w:t>
      </w:r>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1. </w:t>
      </w:r>
      <w:proofErr w:type="gramStart"/>
      <w:r w:rsidRPr="00F37DAF">
        <w:rPr>
          <w:sz w:val="28"/>
          <w:szCs w:val="28"/>
        </w:rPr>
        <w:t xml:space="preserve">Гарантии прав главы </w:t>
      </w:r>
      <w:r w:rsidR="009203D3">
        <w:rPr>
          <w:sz w:val="28"/>
          <w:szCs w:val="28"/>
        </w:rPr>
        <w:t>района</w:t>
      </w:r>
      <w:r w:rsidR="003C4D6A">
        <w:rPr>
          <w:sz w:val="28"/>
          <w:szCs w:val="28"/>
        </w:rPr>
        <w:t xml:space="preserve"> </w:t>
      </w:r>
      <w:r w:rsidRPr="00F37DAF">
        <w:rPr>
          <w:sz w:val="28"/>
          <w:szCs w:val="28"/>
        </w:rPr>
        <w:t>при привлечении его к уголовной или а</w:t>
      </w:r>
      <w:r w:rsidRPr="00F37DAF">
        <w:rPr>
          <w:sz w:val="28"/>
          <w:szCs w:val="28"/>
        </w:rPr>
        <w:t>д</w:t>
      </w:r>
      <w:r w:rsidRPr="00F37DAF">
        <w:rPr>
          <w:sz w:val="28"/>
          <w:szCs w:val="28"/>
        </w:rPr>
        <w:t>министративной ответственности, задержании, аресте, обыске, допросе, сове</w:t>
      </w:r>
      <w:r w:rsidRPr="00F37DAF">
        <w:rPr>
          <w:sz w:val="28"/>
          <w:szCs w:val="28"/>
        </w:rPr>
        <w:t>р</w:t>
      </w:r>
      <w:r w:rsidRPr="00F37DAF">
        <w:rPr>
          <w:sz w:val="28"/>
          <w:szCs w:val="28"/>
        </w:rPr>
        <w:t>шении в отношении его уголовно-процессуальных и административно-процессуальных действий, а также при проведении оперативно-розыскных м</w:t>
      </w:r>
      <w:r w:rsidRPr="00F37DAF">
        <w:rPr>
          <w:sz w:val="28"/>
          <w:szCs w:val="28"/>
        </w:rPr>
        <w:t>е</w:t>
      </w:r>
      <w:r w:rsidRPr="00F37DAF">
        <w:rPr>
          <w:sz w:val="28"/>
          <w:szCs w:val="28"/>
        </w:rPr>
        <w:t xml:space="preserve">роприятий в отношении главы </w:t>
      </w:r>
      <w:r w:rsidR="009203D3">
        <w:rPr>
          <w:sz w:val="28"/>
          <w:szCs w:val="28"/>
        </w:rPr>
        <w:t>района</w:t>
      </w:r>
      <w:r w:rsidR="0061065D">
        <w:rPr>
          <w:sz w:val="28"/>
          <w:szCs w:val="28"/>
        </w:rPr>
        <w:t>,</w:t>
      </w:r>
      <w:r w:rsidR="003C4D6A">
        <w:rPr>
          <w:sz w:val="28"/>
          <w:szCs w:val="28"/>
        </w:rPr>
        <w:t xml:space="preserve"> </w:t>
      </w:r>
      <w:r w:rsidRPr="00F37DAF">
        <w:rPr>
          <w:sz w:val="28"/>
          <w:szCs w:val="28"/>
        </w:rPr>
        <w:t>занимаемого им жилого и (или) служе</w:t>
      </w:r>
      <w:r w:rsidRPr="00F37DAF">
        <w:rPr>
          <w:sz w:val="28"/>
          <w:szCs w:val="28"/>
        </w:rPr>
        <w:t>б</w:t>
      </w:r>
      <w:r w:rsidRPr="00F37DAF">
        <w:rPr>
          <w:sz w:val="28"/>
          <w:szCs w:val="28"/>
        </w:rPr>
        <w:t>ного помещения, его багажа, личных и служебных транспортных средств, пер</w:t>
      </w:r>
      <w:r w:rsidRPr="00F37DAF">
        <w:rPr>
          <w:sz w:val="28"/>
          <w:szCs w:val="28"/>
        </w:rPr>
        <w:t>е</w:t>
      </w:r>
      <w:r w:rsidRPr="00F37DAF">
        <w:rPr>
          <w:sz w:val="28"/>
          <w:szCs w:val="28"/>
        </w:rPr>
        <w:t>писки, используемых им средств связи, принадлежащих ему документов уст</w:t>
      </w:r>
      <w:r w:rsidRPr="00F37DAF">
        <w:rPr>
          <w:sz w:val="28"/>
          <w:szCs w:val="28"/>
        </w:rPr>
        <w:t>а</w:t>
      </w:r>
      <w:r w:rsidRPr="00F37DAF">
        <w:rPr>
          <w:sz w:val="28"/>
          <w:szCs w:val="28"/>
        </w:rPr>
        <w:t>навливаются федеральными законами.</w:t>
      </w:r>
      <w:proofErr w:type="gramEnd"/>
    </w:p>
    <w:p w:rsidR="009B0052" w:rsidRPr="00F37DAF" w:rsidRDefault="009B0052" w:rsidP="00C269B3">
      <w:pPr>
        <w:suppressAutoHyphens w:val="0"/>
        <w:autoSpaceDE w:val="0"/>
        <w:autoSpaceDN w:val="0"/>
        <w:adjustRightInd w:val="0"/>
        <w:ind w:firstLine="709"/>
        <w:jc w:val="both"/>
        <w:rPr>
          <w:sz w:val="28"/>
          <w:szCs w:val="28"/>
        </w:rPr>
      </w:pPr>
      <w:r w:rsidRPr="00F37DAF">
        <w:rPr>
          <w:sz w:val="28"/>
          <w:szCs w:val="28"/>
        </w:rPr>
        <w:t xml:space="preserve">2. Глава </w:t>
      </w:r>
      <w:r w:rsidR="009203D3">
        <w:rPr>
          <w:sz w:val="28"/>
          <w:szCs w:val="28"/>
        </w:rPr>
        <w:t>района</w:t>
      </w:r>
      <w:r w:rsidR="003C4D6A">
        <w:rPr>
          <w:sz w:val="28"/>
          <w:szCs w:val="28"/>
        </w:rPr>
        <w:t xml:space="preserve"> </w:t>
      </w:r>
      <w:r w:rsidRPr="00F37DAF">
        <w:rPr>
          <w:sz w:val="28"/>
          <w:szCs w:val="28"/>
        </w:rPr>
        <w:t>не может быть привлечен к уголовной или администр</w:t>
      </w:r>
      <w:r w:rsidRPr="00F37DAF">
        <w:rPr>
          <w:sz w:val="28"/>
          <w:szCs w:val="28"/>
        </w:rPr>
        <w:t>а</w:t>
      </w:r>
      <w:r w:rsidRPr="00F37DAF">
        <w:rPr>
          <w:sz w:val="28"/>
          <w:szCs w:val="28"/>
        </w:rPr>
        <w:t>тивной ответственности за высказанное мнение, позицию, выраженную при г</w:t>
      </w:r>
      <w:r w:rsidRPr="00F37DAF">
        <w:rPr>
          <w:sz w:val="28"/>
          <w:szCs w:val="28"/>
        </w:rPr>
        <w:t>о</w:t>
      </w:r>
      <w:r w:rsidRPr="00F37DAF">
        <w:rPr>
          <w:sz w:val="28"/>
          <w:szCs w:val="28"/>
        </w:rPr>
        <w:t>лосовании, и другие действия, соответствующие статусу лиц, замещающих м</w:t>
      </w:r>
      <w:r w:rsidRPr="00F37DAF">
        <w:rPr>
          <w:sz w:val="28"/>
          <w:szCs w:val="28"/>
        </w:rPr>
        <w:t>у</w:t>
      </w:r>
      <w:r w:rsidRPr="00F37DAF">
        <w:rPr>
          <w:sz w:val="28"/>
          <w:szCs w:val="28"/>
        </w:rPr>
        <w:t>ниципальные должности, в том числе по истечении срока его полномочий. Да</w:t>
      </w:r>
      <w:r w:rsidRPr="00F37DAF">
        <w:rPr>
          <w:sz w:val="28"/>
          <w:szCs w:val="28"/>
        </w:rPr>
        <w:t>н</w:t>
      </w:r>
      <w:r w:rsidRPr="00F37DAF">
        <w:rPr>
          <w:sz w:val="28"/>
          <w:szCs w:val="28"/>
        </w:rPr>
        <w:t xml:space="preserve">ное положение не распространяется на случаи, если главой </w:t>
      </w:r>
      <w:r w:rsidR="009203D3">
        <w:rPr>
          <w:sz w:val="28"/>
          <w:szCs w:val="28"/>
        </w:rPr>
        <w:t>района</w:t>
      </w:r>
      <w:r w:rsidR="003C4D6A">
        <w:rPr>
          <w:sz w:val="28"/>
          <w:szCs w:val="28"/>
        </w:rPr>
        <w:t xml:space="preserve"> </w:t>
      </w:r>
      <w:r w:rsidRPr="00F37DAF">
        <w:rPr>
          <w:sz w:val="28"/>
          <w:szCs w:val="28"/>
        </w:rPr>
        <w:t>были доп</w:t>
      </w:r>
      <w:r w:rsidRPr="00F37DAF">
        <w:rPr>
          <w:sz w:val="28"/>
          <w:szCs w:val="28"/>
        </w:rPr>
        <w:t>у</w:t>
      </w:r>
      <w:r w:rsidRPr="00F37DAF">
        <w:rPr>
          <w:sz w:val="28"/>
          <w:szCs w:val="28"/>
        </w:rPr>
        <w:t>щены публичные оскорбления, клевета или иные нарушения, ответственность за которые предусмотрена федеральным законом.</w:t>
      </w:r>
    </w:p>
    <w:p w:rsidR="009B0052" w:rsidRPr="00F37DAF" w:rsidRDefault="009B0052" w:rsidP="00C269B3">
      <w:pPr>
        <w:suppressAutoHyphens w:val="0"/>
        <w:autoSpaceDE w:val="0"/>
        <w:ind w:firstLine="709"/>
        <w:jc w:val="both"/>
        <w:rPr>
          <w:rFonts w:eastAsia="Arial"/>
          <w:sz w:val="28"/>
          <w:szCs w:val="28"/>
        </w:rPr>
      </w:pPr>
      <w:r w:rsidRPr="00F37DAF">
        <w:rPr>
          <w:rFonts w:eastAsia="Arial"/>
          <w:sz w:val="28"/>
          <w:szCs w:val="28"/>
        </w:rPr>
        <w:t xml:space="preserve">3. Главе </w:t>
      </w:r>
      <w:r w:rsidR="009203D3">
        <w:rPr>
          <w:sz w:val="28"/>
          <w:szCs w:val="28"/>
        </w:rPr>
        <w:t>района</w:t>
      </w:r>
      <w:r w:rsidR="003C4D6A">
        <w:rPr>
          <w:sz w:val="28"/>
          <w:szCs w:val="28"/>
        </w:rPr>
        <w:t xml:space="preserve"> </w:t>
      </w:r>
      <w:r w:rsidRPr="00F37DAF">
        <w:rPr>
          <w:rFonts w:eastAsia="Arial"/>
          <w:sz w:val="28"/>
          <w:szCs w:val="28"/>
        </w:rPr>
        <w:t>гарантируются:</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w:t>
      </w:r>
      <w:r w:rsidRPr="00F37DAF">
        <w:rPr>
          <w:rFonts w:ascii="Times New Roman" w:hAnsi="Times New Roman" w:cs="Times New Roman"/>
          <w:sz w:val="28"/>
          <w:szCs w:val="28"/>
        </w:rPr>
        <w:t>р</w:t>
      </w:r>
      <w:r w:rsidRPr="00F37DAF">
        <w:rPr>
          <w:rFonts w:ascii="Times New Roman" w:hAnsi="Times New Roman" w:cs="Times New Roman"/>
          <w:sz w:val="28"/>
          <w:szCs w:val="28"/>
        </w:rPr>
        <w:t>жания;</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пенсионное обеспечение за выслугу лет и в связи с инвалидностью в об</w:t>
      </w:r>
      <w:r w:rsidRPr="00F37DAF">
        <w:rPr>
          <w:rFonts w:ascii="Times New Roman" w:hAnsi="Times New Roman" w:cs="Times New Roman"/>
          <w:sz w:val="28"/>
          <w:szCs w:val="28"/>
        </w:rPr>
        <w:t>ъ</w:t>
      </w:r>
      <w:r w:rsidRPr="00F37DAF">
        <w:rPr>
          <w:rFonts w:ascii="Times New Roman" w:hAnsi="Times New Roman" w:cs="Times New Roman"/>
          <w:sz w:val="28"/>
          <w:szCs w:val="28"/>
        </w:rPr>
        <w:t xml:space="preserve">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9203D3">
        <w:rPr>
          <w:rFonts w:ascii="Times New Roman" w:hAnsi="Times New Roman" w:cs="Times New Roman"/>
          <w:sz w:val="28"/>
          <w:szCs w:val="28"/>
        </w:rPr>
        <w:t>района</w:t>
      </w:r>
      <w:r w:rsidR="003C4D6A">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9203D3" w:rsidRPr="009203D3">
        <w:rPr>
          <w:rFonts w:ascii="Times New Roman" w:hAnsi="Times New Roman" w:cs="Times New Roman"/>
          <w:sz w:val="28"/>
          <w:szCs w:val="28"/>
        </w:rPr>
        <w:t>района</w:t>
      </w:r>
      <w:r w:rsidRPr="00F37DAF">
        <w:rPr>
          <w:rFonts w:ascii="Times New Roman" w:hAnsi="Times New Roman" w:cs="Times New Roman"/>
          <w:sz w:val="28"/>
          <w:szCs w:val="28"/>
        </w:rPr>
        <w:t xml:space="preserve"> предоставляется ежегодный отпуск с сохранением дене</w:t>
      </w:r>
      <w:r w:rsidRPr="00F37DAF">
        <w:rPr>
          <w:rFonts w:ascii="Times New Roman" w:hAnsi="Times New Roman" w:cs="Times New Roman"/>
          <w:sz w:val="28"/>
          <w:szCs w:val="28"/>
        </w:rPr>
        <w:t>ж</w:t>
      </w:r>
      <w:r w:rsidRPr="00F37DAF">
        <w:rPr>
          <w:rFonts w:ascii="Times New Roman" w:hAnsi="Times New Roman" w:cs="Times New Roman"/>
          <w:sz w:val="28"/>
          <w:szCs w:val="28"/>
        </w:rPr>
        <w:lastRenderedPageBreak/>
        <w:t>ного содержания, размер которого определяется в порядке, установленном тр</w:t>
      </w:r>
      <w:r w:rsidRPr="00F37DAF">
        <w:rPr>
          <w:rFonts w:ascii="Times New Roman" w:hAnsi="Times New Roman" w:cs="Times New Roman"/>
          <w:sz w:val="28"/>
          <w:szCs w:val="28"/>
        </w:rPr>
        <w:t>у</w:t>
      </w:r>
      <w:r w:rsidRPr="00F37DAF">
        <w:rPr>
          <w:rFonts w:ascii="Times New Roman" w:hAnsi="Times New Roman" w:cs="Times New Roman"/>
          <w:sz w:val="28"/>
          <w:szCs w:val="28"/>
        </w:rPr>
        <w:t>довым законодательством для исчисления средней заработной платы. Ежего</w:t>
      </w:r>
      <w:r w:rsidRPr="00F37DAF">
        <w:rPr>
          <w:rFonts w:ascii="Times New Roman" w:hAnsi="Times New Roman" w:cs="Times New Roman"/>
          <w:sz w:val="28"/>
          <w:szCs w:val="28"/>
        </w:rPr>
        <w:t>д</w:t>
      </w:r>
      <w:r w:rsidRPr="00F37DAF">
        <w:rPr>
          <w:rFonts w:ascii="Times New Roman" w:hAnsi="Times New Roman" w:cs="Times New Roman"/>
          <w:sz w:val="28"/>
          <w:szCs w:val="28"/>
        </w:rPr>
        <w:t xml:space="preserve">ный оплачиваемый отпуск главы </w:t>
      </w:r>
      <w:r w:rsidR="009203D3" w:rsidRPr="009203D3">
        <w:rPr>
          <w:rFonts w:ascii="Times New Roman" w:hAnsi="Times New Roman" w:cs="Times New Roman"/>
          <w:sz w:val="28"/>
          <w:szCs w:val="28"/>
        </w:rPr>
        <w:t>района</w:t>
      </w:r>
      <w:r w:rsidR="00B339AB">
        <w:rPr>
          <w:rFonts w:ascii="Times New Roman" w:hAnsi="Times New Roman" w:cs="Times New Roman"/>
          <w:sz w:val="28"/>
          <w:szCs w:val="28"/>
        </w:rPr>
        <w:t xml:space="preserve"> </w:t>
      </w:r>
      <w:r w:rsidRPr="00F37DAF">
        <w:rPr>
          <w:rFonts w:ascii="Times New Roman" w:hAnsi="Times New Roman" w:cs="Times New Roman"/>
          <w:sz w:val="28"/>
          <w:szCs w:val="28"/>
        </w:rPr>
        <w:t>состоит из основного оплачиваемого отпуска и дополнительного оплачиваемого отпуска за ненормированный раб</w:t>
      </w:r>
      <w:r w:rsidRPr="00F37DAF">
        <w:rPr>
          <w:rFonts w:ascii="Times New Roman" w:hAnsi="Times New Roman" w:cs="Times New Roman"/>
          <w:sz w:val="28"/>
          <w:szCs w:val="28"/>
        </w:rPr>
        <w:t>о</w:t>
      </w:r>
      <w:r w:rsidRPr="00F37DAF">
        <w:rPr>
          <w:rFonts w:ascii="Times New Roman" w:hAnsi="Times New Roman" w:cs="Times New Roman"/>
          <w:sz w:val="28"/>
          <w:szCs w:val="28"/>
        </w:rPr>
        <w:t xml:space="preserve">чий день. </w:t>
      </w:r>
    </w:p>
    <w:p w:rsidR="009B0052" w:rsidRPr="00F37DAF" w:rsidRDefault="009B0052" w:rsidP="00C269B3">
      <w:pPr>
        <w:pStyle w:val="ConsPlusNormal"/>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Ежегодный основной оплачиваемый отпуск предоставляется главе </w:t>
      </w:r>
      <w:r w:rsidR="009203D3" w:rsidRPr="009203D3">
        <w:rPr>
          <w:rFonts w:ascii="Times New Roman" w:hAnsi="Times New Roman" w:cs="Times New Roman"/>
          <w:sz w:val="28"/>
          <w:szCs w:val="28"/>
        </w:rPr>
        <w:t>района</w:t>
      </w:r>
      <w:r w:rsidR="008671BC">
        <w:rPr>
          <w:rFonts w:ascii="Times New Roman" w:hAnsi="Times New Roman" w:cs="Times New Roman"/>
          <w:sz w:val="28"/>
          <w:szCs w:val="28"/>
        </w:rPr>
        <w:t xml:space="preserve"> </w:t>
      </w:r>
      <w:r w:rsidRPr="00F37DAF">
        <w:rPr>
          <w:rFonts w:ascii="Times New Roman" w:hAnsi="Times New Roman" w:cs="Times New Roman"/>
          <w:sz w:val="28"/>
          <w:szCs w:val="28"/>
        </w:rPr>
        <w:t xml:space="preserve">продолжительностью </w:t>
      </w:r>
      <w:r w:rsidR="00B339AB">
        <w:rPr>
          <w:rFonts w:ascii="Times New Roman" w:hAnsi="Times New Roman" w:cs="Times New Roman"/>
          <w:sz w:val="28"/>
          <w:szCs w:val="28"/>
        </w:rPr>
        <w:t>45</w:t>
      </w:r>
      <w:r w:rsidRPr="00F37DAF">
        <w:rPr>
          <w:rFonts w:ascii="Times New Roman" w:hAnsi="Times New Roman" w:cs="Times New Roman"/>
          <w:sz w:val="28"/>
          <w:szCs w:val="28"/>
        </w:rPr>
        <w:t xml:space="preserve"> календарных дней.</w:t>
      </w:r>
    </w:p>
    <w:p w:rsidR="009B0052" w:rsidRPr="00F37DAF" w:rsidRDefault="009B0052" w:rsidP="00C269B3">
      <w:pPr>
        <w:pStyle w:val="ConsPlusNormal"/>
        <w:suppressAutoHyphens w:val="0"/>
        <w:ind w:firstLine="709"/>
        <w:jc w:val="both"/>
        <w:rPr>
          <w:rFonts w:ascii="Times New Roman" w:hAnsi="Times New Roman" w:cs="Times New Roman"/>
          <w:strike/>
          <w:sz w:val="28"/>
          <w:szCs w:val="28"/>
        </w:rPr>
      </w:pPr>
      <w:r w:rsidRPr="00F37DAF">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9203D3">
        <w:rPr>
          <w:rFonts w:ascii="Times New Roman" w:hAnsi="Times New Roman" w:cs="Times New Roman"/>
          <w:sz w:val="28"/>
          <w:szCs w:val="28"/>
        </w:rPr>
        <w:t>района</w:t>
      </w:r>
      <w:r w:rsidR="00B339AB">
        <w:rPr>
          <w:rFonts w:ascii="Times New Roman" w:hAnsi="Times New Roman" w:cs="Times New Roman"/>
          <w:sz w:val="28"/>
          <w:szCs w:val="28"/>
        </w:rPr>
        <w:t xml:space="preserve"> </w:t>
      </w:r>
      <w:r w:rsidRPr="00F37DAF">
        <w:rPr>
          <w:rFonts w:ascii="Times New Roman" w:hAnsi="Times New Roman" w:cs="Times New Roman"/>
          <w:sz w:val="28"/>
          <w:szCs w:val="28"/>
        </w:rPr>
        <w:t>продолжительностью</w:t>
      </w:r>
      <w:r w:rsidR="00B339AB">
        <w:rPr>
          <w:rFonts w:ascii="Times New Roman" w:hAnsi="Times New Roman" w:cs="Times New Roman"/>
          <w:sz w:val="28"/>
          <w:szCs w:val="28"/>
        </w:rPr>
        <w:t xml:space="preserve"> 6 </w:t>
      </w:r>
      <w:r w:rsidRPr="00F37DAF">
        <w:rPr>
          <w:rFonts w:ascii="Times New Roman" w:hAnsi="Times New Roman" w:cs="Times New Roman"/>
          <w:sz w:val="28"/>
          <w:szCs w:val="28"/>
        </w:rPr>
        <w:t>календа</w:t>
      </w:r>
      <w:r w:rsidRPr="00F37DAF">
        <w:rPr>
          <w:rFonts w:ascii="Times New Roman" w:hAnsi="Times New Roman" w:cs="Times New Roman"/>
          <w:sz w:val="28"/>
          <w:szCs w:val="28"/>
        </w:rPr>
        <w:t>р</w:t>
      </w:r>
      <w:r w:rsidRPr="00F37DAF">
        <w:rPr>
          <w:rFonts w:ascii="Times New Roman" w:hAnsi="Times New Roman" w:cs="Times New Roman"/>
          <w:sz w:val="28"/>
          <w:szCs w:val="28"/>
        </w:rPr>
        <w:t xml:space="preserve">ных дней. </w:t>
      </w:r>
    </w:p>
    <w:p w:rsidR="009B0052" w:rsidRPr="00F37DAF" w:rsidRDefault="009B0052" w:rsidP="00C269B3">
      <w:pPr>
        <w:suppressAutoHyphens w:val="0"/>
        <w:ind w:firstLine="709"/>
        <w:rPr>
          <w:sz w:val="28"/>
          <w:szCs w:val="28"/>
          <w:lang w:eastAsia="fa-IR" w:bidi="fa-IR"/>
        </w:rPr>
      </w:pPr>
    </w:p>
    <w:p w:rsidR="009B0052" w:rsidRPr="002450BC" w:rsidRDefault="001C22C7" w:rsidP="00C269B3">
      <w:pPr>
        <w:pStyle w:val="af0"/>
        <w:suppressAutoHyphens w:val="0"/>
        <w:ind w:firstLine="709"/>
        <w:jc w:val="both"/>
        <w:rPr>
          <w:b/>
          <w:sz w:val="28"/>
          <w:szCs w:val="28"/>
        </w:rPr>
      </w:pPr>
      <w:r>
        <w:rPr>
          <w:b/>
          <w:sz w:val="28"/>
          <w:szCs w:val="28"/>
        </w:rPr>
        <w:t>Статья 24</w:t>
      </w:r>
      <w:r w:rsidR="009B0052" w:rsidRPr="002450BC">
        <w:rPr>
          <w:b/>
          <w:sz w:val="28"/>
          <w:szCs w:val="28"/>
        </w:rPr>
        <w:t xml:space="preserve">. Администрация муниципального образования </w:t>
      </w:r>
      <w:r w:rsidR="00FF500D">
        <w:rPr>
          <w:b/>
          <w:sz w:val="28"/>
          <w:szCs w:val="28"/>
        </w:rPr>
        <w:t>Щербино</w:t>
      </w:r>
      <w:r w:rsidR="00FF500D">
        <w:rPr>
          <w:b/>
          <w:sz w:val="28"/>
          <w:szCs w:val="28"/>
        </w:rPr>
        <w:t>в</w:t>
      </w:r>
      <w:r w:rsidR="00FF500D">
        <w:rPr>
          <w:b/>
          <w:sz w:val="28"/>
          <w:szCs w:val="28"/>
        </w:rPr>
        <w:t xml:space="preserve">ский </w:t>
      </w:r>
      <w:r w:rsidR="009203D3" w:rsidRPr="002450BC">
        <w:rPr>
          <w:b/>
          <w:sz w:val="28"/>
          <w:szCs w:val="28"/>
        </w:rPr>
        <w:t>район</w:t>
      </w:r>
    </w:p>
    <w:p w:rsidR="009B0052" w:rsidRPr="002450BC" w:rsidRDefault="009B0052" w:rsidP="00C269B3">
      <w:pPr>
        <w:pStyle w:val="ConsNormal0"/>
        <w:suppressAutoHyphens w:val="0"/>
        <w:ind w:firstLine="709"/>
        <w:jc w:val="both"/>
        <w:rPr>
          <w:rFonts w:ascii="Times New Roman" w:hAnsi="Times New Roman" w:cs="Times New Roman"/>
          <w:sz w:val="28"/>
          <w:szCs w:val="28"/>
        </w:rPr>
      </w:pPr>
      <w:r w:rsidRPr="002450BC">
        <w:rPr>
          <w:rFonts w:ascii="Times New Roman" w:hAnsi="Times New Roman" w:cs="Times New Roman"/>
          <w:sz w:val="28"/>
          <w:szCs w:val="28"/>
        </w:rPr>
        <w:t>1. Администрация является исполнительно-распорядительным органом муниципа</w:t>
      </w:r>
      <w:r w:rsidR="009203D3" w:rsidRPr="002450BC">
        <w:rPr>
          <w:rFonts w:ascii="Times New Roman" w:hAnsi="Times New Roman" w:cs="Times New Roman"/>
          <w:sz w:val="28"/>
          <w:szCs w:val="28"/>
        </w:rPr>
        <w:t>льного образования</w:t>
      </w:r>
      <w:r w:rsidR="00FF500D">
        <w:rPr>
          <w:rFonts w:ascii="Times New Roman" w:hAnsi="Times New Roman" w:cs="Times New Roman"/>
          <w:sz w:val="28"/>
          <w:szCs w:val="28"/>
        </w:rPr>
        <w:t xml:space="preserve"> Щербиновский </w:t>
      </w:r>
      <w:r w:rsidR="009203D3" w:rsidRPr="002450BC">
        <w:rPr>
          <w:rFonts w:ascii="Times New Roman" w:hAnsi="Times New Roman" w:cs="Times New Roman"/>
          <w:sz w:val="28"/>
          <w:szCs w:val="28"/>
        </w:rPr>
        <w:t>район</w:t>
      </w:r>
      <w:r w:rsidRPr="002450BC">
        <w:rPr>
          <w:rFonts w:ascii="Times New Roman" w:hAnsi="Times New Roman" w:cs="Times New Roman"/>
          <w:sz w:val="28"/>
          <w:szCs w:val="28"/>
        </w:rPr>
        <w:t xml:space="preserve">, наделенным настоящим Уставом полномочиями по решению вопросов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008671BC">
        <w:rPr>
          <w:rFonts w:ascii="Times New Roman" w:hAnsi="Times New Roman" w:cs="Times New Roman"/>
          <w:sz w:val="28"/>
          <w:szCs w:val="28"/>
          <w:lang w:eastAsia="ru-RU"/>
        </w:rPr>
        <w:t xml:space="preserve"> </w:t>
      </w:r>
      <w:r w:rsidRPr="002450BC">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F37DAF" w:rsidRDefault="009B0052" w:rsidP="00C269B3">
      <w:pPr>
        <w:pStyle w:val="ConsNormal0"/>
        <w:suppressAutoHyphens w:val="0"/>
        <w:ind w:firstLine="709"/>
        <w:jc w:val="both"/>
        <w:rPr>
          <w:rFonts w:ascii="Times New Roman" w:hAnsi="Times New Roman" w:cs="Times New Roman"/>
          <w:sz w:val="28"/>
          <w:szCs w:val="28"/>
        </w:rPr>
      </w:pPr>
      <w:r w:rsidRPr="002450BC">
        <w:rPr>
          <w:rFonts w:ascii="Times New Roman" w:hAnsi="Times New Roman" w:cs="Times New Roman"/>
          <w:sz w:val="28"/>
          <w:szCs w:val="28"/>
        </w:rPr>
        <w:t>2. Администрация обладает правами юридического лица</w:t>
      </w:r>
      <w:r w:rsidRPr="00F37DAF">
        <w:rPr>
          <w:rFonts w:ascii="Times New Roman" w:hAnsi="Times New Roman" w:cs="Times New Roman"/>
          <w:sz w:val="28"/>
          <w:szCs w:val="28"/>
        </w:rPr>
        <w:t xml:space="preserve">. </w:t>
      </w:r>
    </w:p>
    <w:p w:rsidR="009B0052" w:rsidRPr="00F37DAF" w:rsidRDefault="009B0052"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w:t>
      </w:r>
      <w:r w:rsidRPr="00F37DAF">
        <w:rPr>
          <w:rFonts w:ascii="Times New Roman" w:hAnsi="Times New Roman" w:cs="Times New Roman"/>
          <w:sz w:val="28"/>
          <w:szCs w:val="28"/>
        </w:rPr>
        <w:t>а</w:t>
      </w:r>
      <w:r w:rsidRPr="00F37DAF">
        <w:rPr>
          <w:rFonts w:ascii="Times New Roman" w:hAnsi="Times New Roman" w:cs="Times New Roman"/>
          <w:sz w:val="28"/>
          <w:szCs w:val="28"/>
        </w:rPr>
        <w:t>конодательством, настоящим Уставом, решениями Совета.</w:t>
      </w:r>
    </w:p>
    <w:p w:rsidR="009B0052" w:rsidRPr="00F37DAF" w:rsidRDefault="009B0052"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на принципах единоначалия.</w:t>
      </w:r>
    </w:p>
    <w:p w:rsidR="009B0052" w:rsidRPr="00F37DAF" w:rsidRDefault="009B0052"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5. Структуру ад</w:t>
      </w:r>
      <w:r w:rsidR="002450BC">
        <w:rPr>
          <w:rFonts w:ascii="Times New Roman" w:hAnsi="Times New Roman" w:cs="Times New Roman"/>
          <w:sz w:val="28"/>
          <w:szCs w:val="28"/>
        </w:rPr>
        <w:t>министрации составляют глава района,</w:t>
      </w:r>
      <w:r w:rsidRPr="00F37DAF">
        <w:rPr>
          <w:rFonts w:ascii="Times New Roman" w:hAnsi="Times New Roman" w:cs="Times New Roman"/>
          <w:sz w:val="28"/>
          <w:szCs w:val="28"/>
        </w:rPr>
        <w:t xml:space="preserve"> первый замест</w:t>
      </w:r>
      <w:r w:rsidRPr="00F37DAF">
        <w:rPr>
          <w:rFonts w:ascii="Times New Roman" w:hAnsi="Times New Roman" w:cs="Times New Roman"/>
          <w:sz w:val="28"/>
          <w:szCs w:val="28"/>
        </w:rPr>
        <w:t>и</w:t>
      </w:r>
      <w:r w:rsidRPr="00F37DAF">
        <w:rPr>
          <w:rFonts w:ascii="Times New Roman" w:hAnsi="Times New Roman" w:cs="Times New Roman"/>
          <w:sz w:val="28"/>
          <w:szCs w:val="28"/>
        </w:rPr>
        <w:t xml:space="preserve">тель </w:t>
      </w:r>
      <w:r w:rsidR="00FF500D" w:rsidRPr="008671BC">
        <w:rPr>
          <w:rFonts w:ascii="Times New Roman" w:hAnsi="Times New Roman" w:cs="Times New Roman"/>
          <w:color w:val="000000" w:themeColor="text1"/>
          <w:sz w:val="28"/>
          <w:szCs w:val="28"/>
        </w:rPr>
        <w:t>главы района</w:t>
      </w:r>
      <w:r w:rsidRPr="008671BC">
        <w:rPr>
          <w:rFonts w:ascii="Times New Roman" w:hAnsi="Times New Roman" w:cs="Times New Roman"/>
          <w:color w:val="000000" w:themeColor="text1"/>
          <w:sz w:val="28"/>
          <w:szCs w:val="28"/>
        </w:rPr>
        <w:t>,</w:t>
      </w:r>
      <w:r w:rsidRPr="00F37DAF">
        <w:rPr>
          <w:rFonts w:ascii="Times New Roman" w:hAnsi="Times New Roman" w:cs="Times New Roman"/>
          <w:color w:val="FF0000"/>
          <w:sz w:val="28"/>
          <w:szCs w:val="28"/>
        </w:rPr>
        <w:t xml:space="preserve"> </w:t>
      </w:r>
      <w:r w:rsidRPr="00F37DAF">
        <w:rPr>
          <w:rFonts w:ascii="Times New Roman" w:hAnsi="Times New Roman" w:cs="Times New Roman"/>
          <w:sz w:val="28"/>
          <w:szCs w:val="28"/>
        </w:rPr>
        <w:t xml:space="preserve">заместители главы </w:t>
      </w:r>
      <w:r w:rsidR="002450BC">
        <w:rPr>
          <w:rFonts w:ascii="Times New Roman" w:hAnsi="Times New Roman" w:cs="Times New Roman"/>
          <w:sz w:val="28"/>
          <w:szCs w:val="28"/>
        </w:rPr>
        <w:t>района</w:t>
      </w:r>
      <w:r w:rsidRPr="00F37DAF">
        <w:rPr>
          <w:rFonts w:ascii="Times New Roman" w:hAnsi="Times New Roman" w:cs="Times New Roman"/>
          <w:sz w:val="28"/>
          <w:szCs w:val="28"/>
        </w:rPr>
        <w:t>,</w:t>
      </w:r>
      <w:r w:rsidR="00FF500D">
        <w:rPr>
          <w:rFonts w:ascii="Times New Roman" w:hAnsi="Times New Roman" w:cs="Times New Roman"/>
          <w:sz w:val="28"/>
          <w:szCs w:val="28"/>
        </w:rPr>
        <w:t xml:space="preserve"> </w:t>
      </w:r>
      <w:r w:rsidRPr="00F37DAF">
        <w:rPr>
          <w:rFonts w:ascii="Times New Roman" w:hAnsi="Times New Roman" w:cs="Times New Roman"/>
          <w:sz w:val="28"/>
          <w:szCs w:val="28"/>
        </w:rPr>
        <w:t>а также отраслевые</w:t>
      </w:r>
      <w:r>
        <w:rPr>
          <w:rFonts w:ascii="Times New Roman" w:hAnsi="Times New Roman" w:cs="Times New Roman"/>
          <w:sz w:val="28"/>
          <w:szCs w:val="28"/>
        </w:rPr>
        <w:t xml:space="preserve">, </w:t>
      </w:r>
      <w:r w:rsidRPr="00F37DAF">
        <w:rPr>
          <w:rFonts w:ascii="Times New Roman" w:hAnsi="Times New Roman" w:cs="Times New Roman"/>
          <w:sz w:val="28"/>
          <w:szCs w:val="28"/>
        </w:rPr>
        <w:t>функци</w:t>
      </w:r>
      <w:r w:rsidRPr="00F37DAF">
        <w:rPr>
          <w:rFonts w:ascii="Times New Roman" w:hAnsi="Times New Roman" w:cs="Times New Roman"/>
          <w:sz w:val="28"/>
          <w:szCs w:val="28"/>
        </w:rPr>
        <w:t>о</w:t>
      </w:r>
      <w:r w:rsidRPr="00F37DAF">
        <w:rPr>
          <w:rFonts w:ascii="Times New Roman" w:hAnsi="Times New Roman" w:cs="Times New Roman"/>
          <w:sz w:val="28"/>
          <w:szCs w:val="28"/>
        </w:rPr>
        <w:t>нальные и территориальные органы администрации.</w:t>
      </w:r>
    </w:p>
    <w:p w:rsidR="00064479" w:rsidRDefault="00064479" w:rsidP="00C269B3">
      <w:pPr>
        <w:pStyle w:val="ConsNormal0"/>
        <w:suppressAutoHyphens w:val="0"/>
        <w:ind w:firstLine="709"/>
        <w:jc w:val="both"/>
        <w:rPr>
          <w:rFonts w:ascii="Times New Roman" w:hAnsi="Times New Roman"/>
          <w:sz w:val="28"/>
          <w:szCs w:val="28"/>
          <w:u w:val="single"/>
        </w:rPr>
      </w:pPr>
    </w:p>
    <w:p w:rsidR="009B0052" w:rsidRPr="005179C2" w:rsidRDefault="001C22C7" w:rsidP="00C269B3">
      <w:pPr>
        <w:suppressAutoHyphens w:val="0"/>
        <w:ind w:firstLine="709"/>
        <w:jc w:val="both"/>
        <w:rPr>
          <w:b/>
          <w:bCs/>
          <w:sz w:val="28"/>
          <w:szCs w:val="28"/>
        </w:rPr>
      </w:pPr>
      <w:r>
        <w:rPr>
          <w:b/>
          <w:sz w:val="28"/>
          <w:szCs w:val="28"/>
        </w:rPr>
        <w:t>Статья 25</w:t>
      </w:r>
      <w:r w:rsidR="009B0052" w:rsidRPr="005179C2">
        <w:rPr>
          <w:b/>
          <w:sz w:val="28"/>
          <w:szCs w:val="28"/>
        </w:rPr>
        <w:t xml:space="preserve">. </w:t>
      </w:r>
      <w:r w:rsidR="009B0052" w:rsidRPr="005179C2">
        <w:rPr>
          <w:b/>
          <w:bCs/>
          <w:sz w:val="28"/>
          <w:szCs w:val="28"/>
        </w:rPr>
        <w:t xml:space="preserve">Полномочия администрации </w:t>
      </w:r>
    </w:p>
    <w:p w:rsidR="009B0052" w:rsidRPr="005179C2" w:rsidRDefault="009B0052" w:rsidP="00C269B3">
      <w:pPr>
        <w:pStyle w:val="ConsNormal0"/>
        <w:suppressAutoHyphens w:val="0"/>
        <w:ind w:firstLine="709"/>
        <w:jc w:val="both"/>
        <w:rPr>
          <w:rFonts w:ascii="Times New Roman" w:hAnsi="Times New Roman" w:cs="Times New Roman"/>
          <w:sz w:val="28"/>
          <w:szCs w:val="28"/>
        </w:rPr>
      </w:pPr>
      <w:r w:rsidRPr="005179C2">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5179C2" w:rsidRDefault="000B390F" w:rsidP="00C269B3">
      <w:pPr>
        <w:suppressAutoHyphens w:val="0"/>
        <w:ind w:firstLine="709"/>
        <w:jc w:val="both"/>
        <w:rPr>
          <w:sz w:val="28"/>
          <w:szCs w:val="28"/>
        </w:rPr>
      </w:pPr>
      <w:r w:rsidRPr="005179C2">
        <w:rPr>
          <w:sz w:val="28"/>
          <w:szCs w:val="28"/>
        </w:rPr>
        <w:t>1) разрабатывает проект местного бюджета, организует его исполнение;</w:t>
      </w:r>
    </w:p>
    <w:p w:rsidR="000B390F" w:rsidRPr="005179C2" w:rsidRDefault="000B390F" w:rsidP="00C269B3">
      <w:pPr>
        <w:suppressAutoHyphens w:val="0"/>
        <w:ind w:firstLine="709"/>
        <w:jc w:val="both"/>
        <w:rPr>
          <w:sz w:val="28"/>
          <w:szCs w:val="28"/>
        </w:rPr>
      </w:pPr>
      <w:r w:rsidRPr="005179C2">
        <w:rPr>
          <w:sz w:val="28"/>
          <w:szCs w:val="28"/>
        </w:rPr>
        <w:t>2) осуществляет муниципальные заимствования, управление муниц</w:t>
      </w:r>
      <w:r w:rsidRPr="005179C2">
        <w:rPr>
          <w:sz w:val="28"/>
          <w:szCs w:val="28"/>
        </w:rPr>
        <w:t>и</w:t>
      </w:r>
      <w:r w:rsidRPr="005179C2">
        <w:rPr>
          <w:sz w:val="28"/>
          <w:szCs w:val="28"/>
        </w:rPr>
        <w:t>пальным долгом и муниципальными активами;</w:t>
      </w:r>
    </w:p>
    <w:p w:rsidR="0073273A" w:rsidRPr="005179C2" w:rsidRDefault="0073273A" w:rsidP="00C269B3">
      <w:pPr>
        <w:suppressAutoHyphens w:val="0"/>
        <w:ind w:firstLine="709"/>
        <w:jc w:val="both"/>
        <w:rPr>
          <w:sz w:val="28"/>
          <w:szCs w:val="28"/>
        </w:rPr>
      </w:pPr>
      <w:r w:rsidRPr="005179C2">
        <w:rPr>
          <w:sz w:val="28"/>
          <w:szCs w:val="28"/>
        </w:rPr>
        <w:t>3) составляет отчет об исполнении консолидированного бюджета мун</w:t>
      </w:r>
      <w:r w:rsidRPr="005179C2">
        <w:rPr>
          <w:sz w:val="28"/>
          <w:szCs w:val="28"/>
        </w:rPr>
        <w:t>и</w:t>
      </w:r>
      <w:r w:rsidRPr="005179C2">
        <w:rPr>
          <w:sz w:val="28"/>
          <w:szCs w:val="28"/>
        </w:rPr>
        <w:t xml:space="preserve">ципального образования </w:t>
      </w:r>
      <w:r w:rsidR="004A5602">
        <w:rPr>
          <w:sz w:val="28"/>
          <w:szCs w:val="28"/>
        </w:rPr>
        <w:t xml:space="preserve">Щербиновский </w:t>
      </w:r>
      <w:r w:rsidR="00EC042D" w:rsidRPr="005179C2">
        <w:rPr>
          <w:sz w:val="28"/>
          <w:szCs w:val="28"/>
        </w:rPr>
        <w:t>район</w:t>
      </w:r>
      <w:r w:rsidRPr="005179C2">
        <w:rPr>
          <w:sz w:val="28"/>
          <w:szCs w:val="28"/>
        </w:rPr>
        <w:t>;</w:t>
      </w:r>
    </w:p>
    <w:p w:rsidR="000B390F" w:rsidRPr="005179C2" w:rsidRDefault="000B390F" w:rsidP="00C269B3">
      <w:pPr>
        <w:suppressAutoHyphens w:val="0"/>
        <w:ind w:firstLine="709"/>
        <w:jc w:val="both"/>
        <w:rPr>
          <w:sz w:val="28"/>
          <w:szCs w:val="28"/>
        </w:rPr>
      </w:pPr>
      <w:r w:rsidRPr="005179C2">
        <w:rPr>
          <w:sz w:val="28"/>
          <w:szCs w:val="28"/>
        </w:rPr>
        <w:t xml:space="preserve">4) осуществляет муниципальный контроль в соответствии с действующим законодательством; </w:t>
      </w:r>
    </w:p>
    <w:p w:rsidR="0073273A" w:rsidRPr="005179C2" w:rsidRDefault="00263115" w:rsidP="00C269B3">
      <w:pPr>
        <w:suppressAutoHyphens w:val="0"/>
        <w:autoSpaceDE w:val="0"/>
        <w:ind w:firstLine="709"/>
        <w:jc w:val="both"/>
        <w:rPr>
          <w:sz w:val="28"/>
          <w:szCs w:val="28"/>
        </w:rPr>
      </w:pPr>
      <w:r w:rsidRPr="005179C2">
        <w:rPr>
          <w:sz w:val="28"/>
          <w:szCs w:val="28"/>
        </w:rPr>
        <w:t>5</w:t>
      </w:r>
      <w:r w:rsidR="0073273A" w:rsidRPr="005179C2">
        <w:rPr>
          <w:sz w:val="28"/>
          <w:szCs w:val="28"/>
        </w:rPr>
        <w:t>) создает условия для предоставления транспортных услуг населению и организует транспортное обслуживание населения между поселениями в гр</w:t>
      </w:r>
      <w:r w:rsidR="0073273A" w:rsidRPr="005179C2">
        <w:rPr>
          <w:sz w:val="28"/>
          <w:szCs w:val="28"/>
        </w:rPr>
        <w:t>а</w:t>
      </w:r>
      <w:r w:rsidR="0073273A" w:rsidRPr="005179C2">
        <w:rPr>
          <w:sz w:val="28"/>
          <w:szCs w:val="28"/>
        </w:rPr>
        <w:t xml:space="preserve">ницах муниципального образования </w:t>
      </w:r>
      <w:r w:rsidR="004A5602">
        <w:rPr>
          <w:sz w:val="28"/>
          <w:szCs w:val="28"/>
        </w:rPr>
        <w:t>Щербиновский</w:t>
      </w:r>
      <w:r w:rsidR="004A5602" w:rsidRPr="005179C2">
        <w:rPr>
          <w:sz w:val="28"/>
          <w:szCs w:val="28"/>
        </w:rPr>
        <w:t xml:space="preserve"> </w:t>
      </w:r>
      <w:r w:rsidR="0073273A" w:rsidRPr="005179C2">
        <w:rPr>
          <w:sz w:val="28"/>
          <w:szCs w:val="28"/>
        </w:rPr>
        <w:t>район;</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6</w:t>
      </w:r>
      <w:r w:rsidR="0073273A" w:rsidRPr="005179C2">
        <w:rPr>
          <w:rFonts w:ascii="Times New Roman" w:hAnsi="Times New Roman"/>
          <w:sz w:val="28"/>
          <w:szCs w:val="28"/>
        </w:rPr>
        <w:t xml:space="preserve">) осуществляет подготовку документов территориального планирования муниципального образования </w:t>
      </w:r>
      <w:r w:rsidR="004A5602" w:rsidRPr="004A5602">
        <w:rPr>
          <w:rFonts w:ascii="Times New Roman" w:hAnsi="Times New Roman" w:cs="Times New Roman"/>
          <w:sz w:val="28"/>
          <w:szCs w:val="28"/>
        </w:rPr>
        <w:t>Щербиновский</w:t>
      </w:r>
      <w:r w:rsidR="004A5602" w:rsidRPr="005179C2">
        <w:rPr>
          <w:rFonts w:ascii="Times New Roman" w:hAnsi="Times New Roman"/>
          <w:sz w:val="28"/>
          <w:szCs w:val="28"/>
        </w:rPr>
        <w:t xml:space="preserve"> </w:t>
      </w:r>
      <w:r w:rsidR="0073273A" w:rsidRPr="005179C2">
        <w:rPr>
          <w:rFonts w:ascii="Times New Roman" w:hAnsi="Times New Roman"/>
          <w:sz w:val="28"/>
          <w:szCs w:val="28"/>
        </w:rPr>
        <w:t>район;</w:t>
      </w:r>
    </w:p>
    <w:p w:rsidR="0073273A" w:rsidRPr="005179C2" w:rsidRDefault="00263115" w:rsidP="00C269B3">
      <w:pPr>
        <w:suppressAutoHyphens w:val="0"/>
        <w:autoSpaceDE w:val="0"/>
        <w:autoSpaceDN w:val="0"/>
        <w:adjustRightInd w:val="0"/>
        <w:ind w:firstLine="709"/>
        <w:jc w:val="both"/>
        <w:rPr>
          <w:strike/>
          <w:sz w:val="28"/>
          <w:szCs w:val="28"/>
        </w:rPr>
      </w:pPr>
      <w:r w:rsidRPr="005179C2">
        <w:rPr>
          <w:rFonts w:eastAsiaTheme="minorHAnsi"/>
          <w:kern w:val="0"/>
          <w:sz w:val="28"/>
          <w:szCs w:val="28"/>
        </w:rPr>
        <w:t>7</w:t>
      </w:r>
      <w:r w:rsidR="004345C1" w:rsidRPr="005179C2">
        <w:rPr>
          <w:rFonts w:eastAsiaTheme="minorHAnsi"/>
          <w:kern w:val="0"/>
          <w:sz w:val="28"/>
          <w:szCs w:val="28"/>
        </w:rPr>
        <w:t xml:space="preserve">) </w:t>
      </w:r>
      <w:r w:rsidR="00C5221A" w:rsidRPr="005179C2">
        <w:rPr>
          <w:sz w:val="28"/>
          <w:szCs w:val="28"/>
        </w:rPr>
        <w:t xml:space="preserve">осуществляет </w:t>
      </w:r>
      <w:r w:rsidR="004345C1" w:rsidRPr="005179C2">
        <w:rPr>
          <w:rFonts w:eastAsiaTheme="minorHAnsi"/>
          <w:kern w:val="0"/>
          <w:sz w:val="28"/>
          <w:szCs w:val="28"/>
        </w:rPr>
        <w:t>ведение государственных информационных систем обеспечения градостроительной деятельности в части, касающейся осущест</w:t>
      </w:r>
      <w:r w:rsidR="004345C1" w:rsidRPr="005179C2">
        <w:rPr>
          <w:rFonts w:eastAsiaTheme="minorHAnsi"/>
          <w:kern w:val="0"/>
          <w:sz w:val="28"/>
          <w:szCs w:val="28"/>
        </w:rPr>
        <w:t>в</w:t>
      </w:r>
      <w:r w:rsidR="004345C1" w:rsidRPr="005179C2">
        <w:rPr>
          <w:rFonts w:eastAsiaTheme="minorHAnsi"/>
          <w:kern w:val="0"/>
          <w:sz w:val="28"/>
          <w:szCs w:val="28"/>
        </w:rPr>
        <w:lastRenderedPageBreak/>
        <w:t>ления градостроительной деятельности на территории муниципального образ</w:t>
      </w:r>
      <w:r w:rsidR="004345C1" w:rsidRPr="005179C2">
        <w:rPr>
          <w:rFonts w:eastAsiaTheme="minorHAnsi"/>
          <w:kern w:val="0"/>
          <w:sz w:val="28"/>
          <w:szCs w:val="28"/>
        </w:rPr>
        <w:t>о</w:t>
      </w:r>
      <w:r w:rsidR="004345C1" w:rsidRPr="005179C2">
        <w:rPr>
          <w:rFonts w:eastAsiaTheme="minorHAnsi"/>
          <w:kern w:val="0"/>
          <w:sz w:val="28"/>
          <w:szCs w:val="28"/>
        </w:rPr>
        <w:t xml:space="preserve">вания </w:t>
      </w:r>
      <w:r w:rsidR="004A5602">
        <w:rPr>
          <w:sz w:val="28"/>
          <w:szCs w:val="28"/>
        </w:rPr>
        <w:t>Щербиновский</w:t>
      </w:r>
      <w:r w:rsidR="004A5602" w:rsidRPr="005179C2">
        <w:rPr>
          <w:sz w:val="28"/>
          <w:szCs w:val="28"/>
        </w:rPr>
        <w:t xml:space="preserve"> </w:t>
      </w:r>
      <w:r w:rsidR="004345C1" w:rsidRPr="005179C2">
        <w:rPr>
          <w:rFonts w:eastAsiaTheme="minorHAnsi"/>
          <w:kern w:val="0"/>
          <w:sz w:val="28"/>
          <w:szCs w:val="28"/>
        </w:rPr>
        <w:t>район, и предоставление сведений, документов и матер</w:t>
      </w:r>
      <w:r w:rsidR="004345C1" w:rsidRPr="005179C2">
        <w:rPr>
          <w:rFonts w:eastAsiaTheme="minorHAnsi"/>
          <w:kern w:val="0"/>
          <w:sz w:val="28"/>
          <w:szCs w:val="28"/>
        </w:rPr>
        <w:t>и</w:t>
      </w:r>
      <w:r w:rsidR="004345C1" w:rsidRPr="005179C2">
        <w:rPr>
          <w:rFonts w:eastAsiaTheme="minorHAnsi"/>
          <w:kern w:val="0"/>
          <w:sz w:val="28"/>
          <w:szCs w:val="28"/>
        </w:rPr>
        <w:t>алов, содержащихся в государственных информационных системах обеспеч</w:t>
      </w:r>
      <w:r w:rsidR="004345C1" w:rsidRPr="005179C2">
        <w:rPr>
          <w:rFonts w:eastAsiaTheme="minorHAnsi"/>
          <w:kern w:val="0"/>
          <w:sz w:val="28"/>
          <w:szCs w:val="28"/>
        </w:rPr>
        <w:t>е</w:t>
      </w:r>
      <w:r w:rsidR="004345C1" w:rsidRPr="005179C2">
        <w:rPr>
          <w:rFonts w:eastAsiaTheme="minorHAnsi"/>
          <w:kern w:val="0"/>
          <w:sz w:val="28"/>
          <w:szCs w:val="28"/>
        </w:rPr>
        <w:t>ния градостроительной деятельности;</w:t>
      </w:r>
    </w:p>
    <w:p w:rsidR="0073273A" w:rsidRPr="005179C2" w:rsidRDefault="00263115" w:rsidP="00C269B3">
      <w:pPr>
        <w:pStyle w:val="ConsNormal0"/>
        <w:suppressAutoHyphens w:val="0"/>
        <w:ind w:firstLine="709"/>
        <w:jc w:val="both"/>
        <w:rPr>
          <w:rFonts w:ascii="Times New Roman" w:eastAsiaTheme="minorHAnsi" w:hAnsi="Times New Roman" w:cs="Times New Roman"/>
          <w:kern w:val="0"/>
          <w:sz w:val="28"/>
          <w:szCs w:val="28"/>
          <w:lang w:eastAsia="en-US"/>
        </w:rPr>
      </w:pPr>
      <w:r w:rsidRPr="005179C2">
        <w:rPr>
          <w:rFonts w:ascii="Times New Roman" w:hAnsi="Times New Roman"/>
          <w:sz w:val="28"/>
          <w:szCs w:val="28"/>
        </w:rPr>
        <w:t>8</w:t>
      </w:r>
      <w:r w:rsidR="0073273A" w:rsidRPr="005179C2">
        <w:rPr>
          <w:rFonts w:ascii="Times New Roman" w:hAnsi="Times New Roman"/>
          <w:sz w:val="28"/>
          <w:szCs w:val="28"/>
        </w:rPr>
        <w:t xml:space="preserve">) создает условия для обеспечения поселений, входящих в состав </w:t>
      </w:r>
      <w:r w:rsidR="0073273A" w:rsidRPr="005179C2">
        <w:rPr>
          <w:rFonts w:ascii="Times New Roman" w:eastAsiaTheme="minorHAnsi" w:hAnsi="Times New Roman" w:cs="Times New Roman"/>
          <w:kern w:val="0"/>
          <w:sz w:val="28"/>
          <w:szCs w:val="28"/>
          <w:lang w:eastAsia="en-US"/>
        </w:rPr>
        <w:t>мун</w:t>
      </w:r>
      <w:r w:rsidR="0073273A" w:rsidRPr="005179C2">
        <w:rPr>
          <w:rFonts w:ascii="Times New Roman" w:eastAsiaTheme="minorHAnsi" w:hAnsi="Times New Roman" w:cs="Times New Roman"/>
          <w:kern w:val="0"/>
          <w:sz w:val="28"/>
          <w:szCs w:val="28"/>
          <w:lang w:eastAsia="en-US"/>
        </w:rPr>
        <w:t>и</w:t>
      </w:r>
      <w:r w:rsidR="0073273A" w:rsidRPr="005179C2">
        <w:rPr>
          <w:rFonts w:ascii="Times New Roman" w:eastAsiaTheme="minorHAnsi" w:hAnsi="Times New Roman" w:cs="Times New Roman"/>
          <w:kern w:val="0"/>
          <w:sz w:val="28"/>
          <w:szCs w:val="28"/>
          <w:lang w:eastAsia="en-US"/>
        </w:rPr>
        <w:t xml:space="preserve">ципального образования </w:t>
      </w:r>
      <w:r w:rsidR="004A5602" w:rsidRPr="004A5602">
        <w:rPr>
          <w:rFonts w:ascii="Times New Roman" w:hAnsi="Times New Roman" w:cs="Times New Roman"/>
          <w:sz w:val="28"/>
          <w:szCs w:val="28"/>
        </w:rPr>
        <w:t>Щербиновский</w:t>
      </w:r>
      <w:r w:rsidR="004A5602" w:rsidRPr="004A5602">
        <w:rPr>
          <w:rFonts w:ascii="Times New Roman" w:eastAsiaTheme="minorHAnsi" w:hAnsi="Times New Roman" w:cs="Times New Roman"/>
          <w:kern w:val="0"/>
          <w:sz w:val="28"/>
          <w:szCs w:val="28"/>
          <w:lang w:eastAsia="en-US"/>
        </w:rPr>
        <w:t xml:space="preserve"> </w:t>
      </w:r>
      <w:r w:rsidR="0073273A" w:rsidRPr="005179C2">
        <w:rPr>
          <w:rFonts w:ascii="Times New Roman" w:eastAsiaTheme="minorHAnsi" w:hAnsi="Times New Roman" w:cs="Times New Roman"/>
          <w:kern w:val="0"/>
          <w:sz w:val="28"/>
          <w:szCs w:val="28"/>
          <w:lang w:eastAsia="en-US"/>
        </w:rPr>
        <w:t>район, услугами связи;</w:t>
      </w:r>
    </w:p>
    <w:p w:rsidR="008A504E" w:rsidRPr="005179C2" w:rsidRDefault="00263115" w:rsidP="00C269B3">
      <w:pPr>
        <w:pStyle w:val="ConsNormal0"/>
        <w:suppressAutoHyphens w:val="0"/>
        <w:ind w:firstLine="709"/>
        <w:jc w:val="both"/>
        <w:rPr>
          <w:rFonts w:ascii="Times New Roman" w:eastAsiaTheme="minorHAnsi" w:hAnsi="Times New Roman" w:cs="Times New Roman"/>
          <w:kern w:val="0"/>
          <w:sz w:val="28"/>
          <w:szCs w:val="28"/>
        </w:rPr>
      </w:pPr>
      <w:r w:rsidRPr="005179C2">
        <w:rPr>
          <w:rFonts w:ascii="Times New Roman" w:hAnsi="Times New Roman"/>
          <w:sz w:val="28"/>
          <w:szCs w:val="28"/>
        </w:rPr>
        <w:t>9</w:t>
      </w:r>
      <w:r w:rsidR="0073273A" w:rsidRPr="005179C2">
        <w:rPr>
          <w:rFonts w:ascii="Times New Roman" w:hAnsi="Times New Roman"/>
          <w:sz w:val="28"/>
          <w:szCs w:val="28"/>
        </w:rPr>
        <w:t>) оказывает содействие организациям связи, оказывающим универсал</w:t>
      </w:r>
      <w:r w:rsidR="0073273A" w:rsidRPr="005179C2">
        <w:rPr>
          <w:rFonts w:ascii="Times New Roman" w:hAnsi="Times New Roman"/>
          <w:sz w:val="28"/>
          <w:szCs w:val="28"/>
        </w:rPr>
        <w:t>ь</w:t>
      </w:r>
      <w:r w:rsidR="0073273A" w:rsidRPr="005179C2">
        <w:rPr>
          <w:rFonts w:ascii="Times New Roman" w:hAnsi="Times New Roman"/>
          <w:sz w:val="28"/>
          <w:szCs w:val="28"/>
        </w:rPr>
        <w:t>ные услуги связи, в получении и (или) строительстве сооружений связи и п</w:t>
      </w:r>
      <w:r w:rsidR="0073273A" w:rsidRPr="005179C2">
        <w:rPr>
          <w:rFonts w:ascii="Times New Roman" w:hAnsi="Times New Roman"/>
          <w:sz w:val="28"/>
          <w:szCs w:val="28"/>
        </w:rPr>
        <w:t>о</w:t>
      </w:r>
      <w:r w:rsidR="0073273A" w:rsidRPr="005179C2">
        <w:rPr>
          <w:rFonts w:ascii="Times New Roman" w:hAnsi="Times New Roman"/>
          <w:sz w:val="28"/>
          <w:szCs w:val="28"/>
        </w:rPr>
        <w:t>мещений, предназначенных для ока</w:t>
      </w:r>
      <w:r w:rsidR="008A504E" w:rsidRPr="005179C2">
        <w:rPr>
          <w:rFonts w:ascii="Times New Roman" w:hAnsi="Times New Roman"/>
          <w:sz w:val="28"/>
          <w:szCs w:val="28"/>
        </w:rPr>
        <w:t>зания универсальных услуг связи</w:t>
      </w:r>
      <w:r w:rsidR="008A504E" w:rsidRPr="005179C2">
        <w:rPr>
          <w:rFonts w:ascii="Times New Roman" w:hAnsi="Times New Roman" w:cs="Times New Roman"/>
          <w:sz w:val="28"/>
          <w:szCs w:val="28"/>
        </w:rPr>
        <w:t xml:space="preserve">, </w:t>
      </w:r>
      <w:r w:rsidR="008A504E" w:rsidRPr="005179C2">
        <w:rPr>
          <w:rFonts w:ascii="Times New Roman" w:eastAsiaTheme="minorHAnsi" w:hAnsi="Times New Roman" w:cs="Times New Roman"/>
          <w:kern w:val="0"/>
          <w:sz w:val="28"/>
          <w:szCs w:val="28"/>
        </w:rPr>
        <w:t>а также вправе участвовать в реализации иных мероприятий, направленных на созд</w:t>
      </w:r>
      <w:r w:rsidR="008A504E" w:rsidRPr="005179C2">
        <w:rPr>
          <w:rFonts w:ascii="Times New Roman" w:eastAsiaTheme="minorHAnsi" w:hAnsi="Times New Roman" w:cs="Times New Roman"/>
          <w:kern w:val="0"/>
          <w:sz w:val="28"/>
          <w:szCs w:val="28"/>
        </w:rPr>
        <w:t>а</w:t>
      </w:r>
      <w:r w:rsidR="008A504E" w:rsidRPr="005179C2">
        <w:rPr>
          <w:rFonts w:ascii="Times New Roman" w:eastAsiaTheme="minorHAnsi" w:hAnsi="Times New Roman" w:cs="Times New Roman"/>
          <w:kern w:val="0"/>
          <w:sz w:val="28"/>
          <w:szCs w:val="28"/>
        </w:rPr>
        <w:t xml:space="preserve">ние, развитие, эксплуатацию сетей связи и сооружений связи на территории </w:t>
      </w:r>
      <w:r w:rsidR="008A504E" w:rsidRPr="005179C2">
        <w:rPr>
          <w:rFonts w:ascii="Times New Roman" w:hAnsi="Times New Roman" w:cs="Times New Roman"/>
          <w:sz w:val="28"/>
          <w:szCs w:val="28"/>
        </w:rPr>
        <w:t>муниципального образования</w:t>
      </w:r>
      <w:r w:rsidR="004A5602">
        <w:rPr>
          <w:rFonts w:ascii="Times New Roman" w:hAnsi="Times New Roman" w:cs="Times New Roman"/>
          <w:sz w:val="28"/>
          <w:szCs w:val="28"/>
        </w:rPr>
        <w:t xml:space="preserve"> </w:t>
      </w:r>
      <w:r w:rsidR="004A5602" w:rsidRPr="004A5602">
        <w:rPr>
          <w:rFonts w:ascii="Times New Roman" w:hAnsi="Times New Roman" w:cs="Times New Roman"/>
          <w:sz w:val="28"/>
          <w:szCs w:val="28"/>
        </w:rPr>
        <w:t>Щербиновский</w:t>
      </w:r>
      <w:r w:rsidR="004A5602">
        <w:rPr>
          <w:sz w:val="28"/>
          <w:szCs w:val="28"/>
        </w:rPr>
        <w:t xml:space="preserve"> </w:t>
      </w:r>
      <w:r w:rsidR="008A504E" w:rsidRPr="005179C2">
        <w:rPr>
          <w:rFonts w:ascii="Times New Roman" w:hAnsi="Times New Roman" w:cs="Times New Roman"/>
          <w:sz w:val="28"/>
          <w:szCs w:val="28"/>
        </w:rPr>
        <w:t>район;</w:t>
      </w:r>
    </w:p>
    <w:p w:rsidR="0073273A" w:rsidRPr="005179C2" w:rsidRDefault="00263115" w:rsidP="00C269B3">
      <w:pPr>
        <w:pStyle w:val="ConsPlusNormal"/>
        <w:suppressAutoHyphens w:val="0"/>
        <w:ind w:firstLine="709"/>
        <w:jc w:val="both"/>
        <w:outlineLvl w:val="1"/>
        <w:rPr>
          <w:rFonts w:ascii="Times New Roman" w:hAnsi="Times New Roman" w:cs="Times New Roman"/>
          <w:strike/>
          <w:kern w:val="28"/>
          <w:sz w:val="28"/>
          <w:szCs w:val="28"/>
        </w:rPr>
      </w:pPr>
      <w:proofErr w:type="gramStart"/>
      <w:r w:rsidRPr="005179C2">
        <w:rPr>
          <w:rFonts w:ascii="Times New Roman" w:hAnsi="Times New Roman" w:cs="Times New Roman"/>
          <w:sz w:val="28"/>
          <w:szCs w:val="28"/>
        </w:rPr>
        <w:t>10</w:t>
      </w:r>
      <w:r w:rsidR="0073273A" w:rsidRPr="005179C2">
        <w:rPr>
          <w:rFonts w:ascii="Times New Roman" w:hAnsi="Times New Roman" w:cs="Times New Roman"/>
          <w:sz w:val="28"/>
          <w:szCs w:val="28"/>
        </w:rPr>
        <w:t>) осуществляет дорожную деятельность в отношении автомобильных дорог местного значения вне границ населенных пунктов в границах муниц</w:t>
      </w:r>
      <w:r w:rsidR="0073273A" w:rsidRPr="005179C2">
        <w:rPr>
          <w:rFonts w:ascii="Times New Roman" w:hAnsi="Times New Roman" w:cs="Times New Roman"/>
          <w:sz w:val="28"/>
          <w:szCs w:val="28"/>
        </w:rPr>
        <w:t>и</w:t>
      </w:r>
      <w:r w:rsidR="0073273A" w:rsidRPr="005179C2">
        <w:rPr>
          <w:rFonts w:ascii="Times New Roman" w:hAnsi="Times New Roman" w:cs="Times New Roman"/>
          <w:sz w:val="28"/>
          <w:szCs w:val="28"/>
        </w:rPr>
        <w:t xml:space="preserve">пального образования </w:t>
      </w:r>
      <w:r w:rsidR="004A5602" w:rsidRPr="004A5602">
        <w:rPr>
          <w:rFonts w:ascii="Times New Roman" w:hAnsi="Times New Roman" w:cs="Times New Roman"/>
          <w:sz w:val="28"/>
          <w:szCs w:val="28"/>
        </w:rPr>
        <w:t>Щербиновский</w:t>
      </w:r>
      <w:r w:rsidR="004A5602" w:rsidRPr="005179C2">
        <w:rPr>
          <w:rFonts w:ascii="Times New Roman" w:hAnsi="Times New Roman"/>
          <w:sz w:val="28"/>
          <w:szCs w:val="28"/>
        </w:rPr>
        <w:t xml:space="preserve"> </w:t>
      </w:r>
      <w:r w:rsidR="0073273A" w:rsidRPr="005179C2">
        <w:rPr>
          <w:rFonts w:ascii="Times New Roman" w:hAnsi="Times New Roman" w:cs="Times New Roman"/>
          <w:sz w:val="28"/>
          <w:szCs w:val="28"/>
        </w:rPr>
        <w:t xml:space="preserve">район, </w:t>
      </w:r>
      <w:r w:rsidR="002234A8" w:rsidRPr="005179C2">
        <w:rPr>
          <w:rFonts w:ascii="Times New Roman" w:eastAsiaTheme="minorHAnsi" w:hAnsi="Times New Roman" w:cs="Times New Roman"/>
          <w:kern w:val="0"/>
          <w:sz w:val="28"/>
          <w:szCs w:val="28"/>
          <w:lang w:eastAsia="en-US" w:bidi="ar-SA"/>
        </w:rPr>
        <w:t>осущ</w:t>
      </w:r>
      <w:r w:rsidR="00C80B44" w:rsidRPr="005179C2">
        <w:rPr>
          <w:rFonts w:ascii="Times New Roman" w:eastAsiaTheme="minorHAnsi" w:hAnsi="Times New Roman" w:cs="Times New Roman"/>
          <w:kern w:val="0"/>
          <w:sz w:val="28"/>
          <w:szCs w:val="28"/>
          <w:lang w:eastAsia="en-US" w:bidi="ar-SA"/>
        </w:rPr>
        <w:t xml:space="preserve">ествляет муниципальный контроль </w:t>
      </w:r>
      <w:r w:rsidR="006856C6" w:rsidRPr="005179C2">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7B1368">
        <w:rPr>
          <w:rFonts w:ascii="Times New Roman" w:eastAsiaTheme="minorHAnsi" w:hAnsi="Times New Roman" w:cs="Times New Roman"/>
          <w:kern w:val="0"/>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00185886">
        <w:rPr>
          <w:rFonts w:ascii="Times New Roman" w:eastAsiaTheme="minorHAnsi" w:hAnsi="Times New Roman" w:cs="Times New Roman"/>
          <w:kern w:val="0"/>
          <w:sz w:val="28"/>
          <w:szCs w:val="28"/>
          <w:lang w:eastAsia="en-US" w:bidi="ar-SA"/>
        </w:rPr>
        <w:t xml:space="preserve">Щербиновский </w:t>
      </w:r>
      <w:r w:rsidR="002234A8" w:rsidRPr="005179C2">
        <w:rPr>
          <w:rFonts w:ascii="Times New Roman" w:eastAsiaTheme="minorHAnsi" w:hAnsi="Times New Roman" w:cs="Times New Roman"/>
          <w:kern w:val="0"/>
          <w:sz w:val="28"/>
          <w:szCs w:val="28"/>
          <w:lang w:eastAsia="en-US" w:bidi="ar-SA"/>
        </w:rPr>
        <w:t xml:space="preserve">район, </w:t>
      </w:r>
      <w:r w:rsidR="00EF65C7" w:rsidRPr="005179C2">
        <w:rPr>
          <w:rFonts w:ascii="Times New Roman" w:eastAsiaTheme="minorHAnsi" w:hAnsi="Times New Roman" w:cs="Times New Roman"/>
          <w:kern w:val="0"/>
          <w:sz w:val="28"/>
          <w:szCs w:val="28"/>
          <w:lang w:eastAsia="en-US" w:bidi="ar-SA"/>
        </w:rPr>
        <w:t>организует дорожное дв</w:t>
      </w:r>
      <w:r w:rsidR="00EF65C7" w:rsidRPr="005179C2">
        <w:rPr>
          <w:rFonts w:ascii="Times New Roman" w:eastAsiaTheme="minorHAnsi" w:hAnsi="Times New Roman" w:cs="Times New Roman"/>
          <w:kern w:val="0"/>
          <w:sz w:val="28"/>
          <w:szCs w:val="28"/>
          <w:lang w:eastAsia="en-US" w:bidi="ar-SA"/>
        </w:rPr>
        <w:t>и</w:t>
      </w:r>
      <w:r w:rsidR="00EF65C7" w:rsidRPr="005179C2">
        <w:rPr>
          <w:rFonts w:ascii="Times New Roman" w:eastAsiaTheme="minorHAnsi" w:hAnsi="Times New Roman" w:cs="Times New Roman"/>
          <w:kern w:val="0"/>
          <w:sz w:val="28"/>
          <w:szCs w:val="28"/>
          <w:lang w:eastAsia="en-US" w:bidi="ar-SA"/>
        </w:rPr>
        <w:t xml:space="preserve">жение </w:t>
      </w:r>
      <w:r w:rsidR="002234A8" w:rsidRPr="005179C2">
        <w:rPr>
          <w:rFonts w:ascii="Times New Roman" w:eastAsiaTheme="minorHAnsi" w:hAnsi="Times New Roman" w:cs="Times New Roman"/>
          <w:kern w:val="0"/>
          <w:sz w:val="28"/>
          <w:szCs w:val="28"/>
          <w:lang w:eastAsia="en-US" w:bidi="ar-SA"/>
        </w:rPr>
        <w:t>и обеспечивает безопасность дорожного движения на них</w:t>
      </w:r>
      <w:r w:rsidR="0073273A" w:rsidRPr="005179C2">
        <w:rPr>
          <w:rFonts w:ascii="Times New Roman" w:hAnsi="Times New Roman" w:cs="Times New Roman"/>
          <w:kern w:val="28"/>
          <w:sz w:val="28"/>
          <w:szCs w:val="28"/>
        </w:rPr>
        <w:t>;</w:t>
      </w:r>
      <w:proofErr w:type="gramEnd"/>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11</w:t>
      </w:r>
      <w:r w:rsidR="0073273A" w:rsidRPr="005179C2">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5179C2" w:rsidRDefault="00E10D75" w:rsidP="00C269B3">
      <w:pPr>
        <w:suppressAutoHyphens w:val="0"/>
        <w:autoSpaceDE w:val="0"/>
        <w:autoSpaceDN w:val="0"/>
        <w:adjustRightInd w:val="0"/>
        <w:ind w:firstLine="709"/>
        <w:jc w:val="both"/>
        <w:rPr>
          <w:rFonts w:eastAsiaTheme="minorHAnsi"/>
          <w:kern w:val="0"/>
          <w:sz w:val="28"/>
          <w:szCs w:val="28"/>
        </w:rPr>
      </w:pPr>
      <w:r w:rsidRPr="005179C2">
        <w:rPr>
          <w:rFonts w:eastAsiaTheme="minorHAnsi"/>
          <w:kern w:val="0"/>
          <w:sz w:val="28"/>
          <w:szCs w:val="28"/>
        </w:rPr>
        <w:t>1</w:t>
      </w:r>
      <w:r w:rsidR="00263115" w:rsidRPr="005179C2">
        <w:rPr>
          <w:rFonts w:eastAsiaTheme="minorHAnsi"/>
          <w:kern w:val="0"/>
          <w:sz w:val="28"/>
          <w:szCs w:val="28"/>
        </w:rPr>
        <w:t>2</w:t>
      </w:r>
      <w:r w:rsidRPr="005179C2">
        <w:rPr>
          <w:rFonts w:eastAsiaTheme="minorHAnsi"/>
          <w:kern w:val="0"/>
          <w:sz w:val="28"/>
          <w:szCs w:val="28"/>
        </w:rPr>
        <w:t>) организует предоставление общедоступного и бесплатного дошкол</w:t>
      </w:r>
      <w:r w:rsidRPr="005179C2">
        <w:rPr>
          <w:rFonts w:eastAsiaTheme="minorHAnsi"/>
          <w:kern w:val="0"/>
          <w:sz w:val="28"/>
          <w:szCs w:val="28"/>
        </w:rPr>
        <w:t>ь</w:t>
      </w:r>
      <w:r w:rsidRPr="005179C2">
        <w:rPr>
          <w:rFonts w:eastAsiaTheme="minorHAnsi"/>
          <w:kern w:val="0"/>
          <w:sz w:val="28"/>
          <w:szCs w:val="28"/>
        </w:rPr>
        <w:t>ного, начального общего, основного общего, среднего общего образования по основным общеобразовательным программам в муниципальных образовател</w:t>
      </w:r>
      <w:r w:rsidRPr="005179C2">
        <w:rPr>
          <w:rFonts w:eastAsiaTheme="minorHAnsi"/>
          <w:kern w:val="0"/>
          <w:sz w:val="28"/>
          <w:szCs w:val="28"/>
        </w:rPr>
        <w:t>ь</w:t>
      </w:r>
      <w:r w:rsidRPr="005179C2">
        <w:rPr>
          <w:rFonts w:eastAsiaTheme="minorHAnsi"/>
          <w:kern w:val="0"/>
          <w:sz w:val="28"/>
          <w:szCs w:val="28"/>
        </w:rPr>
        <w:t>ных организациях (за исключением полномочий по финансовому обеспечению реализации основных общеобразовательных программ в соответствии с фед</w:t>
      </w:r>
      <w:r w:rsidRPr="005179C2">
        <w:rPr>
          <w:rFonts w:eastAsiaTheme="minorHAnsi"/>
          <w:kern w:val="0"/>
          <w:sz w:val="28"/>
          <w:szCs w:val="28"/>
        </w:rPr>
        <w:t>е</w:t>
      </w:r>
      <w:r w:rsidRPr="005179C2">
        <w:rPr>
          <w:rFonts w:eastAsiaTheme="minorHAnsi"/>
          <w:kern w:val="0"/>
          <w:sz w:val="28"/>
          <w:szCs w:val="28"/>
        </w:rPr>
        <w:t>ральными государственными образовательными стандартами);</w:t>
      </w:r>
    </w:p>
    <w:p w:rsidR="00E10D75" w:rsidRPr="005179C2" w:rsidRDefault="00263115" w:rsidP="00C269B3">
      <w:pPr>
        <w:suppressAutoHyphens w:val="0"/>
        <w:autoSpaceDE w:val="0"/>
        <w:autoSpaceDN w:val="0"/>
        <w:adjustRightInd w:val="0"/>
        <w:ind w:firstLine="709"/>
        <w:jc w:val="both"/>
        <w:rPr>
          <w:rFonts w:eastAsiaTheme="minorHAnsi"/>
          <w:kern w:val="0"/>
          <w:sz w:val="28"/>
          <w:szCs w:val="28"/>
        </w:rPr>
      </w:pPr>
      <w:r w:rsidRPr="005179C2">
        <w:rPr>
          <w:rFonts w:eastAsiaTheme="minorHAnsi"/>
          <w:kern w:val="0"/>
          <w:sz w:val="28"/>
          <w:szCs w:val="28"/>
        </w:rPr>
        <w:t>13</w:t>
      </w:r>
      <w:r w:rsidR="00E10D75" w:rsidRPr="005179C2">
        <w:rPr>
          <w:rFonts w:eastAsiaTheme="minorHAnsi"/>
          <w:kern w:val="0"/>
          <w:sz w:val="28"/>
          <w:szCs w:val="28"/>
        </w:rPr>
        <w:t>) организует предоставление дополнительного образования детей в м</w:t>
      </w:r>
      <w:r w:rsidR="00E10D75" w:rsidRPr="005179C2">
        <w:rPr>
          <w:rFonts w:eastAsiaTheme="minorHAnsi"/>
          <w:kern w:val="0"/>
          <w:sz w:val="28"/>
          <w:szCs w:val="28"/>
        </w:rPr>
        <w:t>у</w:t>
      </w:r>
      <w:r w:rsidR="00E10D75" w:rsidRPr="005179C2">
        <w:rPr>
          <w:rFonts w:eastAsiaTheme="minorHAnsi"/>
          <w:kern w:val="0"/>
          <w:sz w:val="28"/>
          <w:szCs w:val="28"/>
        </w:rPr>
        <w:t>ниципальных образовательных организациях (за исключением дополнительн</w:t>
      </w:r>
      <w:r w:rsidR="00E10D75" w:rsidRPr="005179C2">
        <w:rPr>
          <w:rFonts w:eastAsiaTheme="minorHAnsi"/>
          <w:kern w:val="0"/>
          <w:sz w:val="28"/>
          <w:szCs w:val="28"/>
        </w:rPr>
        <w:t>о</w:t>
      </w:r>
      <w:r w:rsidR="00E10D75" w:rsidRPr="005179C2">
        <w:rPr>
          <w:rFonts w:eastAsiaTheme="minorHAnsi"/>
          <w:kern w:val="0"/>
          <w:sz w:val="28"/>
          <w:szCs w:val="28"/>
        </w:rPr>
        <w:t>го образования детей, финансовое обеспечение которого осуществляется орг</w:t>
      </w:r>
      <w:r w:rsidR="00E10D75" w:rsidRPr="005179C2">
        <w:rPr>
          <w:rFonts w:eastAsiaTheme="minorHAnsi"/>
          <w:kern w:val="0"/>
          <w:sz w:val="28"/>
          <w:szCs w:val="28"/>
        </w:rPr>
        <w:t>а</w:t>
      </w:r>
      <w:r w:rsidR="00E10D75" w:rsidRPr="005179C2">
        <w:rPr>
          <w:rFonts w:eastAsiaTheme="minorHAnsi"/>
          <w:kern w:val="0"/>
          <w:sz w:val="28"/>
          <w:szCs w:val="28"/>
        </w:rPr>
        <w:t>нами государственной власти Краснодарского края);</w:t>
      </w:r>
    </w:p>
    <w:p w:rsidR="003D27BB" w:rsidRPr="005179C2" w:rsidRDefault="00263115" w:rsidP="00C269B3">
      <w:pPr>
        <w:suppressAutoHyphens w:val="0"/>
        <w:autoSpaceDE w:val="0"/>
        <w:autoSpaceDN w:val="0"/>
        <w:adjustRightInd w:val="0"/>
        <w:ind w:firstLine="709"/>
        <w:jc w:val="both"/>
        <w:rPr>
          <w:rFonts w:eastAsia="Calibri"/>
          <w:kern w:val="0"/>
          <w:sz w:val="28"/>
          <w:szCs w:val="28"/>
          <w:lang w:eastAsia="ru-RU"/>
        </w:rPr>
      </w:pPr>
      <w:r w:rsidRPr="005179C2">
        <w:rPr>
          <w:rFonts w:eastAsia="Calibri"/>
          <w:kern w:val="0"/>
          <w:sz w:val="28"/>
          <w:szCs w:val="28"/>
          <w:lang w:eastAsia="ru-RU"/>
        </w:rPr>
        <w:t>14</w:t>
      </w:r>
      <w:r w:rsidR="003D27BB" w:rsidRPr="005179C2">
        <w:rPr>
          <w:rFonts w:eastAsia="Calibri"/>
          <w:kern w:val="0"/>
          <w:sz w:val="28"/>
          <w:szCs w:val="28"/>
          <w:lang w:eastAsia="ru-RU"/>
        </w:rPr>
        <w:t>) создает условия для осуществления присмотра и ухода за детьми, с</w:t>
      </w:r>
      <w:r w:rsidR="003D27BB" w:rsidRPr="005179C2">
        <w:rPr>
          <w:rFonts w:eastAsia="Calibri"/>
          <w:kern w:val="0"/>
          <w:sz w:val="28"/>
          <w:szCs w:val="28"/>
          <w:lang w:eastAsia="ru-RU"/>
        </w:rPr>
        <w:t>о</w:t>
      </w:r>
      <w:r w:rsidR="003D27BB" w:rsidRPr="005179C2">
        <w:rPr>
          <w:rFonts w:eastAsia="Calibri"/>
          <w:kern w:val="0"/>
          <w:sz w:val="28"/>
          <w:szCs w:val="28"/>
          <w:lang w:eastAsia="ru-RU"/>
        </w:rPr>
        <w:t>держания детей в муниципальных образовательных организациях;</w:t>
      </w:r>
    </w:p>
    <w:p w:rsidR="00640134" w:rsidRPr="005179C2" w:rsidRDefault="00263115" w:rsidP="00C269B3">
      <w:pPr>
        <w:pStyle w:val="ConsNormal0"/>
        <w:suppressAutoHyphens w:val="0"/>
        <w:ind w:firstLine="709"/>
        <w:jc w:val="both"/>
        <w:rPr>
          <w:rFonts w:ascii="Times New Roman" w:hAnsi="Times New Roman" w:cs="Times New Roman"/>
          <w:sz w:val="28"/>
          <w:szCs w:val="28"/>
        </w:rPr>
      </w:pPr>
      <w:r w:rsidRPr="005179C2">
        <w:rPr>
          <w:rFonts w:ascii="Times New Roman" w:eastAsiaTheme="minorHAnsi" w:hAnsi="Times New Roman" w:cs="Times New Roman"/>
          <w:kern w:val="0"/>
          <w:sz w:val="28"/>
          <w:szCs w:val="28"/>
        </w:rPr>
        <w:t>15</w:t>
      </w:r>
      <w:r w:rsidR="00640134" w:rsidRPr="005179C2">
        <w:rPr>
          <w:rFonts w:ascii="Times New Roman" w:eastAsiaTheme="minorHAnsi" w:hAnsi="Times New Roman" w:cs="Times New Roman"/>
          <w:kern w:val="0"/>
          <w:sz w:val="28"/>
          <w:szCs w:val="28"/>
        </w:rPr>
        <w:t xml:space="preserve">) ведет учет детей, подлежащих </w:t>
      </w:r>
      <w:proofErr w:type="gramStart"/>
      <w:r w:rsidR="00640134" w:rsidRPr="005179C2">
        <w:rPr>
          <w:rFonts w:ascii="Times New Roman" w:eastAsiaTheme="minorHAnsi" w:hAnsi="Times New Roman" w:cs="Times New Roman"/>
          <w:kern w:val="0"/>
          <w:sz w:val="28"/>
          <w:szCs w:val="28"/>
        </w:rPr>
        <w:t>обучению по</w:t>
      </w:r>
      <w:proofErr w:type="gramEnd"/>
      <w:r w:rsidR="00640134" w:rsidRPr="005179C2">
        <w:rPr>
          <w:rFonts w:ascii="Times New Roman" w:eastAsiaTheme="minorHAnsi" w:hAnsi="Times New Roman" w:cs="Times New Roman"/>
          <w:kern w:val="0"/>
          <w:sz w:val="28"/>
          <w:szCs w:val="28"/>
        </w:rPr>
        <w:t xml:space="preserve"> образовательным пр</w:t>
      </w:r>
      <w:r w:rsidR="00640134" w:rsidRPr="005179C2">
        <w:rPr>
          <w:rFonts w:ascii="Times New Roman" w:eastAsiaTheme="minorHAnsi" w:hAnsi="Times New Roman" w:cs="Times New Roman"/>
          <w:kern w:val="0"/>
          <w:sz w:val="28"/>
          <w:szCs w:val="28"/>
        </w:rPr>
        <w:t>о</w:t>
      </w:r>
      <w:r w:rsidR="00640134" w:rsidRPr="005179C2">
        <w:rPr>
          <w:rFonts w:ascii="Times New Roman" w:eastAsiaTheme="minorHAnsi" w:hAnsi="Times New Roman" w:cs="Times New Roman"/>
          <w:kern w:val="0"/>
          <w:sz w:val="28"/>
          <w:szCs w:val="28"/>
        </w:rPr>
        <w:t>граммам дошкольного, начального общего, основного общего и среднего общ</w:t>
      </w:r>
      <w:r w:rsidR="00640134" w:rsidRPr="005179C2">
        <w:rPr>
          <w:rFonts w:ascii="Times New Roman" w:eastAsiaTheme="minorHAnsi" w:hAnsi="Times New Roman" w:cs="Times New Roman"/>
          <w:kern w:val="0"/>
          <w:sz w:val="28"/>
          <w:szCs w:val="28"/>
        </w:rPr>
        <w:t>е</w:t>
      </w:r>
      <w:r w:rsidR="00640134" w:rsidRPr="005179C2">
        <w:rPr>
          <w:rFonts w:ascii="Times New Roman" w:eastAsiaTheme="minorHAnsi" w:hAnsi="Times New Roman" w:cs="Times New Roman"/>
          <w:kern w:val="0"/>
          <w:sz w:val="28"/>
          <w:szCs w:val="28"/>
        </w:rPr>
        <w:t>го образования, осуществляет закрепление муниципальных образовательных организаций за конкретными территориями</w:t>
      </w:r>
      <w:r w:rsidR="002B42A3" w:rsidRPr="005179C2">
        <w:rPr>
          <w:rFonts w:ascii="Times New Roman" w:eastAsiaTheme="minorHAnsi" w:hAnsi="Times New Roman" w:cs="Times New Roman"/>
          <w:kern w:val="0"/>
          <w:sz w:val="28"/>
          <w:szCs w:val="28"/>
        </w:rPr>
        <w:t xml:space="preserve"> в</w:t>
      </w:r>
      <w:r w:rsidR="00185886">
        <w:rPr>
          <w:rFonts w:ascii="Times New Roman" w:eastAsiaTheme="minorHAnsi" w:hAnsi="Times New Roman" w:cs="Times New Roman"/>
          <w:kern w:val="0"/>
          <w:sz w:val="28"/>
          <w:szCs w:val="28"/>
        </w:rPr>
        <w:t xml:space="preserve"> </w:t>
      </w:r>
      <w:r w:rsidR="00640134" w:rsidRPr="005179C2">
        <w:rPr>
          <w:rFonts w:ascii="Times New Roman" w:hAnsi="Times New Roman" w:cs="Times New Roman"/>
          <w:sz w:val="28"/>
          <w:szCs w:val="28"/>
        </w:rPr>
        <w:t xml:space="preserve">муниципальном образовании </w:t>
      </w:r>
      <w:r w:rsidR="00185886">
        <w:rPr>
          <w:rFonts w:ascii="Times New Roman" w:eastAsiaTheme="minorHAnsi" w:hAnsi="Times New Roman" w:cs="Times New Roman"/>
          <w:kern w:val="0"/>
          <w:sz w:val="28"/>
          <w:szCs w:val="28"/>
          <w:lang w:eastAsia="en-US"/>
        </w:rPr>
        <w:t>Щербиновский</w:t>
      </w:r>
      <w:r w:rsidR="00185886" w:rsidRPr="005179C2">
        <w:rPr>
          <w:rFonts w:ascii="Times New Roman" w:hAnsi="Times New Roman" w:cs="Times New Roman"/>
          <w:sz w:val="28"/>
          <w:szCs w:val="28"/>
        </w:rPr>
        <w:t xml:space="preserve"> </w:t>
      </w:r>
      <w:r w:rsidR="00640134" w:rsidRPr="005179C2">
        <w:rPr>
          <w:rFonts w:ascii="Times New Roman" w:hAnsi="Times New Roman" w:cs="Times New Roman"/>
          <w:sz w:val="28"/>
          <w:szCs w:val="28"/>
        </w:rPr>
        <w:t>район;</w:t>
      </w:r>
    </w:p>
    <w:p w:rsidR="0073273A" w:rsidRPr="005179C2" w:rsidRDefault="0073273A"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6</w:t>
      </w:r>
      <w:r w:rsidRPr="005179C2">
        <w:rPr>
          <w:rFonts w:ascii="Times New Roman" w:hAnsi="Times New Roman"/>
          <w:sz w:val="28"/>
          <w:szCs w:val="28"/>
        </w:rPr>
        <w:t xml:space="preserve">) организует и осуществляет мероприятия </w:t>
      </w:r>
      <w:proofErr w:type="spellStart"/>
      <w:r w:rsidRPr="005179C2">
        <w:rPr>
          <w:rFonts w:ascii="Times New Roman" w:hAnsi="Times New Roman"/>
          <w:sz w:val="28"/>
          <w:szCs w:val="28"/>
        </w:rPr>
        <w:t>межпоселенческого</w:t>
      </w:r>
      <w:proofErr w:type="spellEnd"/>
      <w:r w:rsidRPr="005179C2">
        <w:rPr>
          <w:rFonts w:ascii="Times New Roman" w:hAnsi="Times New Roman"/>
          <w:sz w:val="28"/>
          <w:szCs w:val="28"/>
        </w:rPr>
        <w:t xml:space="preserve"> характ</w:t>
      </w:r>
      <w:r w:rsidRPr="005179C2">
        <w:rPr>
          <w:rFonts w:ascii="Times New Roman" w:hAnsi="Times New Roman"/>
          <w:sz w:val="28"/>
          <w:szCs w:val="28"/>
        </w:rPr>
        <w:t>е</w:t>
      </w:r>
      <w:r w:rsidRPr="005179C2">
        <w:rPr>
          <w:rFonts w:ascii="Times New Roman" w:hAnsi="Times New Roman"/>
          <w:sz w:val="28"/>
          <w:szCs w:val="28"/>
        </w:rPr>
        <w:t>ра по работе с детьми и молодежью;</w:t>
      </w:r>
    </w:p>
    <w:p w:rsidR="0073273A" w:rsidRPr="005179C2" w:rsidRDefault="0073273A"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7</w:t>
      </w:r>
      <w:r w:rsidRPr="005179C2">
        <w:rPr>
          <w:rFonts w:ascii="Times New Roman" w:hAnsi="Times New Roman"/>
          <w:sz w:val="28"/>
          <w:szCs w:val="28"/>
        </w:rPr>
        <w:t xml:space="preserve">) обеспечивает условия для развития на территории муниципального образования </w:t>
      </w:r>
      <w:r w:rsidR="00185886">
        <w:rPr>
          <w:rFonts w:ascii="Times New Roman" w:eastAsiaTheme="minorHAnsi" w:hAnsi="Times New Roman" w:cs="Times New Roman"/>
          <w:kern w:val="0"/>
          <w:sz w:val="28"/>
          <w:szCs w:val="28"/>
          <w:lang w:eastAsia="en-US"/>
        </w:rPr>
        <w:t>Щербиновский</w:t>
      </w:r>
      <w:r w:rsidR="00185886" w:rsidRPr="005179C2">
        <w:rPr>
          <w:rFonts w:ascii="Times New Roman" w:hAnsi="Times New Roman"/>
          <w:sz w:val="28"/>
          <w:szCs w:val="28"/>
        </w:rPr>
        <w:t xml:space="preserve"> </w:t>
      </w:r>
      <w:r w:rsidRPr="005179C2">
        <w:rPr>
          <w:rFonts w:ascii="Times New Roman" w:hAnsi="Times New Roman"/>
          <w:sz w:val="28"/>
          <w:szCs w:val="28"/>
        </w:rPr>
        <w:t>район физической культуры</w:t>
      </w:r>
      <w:r w:rsidR="003204DE" w:rsidRPr="005179C2">
        <w:rPr>
          <w:rFonts w:ascii="Times New Roman" w:hAnsi="Times New Roman"/>
          <w:sz w:val="28"/>
          <w:szCs w:val="28"/>
        </w:rPr>
        <w:t>, школьного спорта</w:t>
      </w:r>
      <w:r w:rsidRPr="005179C2">
        <w:rPr>
          <w:rFonts w:ascii="Times New Roman" w:hAnsi="Times New Roman"/>
          <w:sz w:val="28"/>
          <w:szCs w:val="28"/>
        </w:rPr>
        <w:t xml:space="preserve"> и массового спорта, организует проведение официальных физкультурно-</w:t>
      </w:r>
      <w:r w:rsidRPr="005179C2">
        <w:rPr>
          <w:rFonts w:ascii="Times New Roman" w:hAnsi="Times New Roman"/>
          <w:sz w:val="28"/>
          <w:szCs w:val="28"/>
        </w:rPr>
        <w:lastRenderedPageBreak/>
        <w:t xml:space="preserve">оздоровительных и спортивных мероприятий муниципального образования </w:t>
      </w:r>
      <w:r w:rsidR="00185886">
        <w:rPr>
          <w:rFonts w:ascii="Times New Roman" w:eastAsiaTheme="minorHAnsi" w:hAnsi="Times New Roman" w:cs="Times New Roman"/>
          <w:kern w:val="0"/>
          <w:sz w:val="28"/>
          <w:szCs w:val="28"/>
          <w:lang w:eastAsia="en-US"/>
        </w:rPr>
        <w:t>Щербиновский</w:t>
      </w:r>
      <w:r w:rsidR="00185886" w:rsidRPr="005179C2">
        <w:rPr>
          <w:rFonts w:ascii="Times New Roman" w:hAnsi="Times New Roman"/>
          <w:sz w:val="28"/>
          <w:szCs w:val="28"/>
        </w:rPr>
        <w:t xml:space="preserve"> </w:t>
      </w:r>
      <w:r w:rsidRPr="005179C2">
        <w:rPr>
          <w:rFonts w:ascii="Times New Roman" w:hAnsi="Times New Roman"/>
          <w:sz w:val="28"/>
          <w:szCs w:val="28"/>
        </w:rPr>
        <w:t>район;</w:t>
      </w:r>
    </w:p>
    <w:p w:rsidR="0073273A" w:rsidRPr="005179C2" w:rsidRDefault="0073273A"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8</w:t>
      </w:r>
      <w:r w:rsidRPr="005179C2">
        <w:rPr>
          <w:rFonts w:ascii="Times New Roman" w:hAnsi="Times New Roman"/>
          <w:sz w:val="28"/>
          <w:szCs w:val="28"/>
        </w:rPr>
        <w:t>) формирует и содержит муниципальный архив, включая хранение а</w:t>
      </w:r>
      <w:r w:rsidRPr="005179C2">
        <w:rPr>
          <w:rFonts w:ascii="Times New Roman" w:hAnsi="Times New Roman"/>
          <w:sz w:val="28"/>
          <w:szCs w:val="28"/>
        </w:rPr>
        <w:t>р</w:t>
      </w:r>
      <w:r w:rsidRPr="005179C2">
        <w:rPr>
          <w:rFonts w:ascii="Times New Roman" w:hAnsi="Times New Roman"/>
          <w:sz w:val="28"/>
          <w:szCs w:val="28"/>
        </w:rPr>
        <w:t>хивных фондов поселений;</w:t>
      </w:r>
    </w:p>
    <w:p w:rsidR="0073273A" w:rsidRPr="005179C2" w:rsidRDefault="0073273A"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9</w:t>
      </w:r>
      <w:r w:rsidRPr="005179C2">
        <w:rPr>
          <w:rFonts w:ascii="Times New Roman" w:hAnsi="Times New Roman"/>
          <w:sz w:val="28"/>
          <w:szCs w:val="28"/>
        </w:rPr>
        <w:t xml:space="preserve">) организует в границах муниципального образования </w:t>
      </w:r>
      <w:r w:rsidR="00185886">
        <w:rPr>
          <w:rFonts w:ascii="Times New Roman" w:eastAsiaTheme="minorHAnsi" w:hAnsi="Times New Roman" w:cs="Times New Roman"/>
          <w:kern w:val="0"/>
          <w:sz w:val="28"/>
          <w:szCs w:val="28"/>
          <w:lang w:eastAsia="en-US"/>
        </w:rPr>
        <w:t>Щербиновский</w:t>
      </w:r>
      <w:r w:rsidR="00185886" w:rsidRPr="005179C2">
        <w:rPr>
          <w:rFonts w:ascii="Times New Roman" w:hAnsi="Times New Roman" w:cs="Times New Roman"/>
          <w:sz w:val="28"/>
          <w:szCs w:val="28"/>
        </w:rPr>
        <w:t xml:space="preserve"> </w:t>
      </w:r>
      <w:r w:rsidR="00185886">
        <w:rPr>
          <w:rFonts w:ascii="Times New Roman" w:hAnsi="Times New Roman" w:cs="Times New Roman"/>
          <w:sz w:val="28"/>
          <w:szCs w:val="28"/>
        </w:rPr>
        <w:t xml:space="preserve"> </w:t>
      </w:r>
      <w:r w:rsidRPr="005179C2">
        <w:rPr>
          <w:rFonts w:ascii="Times New Roman" w:hAnsi="Times New Roman"/>
          <w:sz w:val="28"/>
          <w:szCs w:val="28"/>
        </w:rPr>
        <w:t>район электро-, газоснабжение поселений</w:t>
      </w:r>
      <w:r w:rsidR="00260C40" w:rsidRPr="005179C2">
        <w:rPr>
          <w:rFonts w:ascii="Times New Roman" w:hAnsi="Times New Roman"/>
          <w:sz w:val="28"/>
          <w:szCs w:val="28"/>
        </w:rPr>
        <w:t xml:space="preserve"> в пределах полномочий, установле</w:t>
      </w:r>
      <w:r w:rsidR="00260C40" w:rsidRPr="005179C2">
        <w:rPr>
          <w:rFonts w:ascii="Times New Roman" w:hAnsi="Times New Roman"/>
          <w:sz w:val="28"/>
          <w:szCs w:val="28"/>
        </w:rPr>
        <w:t>н</w:t>
      </w:r>
      <w:r w:rsidR="00260C40" w:rsidRPr="005179C2">
        <w:rPr>
          <w:rFonts w:ascii="Times New Roman" w:hAnsi="Times New Roman"/>
          <w:sz w:val="28"/>
          <w:szCs w:val="28"/>
        </w:rPr>
        <w:t>ных законодательством Российской Федерации</w:t>
      </w:r>
      <w:r w:rsidRPr="005179C2">
        <w:rPr>
          <w:rFonts w:ascii="Times New Roman" w:hAnsi="Times New Roman"/>
          <w:sz w:val="28"/>
          <w:szCs w:val="28"/>
        </w:rPr>
        <w:t>;</w:t>
      </w:r>
    </w:p>
    <w:p w:rsidR="0073273A" w:rsidRPr="005179C2" w:rsidRDefault="0073273A"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0</w:t>
      </w:r>
      <w:r w:rsidRPr="005179C2">
        <w:rPr>
          <w:rFonts w:ascii="Times New Roman" w:hAnsi="Times New Roman"/>
          <w:sz w:val="28"/>
          <w:szCs w:val="28"/>
        </w:rPr>
        <w:t>) создает условия для обеспечения поселений, входящих в состав мун</w:t>
      </w:r>
      <w:r w:rsidRPr="005179C2">
        <w:rPr>
          <w:rFonts w:ascii="Times New Roman" w:hAnsi="Times New Roman"/>
          <w:sz w:val="28"/>
          <w:szCs w:val="28"/>
        </w:rPr>
        <w:t>и</w:t>
      </w:r>
      <w:r w:rsidRPr="005179C2">
        <w:rPr>
          <w:rFonts w:ascii="Times New Roman" w:hAnsi="Times New Roman"/>
          <w:sz w:val="28"/>
          <w:szCs w:val="28"/>
        </w:rPr>
        <w:t xml:space="preserve">ципального образования </w:t>
      </w:r>
      <w:r w:rsidR="00185886">
        <w:rPr>
          <w:rFonts w:ascii="Times New Roman" w:eastAsiaTheme="minorHAnsi" w:hAnsi="Times New Roman" w:cs="Times New Roman"/>
          <w:kern w:val="0"/>
          <w:sz w:val="28"/>
          <w:szCs w:val="28"/>
          <w:lang w:eastAsia="en-US"/>
        </w:rPr>
        <w:t>Щербиновский</w:t>
      </w:r>
      <w:r w:rsidR="00185886" w:rsidRPr="005179C2">
        <w:rPr>
          <w:rFonts w:ascii="Times New Roman" w:hAnsi="Times New Roman" w:cs="Times New Roman"/>
          <w:sz w:val="28"/>
          <w:szCs w:val="28"/>
        </w:rPr>
        <w:t xml:space="preserve"> </w:t>
      </w:r>
      <w:r w:rsidRPr="005179C2">
        <w:rPr>
          <w:rFonts w:ascii="Times New Roman" w:hAnsi="Times New Roman"/>
          <w:sz w:val="28"/>
          <w:szCs w:val="28"/>
        </w:rPr>
        <w:t>район, услугами общественного пит</w:t>
      </w:r>
      <w:r w:rsidRPr="005179C2">
        <w:rPr>
          <w:rFonts w:ascii="Times New Roman" w:hAnsi="Times New Roman"/>
          <w:sz w:val="28"/>
          <w:szCs w:val="28"/>
        </w:rPr>
        <w:t>а</w:t>
      </w:r>
      <w:r w:rsidRPr="005179C2">
        <w:rPr>
          <w:rFonts w:ascii="Times New Roman" w:hAnsi="Times New Roman"/>
          <w:sz w:val="28"/>
          <w:szCs w:val="28"/>
        </w:rPr>
        <w:t>ния, торговли и бытового обслуживания;</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21</w:t>
      </w:r>
      <w:r w:rsidR="0073273A" w:rsidRPr="005179C2">
        <w:rPr>
          <w:rFonts w:ascii="Times New Roman" w:hAnsi="Times New Roman"/>
          <w:sz w:val="28"/>
          <w:szCs w:val="28"/>
        </w:rPr>
        <w:t xml:space="preserve">) содержит на территории муниципального образования </w:t>
      </w:r>
      <w:r w:rsidR="00185886">
        <w:rPr>
          <w:rFonts w:ascii="Times New Roman" w:eastAsiaTheme="minorHAnsi" w:hAnsi="Times New Roman" w:cs="Times New Roman"/>
          <w:kern w:val="0"/>
          <w:sz w:val="28"/>
          <w:szCs w:val="28"/>
          <w:lang w:eastAsia="en-US"/>
        </w:rPr>
        <w:t>Щербиновский</w:t>
      </w:r>
      <w:r w:rsidR="00185886" w:rsidRPr="005179C2">
        <w:rPr>
          <w:rFonts w:ascii="Times New Roman" w:hAnsi="Times New Roman" w:cs="Times New Roman"/>
          <w:sz w:val="28"/>
          <w:szCs w:val="28"/>
        </w:rPr>
        <w:t xml:space="preserve"> </w:t>
      </w:r>
      <w:r w:rsidR="0073273A" w:rsidRPr="005179C2">
        <w:rPr>
          <w:rFonts w:ascii="Times New Roman" w:hAnsi="Times New Roman"/>
          <w:sz w:val="28"/>
          <w:szCs w:val="28"/>
        </w:rPr>
        <w:t xml:space="preserve">район </w:t>
      </w:r>
      <w:proofErr w:type="spellStart"/>
      <w:r w:rsidR="0073273A" w:rsidRPr="005179C2">
        <w:rPr>
          <w:rFonts w:ascii="Times New Roman" w:hAnsi="Times New Roman"/>
          <w:sz w:val="28"/>
          <w:szCs w:val="28"/>
        </w:rPr>
        <w:t>межпоселенческие</w:t>
      </w:r>
      <w:proofErr w:type="spellEnd"/>
      <w:r w:rsidR="008671BC">
        <w:rPr>
          <w:rFonts w:ascii="Times New Roman" w:hAnsi="Times New Roman"/>
          <w:sz w:val="28"/>
          <w:szCs w:val="28"/>
        </w:rPr>
        <w:t xml:space="preserve"> </w:t>
      </w:r>
      <w:r w:rsidR="00C95E7A">
        <w:rPr>
          <w:rFonts w:ascii="Times New Roman" w:hAnsi="Times New Roman"/>
          <w:sz w:val="28"/>
          <w:szCs w:val="28"/>
        </w:rPr>
        <w:t xml:space="preserve"> </w:t>
      </w:r>
      <w:r w:rsidR="0073273A" w:rsidRPr="005179C2">
        <w:rPr>
          <w:rFonts w:ascii="Times New Roman" w:hAnsi="Times New Roman"/>
          <w:sz w:val="28"/>
          <w:szCs w:val="28"/>
        </w:rPr>
        <w:t>места захоронения, организует ритуальные услуги;</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22</w:t>
      </w:r>
      <w:r w:rsidR="0073273A" w:rsidRPr="005179C2">
        <w:rPr>
          <w:rFonts w:ascii="Times New Roman" w:hAnsi="Times New Roman"/>
          <w:sz w:val="28"/>
          <w:szCs w:val="28"/>
        </w:rPr>
        <w:t xml:space="preserve">) </w:t>
      </w:r>
      <w:r w:rsidR="00F54DEF" w:rsidRPr="005179C2">
        <w:rPr>
          <w:rFonts w:ascii="Times New Roman" w:hAnsi="Times New Roman" w:cs="Times New Roman"/>
          <w:sz w:val="28"/>
          <w:szCs w:val="28"/>
        </w:rPr>
        <w:t>осуществляет мероприятия по защите прав потребителей, предусмо</w:t>
      </w:r>
      <w:r w:rsidR="00F54DEF" w:rsidRPr="005179C2">
        <w:rPr>
          <w:rFonts w:ascii="Times New Roman" w:hAnsi="Times New Roman" w:cs="Times New Roman"/>
          <w:sz w:val="28"/>
          <w:szCs w:val="28"/>
        </w:rPr>
        <w:t>т</w:t>
      </w:r>
      <w:r w:rsidR="00F54DEF" w:rsidRPr="005179C2">
        <w:rPr>
          <w:rFonts w:ascii="Times New Roman" w:hAnsi="Times New Roman" w:cs="Times New Roman"/>
          <w:sz w:val="28"/>
          <w:szCs w:val="28"/>
        </w:rPr>
        <w:t>ренных Законом Российской Федерации от 07.02.1992</w:t>
      </w:r>
      <w:r w:rsidR="00185886">
        <w:rPr>
          <w:rFonts w:ascii="Times New Roman" w:hAnsi="Times New Roman" w:cs="Times New Roman"/>
          <w:sz w:val="28"/>
          <w:szCs w:val="28"/>
        </w:rPr>
        <w:t xml:space="preserve"> года</w:t>
      </w:r>
      <w:r w:rsidR="00F54DEF" w:rsidRPr="005179C2">
        <w:rPr>
          <w:rFonts w:ascii="Times New Roman" w:hAnsi="Times New Roman" w:cs="Times New Roman"/>
          <w:sz w:val="28"/>
          <w:szCs w:val="28"/>
        </w:rPr>
        <w:t xml:space="preserve"> № 2300-1 </w:t>
      </w:r>
      <w:r w:rsidR="005F70EB">
        <w:rPr>
          <w:rFonts w:ascii="Times New Roman" w:hAnsi="Times New Roman" w:cs="Times New Roman"/>
          <w:sz w:val="28"/>
          <w:szCs w:val="28"/>
        </w:rPr>
        <w:t>«</w:t>
      </w:r>
      <w:r w:rsidR="00F54DEF" w:rsidRPr="005179C2">
        <w:rPr>
          <w:rFonts w:ascii="Times New Roman" w:hAnsi="Times New Roman" w:cs="Times New Roman"/>
          <w:sz w:val="28"/>
          <w:szCs w:val="28"/>
        </w:rPr>
        <w:t>О защите прав потребителей</w:t>
      </w:r>
      <w:r w:rsidR="00EB32CB">
        <w:rPr>
          <w:rFonts w:ascii="Times New Roman" w:hAnsi="Times New Roman" w:cs="Times New Roman"/>
          <w:sz w:val="28"/>
          <w:szCs w:val="28"/>
        </w:rPr>
        <w:t>»</w:t>
      </w:r>
      <w:r w:rsidR="0073273A" w:rsidRPr="005179C2">
        <w:rPr>
          <w:rFonts w:ascii="Times New Roman" w:hAnsi="Times New Roman"/>
          <w:sz w:val="28"/>
          <w:szCs w:val="28"/>
        </w:rPr>
        <w:t>;</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23</w:t>
      </w:r>
      <w:r w:rsidR="0073273A" w:rsidRPr="005179C2">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w:t>
      </w:r>
      <w:r w:rsidR="0073273A" w:rsidRPr="005179C2">
        <w:rPr>
          <w:rFonts w:ascii="Times New Roman" w:hAnsi="Times New Roman"/>
          <w:sz w:val="28"/>
          <w:szCs w:val="28"/>
        </w:rPr>
        <w:t>о</w:t>
      </w:r>
      <w:r w:rsidR="0073273A" w:rsidRPr="005179C2">
        <w:rPr>
          <w:rFonts w:ascii="Times New Roman" w:hAnsi="Times New Roman"/>
          <w:sz w:val="28"/>
          <w:szCs w:val="28"/>
        </w:rPr>
        <w:t>довольствия, содействует развитию малого и среднего предпринимательства;</w:t>
      </w:r>
    </w:p>
    <w:p w:rsidR="0022241B" w:rsidRPr="005179C2" w:rsidRDefault="00263115" w:rsidP="00C269B3">
      <w:pPr>
        <w:suppressAutoHyphens w:val="0"/>
        <w:autoSpaceDE w:val="0"/>
        <w:autoSpaceDN w:val="0"/>
        <w:adjustRightInd w:val="0"/>
        <w:ind w:firstLine="709"/>
        <w:jc w:val="both"/>
        <w:rPr>
          <w:rFonts w:eastAsia="Calibri"/>
          <w:kern w:val="0"/>
          <w:sz w:val="28"/>
          <w:szCs w:val="28"/>
          <w:lang w:eastAsia="ru-RU"/>
        </w:rPr>
      </w:pPr>
      <w:r w:rsidRPr="005179C2">
        <w:rPr>
          <w:rFonts w:eastAsia="Calibri"/>
          <w:kern w:val="0"/>
          <w:sz w:val="28"/>
          <w:szCs w:val="28"/>
          <w:lang w:eastAsia="ru-RU"/>
        </w:rPr>
        <w:t>24</w:t>
      </w:r>
      <w:r w:rsidR="0022241B" w:rsidRPr="005179C2">
        <w:rPr>
          <w:rFonts w:eastAsia="Calibri"/>
          <w:kern w:val="0"/>
          <w:sz w:val="28"/>
          <w:szCs w:val="28"/>
          <w:lang w:eastAsia="ru-RU"/>
        </w:rPr>
        <w:t>) разрабатывает и утверждает схему размещения нестационарных то</w:t>
      </w:r>
      <w:r w:rsidR="0022241B" w:rsidRPr="005179C2">
        <w:rPr>
          <w:rFonts w:eastAsia="Calibri"/>
          <w:kern w:val="0"/>
          <w:sz w:val="28"/>
          <w:szCs w:val="28"/>
          <w:lang w:eastAsia="ru-RU"/>
        </w:rPr>
        <w:t>р</w:t>
      </w:r>
      <w:r w:rsidR="0022241B" w:rsidRPr="005179C2">
        <w:rPr>
          <w:rFonts w:eastAsia="Calibri"/>
          <w:kern w:val="0"/>
          <w:sz w:val="28"/>
          <w:szCs w:val="28"/>
          <w:lang w:eastAsia="ru-RU"/>
        </w:rPr>
        <w:t>говых объектов в порядке, установленном уполномоченным органом исполн</w:t>
      </w:r>
      <w:r w:rsidR="0022241B" w:rsidRPr="005179C2">
        <w:rPr>
          <w:rFonts w:eastAsia="Calibri"/>
          <w:kern w:val="0"/>
          <w:sz w:val="28"/>
          <w:szCs w:val="28"/>
          <w:lang w:eastAsia="ru-RU"/>
        </w:rPr>
        <w:t>и</w:t>
      </w:r>
      <w:r w:rsidR="0022241B" w:rsidRPr="005179C2">
        <w:rPr>
          <w:rFonts w:eastAsia="Calibri"/>
          <w:kern w:val="0"/>
          <w:sz w:val="28"/>
          <w:szCs w:val="28"/>
          <w:lang w:eastAsia="ru-RU"/>
        </w:rPr>
        <w:t>тельной власти Краснодарского края;</w:t>
      </w:r>
    </w:p>
    <w:p w:rsidR="000974C2" w:rsidRPr="005179C2" w:rsidRDefault="00263115" w:rsidP="00C269B3">
      <w:pPr>
        <w:suppressAutoHyphens w:val="0"/>
        <w:autoSpaceDE w:val="0"/>
        <w:autoSpaceDN w:val="0"/>
        <w:adjustRightInd w:val="0"/>
        <w:ind w:firstLine="709"/>
        <w:jc w:val="both"/>
        <w:rPr>
          <w:rFonts w:eastAsiaTheme="minorHAnsi"/>
          <w:bCs/>
          <w:kern w:val="0"/>
          <w:sz w:val="28"/>
          <w:szCs w:val="28"/>
        </w:rPr>
      </w:pPr>
      <w:r w:rsidRPr="005179C2">
        <w:rPr>
          <w:rFonts w:eastAsiaTheme="minorHAnsi"/>
          <w:bCs/>
          <w:kern w:val="0"/>
          <w:sz w:val="28"/>
          <w:szCs w:val="28"/>
        </w:rPr>
        <w:t>25</w:t>
      </w:r>
      <w:r w:rsidR="000974C2" w:rsidRPr="005179C2">
        <w:rPr>
          <w:rFonts w:eastAsiaTheme="minorHAnsi"/>
          <w:bCs/>
          <w:kern w:val="0"/>
          <w:sz w:val="28"/>
          <w:szCs w:val="28"/>
        </w:rPr>
        <w:t>) создание и содержание мест (площадок) накопления твердых комм</w:t>
      </w:r>
      <w:r w:rsidR="000974C2" w:rsidRPr="005179C2">
        <w:rPr>
          <w:rFonts w:eastAsiaTheme="minorHAnsi"/>
          <w:bCs/>
          <w:kern w:val="0"/>
          <w:sz w:val="28"/>
          <w:szCs w:val="28"/>
        </w:rPr>
        <w:t>у</w:t>
      </w:r>
      <w:r w:rsidR="000974C2" w:rsidRPr="005179C2">
        <w:rPr>
          <w:rFonts w:eastAsiaTheme="minorHAnsi"/>
          <w:bCs/>
          <w:kern w:val="0"/>
          <w:sz w:val="28"/>
          <w:szCs w:val="28"/>
        </w:rPr>
        <w:t>нальных отходов, за исключением установленных законодательством Росси</w:t>
      </w:r>
      <w:r w:rsidR="000974C2" w:rsidRPr="005179C2">
        <w:rPr>
          <w:rFonts w:eastAsiaTheme="minorHAnsi"/>
          <w:bCs/>
          <w:kern w:val="0"/>
          <w:sz w:val="28"/>
          <w:szCs w:val="28"/>
        </w:rPr>
        <w:t>й</w:t>
      </w:r>
      <w:r w:rsidR="000974C2" w:rsidRPr="005179C2">
        <w:rPr>
          <w:rFonts w:eastAsiaTheme="minorHAnsi"/>
          <w:bCs/>
          <w:kern w:val="0"/>
          <w:sz w:val="28"/>
          <w:szCs w:val="28"/>
        </w:rPr>
        <w:t>ской Федерации случаев, когда такая обязанность лежит на других лицах;</w:t>
      </w:r>
    </w:p>
    <w:p w:rsidR="006B4DA0" w:rsidRPr="005179C2" w:rsidRDefault="006B4DA0"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6</w:t>
      </w:r>
      <w:r w:rsidRPr="005179C2">
        <w:rPr>
          <w:rFonts w:ascii="Times New Roman" w:hAnsi="Times New Roman"/>
          <w:sz w:val="28"/>
          <w:szCs w:val="28"/>
        </w:rPr>
        <w:t xml:space="preserve">) </w:t>
      </w:r>
      <w:r w:rsidR="00C5221A" w:rsidRPr="005179C2">
        <w:rPr>
          <w:rFonts w:ascii="Times New Roman" w:eastAsia="Calibri" w:hAnsi="Times New Roman" w:cs="Times New Roman"/>
          <w:sz w:val="28"/>
          <w:szCs w:val="28"/>
        </w:rPr>
        <w:t>организует мероприятия по охране окружающей среды</w:t>
      </w:r>
      <w:r w:rsidRPr="005179C2">
        <w:rPr>
          <w:rFonts w:ascii="Times New Roman" w:hAnsi="Times New Roman"/>
          <w:sz w:val="28"/>
          <w:szCs w:val="28"/>
        </w:rPr>
        <w:t>;</w:t>
      </w:r>
    </w:p>
    <w:p w:rsidR="00F54DEF" w:rsidRPr="005179C2" w:rsidRDefault="00263115" w:rsidP="00C269B3">
      <w:pPr>
        <w:suppressAutoHyphens w:val="0"/>
        <w:autoSpaceDE w:val="0"/>
        <w:autoSpaceDN w:val="0"/>
        <w:adjustRightInd w:val="0"/>
        <w:ind w:firstLine="709"/>
        <w:jc w:val="both"/>
        <w:outlineLvl w:val="1"/>
        <w:rPr>
          <w:sz w:val="28"/>
          <w:szCs w:val="28"/>
        </w:rPr>
      </w:pPr>
      <w:r w:rsidRPr="005179C2">
        <w:rPr>
          <w:sz w:val="28"/>
          <w:szCs w:val="28"/>
        </w:rPr>
        <w:t>27</w:t>
      </w:r>
      <w:r w:rsidR="00457AD7">
        <w:rPr>
          <w:sz w:val="28"/>
          <w:szCs w:val="28"/>
        </w:rPr>
        <w:t>) создает условия</w:t>
      </w:r>
      <w:r w:rsidR="00F54DEF" w:rsidRPr="005179C2">
        <w:rPr>
          <w:sz w:val="28"/>
          <w:szCs w:val="28"/>
        </w:rPr>
        <w:t xml:space="preserve"> для оказания медицинской помощи населению в с</w:t>
      </w:r>
      <w:r w:rsidR="00F54DEF" w:rsidRPr="005179C2">
        <w:rPr>
          <w:sz w:val="28"/>
          <w:szCs w:val="28"/>
        </w:rPr>
        <w:t>о</w:t>
      </w:r>
      <w:r w:rsidR="00F54DEF" w:rsidRPr="005179C2">
        <w:rPr>
          <w:sz w:val="28"/>
          <w:szCs w:val="28"/>
        </w:rPr>
        <w:t>ответствии с территориальной программой государственных гарантий беспла</w:t>
      </w:r>
      <w:r w:rsidR="00F54DEF" w:rsidRPr="005179C2">
        <w:rPr>
          <w:sz w:val="28"/>
          <w:szCs w:val="28"/>
        </w:rPr>
        <w:t>т</w:t>
      </w:r>
      <w:r w:rsidR="00F54DEF" w:rsidRPr="005179C2">
        <w:rPr>
          <w:sz w:val="28"/>
          <w:szCs w:val="28"/>
        </w:rPr>
        <w:t>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5179C2" w:rsidRDefault="00263115" w:rsidP="00C269B3">
      <w:pPr>
        <w:suppressAutoHyphens w:val="0"/>
        <w:autoSpaceDE w:val="0"/>
        <w:autoSpaceDN w:val="0"/>
        <w:adjustRightInd w:val="0"/>
        <w:ind w:firstLine="709"/>
        <w:jc w:val="both"/>
        <w:outlineLvl w:val="1"/>
        <w:rPr>
          <w:sz w:val="28"/>
          <w:szCs w:val="28"/>
        </w:rPr>
      </w:pPr>
      <w:r w:rsidRPr="005179C2">
        <w:rPr>
          <w:sz w:val="28"/>
          <w:szCs w:val="28"/>
        </w:rPr>
        <w:t>2</w:t>
      </w:r>
      <w:r w:rsidR="00F54DEF" w:rsidRPr="005179C2">
        <w:rPr>
          <w:sz w:val="28"/>
          <w:szCs w:val="28"/>
        </w:rPr>
        <w:t>8) участвует в санитарно-гигиеническом просвещении населения и пр</w:t>
      </w:r>
      <w:r w:rsidR="00F54DEF" w:rsidRPr="005179C2">
        <w:rPr>
          <w:sz w:val="28"/>
          <w:szCs w:val="28"/>
        </w:rPr>
        <w:t>о</w:t>
      </w:r>
      <w:r w:rsidR="00F54DEF" w:rsidRPr="005179C2">
        <w:rPr>
          <w:sz w:val="28"/>
          <w:szCs w:val="28"/>
        </w:rPr>
        <w:t>паганде донорства крови и (или) ее компонентов;</w:t>
      </w:r>
    </w:p>
    <w:p w:rsidR="00F54DEF" w:rsidRPr="005179C2" w:rsidRDefault="00263115" w:rsidP="00C269B3">
      <w:pPr>
        <w:suppressAutoHyphens w:val="0"/>
        <w:autoSpaceDE w:val="0"/>
        <w:autoSpaceDN w:val="0"/>
        <w:adjustRightInd w:val="0"/>
        <w:ind w:firstLine="709"/>
        <w:jc w:val="both"/>
        <w:outlineLvl w:val="1"/>
        <w:rPr>
          <w:sz w:val="28"/>
          <w:szCs w:val="28"/>
        </w:rPr>
      </w:pPr>
      <w:r w:rsidRPr="005179C2">
        <w:rPr>
          <w:sz w:val="28"/>
          <w:szCs w:val="28"/>
        </w:rPr>
        <w:t>2</w:t>
      </w:r>
      <w:r w:rsidR="00F54DEF" w:rsidRPr="005179C2">
        <w:rPr>
          <w:sz w:val="28"/>
          <w:szCs w:val="28"/>
        </w:rPr>
        <w:t xml:space="preserve">9) участвует в реализации на территории муниципального образования </w:t>
      </w:r>
      <w:r w:rsidR="00185886">
        <w:rPr>
          <w:rFonts w:eastAsiaTheme="minorHAnsi"/>
          <w:kern w:val="0"/>
          <w:sz w:val="28"/>
          <w:szCs w:val="28"/>
        </w:rPr>
        <w:t>Щербиновский</w:t>
      </w:r>
      <w:r w:rsidR="00185886" w:rsidRPr="005179C2">
        <w:rPr>
          <w:sz w:val="28"/>
          <w:szCs w:val="28"/>
        </w:rPr>
        <w:t xml:space="preserve"> </w:t>
      </w:r>
      <w:r w:rsidR="000634D8" w:rsidRPr="005179C2">
        <w:rPr>
          <w:sz w:val="28"/>
          <w:szCs w:val="28"/>
        </w:rPr>
        <w:t>район</w:t>
      </w:r>
      <w:r w:rsidR="00F54DEF" w:rsidRPr="005179C2">
        <w:rPr>
          <w:sz w:val="28"/>
          <w:szCs w:val="28"/>
        </w:rPr>
        <w:t xml:space="preserve"> мероприятий, направленных на спасение жизни и сохр</w:t>
      </w:r>
      <w:r w:rsidR="00F54DEF" w:rsidRPr="005179C2">
        <w:rPr>
          <w:sz w:val="28"/>
          <w:szCs w:val="28"/>
        </w:rPr>
        <w:t>а</w:t>
      </w:r>
      <w:r w:rsidR="00F54DEF" w:rsidRPr="005179C2">
        <w:rPr>
          <w:sz w:val="28"/>
          <w:szCs w:val="28"/>
        </w:rPr>
        <w:t>нение здоровья людей при чрезвычайных ситуациях, информирование насел</w:t>
      </w:r>
      <w:r w:rsidR="00F54DEF" w:rsidRPr="005179C2">
        <w:rPr>
          <w:sz w:val="28"/>
          <w:szCs w:val="28"/>
        </w:rPr>
        <w:t>е</w:t>
      </w:r>
      <w:r w:rsidR="00F54DEF" w:rsidRPr="005179C2">
        <w:rPr>
          <w:sz w:val="28"/>
          <w:szCs w:val="28"/>
        </w:rPr>
        <w:t>ния о медико-санитарной обстановке в зоне чрезвычайной ситуации и о прин</w:t>
      </w:r>
      <w:r w:rsidR="00F54DEF" w:rsidRPr="005179C2">
        <w:rPr>
          <w:sz w:val="28"/>
          <w:szCs w:val="28"/>
        </w:rPr>
        <w:t>и</w:t>
      </w:r>
      <w:r w:rsidR="00F54DEF" w:rsidRPr="005179C2">
        <w:rPr>
          <w:sz w:val="28"/>
          <w:szCs w:val="28"/>
        </w:rPr>
        <w:t>маемых мерах;</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30</w:t>
      </w:r>
      <w:r w:rsidR="0073273A" w:rsidRPr="005179C2">
        <w:rPr>
          <w:rFonts w:ascii="Times New Roman" w:hAnsi="Times New Roman"/>
          <w:sz w:val="28"/>
          <w:szCs w:val="28"/>
        </w:rPr>
        <w:t xml:space="preserve">) организует и осуществляет мероприятия по </w:t>
      </w:r>
      <w:r w:rsidR="00E65F40" w:rsidRPr="005179C2">
        <w:rPr>
          <w:rFonts w:ascii="Times New Roman" w:eastAsia="Times New Roman" w:hAnsi="Times New Roman" w:cs="Times New Roman"/>
          <w:kern w:val="0"/>
          <w:sz w:val="28"/>
          <w:szCs w:val="28"/>
          <w:lang w:eastAsia="ru-RU"/>
        </w:rPr>
        <w:t xml:space="preserve">территориальной обороне и </w:t>
      </w:r>
      <w:r w:rsidR="0073273A" w:rsidRPr="005179C2">
        <w:rPr>
          <w:rFonts w:ascii="Times New Roman" w:hAnsi="Times New Roman"/>
          <w:sz w:val="28"/>
          <w:szCs w:val="28"/>
        </w:rPr>
        <w:t>гражданской обороне, защите населения и территории муниципального обр</w:t>
      </w:r>
      <w:r w:rsidR="0073273A" w:rsidRPr="005179C2">
        <w:rPr>
          <w:rFonts w:ascii="Times New Roman" w:hAnsi="Times New Roman"/>
          <w:sz w:val="28"/>
          <w:szCs w:val="28"/>
        </w:rPr>
        <w:t>а</w:t>
      </w:r>
      <w:r w:rsidR="0073273A" w:rsidRPr="005179C2">
        <w:rPr>
          <w:rFonts w:ascii="Times New Roman" w:hAnsi="Times New Roman"/>
          <w:sz w:val="28"/>
          <w:szCs w:val="28"/>
        </w:rPr>
        <w:t xml:space="preserve">зования </w:t>
      </w:r>
      <w:r w:rsidR="00185886">
        <w:rPr>
          <w:rFonts w:ascii="Times New Roman" w:eastAsiaTheme="minorHAnsi" w:hAnsi="Times New Roman" w:cs="Times New Roman"/>
          <w:kern w:val="0"/>
          <w:sz w:val="28"/>
          <w:szCs w:val="28"/>
          <w:lang w:eastAsia="en-US"/>
        </w:rPr>
        <w:t>Щербиновский</w:t>
      </w:r>
      <w:r w:rsidR="00185886" w:rsidRPr="005179C2">
        <w:rPr>
          <w:rFonts w:ascii="Times New Roman" w:hAnsi="Times New Roman"/>
          <w:sz w:val="28"/>
          <w:szCs w:val="28"/>
        </w:rPr>
        <w:t xml:space="preserve"> </w:t>
      </w:r>
      <w:r w:rsidR="0073273A" w:rsidRPr="005179C2">
        <w:rPr>
          <w:rFonts w:ascii="Times New Roman" w:hAnsi="Times New Roman"/>
          <w:sz w:val="28"/>
          <w:szCs w:val="28"/>
        </w:rPr>
        <w:t>район от чрезвычайных ситуаций природного и техн</w:t>
      </w:r>
      <w:r w:rsidR="0073273A" w:rsidRPr="005179C2">
        <w:rPr>
          <w:rFonts w:ascii="Times New Roman" w:hAnsi="Times New Roman"/>
          <w:sz w:val="28"/>
          <w:szCs w:val="28"/>
        </w:rPr>
        <w:t>о</w:t>
      </w:r>
      <w:r w:rsidR="0073273A" w:rsidRPr="005179C2">
        <w:rPr>
          <w:rFonts w:ascii="Times New Roman" w:hAnsi="Times New Roman"/>
          <w:sz w:val="28"/>
          <w:szCs w:val="28"/>
        </w:rPr>
        <w:t>генного характера;</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31</w:t>
      </w:r>
      <w:r w:rsidR="0073273A" w:rsidRPr="005179C2">
        <w:rPr>
          <w:rFonts w:ascii="Times New Roman" w:hAnsi="Times New Roman"/>
          <w:sz w:val="28"/>
          <w:szCs w:val="28"/>
        </w:rPr>
        <w:t>) проводит мероприятия по гражданской обороне, разрабатывает и ре</w:t>
      </w:r>
      <w:r w:rsidR="0073273A" w:rsidRPr="005179C2">
        <w:rPr>
          <w:rFonts w:ascii="Times New Roman" w:hAnsi="Times New Roman"/>
          <w:sz w:val="28"/>
          <w:szCs w:val="28"/>
        </w:rPr>
        <w:t>а</w:t>
      </w:r>
      <w:r w:rsidR="0073273A" w:rsidRPr="005179C2">
        <w:rPr>
          <w:rFonts w:ascii="Times New Roman" w:hAnsi="Times New Roman"/>
          <w:sz w:val="28"/>
          <w:szCs w:val="28"/>
        </w:rPr>
        <w:t>лизовывает планы гражданской обороны и защиты населения;</w:t>
      </w:r>
    </w:p>
    <w:p w:rsidR="0073273A" w:rsidRPr="005179C2" w:rsidRDefault="0073273A"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3</w:t>
      </w:r>
      <w:r w:rsidR="00263115" w:rsidRPr="005179C2">
        <w:rPr>
          <w:rFonts w:ascii="Times New Roman" w:hAnsi="Times New Roman"/>
          <w:sz w:val="28"/>
          <w:szCs w:val="28"/>
        </w:rPr>
        <w:t>2</w:t>
      </w:r>
      <w:r w:rsidRPr="005179C2">
        <w:rPr>
          <w:rFonts w:ascii="Times New Roman" w:hAnsi="Times New Roman"/>
          <w:sz w:val="28"/>
          <w:szCs w:val="28"/>
        </w:rPr>
        <w:t>) проводит подготовку населения в области гражданской обороны</w:t>
      </w:r>
      <w:r w:rsidR="00F54DEF" w:rsidRPr="005179C2">
        <w:rPr>
          <w:rFonts w:ascii="Times New Roman" w:hAnsi="Times New Roman"/>
          <w:sz w:val="28"/>
          <w:szCs w:val="28"/>
        </w:rPr>
        <w:t>, з</w:t>
      </w:r>
      <w:r w:rsidR="00F54DEF" w:rsidRPr="005179C2">
        <w:rPr>
          <w:rFonts w:ascii="Times New Roman" w:hAnsi="Times New Roman"/>
          <w:sz w:val="28"/>
          <w:szCs w:val="28"/>
        </w:rPr>
        <w:t>а</w:t>
      </w:r>
      <w:r w:rsidR="00F54DEF" w:rsidRPr="005179C2">
        <w:rPr>
          <w:rFonts w:ascii="Times New Roman" w:hAnsi="Times New Roman"/>
          <w:sz w:val="28"/>
          <w:szCs w:val="28"/>
        </w:rPr>
        <w:t>щиты от чрезвычайных ситуаций</w:t>
      </w:r>
      <w:r w:rsidRPr="005179C2">
        <w:rPr>
          <w:rFonts w:ascii="Times New Roman" w:hAnsi="Times New Roman"/>
          <w:sz w:val="28"/>
          <w:szCs w:val="28"/>
        </w:rPr>
        <w:t>;</w:t>
      </w:r>
    </w:p>
    <w:p w:rsidR="009F6E41" w:rsidRPr="005179C2" w:rsidRDefault="00263115" w:rsidP="00C269B3">
      <w:pPr>
        <w:suppressAutoHyphens w:val="0"/>
        <w:autoSpaceDE w:val="0"/>
        <w:autoSpaceDN w:val="0"/>
        <w:adjustRightInd w:val="0"/>
        <w:ind w:firstLine="709"/>
        <w:jc w:val="both"/>
        <w:rPr>
          <w:rFonts w:eastAsia="Calibri"/>
          <w:kern w:val="0"/>
          <w:sz w:val="28"/>
          <w:szCs w:val="28"/>
          <w:lang w:eastAsia="ru-RU"/>
        </w:rPr>
      </w:pPr>
      <w:r w:rsidRPr="005179C2">
        <w:rPr>
          <w:rFonts w:eastAsia="Calibri"/>
          <w:kern w:val="0"/>
          <w:sz w:val="28"/>
          <w:szCs w:val="28"/>
          <w:lang w:eastAsia="ru-RU"/>
        </w:rPr>
        <w:lastRenderedPageBreak/>
        <w:t>3</w:t>
      </w:r>
      <w:r w:rsidR="009F6E41" w:rsidRPr="005179C2">
        <w:rPr>
          <w:rFonts w:eastAsia="Calibri"/>
          <w:kern w:val="0"/>
          <w:sz w:val="28"/>
          <w:szCs w:val="28"/>
          <w:lang w:eastAsia="ru-RU"/>
        </w:rPr>
        <w:t>4) создает, реконструирует и поддерживает в состоянии постоянной г</w:t>
      </w:r>
      <w:r w:rsidR="009F6E41" w:rsidRPr="005179C2">
        <w:rPr>
          <w:rFonts w:eastAsia="Calibri"/>
          <w:kern w:val="0"/>
          <w:sz w:val="28"/>
          <w:szCs w:val="28"/>
          <w:lang w:eastAsia="ru-RU"/>
        </w:rPr>
        <w:t>о</w:t>
      </w:r>
      <w:r w:rsidR="009F6E41" w:rsidRPr="005179C2">
        <w:rPr>
          <w:rFonts w:eastAsia="Calibri"/>
          <w:kern w:val="0"/>
          <w:sz w:val="28"/>
          <w:szCs w:val="28"/>
          <w:lang w:eastAsia="ru-RU"/>
        </w:rPr>
        <w:t>товности к использованию муниципальные системы оповещения населения, защитные сооружения и другие объекты гражданской обороны;</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3</w:t>
      </w:r>
      <w:r w:rsidR="0073273A" w:rsidRPr="005179C2">
        <w:rPr>
          <w:rFonts w:ascii="Times New Roman" w:hAnsi="Times New Roman"/>
          <w:sz w:val="28"/>
          <w:szCs w:val="28"/>
        </w:rPr>
        <w:t xml:space="preserve">5) </w:t>
      </w:r>
      <w:r w:rsidR="00B15E9B" w:rsidRPr="00573160">
        <w:rPr>
          <w:rFonts w:ascii="Times New Roman" w:hAnsi="Times New Roman" w:cs="Times New Roman"/>
          <w:sz w:val="28"/>
          <w:szCs w:val="28"/>
        </w:rPr>
        <w:t xml:space="preserve">проводит мероприятия по подготовке к эвакуации населения, </w:t>
      </w:r>
      <w:r w:rsidR="00B15E9B" w:rsidRPr="00B15E9B">
        <w:rPr>
          <w:rFonts w:ascii="Times New Roman" w:hAnsi="Times New Roman" w:cs="Times New Roman"/>
          <w:sz w:val="28"/>
          <w:szCs w:val="28"/>
        </w:rPr>
        <w:t>по по</w:t>
      </w:r>
      <w:r w:rsidR="00B15E9B" w:rsidRPr="00B15E9B">
        <w:rPr>
          <w:rFonts w:ascii="Times New Roman" w:hAnsi="Times New Roman" w:cs="Times New Roman"/>
          <w:sz w:val="28"/>
          <w:szCs w:val="28"/>
        </w:rPr>
        <w:t>д</w:t>
      </w:r>
      <w:r w:rsidR="00B15E9B" w:rsidRPr="00B15E9B">
        <w:rPr>
          <w:rFonts w:ascii="Times New Roman" w:hAnsi="Times New Roman" w:cs="Times New Roman"/>
          <w:sz w:val="28"/>
          <w:szCs w:val="28"/>
        </w:rPr>
        <w:t>готовке к защите и защите материальных и культурных ценностей</w:t>
      </w:r>
      <w:r w:rsidR="0073273A" w:rsidRPr="005179C2">
        <w:rPr>
          <w:rFonts w:ascii="Times New Roman" w:hAnsi="Times New Roman"/>
          <w:sz w:val="28"/>
          <w:szCs w:val="28"/>
        </w:rPr>
        <w:t>;</w:t>
      </w:r>
    </w:p>
    <w:p w:rsidR="0073273A" w:rsidRPr="005179C2" w:rsidRDefault="00263115" w:rsidP="00C269B3">
      <w:pPr>
        <w:pStyle w:val="ConsNormal0"/>
        <w:suppressAutoHyphens w:val="0"/>
        <w:ind w:firstLine="709"/>
        <w:jc w:val="both"/>
        <w:rPr>
          <w:rFonts w:ascii="Times New Roman" w:hAnsi="Times New Roman"/>
          <w:sz w:val="28"/>
          <w:szCs w:val="28"/>
        </w:rPr>
      </w:pPr>
      <w:r w:rsidRPr="005179C2">
        <w:rPr>
          <w:rFonts w:ascii="Times New Roman" w:hAnsi="Times New Roman"/>
          <w:sz w:val="28"/>
          <w:szCs w:val="28"/>
        </w:rPr>
        <w:t>36</w:t>
      </w:r>
      <w:r w:rsidR="0073273A" w:rsidRPr="005179C2">
        <w:rPr>
          <w:rFonts w:ascii="Times New Roman" w:hAnsi="Times New Roman"/>
          <w:sz w:val="28"/>
          <w:szCs w:val="28"/>
        </w:rPr>
        <w:t>) создает и содержит в целях гражданской обороны запасы продовол</w:t>
      </w:r>
      <w:r w:rsidR="0073273A" w:rsidRPr="005179C2">
        <w:rPr>
          <w:rFonts w:ascii="Times New Roman" w:hAnsi="Times New Roman"/>
          <w:sz w:val="28"/>
          <w:szCs w:val="28"/>
        </w:rPr>
        <w:t>ь</w:t>
      </w:r>
      <w:r w:rsidR="0073273A" w:rsidRPr="005179C2">
        <w:rPr>
          <w:rFonts w:ascii="Times New Roman" w:hAnsi="Times New Roman"/>
          <w:sz w:val="28"/>
          <w:szCs w:val="28"/>
        </w:rPr>
        <w:t xml:space="preserve">ствия, медицинских средств индивидуальной защиты и иных средств; </w:t>
      </w:r>
    </w:p>
    <w:p w:rsidR="00564738" w:rsidRPr="005179C2" w:rsidRDefault="00263115" w:rsidP="00C269B3">
      <w:pPr>
        <w:suppressAutoHyphens w:val="0"/>
        <w:autoSpaceDE w:val="0"/>
        <w:autoSpaceDN w:val="0"/>
        <w:adjustRightInd w:val="0"/>
        <w:ind w:firstLine="709"/>
        <w:jc w:val="both"/>
        <w:rPr>
          <w:sz w:val="28"/>
          <w:szCs w:val="28"/>
        </w:rPr>
      </w:pPr>
      <w:r w:rsidRPr="005179C2">
        <w:rPr>
          <w:sz w:val="28"/>
          <w:szCs w:val="28"/>
        </w:rPr>
        <w:t>37</w:t>
      </w:r>
      <w:r w:rsidR="00564738" w:rsidRPr="005179C2">
        <w:rPr>
          <w:sz w:val="28"/>
          <w:szCs w:val="28"/>
        </w:rPr>
        <w:t xml:space="preserve">) </w:t>
      </w:r>
      <w:r w:rsidR="00564738" w:rsidRPr="005179C2">
        <w:rPr>
          <w:rFonts w:eastAsia="Times New Roman"/>
          <w:kern w:val="0"/>
          <w:sz w:val="28"/>
          <w:szCs w:val="28"/>
          <w:lang w:eastAsia="ru-RU"/>
        </w:rPr>
        <w:t>осуществляет информирование населения о чрезвычайных ситуациях;</w:t>
      </w:r>
    </w:p>
    <w:p w:rsidR="00475BFD" w:rsidRPr="005179C2" w:rsidRDefault="00263115" w:rsidP="00C269B3">
      <w:pPr>
        <w:suppressAutoHyphens w:val="0"/>
        <w:autoSpaceDE w:val="0"/>
        <w:autoSpaceDN w:val="0"/>
        <w:adjustRightInd w:val="0"/>
        <w:ind w:firstLine="709"/>
        <w:jc w:val="both"/>
        <w:rPr>
          <w:bCs/>
          <w:sz w:val="28"/>
          <w:szCs w:val="28"/>
        </w:rPr>
      </w:pPr>
      <w:r w:rsidRPr="005179C2">
        <w:rPr>
          <w:bCs/>
          <w:sz w:val="28"/>
          <w:szCs w:val="28"/>
        </w:rPr>
        <w:t>38</w:t>
      </w:r>
      <w:r w:rsidR="00475BFD" w:rsidRPr="005179C2">
        <w:rPr>
          <w:bCs/>
          <w:sz w:val="28"/>
          <w:szCs w:val="28"/>
        </w:rPr>
        <w:t>) обеспечивает выполнение требований к антитеррористической защ</w:t>
      </w:r>
      <w:r w:rsidR="00475BFD" w:rsidRPr="005179C2">
        <w:rPr>
          <w:bCs/>
          <w:sz w:val="28"/>
          <w:szCs w:val="28"/>
        </w:rPr>
        <w:t>и</w:t>
      </w:r>
      <w:r w:rsidR="00475BFD" w:rsidRPr="005179C2">
        <w:rPr>
          <w:bCs/>
          <w:sz w:val="28"/>
          <w:szCs w:val="28"/>
        </w:rPr>
        <w:t>щенности объектов, находящихся в муниципальной собственности или в вед</w:t>
      </w:r>
      <w:r w:rsidR="00475BFD" w:rsidRPr="005179C2">
        <w:rPr>
          <w:bCs/>
          <w:sz w:val="28"/>
          <w:szCs w:val="28"/>
        </w:rPr>
        <w:t>е</w:t>
      </w:r>
      <w:r w:rsidR="00475BFD" w:rsidRPr="005179C2">
        <w:rPr>
          <w:bCs/>
          <w:sz w:val="28"/>
          <w:szCs w:val="28"/>
        </w:rPr>
        <w:t xml:space="preserve">нии органов местного самоуправления муниципального образования </w:t>
      </w:r>
      <w:r w:rsidR="00185886">
        <w:rPr>
          <w:rFonts w:eastAsiaTheme="minorHAnsi"/>
          <w:kern w:val="0"/>
          <w:sz w:val="28"/>
          <w:szCs w:val="28"/>
        </w:rPr>
        <w:t>Щерб</w:t>
      </w:r>
      <w:r w:rsidR="00185886">
        <w:rPr>
          <w:rFonts w:eastAsiaTheme="minorHAnsi"/>
          <w:kern w:val="0"/>
          <w:sz w:val="28"/>
          <w:szCs w:val="28"/>
        </w:rPr>
        <w:t>и</w:t>
      </w:r>
      <w:r w:rsidR="00185886">
        <w:rPr>
          <w:rFonts w:eastAsiaTheme="minorHAnsi"/>
          <w:kern w:val="0"/>
          <w:sz w:val="28"/>
          <w:szCs w:val="28"/>
        </w:rPr>
        <w:t>новский</w:t>
      </w:r>
      <w:r w:rsidR="00185886" w:rsidRPr="005179C2">
        <w:rPr>
          <w:sz w:val="28"/>
          <w:szCs w:val="28"/>
        </w:rPr>
        <w:t xml:space="preserve"> </w:t>
      </w:r>
      <w:r w:rsidR="000634D8" w:rsidRPr="005179C2">
        <w:rPr>
          <w:sz w:val="28"/>
          <w:szCs w:val="28"/>
        </w:rPr>
        <w:t>район</w:t>
      </w:r>
      <w:r w:rsidR="00475BFD" w:rsidRPr="005179C2">
        <w:rPr>
          <w:bCs/>
          <w:sz w:val="28"/>
          <w:szCs w:val="28"/>
        </w:rPr>
        <w:t>;</w:t>
      </w:r>
    </w:p>
    <w:p w:rsidR="00475BFD" w:rsidRPr="005179C2" w:rsidRDefault="00263115" w:rsidP="00C269B3">
      <w:pPr>
        <w:suppressAutoHyphens w:val="0"/>
        <w:autoSpaceDE w:val="0"/>
        <w:autoSpaceDN w:val="0"/>
        <w:adjustRightInd w:val="0"/>
        <w:ind w:firstLine="709"/>
        <w:jc w:val="both"/>
        <w:rPr>
          <w:sz w:val="28"/>
          <w:szCs w:val="28"/>
        </w:rPr>
      </w:pPr>
      <w:r w:rsidRPr="005179C2">
        <w:rPr>
          <w:sz w:val="28"/>
          <w:szCs w:val="28"/>
        </w:rPr>
        <w:t>39</w:t>
      </w:r>
      <w:r w:rsidR="00475BFD" w:rsidRPr="005179C2">
        <w:rPr>
          <w:sz w:val="28"/>
          <w:szCs w:val="28"/>
        </w:rPr>
        <w:t>) осуществляет иные полномочия в соответствии с действующим зак</w:t>
      </w:r>
      <w:r w:rsidR="00475BFD" w:rsidRPr="005179C2">
        <w:rPr>
          <w:sz w:val="28"/>
          <w:szCs w:val="28"/>
        </w:rPr>
        <w:t>о</w:t>
      </w:r>
      <w:r w:rsidR="00475BFD" w:rsidRPr="005179C2">
        <w:rPr>
          <w:sz w:val="28"/>
          <w:szCs w:val="28"/>
        </w:rPr>
        <w:t>нодательством и настоящим Уставом.</w:t>
      </w:r>
    </w:p>
    <w:p w:rsidR="0073273A" w:rsidRPr="001412BF" w:rsidRDefault="0073273A" w:rsidP="00C269B3">
      <w:pPr>
        <w:suppressAutoHyphens w:val="0"/>
        <w:autoSpaceDE w:val="0"/>
        <w:ind w:firstLine="709"/>
        <w:jc w:val="both"/>
        <w:rPr>
          <w:b/>
          <w:sz w:val="28"/>
          <w:szCs w:val="28"/>
        </w:rPr>
      </w:pPr>
    </w:p>
    <w:p w:rsidR="00EA0E76" w:rsidRPr="001412BF" w:rsidRDefault="0073273A" w:rsidP="00C269B3">
      <w:pPr>
        <w:suppressAutoHyphens w:val="0"/>
        <w:ind w:firstLine="709"/>
        <w:jc w:val="both"/>
        <w:rPr>
          <w:b/>
          <w:sz w:val="28"/>
          <w:szCs w:val="28"/>
        </w:rPr>
      </w:pPr>
      <w:r w:rsidRPr="001412BF">
        <w:rPr>
          <w:b/>
          <w:sz w:val="28"/>
          <w:szCs w:val="28"/>
        </w:rPr>
        <w:t xml:space="preserve">Статья </w:t>
      </w:r>
      <w:r w:rsidR="001C22C7">
        <w:rPr>
          <w:b/>
          <w:sz w:val="28"/>
          <w:szCs w:val="28"/>
        </w:rPr>
        <w:t>26</w:t>
      </w:r>
      <w:r w:rsidRPr="001412BF">
        <w:rPr>
          <w:b/>
          <w:sz w:val="28"/>
          <w:szCs w:val="28"/>
        </w:rPr>
        <w:t xml:space="preserve">. </w:t>
      </w:r>
      <w:r w:rsidR="00EA0E76" w:rsidRPr="001412BF">
        <w:rPr>
          <w:b/>
          <w:sz w:val="28"/>
          <w:szCs w:val="28"/>
        </w:rPr>
        <w:t xml:space="preserve">Контрольно-счетная палата муниципального образования </w:t>
      </w:r>
      <w:r w:rsidR="00D138D2">
        <w:rPr>
          <w:b/>
          <w:sz w:val="28"/>
          <w:szCs w:val="28"/>
        </w:rPr>
        <w:t>Щербиновский</w:t>
      </w:r>
      <w:r w:rsidR="00EA0E76" w:rsidRPr="001412BF">
        <w:rPr>
          <w:b/>
          <w:sz w:val="28"/>
          <w:szCs w:val="28"/>
        </w:rPr>
        <w:t xml:space="preserve"> район</w:t>
      </w:r>
    </w:p>
    <w:p w:rsidR="00EA0E76" w:rsidRPr="001412BF" w:rsidRDefault="00106648" w:rsidP="00C269B3">
      <w:pPr>
        <w:tabs>
          <w:tab w:val="left" w:pos="0"/>
        </w:tabs>
        <w:suppressAutoHyphens w:val="0"/>
        <w:ind w:firstLine="709"/>
        <w:jc w:val="both"/>
        <w:rPr>
          <w:sz w:val="28"/>
          <w:szCs w:val="28"/>
        </w:rPr>
      </w:pPr>
      <w:r w:rsidRPr="001412BF">
        <w:rPr>
          <w:sz w:val="28"/>
          <w:szCs w:val="28"/>
        </w:rPr>
        <w:t xml:space="preserve">1. </w:t>
      </w:r>
      <w:r w:rsidR="00EA0E76" w:rsidRPr="001412BF">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w:t>
      </w:r>
      <w:r w:rsidR="00EA0E76" w:rsidRPr="001412BF">
        <w:rPr>
          <w:sz w:val="28"/>
          <w:szCs w:val="28"/>
        </w:rPr>
        <w:t>о</w:t>
      </w:r>
      <w:r w:rsidR="00EA0E76" w:rsidRPr="001412BF">
        <w:rPr>
          <w:sz w:val="28"/>
          <w:szCs w:val="28"/>
        </w:rPr>
        <w:t>ей деятельности подотчетна ему.</w:t>
      </w:r>
    </w:p>
    <w:p w:rsidR="00475BFD" w:rsidRDefault="00475BFD" w:rsidP="00C269B3">
      <w:pPr>
        <w:tabs>
          <w:tab w:val="left" w:pos="0"/>
        </w:tabs>
        <w:suppressAutoHyphens w:val="0"/>
        <w:ind w:firstLine="709"/>
        <w:jc w:val="both"/>
        <w:rPr>
          <w:sz w:val="28"/>
          <w:szCs w:val="28"/>
        </w:rPr>
      </w:pPr>
      <w:r>
        <w:rPr>
          <w:sz w:val="28"/>
          <w:szCs w:val="28"/>
        </w:rPr>
        <w:t>2. Полномочия и порядок деятельности Контрольно-счетной палаты уст</w:t>
      </w:r>
      <w:r>
        <w:rPr>
          <w:sz w:val="28"/>
          <w:szCs w:val="28"/>
        </w:rPr>
        <w:t>а</w:t>
      </w:r>
      <w:r>
        <w:rPr>
          <w:sz w:val="28"/>
          <w:szCs w:val="28"/>
        </w:rPr>
        <w:t>навливаются решением Совета.</w:t>
      </w:r>
    </w:p>
    <w:p w:rsidR="000C6AD0" w:rsidRDefault="000C6AD0" w:rsidP="00C269B3">
      <w:pPr>
        <w:tabs>
          <w:tab w:val="left" w:pos="0"/>
        </w:tabs>
        <w:suppressAutoHyphens w:val="0"/>
        <w:ind w:firstLine="709"/>
        <w:jc w:val="both"/>
        <w:rPr>
          <w:sz w:val="28"/>
          <w:szCs w:val="28"/>
        </w:rPr>
      </w:pPr>
      <w:r>
        <w:rPr>
          <w:sz w:val="28"/>
          <w:szCs w:val="28"/>
        </w:rPr>
        <w:t xml:space="preserve">3. </w:t>
      </w:r>
      <w:r w:rsidRPr="001412BF">
        <w:rPr>
          <w:sz w:val="28"/>
          <w:szCs w:val="28"/>
        </w:rPr>
        <w:t xml:space="preserve">На основании соглашений, заключенных Советом с представительными органами поселений, входящих в состав муниципального образования </w:t>
      </w:r>
      <w:r w:rsidR="00D138D2">
        <w:rPr>
          <w:rFonts w:eastAsiaTheme="minorHAnsi"/>
          <w:kern w:val="0"/>
          <w:sz w:val="28"/>
          <w:szCs w:val="28"/>
        </w:rPr>
        <w:t>Щерб</w:t>
      </w:r>
      <w:r w:rsidR="00D138D2">
        <w:rPr>
          <w:rFonts w:eastAsiaTheme="minorHAnsi"/>
          <w:kern w:val="0"/>
          <w:sz w:val="28"/>
          <w:szCs w:val="28"/>
        </w:rPr>
        <w:t>и</w:t>
      </w:r>
      <w:r w:rsidR="00D138D2">
        <w:rPr>
          <w:rFonts w:eastAsiaTheme="minorHAnsi"/>
          <w:kern w:val="0"/>
          <w:sz w:val="28"/>
          <w:szCs w:val="28"/>
        </w:rPr>
        <w:t>новский</w:t>
      </w:r>
      <w:r w:rsidR="00D138D2" w:rsidRPr="001412BF">
        <w:rPr>
          <w:sz w:val="28"/>
          <w:szCs w:val="28"/>
        </w:rPr>
        <w:t xml:space="preserve"> </w:t>
      </w:r>
      <w:r w:rsidRPr="001412BF">
        <w:rPr>
          <w:sz w:val="28"/>
          <w:szCs w:val="28"/>
        </w:rPr>
        <w:t xml:space="preserve">район, </w:t>
      </w:r>
      <w:r>
        <w:rPr>
          <w:sz w:val="28"/>
          <w:szCs w:val="28"/>
        </w:rPr>
        <w:t>К</w:t>
      </w:r>
      <w:r w:rsidRPr="001412BF">
        <w:rPr>
          <w:sz w:val="28"/>
          <w:szCs w:val="28"/>
        </w:rPr>
        <w:t>онтрольно-счетная палата осуществляет полномочия ко</w:t>
      </w:r>
      <w:r w:rsidRPr="001412BF">
        <w:rPr>
          <w:sz w:val="28"/>
          <w:szCs w:val="28"/>
        </w:rPr>
        <w:t>н</w:t>
      </w:r>
      <w:r w:rsidRPr="001412BF">
        <w:rPr>
          <w:sz w:val="28"/>
          <w:szCs w:val="28"/>
        </w:rPr>
        <w:t>трольно</w:t>
      </w:r>
      <w:r>
        <w:rPr>
          <w:sz w:val="28"/>
          <w:szCs w:val="28"/>
        </w:rPr>
        <w:t>-</w:t>
      </w:r>
      <w:r w:rsidRPr="001412BF">
        <w:rPr>
          <w:sz w:val="28"/>
          <w:szCs w:val="28"/>
        </w:rPr>
        <w:t>счетных органов поселений по осуществлению внешнего муниципал</w:t>
      </w:r>
      <w:r w:rsidRPr="001412BF">
        <w:rPr>
          <w:sz w:val="28"/>
          <w:szCs w:val="28"/>
        </w:rPr>
        <w:t>ь</w:t>
      </w:r>
      <w:r w:rsidRPr="001412BF">
        <w:rPr>
          <w:sz w:val="28"/>
          <w:szCs w:val="28"/>
        </w:rPr>
        <w:t>ного финансового контроля.</w:t>
      </w:r>
    </w:p>
    <w:p w:rsidR="00475BFD" w:rsidRPr="00F37DAF" w:rsidRDefault="000C6AD0" w:rsidP="00C269B3">
      <w:pPr>
        <w:suppressAutoHyphens w:val="0"/>
        <w:ind w:firstLine="709"/>
        <w:jc w:val="both"/>
        <w:rPr>
          <w:sz w:val="28"/>
          <w:szCs w:val="28"/>
        </w:rPr>
      </w:pPr>
      <w:r>
        <w:rPr>
          <w:sz w:val="28"/>
          <w:szCs w:val="28"/>
        </w:rPr>
        <w:t>4</w:t>
      </w:r>
      <w:r w:rsidR="00475BFD">
        <w:rPr>
          <w:sz w:val="28"/>
          <w:szCs w:val="28"/>
        </w:rPr>
        <w:t xml:space="preserve">. </w:t>
      </w:r>
      <w:r w:rsidR="00475BFD" w:rsidRPr="00F37DAF">
        <w:rPr>
          <w:sz w:val="28"/>
          <w:szCs w:val="28"/>
        </w:rPr>
        <w:t>Контрольно-счетная палата обладает правами юридического лица.</w:t>
      </w:r>
    </w:p>
    <w:p w:rsidR="00EA0E76" w:rsidRPr="00F16526" w:rsidRDefault="000C6AD0" w:rsidP="00C269B3">
      <w:pPr>
        <w:tabs>
          <w:tab w:val="left" w:pos="0"/>
        </w:tabs>
        <w:suppressAutoHyphens w:val="0"/>
        <w:ind w:firstLine="709"/>
        <w:jc w:val="both"/>
        <w:rPr>
          <w:i/>
          <w:color w:val="000000" w:themeColor="text1"/>
          <w:sz w:val="28"/>
          <w:szCs w:val="28"/>
        </w:rPr>
      </w:pPr>
      <w:r w:rsidRPr="00F16526">
        <w:rPr>
          <w:color w:val="000000" w:themeColor="text1"/>
          <w:sz w:val="28"/>
          <w:szCs w:val="28"/>
        </w:rPr>
        <w:t>5</w:t>
      </w:r>
      <w:r w:rsidR="00106648" w:rsidRPr="00F16526">
        <w:rPr>
          <w:color w:val="000000" w:themeColor="text1"/>
          <w:sz w:val="28"/>
          <w:szCs w:val="28"/>
        </w:rPr>
        <w:t xml:space="preserve">. </w:t>
      </w:r>
      <w:r w:rsidR="00EA0E76" w:rsidRPr="00F16526">
        <w:rPr>
          <w:color w:val="000000" w:themeColor="text1"/>
          <w:sz w:val="28"/>
          <w:szCs w:val="28"/>
        </w:rPr>
        <w:t xml:space="preserve">Структуру </w:t>
      </w:r>
      <w:r w:rsidR="003350D6" w:rsidRPr="00F16526">
        <w:rPr>
          <w:color w:val="000000" w:themeColor="text1"/>
          <w:sz w:val="28"/>
          <w:szCs w:val="28"/>
        </w:rPr>
        <w:t>К</w:t>
      </w:r>
      <w:r w:rsidR="00EA0E76" w:rsidRPr="00F16526">
        <w:rPr>
          <w:color w:val="000000" w:themeColor="text1"/>
          <w:sz w:val="28"/>
          <w:szCs w:val="28"/>
        </w:rPr>
        <w:t>онтрольно-счетной палаты составляют председатель</w:t>
      </w:r>
      <w:r w:rsidR="00D138D2" w:rsidRPr="00F16526">
        <w:rPr>
          <w:color w:val="000000" w:themeColor="text1"/>
          <w:sz w:val="28"/>
          <w:szCs w:val="28"/>
        </w:rPr>
        <w:t xml:space="preserve"> Ко</w:t>
      </w:r>
      <w:r w:rsidR="00D138D2" w:rsidRPr="00F16526">
        <w:rPr>
          <w:color w:val="000000" w:themeColor="text1"/>
          <w:sz w:val="28"/>
          <w:szCs w:val="28"/>
        </w:rPr>
        <w:t>н</w:t>
      </w:r>
      <w:r w:rsidR="00D138D2" w:rsidRPr="00F16526">
        <w:rPr>
          <w:color w:val="000000" w:themeColor="text1"/>
          <w:sz w:val="28"/>
          <w:szCs w:val="28"/>
        </w:rPr>
        <w:t>трольно-счетной палаты, заместитель председателя Контрольно-счетной палаты</w:t>
      </w:r>
      <w:r w:rsidR="00EA0E76" w:rsidRPr="00F16526">
        <w:rPr>
          <w:color w:val="000000" w:themeColor="text1"/>
          <w:sz w:val="28"/>
          <w:szCs w:val="28"/>
        </w:rPr>
        <w:t xml:space="preserve"> и аппарат </w:t>
      </w:r>
      <w:r w:rsidR="003350D6" w:rsidRPr="00F16526">
        <w:rPr>
          <w:color w:val="000000" w:themeColor="text1"/>
          <w:sz w:val="28"/>
          <w:szCs w:val="28"/>
        </w:rPr>
        <w:t>К</w:t>
      </w:r>
      <w:r w:rsidR="00EA0E76" w:rsidRPr="00F16526">
        <w:rPr>
          <w:color w:val="000000" w:themeColor="text1"/>
          <w:sz w:val="28"/>
          <w:szCs w:val="28"/>
        </w:rPr>
        <w:t xml:space="preserve">онтрольно-счетной палаты. </w:t>
      </w:r>
    </w:p>
    <w:p w:rsidR="00475BFD" w:rsidRPr="00F37DAF" w:rsidRDefault="00475BFD" w:rsidP="00C269B3">
      <w:pPr>
        <w:suppressAutoHyphens w:val="0"/>
        <w:autoSpaceDE w:val="0"/>
        <w:autoSpaceDN w:val="0"/>
        <w:adjustRightInd w:val="0"/>
        <w:ind w:firstLine="709"/>
        <w:jc w:val="both"/>
        <w:rPr>
          <w:sz w:val="28"/>
          <w:szCs w:val="28"/>
        </w:rPr>
      </w:pPr>
      <w:r w:rsidRPr="00F37DAF">
        <w:rPr>
          <w:sz w:val="28"/>
          <w:szCs w:val="28"/>
        </w:rPr>
        <w:t>Структура и штатная численность Кон</w:t>
      </w:r>
      <w:r w:rsidR="0061065D">
        <w:rPr>
          <w:sz w:val="28"/>
          <w:szCs w:val="28"/>
        </w:rPr>
        <w:t>трольно-счетной палаты утвержд</w:t>
      </w:r>
      <w:r w:rsidR="0061065D">
        <w:rPr>
          <w:sz w:val="28"/>
          <w:szCs w:val="28"/>
        </w:rPr>
        <w:t>а</w:t>
      </w:r>
      <w:r w:rsidR="0061065D">
        <w:rPr>
          <w:sz w:val="28"/>
          <w:szCs w:val="28"/>
        </w:rPr>
        <w:t>ю</w:t>
      </w:r>
      <w:r w:rsidRPr="00F37DAF">
        <w:rPr>
          <w:sz w:val="28"/>
          <w:szCs w:val="28"/>
        </w:rPr>
        <w:t>тся решением Совета.</w:t>
      </w:r>
    </w:p>
    <w:p w:rsidR="00475BFD" w:rsidRPr="00F37DAF" w:rsidRDefault="00475BFD" w:rsidP="00C269B3">
      <w:pPr>
        <w:suppressAutoHyphens w:val="0"/>
        <w:autoSpaceDE w:val="0"/>
        <w:autoSpaceDN w:val="0"/>
        <w:adjustRightInd w:val="0"/>
        <w:ind w:firstLine="709"/>
        <w:jc w:val="both"/>
        <w:rPr>
          <w:sz w:val="28"/>
          <w:szCs w:val="28"/>
        </w:rPr>
      </w:pPr>
      <w:r w:rsidRPr="00F37DAF">
        <w:rPr>
          <w:sz w:val="28"/>
          <w:szCs w:val="28"/>
        </w:rPr>
        <w:t>Работники Контрольно-счетной палаты являются муниципальными сл</w:t>
      </w:r>
      <w:r w:rsidRPr="00F37DAF">
        <w:rPr>
          <w:sz w:val="28"/>
          <w:szCs w:val="28"/>
        </w:rPr>
        <w:t>у</w:t>
      </w:r>
      <w:r w:rsidRPr="00F37DAF">
        <w:rPr>
          <w:sz w:val="28"/>
          <w:szCs w:val="28"/>
        </w:rPr>
        <w:t>жащими, кроме лиц, замещающих должности, не отнесенные к должностям м</w:t>
      </w:r>
      <w:r w:rsidRPr="00F37DAF">
        <w:rPr>
          <w:sz w:val="28"/>
          <w:szCs w:val="28"/>
        </w:rPr>
        <w:t>у</w:t>
      </w:r>
      <w:r w:rsidRPr="00F37DAF">
        <w:rPr>
          <w:sz w:val="28"/>
          <w:szCs w:val="28"/>
        </w:rPr>
        <w:t>ниципальной службы, назначаются на должность и освобождаются от должн</w:t>
      </w:r>
      <w:r w:rsidRPr="00F37DAF">
        <w:rPr>
          <w:sz w:val="28"/>
          <w:szCs w:val="28"/>
        </w:rPr>
        <w:t>о</w:t>
      </w:r>
      <w:r w:rsidRPr="00F37DAF">
        <w:rPr>
          <w:sz w:val="28"/>
          <w:szCs w:val="28"/>
        </w:rPr>
        <w:t>сти председателем Контрольно-счетной палаты в установленном законодател</w:t>
      </w:r>
      <w:r w:rsidRPr="00F37DAF">
        <w:rPr>
          <w:sz w:val="28"/>
          <w:szCs w:val="28"/>
        </w:rPr>
        <w:t>ь</w:t>
      </w:r>
      <w:r w:rsidRPr="00F37DAF">
        <w:rPr>
          <w:sz w:val="28"/>
          <w:szCs w:val="28"/>
        </w:rPr>
        <w:t>ством порядке.</w:t>
      </w:r>
    </w:p>
    <w:p w:rsidR="00475BFD" w:rsidRPr="00F37DAF" w:rsidRDefault="00475BFD" w:rsidP="00C269B3">
      <w:pPr>
        <w:suppressAutoHyphens w:val="0"/>
        <w:autoSpaceDE w:val="0"/>
        <w:autoSpaceDN w:val="0"/>
        <w:adjustRightInd w:val="0"/>
        <w:ind w:firstLine="709"/>
        <w:jc w:val="both"/>
        <w:rPr>
          <w:sz w:val="28"/>
          <w:szCs w:val="28"/>
        </w:rPr>
      </w:pPr>
      <w:r w:rsidRPr="00F16526">
        <w:rPr>
          <w:sz w:val="28"/>
          <w:szCs w:val="28"/>
        </w:rPr>
        <w:t>Председатель, заместитель председателя</w:t>
      </w:r>
      <w:r w:rsidR="00F16526" w:rsidRPr="00F16526">
        <w:rPr>
          <w:sz w:val="28"/>
          <w:szCs w:val="28"/>
        </w:rPr>
        <w:t xml:space="preserve"> </w:t>
      </w:r>
      <w:r w:rsidRPr="00F16526">
        <w:rPr>
          <w:sz w:val="28"/>
          <w:szCs w:val="28"/>
        </w:rPr>
        <w:t>Контрольно-счетной палаты назначаются на должность и досрочно освобождаются от должности решением Совета.</w:t>
      </w:r>
    </w:p>
    <w:p w:rsidR="00475BFD" w:rsidRPr="00F16526" w:rsidRDefault="00475BFD" w:rsidP="00C269B3">
      <w:pPr>
        <w:suppressAutoHyphens w:val="0"/>
        <w:autoSpaceDE w:val="0"/>
        <w:autoSpaceDN w:val="0"/>
        <w:adjustRightInd w:val="0"/>
        <w:ind w:firstLine="709"/>
        <w:jc w:val="both"/>
        <w:rPr>
          <w:sz w:val="28"/>
          <w:szCs w:val="28"/>
        </w:rPr>
      </w:pPr>
      <w:r w:rsidRPr="00F16526">
        <w:rPr>
          <w:sz w:val="28"/>
          <w:szCs w:val="28"/>
        </w:rPr>
        <w:t xml:space="preserve">Предложения о кандидатурах на должности </w:t>
      </w:r>
      <w:r w:rsidR="00F16526">
        <w:rPr>
          <w:sz w:val="28"/>
          <w:szCs w:val="28"/>
        </w:rPr>
        <w:t xml:space="preserve">председателя Контрольно-счетной палаты, </w:t>
      </w:r>
      <w:r w:rsidRPr="00F16526">
        <w:rPr>
          <w:sz w:val="28"/>
          <w:szCs w:val="28"/>
        </w:rPr>
        <w:t>заместителя председателя Контрольно-счетной палаты внося</w:t>
      </w:r>
      <w:r w:rsidRPr="00F16526">
        <w:rPr>
          <w:sz w:val="28"/>
          <w:szCs w:val="28"/>
        </w:rPr>
        <w:t>т</w:t>
      </w:r>
      <w:r w:rsidRPr="00F16526">
        <w:rPr>
          <w:sz w:val="28"/>
          <w:szCs w:val="28"/>
        </w:rPr>
        <w:t>ся в Совет в порядке, установленном решением Совета.</w:t>
      </w:r>
    </w:p>
    <w:p w:rsidR="00475BFD" w:rsidRPr="00F16526" w:rsidRDefault="00475BFD" w:rsidP="00C269B3">
      <w:pPr>
        <w:suppressAutoHyphens w:val="0"/>
        <w:autoSpaceDE w:val="0"/>
        <w:autoSpaceDN w:val="0"/>
        <w:adjustRightInd w:val="0"/>
        <w:ind w:firstLine="709"/>
        <w:jc w:val="both"/>
        <w:rPr>
          <w:sz w:val="28"/>
          <w:szCs w:val="28"/>
        </w:rPr>
      </w:pPr>
      <w:r w:rsidRPr="00F16526">
        <w:rPr>
          <w:sz w:val="28"/>
          <w:szCs w:val="28"/>
        </w:rPr>
        <w:lastRenderedPageBreak/>
        <w:t>Порядок рассмотрения кандидатур на должности председателя, замест</w:t>
      </w:r>
      <w:r w:rsidRPr="00F16526">
        <w:rPr>
          <w:sz w:val="28"/>
          <w:szCs w:val="28"/>
        </w:rPr>
        <w:t>и</w:t>
      </w:r>
      <w:r w:rsidRPr="00F16526">
        <w:rPr>
          <w:sz w:val="28"/>
          <w:szCs w:val="28"/>
        </w:rPr>
        <w:t xml:space="preserve">теля председателя Контрольно-счетной палаты устанавливается </w:t>
      </w:r>
      <w:r w:rsidR="002076B4" w:rsidRPr="002419D7">
        <w:rPr>
          <w:sz w:val="28"/>
          <w:szCs w:val="28"/>
        </w:rPr>
        <w:t>решением С</w:t>
      </w:r>
      <w:r w:rsidR="002076B4" w:rsidRPr="002419D7">
        <w:rPr>
          <w:sz w:val="28"/>
          <w:szCs w:val="28"/>
        </w:rPr>
        <w:t>о</w:t>
      </w:r>
      <w:r w:rsidR="002076B4" w:rsidRPr="002419D7">
        <w:rPr>
          <w:sz w:val="28"/>
          <w:szCs w:val="28"/>
        </w:rPr>
        <w:t>вета</w:t>
      </w:r>
      <w:r w:rsidRPr="002419D7">
        <w:rPr>
          <w:sz w:val="28"/>
          <w:szCs w:val="28"/>
        </w:rPr>
        <w:t>.</w:t>
      </w:r>
    </w:p>
    <w:p w:rsidR="00475BFD" w:rsidRPr="00492E0B" w:rsidRDefault="00475BFD" w:rsidP="00C269B3">
      <w:pPr>
        <w:tabs>
          <w:tab w:val="left" w:pos="0"/>
        </w:tabs>
        <w:suppressAutoHyphens w:val="0"/>
        <w:ind w:firstLine="709"/>
        <w:jc w:val="both"/>
        <w:rPr>
          <w:sz w:val="28"/>
          <w:szCs w:val="28"/>
        </w:rPr>
      </w:pPr>
      <w:r w:rsidRPr="00F16526">
        <w:rPr>
          <w:sz w:val="28"/>
          <w:szCs w:val="28"/>
        </w:rPr>
        <w:t xml:space="preserve">Срок полномочий председателя, </w:t>
      </w:r>
      <w:r w:rsidRPr="00492E0B">
        <w:rPr>
          <w:sz w:val="28"/>
          <w:szCs w:val="28"/>
        </w:rPr>
        <w:t>заместителя председателя</w:t>
      </w:r>
      <w:r w:rsidR="00492E0B">
        <w:rPr>
          <w:sz w:val="28"/>
          <w:szCs w:val="28"/>
        </w:rPr>
        <w:t xml:space="preserve"> </w:t>
      </w:r>
      <w:r w:rsidRPr="00492E0B">
        <w:rPr>
          <w:sz w:val="28"/>
          <w:szCs w:val="28"/>
        </w:rPr>
        <w:t>Контрольно-счетной палаты</w:t>
      </w:r>
      <w:r w:rsidR="00492E0B">
        <w:rPr>
          <w:sz w:val="28"/>
          <w:szCs w:val="28"/>
        </w:rPr>
        <w:t xml:space="preserve"> </w:t>
      </w:r>
      <w:r w:rsidRPr="00492E0B">
        <w:rPr>
          <w:sz w:val="28"/>
          <w:szCs w:val="28"/>
        </w:rPr>
        <w:t>составляет 5 лет.</w:t>
      </w:r>
    </w:p>
    <w:p w:rsidR="001A04D5" w:rsidRPr="00492E0B" w:rsidRDefault="001A04D5" w:rsidP="00C269B3">
      <w:pPr>
        <w:tabs>
          <w:tab w:val="left" w:pos="0"/>
        </w:tabs>
        <w:suppressAutoHyphens w:val="0"/>
        <w:ind w:firstLine="709"/>
        <w:jc w:val="both"/>
        <w:rPr>
          <w:sz w:val="28"/>
          <w:szCs w:val="28"/>
        </w:rPr>
      </w:pPr>
      <w:r w:rsidRPr="001A04D5">
        <w:rPr>
          <w:sz w:val="28"/>
          <w:szCs w:val="28"/>
        </w:rPr>
        <w:t>6. Гарантии осуществления полномочий, включая меры по материальному и социальному обеспечению лиц, замещающих должности председателя, зам</w:t>
      </w:r>
      <w:r w:rsidRPr="001A04D5">
        <w:rPr>
          <w:sz w:val="28"/>
          <w:szCs w:val="28"/>
        </w:rPr>
        <w:t>е</w:t>
      </w:r>
      <w:r w:rsidRPr="001A04D5">
        <w:rPr>
          <w:sz w:val="28"/>
          <w:szCs w:val="28"/>
        </w:rPr>
        <w:t>стителя председателя устанавливаются правовым актом Совета.</w:t>
      </w:r>
    </w:p>
    <w:p w:rsidR="001A04D5" w:rsidRDefault="001A04D5" w:rsidP="00C269B3">
      <w:pPr>
        <w:tabs>
          <w:tab w:val="left" w:pos="0"/>
        </w:tabs>
        <w:suppressAutoHyphens w:val="0"/>
        <w:ind w:firstLine="709"/>
        <w:jc w:val="both"/>
        <w:rPr>
          <w:sz w:val="28"/>
          <w:szCs w:val="28"/>
        </w:rPr>
      </w:pPr>
    </w:p>
    <w:p w:rsidR="00177F14" w:rsidRPr="00F37DAF" w:rsidRDefault="001C22C7" w:rsidP="00C269B3">
      <w:pPr>
        <w:tabs>
          <w:tab w:val="left" w:pos="1643"/>
        </w:tabs>
        <w:suppressAutoHyphens w:val="0"/>
        <w:autoSpaceDE w:val="0"/>
        <w:autoSpaceDN w:val="0"/>
        <w:adjustRightInd w:val="0"/>
        <w:ind w:firstLine="709"/>
        <w:jc w:val="both"/>
        <w:outlineLvl w:val="0"/>
        <w:rPr>
          <w:b/>
          <w:sz w:val="28"/>
          <w:szCs w:val="28"/>
        </w:rPr>
      </w:pPr>
      <w:r>
        <w:rPr>
          <w:b/>
          <w:sz w:val="28"/>
          <w:szCs w:val="28"/>
        </w:rPr>
        <w:t>Статья 27</w:t>
      </w:r>
      <w:r w:rsidR="00177F14" w:rsidRPr="00F37DAF">
        <w:rPr>
          <w:b/>
          <w:sz w:val="28"/>
          <w:szCs w:val="28"/>
        </w:rPr>
        <w:t>. Председатель Контрольно-счетной палаты</w:t>
      </w:r>
    </w:p>
    <w:p w:rsidR="00177F14" w:rsidRPr="00F37DAF" w:rsidRDefault="00177F14" w:rsidP="00C269B3">
      <w:pPr>
        <w:suppressAutoHyphens w:val="0"/>
        <w:autoSpaceDE w:val="0"/>
        <w:autoSpaceDN w:val="0"/>
        <w:adjustRightInd w:val="0"/>
        <w:ind w:firstLine="709"/>
        <w:jc w:val="both"/>
        <w:outlineLvl w:val="0"/>
        <w:rPr>
          <w:sz w:val="28"/>
          <w:szCs w:val="28"/>
        </w:rPr>
      </w:pPr>
      <w:r w:rsidRPr="00F37DAF">
        <w:rPr>
          <w:sz w:val="28"/>
          <w:szCs w:val="28"/>
        </w:rPr>
        <w:t xml:space="preserve">1. Председатель </w:t>
      </w:r>
      <w:r w:rsidR="003350D6">
        <w:rPr>
          <w:sz w:val="28"/>
          <w:szCs w:val="28"/>
        </w:rPr>
        <w:t>К</w:t>
      </w:r>
      <w:r w:rsidRPr="00F37DAF">
        <w:rPr>
          <w:sz w:val="28"/>
          <w:szCs w:val="28"/>
        </w:rPr>
        <w:t>онтрольно-счетной палаты:</w:t>
      </w:r>
    </w:p>
    <w:p w:rsidR="00177F14" w:rsidRPr="00F37DAF" w:rsidRDefault="00177F14" w:rsidP="00C269B3">
      <w:pPr>
        <w:pStyle w:val="ConsPlusNormal"/>
        <w:suppressAutoHyphens w:val="0"/>
        <w:ind w:firstLine="709"/>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1) осуществляет руководство деятельностью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w:t>
      </w:r>
      <w:r w:rsidRPr="00F37DAF">
        <w:rPr>
          <w:rFonts w:ascii="Times New Roman" w:hAnsi="Times New Roman" w:cs="Times New Roman"/>
          <w:sz w:val="28"/>
          <w:szCs w:val="28"/>
        </w:rPr>
        <w:t>у</w:t>
      </w:r>
      <w:r w:rsidRPr="00F37DAF">
        <w:rPr>
          <w:rFonts w:ascii="Times New Roman" w:hAnsi="Times New Roman" w:cs="Times New Roman"/>
          <w:sz w:val="28"/>
          <w:szCs w:val="28"/>
        </w:rPr>
        <w:t>ниципальными правовыми актами, несет ответственность за результаты ее р</w:t>
      </w:r>
      <w:r w:rsidRPr="00F37DAF">
        <w:rPr>
          <w:rFonts w:ascii="Times New Roman" w:hAnsi="Times New Roman" w:cs="Times New Roman"/>
          <w:sz w:val="28"/>
          <w:szCs w:val="28"/>
        </w:rPr>
        <w:t>а</w:t>
      </w:r>
      <w:r w:rsidRPr="00F37DAF">
        <w:rPr>
          <w:rFonts w:ascii="Times New Roman" w:hAnsi="Times New Roman" w:cs="Times New Roman"/>
          <w:sz w:val="28"/>
          <w:szCs w:val="28"/>
        </w:rPr>
        <w:t>боты;</w:t>
      </w:r>
    </w:p>
    <w:p w:rsidR="00177F14" w:rsidRPr="00F37DAF" w:rsidRDefault="00177F14" w:rsidP="00C269B3">
      <w:pPr>
        <w:suppressAutoHyphens w:val="0"/>
        <w:autoSpaceDE w:val="0"/>
        <w:autoSpaceDN w:val="0"/>
        <w:adjustRightInd w:val="0"/>
        <w:ind w:firstLine="709"/>
        <w:jc w:val="both"/>
        <w:outlineLvl w:val="0"/>
        <w:rPr>
          <w:sz w:val="28"/>
          <w:szCs w:val="28"/>
        </w:rPr>
      </w:pPr>
      <w:r w:rsidRPr="00F37DAF">
        <w:rPr>
          <w:sz w:val="28"/>
          <w:szCs w:val="28"/>
        </w:rPr>
        <w:t xml:space="preserve">2) обеспечивает соблюдение внутреннего распорядка </w:t>
      </w:r>
      <w:r w:rsidR="003350D6">
        <w:rPr>
          <w:sz w:val="28"/>
          <w:szCs w:val="28"/>
        </w:rPr>
        <w:t>К</w:t>
      </w:r>
      <w:r w:rsidRPr="00F37DAF">
        <w:rPr>
          <w:sz w:val="28"/>
          <w:szCs w:val="28"/>
        </w:rPr>
        <w:t>онтрольно-счетной палаты;</w:t>
      </w:r>
    </w:p>
    <w:p w:rsidR="00177F14" w:rsidRPr="00F37DAF" w:rsidRDefault="00177F14" w:rsidP="00C269B3">
      <w:pPr>
        <w:suppressAutoHyphens w:val="0"/>
        <w:autoSpaceDE w:val="0"/>
        <w:autoSpaceDN w:val="0"/>
        <w:adjustRightInd w:val="0"/>
        <w:ind w:firstLine="709"/>
        <w:jc w:val="both"/>
        <w:outlineLvl w:val="0"/>
        <w:rPr>
          <w:sz w:val="28"/>
          <w:szCs w:val="28"/>
        </w:rPr>
      </w:pPr>
      <w:r w:rsidRPr="00F37DAF">
        <w:rPr>
          <w:sz w:val="28"/>
          <w:szCs w:val="28"/>
        </w:rPr>
        <w:t xml:space="preserve">3) представляет </w:t>
      </w:r>
      <w:r w:rsidR="003350D6">
        <w:rPr>
          <w:sz w:val="28"/>
          <w:szCs w:val="28"/>
        </w:rPr>
        <w:t>К</w:t>
      </w:r>
      <w:r w:rsidRPr="00F37DAF">
        <w:rPr>
          <w:sz w:val="28"/>
          <w:szCs w:val="28"/>
        </w:rPr>
        <w:t xml:space="preserve">онтрольно-счетную палату в отношениях с органами местного самоуправления муниципального образования </w:t>
      </w:r>
      <w:r w:rsidR="00D138D2">
        <w:rPr>
          <w:rFonts w:eastAsiaTheme="minorHAnsi"/>
          <w:kern w:val="0"/>
          <w:sz w:val="28"/>
          <w:szCs w:val="28"/>
        </w:rPr>
        <w:t>Щербиновский</w:t>
      </w:r>
      <w:r w:rsidR="00D138D2" w:rsidRPr="00F37DAF">
        <w:rPr>
          <w:sz w:val="28"/>
          <w:szCs w:val="28"/>
        </w:rPr>
        <w:t xml:space="preserve"> </w:t>
      </w:r>
      <w:r w:rsidR="000634D8">
        <w:rPr>
          <w:sz w:val="28"/>
          <w:szCs w:val="28"/>
        </w:rPr>
        <w:t>район</w:t>
      </w:r>
      <w:r w:rsidRPr="00F37DAF">
        <w:rPr>
          <w:sz w:val="28"/>
          <w:szCs w:val="28"/>
        </w:rPr>
        <w:t>, органами государственной власти, предприятиями, учреждениями, организац</w:t>
      </w:r>
      <w:r w:rsidRPr="00F37DAF">
        <w:rPr>
          <w:sz w:val="28"/>
          <w:szCs w:val="28"/>
        </w:rPr>
        <w:t>и</w:t>
      </w:r>
      <w:r w:rsidRPr="00F37DAF">
        <w:rPr>
          <w:sz w:val="28"/>
          <w:szCs w:val="28"/>
        </w:rPr>
        <w:t>ями;</w:t>
      </w:r>
    </w:p>
    <w:p w:rsidR="00177F14" w:rsidRPr="00F37DAF" w:rsidRDefault="00177F14" w:rsidP="00C269B3">
      <w:pPr>
        <w:suppressAutoHyphens w:val="0"/>
        <w:autoSpaceDE w:val="0"/>
        <w:autoSpaceDN w:val="0"/>
        <w:adjustRightInd w:val="0"/>
        <w:ind w:firstLine="709"/>
        <w:jc w:val="both"/>
        <w:outlineLvl w:val="0"/>
        <w:rPr>
          <w:sz w:val="28"/>
          <w:szCs w:val="28"/>
        </w:rPr>
      </w:pPr>
      <w:r w:rsidRPr="00F37DAF">
        <w:rPr>
          <w:sz w:val="28"/>
          <w:szCs w:val="28"/>
        </w:rPr>
        <w:t xml:space="preserve">4) осуществляет прием и увольнение работников </w:t>
      </w:r>
      <w:r w:rsidR="003350D6">
        <w:rPr>
          <w:sz w:val="28"/>
          <w:szCs w:val="28"/>
        </w:rPr>
        <w:t>К</w:t>
      </w:r>
      <w:r w:rsidRPr="00F37DAF">
        <w:rPr>
          <w:sz w:val="28"/>
          <w:szCs w:val="28"/>
        </w:rPr>
        <w:t>онтрольно-счетной п</w:t>
      </w:r>
      <w:r w:rsidRPr="00F37DAF">
        <w:rPr>
          <w:sz w:val="28"/>
          <w:szCs w:val="28"/>
        </w:rPr>
        <w:t>а</w:t>
      </w:r>
      <w:r w:rsidRPr="00F37DAF">
        <w:rPr>
          <w:sz w:val="28"/>
          <w:szCs w:val="28"/>
        </w:rPr>
        <w:t>латы, применяет к ним меры поощрения и взыскания;</w:t>
      </w:r>
    </w:p>
    <w:p w:rsidR="00177F14" w:rsidRPr="00F37DAF" w:rsidRDefault="00177F14" w:rsidP="00C269B3">
      <w:pPr>
        <w:pStyle w:val="ConsPlusNormal"/>
        <w:suppressAutoHyphens w:val="0"/>
        <w:ind w:firstLine="709"/>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5) утверждает планы деятельности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на тек</w:t>
      </w:r>
      <w:r w:rsidRPr="00F37DAF">
        <w:rPr>
          <w:rFonts w:ascii="Times New Roman" w:hAnsi="Times New Roman" w:cs="Times New Roman"/>
          <w:sz w:val="28"/>
          <w:szCs w:val="28"/>
        </w:rPr>
        <w:t>у</w:t>
      </w:r>
      <w:r w:rsidRPr="00F37DAF">
        <w:rPr>
          <w:rFonts w:ascii="Times New Roman" w:hAnsi="Times New Roman" w:cs="Times New Roman"/>
          <w:sz w:val="28"/>
          <w:szCs w:val="28"/>
        </w:rPr>
        <w:t>щий период;</w:t>
      </w:r>
    </w:p>
    <w:p w:rsidR="00177F14" w:rsidRPr="00F37DAF" w:rsidRDefault="00177F14" w:rsidP="00C269B3">
      <w:pPr>
        <w:suppressAutoHyphens w:val="0"/>
        <w:autoSpaceDE w:val="0"/>
        <w:autoSpaceDN w:val="0"/>
        <w:adjustRightInd w:val="0"/>
        <w:ind w:firstLine="709"/>
        <w:jc w:val="both"/>
        <w:outlineLvl w:val="1"/>
        <w:rPr>
          <w:sz w:val="28"/>
          <w:szCs w:val="28"/>
        </w:rPr>
      </w:pPr>
      <w:r w:rsidRPr="00F37DAF">
        <w:rPr>
          <w:sz w:val="28"/>
          <w:szCs w:val="28"/>
        </w:rPr>
        <w:t>6) издает в пределах своих полномочий распоряжения и приказы по в</w:t>
      </w:r>
      <w:r w:rsidRPr="00F37DAF">
        <w:rPr>
          <w:sz w:val="28"/>
          <w:szCs w:val="28"/>
        </w:rPr>
        <w:t>о</w:t>
      </w:r>
      <w:r w:rsidRPr="00F37DAF">
        <w:rPr>
          <w:sz w:val="28"/>
          <w:szCs w:val="28"/>
        </w:rPr>
        <w:t xml:space="preserve">просам организации работы </w:t>
      </w:r>
      <w:r w:rsidR="003350D6">
        <w:rPr>
          <w:sz w:val="28"/>
          <w:szCs w:val="28"/>
        </w:rPr>
        <w:t>К</w:t>
      </w:r>
      <w:r w:rsidRPr="00F37DAF">
        <w:rPr>
          <w:sz w:val="28"/>
          <w:szCs w:val="28"/>
        </w:rPr>
        <w:t xml:space="preserve">онтрольно-счетной палаты, подписывает акты </w:t>
      </w:r>
      <w:r w:rsidR="003350D6">
        <w:rPr>
          <w:sz w:val="28"/>
          <w:szCs w:val="28"/>
        </w:rPr>
        <w:t>К</w:t>
      </w:r>
      <w:r w:rsidRPr="00F37DAF">
        <w:rPr>
          <w:sz w:val="28"/>
          <w:szCs w:val="28"/>
        </w:rPr>
        <w:t>онтрольно-счетной палаты при проведении проверок и о результатах данных проверок;</w:t>
      </w:r>
    </w:p>
    <w:p w:rsidR="00177F14" w:rsidRPr="00F37DAF" w:rsidRDefault="00177F14" w:rsidP="00C269B3">
      <w:pPr>
        <w:suppressAutoHyphens w:val="0"/>
        <w:autoSpaceDE w:val="0"/>
        <w:autoSpaceDN w:val="0"/>
        <w:adjustRightInd w:val="0"/>
        <w:ind w:firstLine="709"/>
        <w:jc w:val="both"/>
        <w:outlineLvl w:val="1"/>
        <w:rPr>
          <w:sz w:val="28"/>
          <w:szCs w:val="28"/>
        </w:rPr>
      </w:pPr>
      <w:r w:rsidRPr="00F37DAF">
        <w:rPr>
          <w:sz w:val="28"/>
          <w:szCs w:val="28"/>
        </w:rPr>
        <w:t xml:space="preserve">7) утверждает </w:t>
      </w:r>
      <w:r w:rsidRPr="00D36CDF">
        <w:rPr>
          <w:sz w:val="28"/>
          <w:szCs w:val="28"/>
        </w:rPr>
        <w:t>Регламент</w:t>
      </w:r>
      <w:r w:rsidRPr="00F37DAF">
        <w:rPr>
          <w:sz w:val="28"/>
          <w:szCs w:val="28"/>
        </w:rPr>
        <w:t xml:space="preserve"> Контрольно-счетной палаты;</w:t>
      </w:r>
    </w:p>
    <w:p w:rsidR="00177F14" w:rsidRPr="00F37DAF" w:rsidRDefault="00177F14" w:rsidP="00C269B3">
      <w:pPr>
        <w:suppressAutoHyphens w:val="0"/>
        <w:autoSpaceDE w:val="0"/>
        <w:autoSpaceDN w:val="0"/>
        <w:adjustRightInd w:val="0"/>
        <w:ind w:firstLine="709"/>
        <w:jc w:val="both"/>
        <w:outlineLvl w:val="1"/>
        <w:rPr>
          <w:sz w:val="28"/>
          <w:szCs w:val="28"/>
        </w:rPr>
      </w:pPr>
      <w:r w:rsidRPr="00F37DAF">
        <w:rPr>
          <w:sz w:val="28"/>
          <w:szCs w:val="28"/>
        </w:rPr>
        <w:t>8) организует подготовку, переподготовку и повышение квалификации р</w:t>
      </w:r>
      <w:r w:rsidRPr="00F37DAF">
        <w:rPr>
          <w:sz w:val="28"/>
          <w:szCs w:val="28"/>
        </w:rPr>
        <w:t>а</w:t>
      </w:r>
      <w:r w:rsidRPr="00F37DAF">
        <w:rPr>
          <w:sz w:val="28"/>
          <w:szCs w:val="28"/>
        </w:rPr>
        <w:t>ботников Контрольно-счетной палаты;</w:t>
      </w:r>
    </w:p>
    <w:p w:rsidR="00177F14" w:rsidRPr="00F37DAF" w:rsidRDefault="00177F14" w:rsidP="00C269B3">
      <w:pPr>
        <w:suppressAutoHyphens w:val="0"/>
        <w:autoSpaceDE w:val="0"/>
        <w:autoSpaceDN w:val="0"/>
        <w:adjustRightInd w:val="0"/>
        <w:ind w:firstLine="709"/>
        <w:jc w:val="both"/>
        <w:outlineLvl w:val="1"/>
        <w:rPr>
          <w:sz w:val="28"/>
          <w:szCs w:val="28"/>
        </w:rPr>
      </w:pPr>
      <w:r w:rsidRPr="00F37DAF">
        <w:rPr>
          <w:sz w:val="28"/>
          <w:szCs w:val="28"/>
        </w:rPr>
        <w:t xml:space="preserve">9) представляет Совету отчет о деятельности </w:t>
      </w:r>
      <w:r w:rsidR="003350D6">
        <w:rPr>
          <w:sz w:val="28"/>
          <w:szCs w:val="28"/>
        </w:rPr>
        <w:t>К</w:t>
      </w:r>
      <w:r w:rsidRPr="00F37DAF">
        <w:rPr>
          <w:sz w:val="28"/>
          <w:szCs w:val="28"/>
        </w:rPr>
        <w:t>онтрольно-счетной палаты;</w:t>
      </w:r>
    </w:p>
    <w:p w:rsidR="00177F14" w:rsidRPr="00F37DAF" w:rsidRDefault="00177F14" w:rsidP="00C269B3">
      <w:pPr>
        <w:suppressAutoHyphens w:val="0"/>
        <w:autoSpaceDE w:val="0"/>
        <w:autoSpaceDN w:val="0"/>
        <w:adjustRightInd w:val="0"/>
        <w:ind w:firstLine="709"/>
        <w:jc w:val="both"/>
        <w:outlineLvl w:val="1"/>
        <w:rPr>
          <w:sz w:val="28"/>
          <w:szCs w:val="28"/>
        </w:rPr>
      </w:pPr>
      <w:r w:rsidRPr="00F37DAF">
        <w:rPr>
          <w:sz w:val="28"/>
          <w:szCs w:val="28"/>
        </w:rPr>
        <w:t>10) осуществляет иные полномочия, предусмотренные федеральными з</w:t>
      </w:r>
      <w:r w:rsidRPr="00F37DAF">
        <w:rPr>
          <w:sz w:val="28"/>
          <w:szCs w:val="28"/>
        </w:rPr>
        <w:t>а</w:t>
      </w:r>
      <w:r w:rsidRPr="00F37DAF">
        <w:rPr>
          <w:sz w:val="28"/>
          <w:szCs w:val="28"/>
        </w:rPr>
        <w:t>конами, решениями Совета.</w:t>
      </w:r>
    </w:p>
    <w:p w:rsidR="00177F14" w:rsidRPr="00D36CDF" w:rsidRDefault="00177F14" w:rsidP="00C269B3">
      <w:pPr>
        <w:suppressAutoHyphens w:val="0"/>
        <w:autoSpaceDE w:val="0"/>
        <w:autoSpaceDN w:val="0"/>
        <w:adjustRightInd w:val="0"/>
        <w:ind w:firstLine="709"/>
        <w:jc w:val="both"/>
        <w:rPr>
          <w:color w:val="000000" w:themeColor="text1"/>
          <w:sz w:val="28"/>
          <w:szCs w:val="28"/>
        </w:rPr>
      </w:pPr>
      <w:r w:rsidRPr="00D36CDF">
        <w:rPr>
          <w:color w:val="000000" w:themeColor="text1"/>
          <w:sz w:val="28"/>
          <w:szCs w:val="28"/>
        </w:rPr>
        <w:t>2. В случае временного отсутствия или досрочного прекращения полн</w:t>
      </w:r>
      <w:r w:rsidRPr="00D36CDF">
        <w:rPr>
          <w:color w:val="000000" w:themeColor="text1"/>
          <w:sz w:val="28"/>
          <w:szCs w:val="28"/>
        </w:rPr>
        <w:t>о</w:t>
      </w:r>
      <w:r w:rsidRPr="00D36CDF">
        <w:rPr>
          <w:color w:val="000000" w:themeColor="text1"/>
          <w:sz w:val="28"/>
          <w:szCs w:val="28"/>
        </w:rPr>
        <w:t xml:space="preserve">мочий председателя Контрольно-счетной палаты его полномочия осуществляет </w:t>
      </w:r>
      <w:r w:rsidR="00D138D2" w:rsidRPr="00D36CDF">
        <w:rPr>
          <w:color w:val="000000" w:themeColor="text1"/>
          <w:sz w:val="28"/>
          <w:szCs w:val="28"/>
        </w:rPr>
        <w:t>заместитель председателя Контрольно-счетной палаты</w:t>
      </w:r>
      <w:r w:rsidRPr="00D36CDF">
        <w:rPr>
          <w:color w:val="000000" w:themeColor="text1"/>
          <w:sz w:val="28"/>
          <w:szCs w:val="28"/>
        </w:rPr>
        <w:t xml:space="preserve">. </w:t>
      </w:r>
      <w:r w:rsidR="00D138D2" w:rsidRPr="00D36CDF">
        <w:rPr>
          <w:i/>
          <w:color w:val="000000" w:themeColor="text1"/>
          <w:sz w:val="28"/>
          <w:szCs w:val="28"/>
        </w:rPr>
        <w:t xml:space="preserve"> </w:t>
      </w:r>
    </w:p>
    <w:p w:rsidR="00177F14" w:rsidRDefault="00177F14" w:rsidP="00C269B3">
      <w:pPr>
        <w:tabs>
          <w:tab w:val="left" w:pos="0"/>
        </w:tabs>
        <w:suppressAutoHyphens w:val="0"/>
        <w:ind w:firstLine="709"/>
        <w:jc w:val="both"/>
        <w:rPr>
          <w:color w:val="000000" w:themeColor="text1"/>
          <w:sz w:val="28"/>
          <w:szCs w:val="28"/>
        </w:rPr>
      </w:pPr>
    </w:p>
    <w:p w:rsidR="00177F14" w:rsidRPr="00470D9A" w:rsidRDefault="001C22C7" w:rsidP="00C269B3">
      <w:pPr>
        <w:pStyle w:val="s1"/>
        <w:widowControl w:val="0"/>
        <w:shd w:val="clear" w:color="auto" w:fill="FFFFFF"/>
        <w:spacing w:before="0" w:beforeAutospacing="0" w:after="0" w:afterAutospacing="0"/>
        <w:ind w:firstLine="709"/>
        <w:jc w:val="both"/>
        <w:rPr>
          <w:b/>
          <w:sz w:val="28"/>
          <w:szCs w:val="28"/>
        </w:rPr>
      </w:pPr>
      <w:r>
        <w:rPr>
          <w:b/>
          <w:sz w:val="28"/>
          <w:szCs w:val="28"/>
        </w:rPr>
        <w:t>Статья 28</w:t>
      </w:r>
      <w:r w:rsidR="00177F14" w:rsidRPr="00470D9A">
        <w:rPr>
          <w:b/>
          <w:sz w:val="28"/>
          <w:szCs w:val="28"/>
        </w:rPr>
        <w:t xml:space="preserve">. </w:t>
      </w:r>
      <w:r w:rsidR="00177F14">
        <w:rPr>
          <w:b/>
          <w:sz w:val="28"/>
          <w:szCs w:val="28"/>
        </w:rPr>
        <w:t>Ограничения, ответственность, гарантии статуса дол</w:t>
      </w:r>
      <w:r w:rsidR="00177F14">
        <w:rPr>
          <w:b/>
          <w:sz w:val="28"/>
          <w:szCs w:val="28"/>
        </w:rPr>
        <w:t>ж</w:t>
      </w:r>
      <w:r w:rsidR="00177F14">
        <w:rPr>
          <w:b/>
          <w:sz w:val="28"/>
          <w:szCs w:val="28"/>
        </w:rPr>
        <w:t>ностных лиц</w:t>
      </w:r>
      <w:r w:rsidR="00177F14" w:rsidRPr="00470D9A">
        <w:rPr>
          <w:b/>
          <w:sz w:val="28"/>
          <w:szCs w:val="28"/>
        </w:rPr>
        <w:t xml:space="preserve"> Контрольно-счетной палат</w:t>
      </w:r>
      <w:r w:rsidR="00177F14">
        <w:rPr>
          <w:b/>
          <w:sz w:val="28"/>
          <w:szCs w:val="28"/>
        </w:rPr>
        <w:t>ы, случаи досрочного прекращ</w:t>
      </w:r>
      <w:r w:rsidR="00177F14">
        <w:rPr>
          <w:b/>
          <w:sz w:val="28"/>
          <w:szCs w:val="28"/>
        </w:rPr>
        <w:t>е</w:t>
      </w:r>
      <w:r w:rsidR="00177F14">
        <w:rPr>
          <w:b/>
          <w:sz w:val="28"/>
          <w:szCs w:val="28"/>
        </w:rPr>
        <w:t>ния их полномочий</w:t>
      </w:r>
    </w:p>
    <w:p w:rsidR="00475BFD" w:rsidRPr="00F37DAF" w:rsidRDefault="00177F14" w:rsidP="00C269B3">
      <w:pPr>
        <w:pStyle w:val="s1"/>
        <w:widowControl w:val="0"/>
        <w:shd w:val="clear" w:color="auto" w:fill="FFFFFF"/>
        <w:spacing w:before="0" w:beforeAutospacing="0" w:after="0" w:afterAutospacing="0"/>
        <w:ind w:firstLine="709"/>
        <w:jc w:val="both"/>
        <w:rPr>
          <w:sz w:val="28"/>
          <w:szCs w:val="28"/>
        </w:rPr>
      </w:pPr>
      <w:r>
        <w:rPr>
          <w:sz w:val="28"/>
          <w:szCs w:val="28"/>
        </w:rPr>
        <w:t>1</w:t>
      </w:r>
      <w:r w:rsidR="00475BFD" w:rsidRPr="00F37DAF">
        <w:rPr>
          <w:sz w:val="28"/>
          <w:szCs w:val="28"/>
        </w:rPr>
        <w:t xml:space="preserve">. </w:t>
      </w:r>
      <w:proofErr w:type="gramStart"/>
      <w:r w:rsidR="00475BFD" w:rsidRPr="005964E5">
        <w:rPr>
          <w:sz w:val="28"/>
          <w:szCs w:val="28"/>
        </w:rPr>
        <w:t>Председатель, заместитель председателя</w:t>
      </w:r>
      <w:r w:rsidR="005964E5">
        <w:rPr>
          <w:sz w:val="28"/>
          <w:szCs w:val="28"/>
        </w:rPr>
        <w:t xml:space="preserve"> </w:t>
      </w:r>
      <w:r w:rsidR="00475BFD" w:rsidRPr="00F37DAF">
        <w:rPr>
          <w:sz w:val="28"/>
          <w:szCs w:val="28"/>
        </w:rPr>
        <w:t xml:space="preserve">Контрольно-счетной палаты </w:t>
      </w:r>
      <w:r w:rsidR="00475BFD" w:rsidRPr="00F37DAF">
        <w:rPr>
          <w:sz w:val="28"/>
          <w:szCs w:val="28"/>
          <w:shd w:val="clear" w:color="auto" w:fill="FFFFFF"/>
        </w:rPr>
        <w:t>не могут быть сенаторами Российской Федерации, депутатами Государстве</w:t>
      </w:r>
      <w:r w:rsidR="00475BFD" w:rsidRPr="00F37DAF">
        <w:rPr>
          <w:sz w:val="28"/>
          <w:szCs w:val="28"/>
          <w:shd w:val="clear" w:color="auto" w:fill="FFFFFF"/>
        </w:rPr>
        <w:t>н</w:t>
      </w:r>
      <w:r w:rsidR="00475BFD" w:rsidRPr="00F37DAF">
        <w:rPr>
          <w:sz w:val="28"/>
          <w:szCs w:val="28"/>
          <w:shd w:val="clear" w:color="auto" w:fill="FFFFFF"/>
        </w:rPr>
        <w:lastRenderedPageBreak/>
        <w:t>ной Думы Федерального Собрания Российской Федерации, депутатами закон</w:t>
      </w:r>
      <w:r w:rsidR="00475BFD" w:rsidRPr="00F37DAF">
        <w:rPr>
          <w:sz w:val="28"/>
          <w:szCs w:val="28"/>
          <w:shd w:val="clear" w:color="auto" w:fill="FFFFFF"/>
        </w:rPr>
        <w:t>о</w:t>
      </w:r>
      <w:r w:rsidR="00475BFD" w:rsidRPr="00F37DAF">
        <w:rPr>
          <w:sz w:val="28"/>
          <w:szCs w:val="28"/>
          <w:shd w:val="clear" w:color="auto" w:fill="FFFFFF"/>
        </w:rPr>
        <w:t>дательных органов субъектов Российской Федерации, замещать иные госуда</w:t>
      </w:r>
      <w:r w:rsidR="00475BFD" w:rsidRPr="00F37DAF">
        <w:rPr>
          <w:sz w:val="28"/>
          <w:szCs w:val="28"/>
          <w:shd w:val="clear" w:color="auto" w:fill="FFFFFF"/>
        </w:rPr>
        <w:t>р</w:t>
      </w:r>
      <w:r w:rsidR="00475BFD" w:rsidRPr="00F37DAF">
        <w:rPr>
          <w:sz w:val="28"/>
          <w:szCs w:val="28"/>
          <w:shd w:val="clear" w:color="auto" w:fill="FFFFFF"/>
        </w:rPr>
        <w:t>ственные должности Российской Федерации, государственные должности субъектов Российской Федерации, а также должности государственной гра</w:t>
      </w:r>
      <w:r w:rsidR="00475BFD" w:rsidRPr="00F37DAF">
        <w:rPr>
          <w:sz w:val="28"/>
          <w:szCs w:val="28"/>
          <w:shd w:val="clear" w:color="auto" w:fill="FFFFFF"/>
        </w:rPr>
        <w:t>ж</w:t>
      </w:r>
      <w:r w:rsidR="00475BFD" w:rsidRPr="00F37DAF">
        <w:rPr>
          <w:sz w:val="28"/>
          <w:szCs w:val="28"/>
          <w:shd w:val="clear" w:color="auto" w:fill="FFFFFF"/>
        </w:rPr>
        <w:t>данской службы и должности муниципальной службы, за исключением случ</w:t>
      </w:r>
      <w:r w:rsidR="00475BFD" w:rsidRPr="00F37DAF">
        <w:rPr>
          <w:sz w:val="28"/>
          <w:szCs w:val="28"/>
          <w:shd w:val="clear" w:color="auto" w:fill="FFFFFF"/>
        </w:rPr>
        <w:t>а</w:t>
      </w:r>
      <w:r w:rsidR="00475BFD" w:rsidRPr="00F37DAF">
        <w:rPr>
          <w:sz w:val="28"/>
          <w:szCs w:val="28"/>
          <w:shd w:val="clear" w:color="auto" w:fill="FFFFFF"/>
        </w:rPr>
        <w:t>ев, установленных Федеральным законом</w:t>
      </w:r>
      <w:r w:rsidR="00475BFD" w:rsidRPr="00F37DAF">
        <w:rPr>
          <w:sz w:val="28"/>
          <w:szCs w:val="28"/>
        </w:rPr>
        <w:t xml:space="preserve"> от 20.03.2025</w:t>
      </w:r>
      <w:r w:rsidR="006C63A8">
        <w:rPr>
          <w:sz w:val="28"/>
          <w:szCs w:val="28"/>
        </w:rPr>
        <w:t xml:space="preserve"> года</w:t>
      </w:r>
      <w:r w:rsidR="00475BFD" w:rsidRPr="00F37DAF">
        <w:rPr>
          <w:sz w:val="28"/>
          <w:szCs w:val="28"/>
        </w:rPr>
        <w:t xml:space="preserve"> №</w:t>
      </w:r>
      <w:r w:rsidR="00EB32CB">
        <w:rPr>
          <w:sz w:val="28"/>
          <w:szCs w:val="28"/>
        </w:rPr>
        <w:t xml:space="preserve"> </w:t>
      </w:r>
      <w:r w:rsidR="00475BFD" w:rsidRPr="00F37DAF">
        <w:rPr>
          <w:sz w:val="28"/>
          <w:szCs w:val="28"/>
        </w:rPr>
        <w:t xml:space="preserve">33-ФЗ </w:t>
      </w:r>
      <w:r w:rsidR="00EB32CB">
        <w:rPr>
          <w:sz w:val="28"/>
          <w:szCs w:val="28"/>
        </w:rPr>
        <w:t>«</w:t>
      </w:r>
      <w:r w:rsidR="00475BFD" w:rsidRPr="00F37DAF">
        <w:rPr>
          <w:sz w:val="28"/>
          <w:szCs w:val="28"/>
        </w:rPr>
        <w:t>Об о</w:t>
      </w:r>
      <w:r w:rsidR="00475BFD" w:rsidRPr="00F37DAF">
        <w:rPr>
          <w:sz w:val="28"/>
          <w:szCs w:val="28"/>
        </w:rPr>
        <w:t>б</w:t>
      </w:r>
      <w:r w:rsidR="00475BFD" w:rsidRPr="00F37DAF">
        <w:rPr>
          <w:sz w:val="28"/>
          <w:szCs w:val="28"/>
        </w:rPr>
        <w:t>щих принципах организации местного</w:t>
      </w:r>
      <w:proofErr w:type="gramEnd"/>
      <w:r w:rsidR="00475BFD" w:rsidRPr="00F37DAF">
        <w:rPr>
          <w:sz w:val="28"/>
          <w:szCs w:val="28"/>
        </w:rPr>
        <w:t xml:space="preserve"> самоуправления в единой системе пу</w:t>
      </w:r>
      <w:r w:rsidR="00475BFD" w:rsidRPr="00F37DAF">
        <w:rPr>
          <w:sz w:val="28"/>
          <w:szCs w:val="28"/>
        </w:rPr>
        <w:t>б</w:t>
      </w:r>
      <w:r w:rsidR="00475BFD" w:rsidRPr="00F37DAF">
        <w:rPr>
          <w:sz w:val="28"/>
          <w:szCs w:val="28"/>
        </w:rPr>
        <w:t>личной власти</w:t>
      </w:r>
      <w:r w:rsidR="00EB32CB">
        <w:rPr>
          <w:sz w:val="28"/>
          <w:szCs w:val="28"/>
        </w:rPr>
        <w:t>»</w:t>
      </w:r>
      <w:r w:rsidR="00475BFD" w:rsidRPr="00F37DAF">
        <w:rPr>
          <w:sz w:val="28"/>
          <w:szCs w:val="28"/>
          <w:shd w:val="clear" w:color="auto" w:fill="FFFFFF"/>
        </w:rPr>
        <w:t>, другими федеральными законами.</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823634">
        <w:rPr>
          <w:sz w:val="28"/>
          <w:szCs w:val="28"/>
        </w:rPr>
        <w:t>Председатель, заместитель председателя</w:t>
      </w:r>
      <w:r w:rsidR="00823634">
        <w:rPr>
          <w:sz w:val="28"/>
          <w:szCs w:val="28"/>
        </w:rPr>
        <w:t xml:space="preserve"> </w:t>
      </w:r>
      <w:r w:rsidRPr="00F37DAF">
        <w:rPr>
          <w:sz w:val="28"/>
          <w:szCs w:val="28"/>
        </w:rPr>
        <w:t>Контрольно-счетной палаты, не вправе:</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F37DAF">
        <w:rPr>
          <w:sz w:val="28"/>
          <w:szCs w:val="28"/>
        </w:rPr>
        <w:t>1) заниматься предпринимательской деятельностью лично или через д</w:t>
      </w:r>
      <w:r w:rsidRPr="00F37DAF">
        <w:rPr>
          <w:sz w:val="28"/>
          <w:szCs w:val="28"/>
        </w:rPr>
        <w:t>о</w:t>
      </w:r>
      <w:r w:rsidRPr="00F37DAF">
        <w:rPr>
          <w:sz w:val="28"/>
          <w:szCs w:val="28"/>
        </w:rPr>
        <w:t>веренных лиц;</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F37DAF">
        <w:rPr>
          <w:sz w:val="28"/>
          <w:szCs w:val="28"/>
        </w:rPr>
        <w:t>2) участвовать в управлении коммерческой или некоммерческой орган</w:t>
      </w:r>
      <w:r w:rsidRPr="00F37DAF">
        <w:rPr>
          <w:sz w:val="28"/>
          <w:szCs w:val="28"/>
        </w:rPr>
        <w:t>и</w:t>
      </w:r>
      <w:r w:rsidRPr="00F37DAF">
        <w:rPr>
          <w:sz w:val="28"/>
          <w:szCs w:val="28"/>
        </w:rPr>
        <w:t>зацией, за исключением следующих случаев:</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w:t>
      </w:r>
      <w:r w:rsidRPr="00F37DAF">
        <w:rPr>
          <w:sz w:val="28"/>
          <w:szCs w:val="28"/>
        </w:rPr>
        <w:t>а</w:t>
      </w:r>
      <w:r w:rsidRPr="00F37DAF">
        <w:rPr>
          <w:sz w:val="28"/>
          <w:szCs w:val="28"/>
        </w:rPr>
        <w:t>стие в съезде (конференции) или общем собрании иной общественной орган</w:t>
      </w:r>
      <w:r w:rsidRPr="00F37DAF">
        <w:rPr>
          <w:sz w:val="28"/>
          <w:szCs w:val="28"/>
        </w:rPr>
        <w:t>и</w:t>
      </w:r>
      <w:r w:rsidRPr="00F37DAF">
        <w:rPr>
          <w:sz w:val="28"/>
          <w:szCs w:val="28"/>
        </w:rPr>
        <w:t>зации, жилищного, жилищно-строительного, гаражного кооперативов, товар</w:t>
      </w:r>
      <w:r w:rsidRPr="00F37DAF">
        <w:rPr>
          <w:sz w:val="28"/>
          <w:szCs w:val="28"/>
        </w:rPr>
        <w:t>и</w:t>
      </w:r>
      <w:r w:rsidRPr="00F37DAF">
        <w:rPr>
          <w:sz w:val="28"/>
          <w:szCs w:val="28"/>
        </w:rPr>
        <w:t>щества собственников недвижимости;</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proofErr w:type="gramStart"/>
      <w:r w:rsidRPr="00F37DAF">
        <w:rPr>
          <w:sz w:val="28"/>
          <w:szCs w:val="28"/>
        </w:rPr>
        <w:t>б) участие на безвозмездной основе в управлении некоммерческой орг</w:t>
      </w:r>
      <w:r w:rsidRPr="00F37DAF">
        <w:rPr>
          <w:sz w:val="28"/>
          <w:szCs w:val="28"/>
        </w:rPr>
        <w:t>а</w:t>
      </w:r>
      <w:r w:rsidRPr="00F37DAF">
        <w:rPr>
          <w:sz w:val="28"/>
          <w:szCs w:val="28"/>
        </w:rPr>
        <w:t>низацией (кроме участия в управлении политической партией, органом профе</w:t>
      </w:r>
      <w:r w:rsidRPr="00F37DAF">
        <w:rPr>
          <w:sz w:val="28"/>
          <w:szCs w:val="28"/>
        </w:rPr>
        <w:t>с</w:t>
      </w:r>
      <w:r w:rsidRPr="00F37DAF">
        <w:rPr>
          <w:sz w:val="28"/>
          <w:szCs w:val="28"/>
        </w:rPr>
        <w:t>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w:t>
      </w:r>
      <w:r w:rsidRPr="00F37DAF">
        <w:rPr>
          <w:sz w:val="28"/>
          <w:szCs w:val="28"/>
        </w:rPr>
        <w:t>щ</w:t>
      </w:r>
      <w:r w:rsidRPr="00F37DAF">
        <w:rPr>
          <w:sz w:val="28"/>
          <w:szCs w:val="28"/>
        </w:rPr>
        <w:t>ного, жилищно-строительного, гаражного кооперативов, товарищества со</w:t>
      </w:r>
      <w:r w:rsidRPr="00F37DAF">
        <w:rPr>
          <w:sz w:val="28"/>
          <w:szCs w:val="28"/>
        </w:rPr>
        <w:t>б</w:t>
      </w:r>
      <w:r w:rsidRPr="00F37DAF">
        <w:rPr>
          <w:sz w:val="28"/>
          <w:szCs w:val="28"/>
        </w:rPr>
        <w:t>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F37DAF">
        <w:rPr>
          <w:sz w:val="28"/>
          <w:szCs w:val="28"/>
        </w:rPr>
        <w:t>г) представление на безвозмездной основе интересов муниципального о</w:t>
      </w:r>
      <w:r w:rsidRPr="00F37DAF">
        <w:rPr>
          <w:sz w:val="28"/>
          <w:szCs w:val="28"/>
        </w:rPr>
        <w:t>б</w:t>
      </w:r>
      <w:r w:rsidRPr="00F37DAF">
        <w:rPr>
          <w:sz w:val="28"/>
          <w:szCs w:val="28"/>
        </w:rPr>
        <w:t>разования в органах управления и ревизионной комиссии организации, учред</w:t>
      </w:r>
      <w:r w:rsidRPr="00F37DAF">
        <w:rPr>
          <w:sz w:val="28"/>
          <w:szCs w:val="28"/>
        </w:rPr>
        <w:t>и</w:t>
      </w:r>
      <w:r w:rsidRPr="00F37DAF">
        <w:rPr>
          <w:sz w:val="28"/>
          <w:szCs w:val="28"/>
        </w:rPr>
        <w:t>телем (акционером, участником) которой является муниципальное образование, в соответствии с муниципальными правовыми актами, определяющими пор</w:t>
      </w:r>
      <w:r w:rsidRPr="00F37DAF">
        <w:rPr>
          <w:sz w:val="28"/>
          <w:szCs w:val="28"/>
        </w:rPr>
        <w:t>я</w:t>
      </w:r>
      <w:r w:rsidRPr="00F37DAF">
        <w:rPr>
          <w:sz w:val="28"/>
          <w:szCs w:val="28"/>
        </w:rPr>
        <w:t>док осуществления от имени муниципального образования полномочий учр</w:t>
      </w:r>
      <w:r w:rsidRPr="00F37DAF">
        <w:rPr>
          <w:sz w:val="28"/>
          <w:szCs w:val="28"/>
        </w:rPr>
        <w:t>е</w:t>
      </w:r>
      <w:r w:rsidRPr="00F37DAF">
        <w:rPr>
          <w:sz w:val="28"/>
          <w:szCs w:val="28"/>
        </w:rPr>
        <w:t>дителя организации либо порядок управления находящимися в муниципальной собственности акциями (долями в уставном капитале);</w:t>
      </w:r>
    </w:p>
    <w:p w:rsidR="00475BFD" w:rsidRPr="007F06F9" w:rsidRDefault="00475BFD" w:rsidP="00C269B3">
      <w:pPr>
        <w:pStyle w:val="s1"/>
        <w:widowControl w:val="0"/>
        <w:shd w:val="clear" w:color="auto" w:fill="FFFFFF"/>
        <w:spacing w:before="0" w:beforeAutospacing="0" w:after="0" w:afterAutospacing="0"/>
        <w:ind w:firstLine="709"/>
        <w:jc w:val="both"/>
        <w:rPr>
          <w:sz w:val="28"/>
          <w:szCs w:val="28"/>
        </w:rPr>
      </w:pPr>
      <w:r w:rsidRPr="00F37DAF">
        <w:rPr>
          <w:sz w:val="28"/>
          <w:szCs w:val="28"/>
        </w:rPr>
        <w:t>д) иные случаи, предус</w:t>
      </w:r>
      <w:r w:rsidR="0053608D">
        <w:rPr>
          <w:sz w:val="28"/>
          <w:szCs w:val="28"/>
        </w:rPr>
        <w:t>мотренные федеральными законами.</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F37DAF">
        <w:rPr>
          <w:sz w:val="28"/>
          <w:szCs w:val="28"/>
        </w:rPr>
        <w:t>3) заниматься иной оплачиваемой деятельностью, за исключением преп</w:t>
      </w:r>
      <w:r w:rsidRPr="00F37DAF">
        <w:rPr>
          <w:sz w:val="28"/>
          <w:szCs w:val="28"/>
        </w:rPr>
        <w:t>о</w:t>
      </w:r>
      <w:r w:rsidRPr="00F37DAF">
        <w:rPr>
          <w:sz w:val="28"/>
          <w:szCs w:val="28"/>
        </w:rPr>
        <w:t>давательской, научной и иной творческой деятельности. При этом преподав</w:t>
      </w:r>
      <w:r w:rsidRPr="00F37DAF">
        <w:rPr>
          <w:sz w:val="28"/>
          <w:szCs w:val="28"/>
        </w:rPr>
        <w:t>а</w:t>
      </w:r>
      <w:r w:rsidRPr="00F37DAF">
        <w:rPr>
          <w:sz w:val="28"/>
          <w:szCs w:val="28"/>
        </w:rPr>
        <w:t xml:space="preserve">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w:t>
      </w:r>
      <w:r w:rsidRPr="00F37DAF">
        <w:rPr>
          <w:sz w:val="28"/>
          <w:szCs w:val="28"/>
        </w:rPr>
        <w:lastRenderedPageBreak/>
        <w:t>иное не предусмотрено международным договором Российской Федерации или законодательством Российской Федерации;</w:t>
      </w:r>
    </w:p>
    <w:p w:rsidR="00475BFD" w:rsidRPr="00F37DAF" w:rsidRDefault="00475BFD" w:rsidP="00C269B3">
      <w:pPr>
        <w:tabs>
          <w:tab w:val="left" w:pos="1643"/>
        </w:tabs>
        <w:suppressAutoHyphens w:val="0"/>
        <w:autoSpaceDE w:val="0"/>
        <w:autoSpaceDN w:val="0"/>
        <w:adjustRightInd w:val="0"/>
        <w:ind w:firstLine="709"/>
        <w:jc w:val="both"/>
        <w:outlineLvl w:val="0"/>
        <w:rPr>
          <w:rFonts w:eastAsia="Times New Roman"/>
          <w:sz w:val="28"/>
          <w:szCs w:val="28"/>
          <w:lang w:eastAsia="ru-RU"/>
        </w:rPr>
      </w:pPr>
      <w:r w:rsidRPr="00F37DAF">
        <w:rPr>
          <w:rFonts w:eastAsia="Times New Roman"/>
          <w:sz w:val="28"/>
          <w:szCs w:val="28"/>
          <w:lang w:eastAsia="ru-RU"/>
        </w:rPr>
        <w:t>4) входить в состав органов управления, попечительских или наблюд</w:t>
      </w:r>
      <w:r w:rsidRPr="00F37DAF">
        <w:rPr>
          <w:rFonts w:eastAsia="Times New Roman"/>
          <w:sz w:val="28"/>
          <w:szCs w:val="28"/>
          <w:lang w:eastAsia="ru-RU"/>
        </w:rPr>
        <w:t>а</w:t>
      </w:r>
      <w:r w:rsidRPr="00F37DAF">
        <w:rPr>
          <w:rFonts w:eastAsia="Times New Roman"/>
          <w:sz w:val="28"/>
          <w:szCs w:val="28"/>
          <w:lang w:eastAsia="ru-RU"/>
        </w:rPr>
        <w:t>тельных советов, иных органов иностранных некоммерческих неправител</w:t>
      </w:r>
      <w:r w:rsidRPr="00F37DAF">
        <w:rPr>
          <w:rFonts w:eastAsia="Times New Roman"/>
          <w:sz w:val="28"/>
          <w:szCs w:val="28"/>
          <w:lang w:eastAsia="ru-RU"/>
        </w:rPr>
        <w:t>ь</w:t>
      </w:r>
      <w:r w:rsidRPr="00F37DAF">
        <w:rPr>
          <w:rFonts w:eastAsia="Times New Roman"/>
          <w:sz w:val="28"/>
          <w:szCs w:val="28"/>
          <w:lang w:eastAsia="ru-RU"/>
        </w:rPr>
        <w:t>ственных организаций и действующих на территории Российской Федерации их структурных подразделений, если иное не предусмотрено международным д</w:t>
      </w:r>
      <w:r w:rsidRPr="00F37DAF">
        <w:rPr>
          <w:rFonts w:eastAsia="Times New Roman"/>
          <w:sz w:val="28"/>
          <w:szCs w:val="28"/>
          <w:lang w:eastAsia="ru-RU"/>
        </w:rPr>
        <w:t>о</w:t>
      </w:r>
      <w:r w:rsidRPr="00F37DAF">
        <w:rPr>
          <w:rFonts w:eastAsia="Times New Roman"/>
          <w:sz w:val="28"/>
          <w:szCs w:val="28"/>
          <w:lang w:eastAsia="ru-RU"/>
        </w:rPr>
        <w:t>говором Российской Федерации или законодательством Российской Федерации.</w:t>
      </w:r>
    </w:p>
    <w:p w:rsidR="00475BFD" w:rsidRPr="00F37DAF" w:rsidRDefault="00177F14" w:rsidP="00C269B3">
      <w:pPr>
        <w:pStyle w:val="s1"/>
        <w:widowControl w:val="0"/>
        <w:shd w:val="clear" w:color="auto" w:fill="FFFFFF"/>
        <w:spacing w:before="0" w:beforeAutospacing="0" w:after="0" w:afterAutospacing="0"/>
        <w:ind w:firstLine="709"/>
        <w:jc w:val="both"/>
        <w:rPr>
          <w:sz w:val="28"/>
          <w:szCs w:val="28"/>
        </w:rPr>
      </w:pPr>
      <w:r w:rsidRPr="00823634">
        <w:rPr>
          <w:sz w:val="28"/>
          <w:szCs w:val="28"/>
        </w:rPr>
        <w:t>2</w:t>
      </w:r>
      <w:r w:rsidR="00475BFD" w:rsidRPr="00823634">
        <w:rPr>
          <w:sz w:val="28"/>
          <w:szCs w:val="28"/>
        </w:rPr>
        <w:t>. Председатель, заместитель председателя</w:t>
      </w:r>
      <w:r w:rsidR="00823634">
        <w:rPr>
          <w:sz w:val="28"/>
          <w:szCs w:val="28"/>
        </w:rPr>
        <w:t xml:space="preserve"> </w:t>
      </w:r>
      <w:r w:rsidR="00475BFD" w:rsidRPr="00F37DAF">
        <w:rPr>
          <w:sz w:val="28"/>
          <w:szCs w:val="28"/>
        </w:rPr>
        <w:t>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F37DAF" w:rsidRDefault="00823634" w:rsidP="00C269B3">
      <w:pPr>
        <w:pStyle w:val="s1"/>
        <w:widowControl w:val="0"/>
        <w:shd w:val="clear" w:color="auto" w:fill="FFFFFF"/>
        <w:spacing w:before="0" w:beforeAutospacing="0" w:after="0" w:afterAutospacing="0"/>
        <w:ind w:firstLine="709"/>
        <w:jc w:val="both"/>
        <w:rPr>
          <w:sz w:val="28"/>
          <w:szCs w:val="28"/>
        </w:rPr>
      </w:pPr>
      <w:r w:rsidRPr="00823634">
        <w:rPr>
          <w:sz w:val="28"/>
          <w:szCs w:val="28"/>
        </w:rPr>
        <w:t>Председатель, заместитель председателя</w:t>
      </w:r>
      <w:r>
        <w:rPr>
          <w:sz w:val="28"/>
          <w:szCs w:val="28"/>
        </w:rPr>
        <w:t xml:space="preserve"> </w:t>
      </w:r>
      <w:r w:rsidR="00475BFD" w:rsidRPr="00F37DAF">
        <w:rPr>
          <w:sz w:val="28"/>
          <w:szCs w:val="28"/>
        </w:rPr>
        <w:t>Контрольно-счетной палаты не могут участвовать в качестве защитника или представителя (кроме случаев з</w:t>
      </w:r>
      <w:r w:rsidR="00475BFD" w:rsidRPr="00F37DAF">
        <w:rPr>
          <w:sz w:val="28"/>
          <w:szCs w:val="28"/>
        </w:rPr>
        <w:t>а</w:t>
      </w:r>
      <w:r w:rsidR="00475BFD" w:rsidRPr="00F37DAF">
        <w:rPr>
          <w:sz w:val="28"/>
          <w:szCs w:val="28"/>
        </w:rPr>
        <w:t>конного представительства) по гражданскому, административному или уголо</w:t>
      </w:r>
      <w:r w:rsidR="00475BFD" w:rsidRPr="00F37DAF">
        <w:rPr>
          <w:sz w:val="28"/>
          <w:szCs w:val="28"/>
        </w:rPr>
        <w:t>в</w:t>
      </w:r>
      <w:r w:rsidR="00475BFD" w:rsidRPr="00F37DAF">
        <w:rPr>
          <w:sz w:val="28"/>
          <w:szCs w:val="28"/>
        </w:rPr>
        <w:t>ному делу либо делу об административном правонарушении.</w:t>
      </w:r>
    </w:p>
    <w:p w:rsidR="00475BFD" w:rsidRPr="00F37DAF" w:rsidRDefault="00823634" w:rsidP="00C269B3">
      <w:pPr>
        <w:pStyle w:val="s1"/>
        <w:widowControl w:val="0"/>
        <w:shd w:val="clear" w:color="auto" w:fill="FFFFFF"/>
        <w:spacing w:before="0" w:beforeAutospacing="0" w:after="0" w:afterAutospacing="0"/>
        <w:ind w:firstLine="709"/>
        <w:jc w:val="both"/>
        <w:rPr>
          <w:sz w:val="28"/>
          <w:szCs w:val="28"/>
        </w:rPr>
      </w:pPr>
      <w:proofErr w:type="gramStart"/>
      <w:r w:rsidRPr="00823634">
        <w:rPr>
          <w:sz w:val="28"/>
          <w:szCs w:val="28"/>
        </w:rPr>
        <w:t>Председатель, заместитель председателя</w:t>
      </w:r>
      <w:r>
        <w:rPr>
          <w:sz w:val="28"/>
          <w:szCs w:val="28"/>
        </w:rPr>
        <w:t xml:space="preserve"> </w:t>
      </w:r>
      <w:r w:rsidR="00475BFD" w:rsidRPr="00F37DAF">
        <w:rPr>
          <w:sz w:val="28"/>
          <w:szCs w:val="28"/>
        </w:rPr>
        <w:t>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w:t>
      </w:r>
      <w:r w:rsidR="006C63A8">
        <w:rPr>
          <w:sz w:val="28"/>
          <w:szCs w:val="28"/>
        </w:rPr>
        <w:t xml:space="preserve"> года</w:t>
      </w:r>
      <w:r w:rsidR="00475BFD" w:rsidRPr="00F37DAF">
        <w:rPr>
          <w:sz w:val="28"/>
          <w:szCs w:val="28"/>
        </w:rPr>
        <w:t xml:space="preserve"> № 33-ФЗ </w:t>
      </w:r>
      <w:r w:rsidR="00EB32CB">
        <w:rPr>
          <w:sz w:val="28"/>
          <w:szCs w:val="28"/>
        </w:rPr>
        <w:t>«</w:t>
      </w:r>
      <w:r w:rsidR="00475BFD" w:rsidRPr="00F37DAF">
        <w:rPr>
          <w:sz w:val="28"/>
          <w:szCs w:val="28"/>
        </w:rPr>
        <w:t>Об общих принципах организации местного сам</w:t>
      </w:r>
      <w:r w:rsidR="00475BFD" w:rsidRPr="00F37DAF">
        <w:rPr>
          <w:sz w:val="28"/>
          <w:szCs w:val="28"/>
        </w:rPr>
        <w:t>о</w:t>
      </w:r>
      <w:r w:rsidR="00475BFD" w:rsidRPr="00F37DAF">
        <w:rPr>
          <w:sz w:val="28"/>
          <w:szCs w:val="28"/>
        </w:rPr>
        <w:t>управления в единой системе публичной власти</w:t>
      </w:r>
      <w:r w:rsidR="00EB32CB">
        <w:rPr>
          <w:sz w:val="28"/>
          <w:szCs w:val="28"/>
        </w:rPr>
        <w:t>»</w:t>
      </w:r>
      <w:r w:rsidR="00475BFD" w:rsidRPr="00F37DAF">
        <w:rPr>
          <w:sz w:val="28"/>
          <w:szCs w:val="28"/>
        </w:rPr>
        <w:t xml:space="preserve"> и другими федеральными з</w:t>
      </w:r>
      <w:r w:rsidR="00475BFD" w:rsidRPr="00F37DAF">
        <w:rPr>
          <w:sz w:val="28"/>
          <w:szCs w:val="28"/>
        </w:rPr>
        <w:t>а</w:t>
      </w:r>
      <w:r w:rsidR="00475BFD" w:rsidRPr="00F37DAF">
        <w:rPr>
          <w:sz w:val="28"/>
          <w:szCs w:val="28"/>
        </w:rPr>
        <w:t>конами в целях противодействия коррупции, в случае, если несоблюдение т</w:t>
      </w:r>
      <w:r w:rsidR="00475BFD" w:rsidRPr="00F37DAF">
        <w:rPr>
          <w:sz w:val="28"/>
          <w:szCs w:val="28"/>
        </w:rPr>
        <w:t>а</w:t>
      </w:r>
      <w:r w:rsidR="00475BFD" w:rsidRPr="00F37DAF">
        <w:rPr>
          <w:sz w:val="28"/>
          <w:szCs w:val="28"/>
        </w:rPr>
        <w:t>ких ограничений, запретов и требований, а</w:t>
      </w:r>
      <w:proofErr w:type="gramEnd"/>
      <w:r w:rsidR="00475BFD" w:rsidRPr="00F37DAF">
        <w:rPr>
          <w:sz w:val="28"/>
          <w:szCs w:val="28"/>
        </w:rPr>
        <w:t xml:space="preserve"> также неисполнение таких обяза</w:t>
      </w:r>
      <w:r w:rsidR="00475BFD" w:rsidRPr="00F37DAF">
        <w:rPr>
          <w:sz w:val="28"/>
          <w:szCs w:val="28"/>
        </w:rPr>
        <w:t>н</w:t>
      </w:r>
      <w:r w:rsidR="00475BFD" w:rsidRPr="00F37DAF">
        <w:rPr>
          <w:sz w:val="28"/>
          <w:szCs w:val="28"/>
        </w:rPr>
        <w:t>ностей признается следствием не зависящих от них обстоятельств в порядке, предусмотренном</w:t>
      </w:r>
      <w:r w:rsidR="00EB32CB">
        <w:rPr>
          <w:sz w:val="28"/>
          <w:szCs w:val="28"/>
        </w:rPr>
        <w:t xml:space="preserve"> </w:t>
      </w:r>
      <w:r w:rsidR="00475BFD" w:rsidRPr="00F37DAF">
        <w:rPr>
          <w:sz w:val="28"/>
          <w:szCs w:val="28"/>
        </w:rPr>
        <w:t>частями 3 - 6 статьи 13</w:t>
      </w:r>
      <w:r w:rsidR="00EB32CB">
        <w:rPr>
          <w:sz w:val="28"/>
          <w:szCs w:val="28"/>
        </w:rPr>
        <w:t xml:space="preserve"> </w:t>
      </w:r>
      <w:r w:rsidR="00475BFD" w:rsidRPr="00F37DAF">
        <w:rPr>
          <w:sz w:val="28"/>
          <w:szCs w:val="28"/>
        </w:rPr>
        <w:t xml:space="preserve">Федерального закона </w:t>
      </w:r>
      <w:r w:rsidR="00C95E7A">
        <w:rPr>
          <w:sz w:val="28"/>
          <w:szCs w:val="28"/>
        </w:rPr>
        <w:t xml:space="preserve">                         </w:t>
      </w:r>
      <w:r w:rsidR="00475BFD" w:rsidRPr="00F37DAF">
        <w:rPr>
          <w:sz w:val="28"/>
          <w:szCs w:val="28"/>
        </w:rPr>
        <w:t>от 25.12.2008</w:t>
      </w:r>
      <w:r w:rsidR="006C63A8">
        <w:rPr>
          <w:sz w:val="28"/>
          <w:szCs w:val="28"/>
        </w:rPr>
        <w:t xml:space="preserve"> года</w:t>
      </w:r>
      <w:r w:rsidR="00475BFD" w:rsidRPr="00F37DAF">
        <w:rPr>
          <w:sz w:val="28"/>
          <w:szCs w:val="28"/>
        </w:rPr>
        <w:t xml:space="preserve"> №</w:t>
      </w:r>
      <w:r w:rsidR="006C63A8">
        <w:rPr>
          <w:sz w:val="28"/>
          <w:szCs w:val="28"/>
        </w:rPr>
        <w:t xml:space="preserve"> </w:t>
      </w:r>
      <w:r w:rsidR="00475BFD" w:rsidRPr="00F37DAF">
        <w:rPr>
          <w:sz w:val="28"/>
          <w:szCs w:val="28"/>
        </w:rPr>
        <w:t xml:space="preserve">273-ФЗ </w:t>
      </w:r>
      <w:r w:rsidR="00EB32CB">
        <w:rPr>
          <w:sz w:val="28"/>
          <w:szCs w:val="28"/>
        </w:rPr>
        <w:t>«</w:t>
      </w:r>
      <w:r w:rsidR="00475BFD" w:rsidRPr="00F37DAF">
        <w:rPr>
          <w:sz w:val="28"/>
          <w:szCs w:val="28"/>
        </w:rPr>
        <w:t>О противодействии коррупции</w:t>
      </w:r>
      <w:r w:rsidR="00EB32CB">
        <w:rPr>
          <w:sz w:val="28"/>
          <w:szCs w:val="28"/>
        </w:rPr>
        <w:t>»</w:t>
      </w:r>
      <w:r w:rsidR="00475BFD" w:rsidRPr="00F37DAF">
        <w:rPr>
          <w:sz w:val="28"/>
          <w:szCs w:val="28"/>
        </w:rPr>
        <w:t>.</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proofErr w:type="gramStart"/>
      <w:r w:rsidRPr="00F37DAF">
        <w:rPr>
          <w:sz w:val="28"/>
          <w:szCs w:val="28"/>
        </w:rPr>
        <w:t xml:space="preserve">Гарантии прав </w:t>
      </w:r>
      <w:r w:rsidRPr="00823634">
        <w:rPr>
          <w:sz w:val="28"/>
          <w:szCs w:val="28"/>
        </w:rPr>
        <w:t xml:space="preserve">председателя, </w:t>
      </w:r>
      <w:r w:rsidR="00823634">
        <w:rPr>
          <w:sz w:val="28"/>
          <w:szCs w:val="28"/>
        </w:rPr>
        <w:t>заместителя председателя</w:t>
      </w:r>
      <w:r w:rsidRPr="00823634">
        <w:rPr>
          <w:sz w:val="28"/>
          <w:szCs w:val="28"/>
        </w:rPr>
        <w:t xml:space="preserve"> </w:t>
      </w:r>
      <w:r w:rsidRPr="00F37DAF">
        <w:rPr>
          <w:sz w:val="28"/>
          <w:szCs w:val="28"/>
        </w:rPr>
        <w:t>Контрольно-счетной палаты при привлечении их к уголовной или административной отве</w:t>
      </w:r>
      <w:r w:rsidRPr="00F37DAF">
        <w:rPr>
          <w:sz w:val="28"/>
          <w:szCs w:val="28"/>
        </w:rPr>
        <w:t>т</w:t>
      </w:r>
      <w:r w:rsidRPr="00F37DAF">
        <w:rPr>
          <w:sz w:val="28"/>
          <w:szCs w:val="28"/>
        </w:rPr>
        <w:t>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w:t>
      </w:r>
      <w:proofErr w:type="gramEnd"/>
      <w:r w:rsidRPr="00F37DAF">
        <w:rPr>
          <w:sz w:val="28"/>
          <w:szCs w:val="28"/>
        </w:rPr>
        <w:t xml:space="preserve"> им д</w:t>
      </w:r>
      <w:r w:rsidRPr="00F37DAF">
        <w:rPr>
          <w:sz w:val="28"/>
          <w:szCs w:val="28"/>
        </w:rPr>
        <w:t>о</w:t>
      </w:r>
      <w:r w:rsidRPr="00F37DAF">
        <w:rPr>
          <w:sz w:val="28"/>
          <w:szCs w:val="28"/>
        </w:rPr>
        <w:t>кументов устанавливаются федеральными законами.</w:t>
      </w:r>
    </w:p>
    <w:p w:rsidR="00475BFD" w:rsidRPr="00F37DAF" w:rsidRDefault="00475BFD" w:rsidP="00C269B3">
      <w:pPr>
        <w:pStyle w:val="s1"/>
        <w:widowControl w:val="0"/>
        <w:shd w:val="clear" w:color="auto" w:fill="FFFFFF"/>
        <w:spacing w:before="0" w:beforeAutospacing="0" w:after="0" w:afterAutospacing="0"/>
        <w:ind w:firstLine="709"/>
        <w:jc w:val="both"/>
        <w:rPr>
          <w:sz w:val="28"/>
          <w:szCs w:val="28"/>
        </w:rPr>
      </w:pPr>
      <w:r w:rsidRPr="00823634">
        <w:rPr>
          <w:sz w:val="28"/>
          <w:szCs w:val="28"/>
        </w:rPr>
        <w:t>Председатель, заместитель председателя</w:t>
      </w:r>
      <w:r w:rsidR="00823634">
        <w:rPr>
          <w:sz w:val="28"/>
          <w:szCs w:val="28"/>
        </w:rPr>
        <w:t xml:space="preserve"> </w:t>
      </w:r>
      <w:r w:rsidRPr="00F37DAF">
        <w:rPr>
          <w:sz w:val="28"/>
          <w:szCs w:val="28"/>
        </w:rPr>
        <w:t>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w:t>
      </w:r>
      <w:r w:rsidRPr="00F37DAF">
        <w:rPr>
          <w:sz w:val="28"/>
          <w:szCs w:val="28"/>
        </w:rPr>
        <w:t>й</w:t>
      </w:r>
      <w:r w:rsidRPr="00F37DAF">
        <w:rPr>
          <w:sz w:val="28"/>
          <w:szCs w:val="28"/>
        </w:rPr>
        <w:t>ствия, соответствующие статусу лиц, замещающих муниципальные должности, в том числе по истечении срока их полномочий. Данное положение не распр</w:t>
      </w:r>
      <w:r w:rsidRPr="00F37DAF">
        <w:rPr>
          <w:sz w:val="28"/>
          <w:szCs w:val="28"/>
        </w:rPr>
        <w:t>о</w:t>
      </w:r>
      <w:r w:rsidRPr="00F37DAF">
        <w:rPr>
          <w:sz w:val="28"/>
          <w:szCs w:val="28"/>
        </w:rPr>
        <w:t>страняется на случаи, если указанными лицами были допущены публичные оскорбления, клевета или иные нарушения, ответственность за которые пред</w:t>
      </w:r>
      <w:r w:rsidRPr="00F37DAF">
        <w:rPr>
          <w:sz w:val="28"/>
          <w:szCs w:val="28"/>
        </w:rPr>
        <w:t>у</w:t>
      </w:r>
      <w:r w:rsidRPr="00F37DAF">
        <w:rPr>
          <w:sz w:val="28"/>
          <w:szCs w:val="28"/>
        </w:rPr>
        <w:t>смотрена федеральным законом.</w:t>
      </w:r>
    </w:p>
    <w:p w:rsidR="00475BFD" w:rsidRPr="00F37DAF" w:rsidRDefault="00475BFD" w:rsidP="00C269B3">
      <w:pPr>
        <w:tabs>
          <w:tab w:val="left" w:pos="1643"/>
        </w:tabs>
        <w:suppressAutoHyphens w:val="0"/>
        <w:autoSpaceDE w:val="0"/>
        <w:autoSpaceDN w:val="0"/>
        <w:adjustRightInd w:val="0"/>
        <w:ind w:firstLine="709"/>
        <w:jc w:val="both"/>
        <w:outlineLvl w:val="0"/>
        <w:rPr>
          <w:rFonts w:eastAsia="Times New Roman"/>
          <w:sz w:val="28"/>
          <w:szCs w:val="28"/>
          <w:lang w:eastAsia="ru-RU"/>
        </w:rPr>
      </w:pPr>
      <w:proofErr w:type="gramStart"/>
      <w:r w:rsidRPr="00F37DAF">
        <w:rPr>
          <w:rFonts w:eastAsia="Times New Roman"/>
          <w:sz w:val="28"/>
          <w:szCs w:val="28"/>
          <w:lang w:eastAsia="ru-RU"/>
        </w:rPr>
        <w:t xml:space="preserve">Не является основанием для привлечения к ответственности </w:t>
      </w:r>
      <w:r w:rsidRPr="00823634">
        <w:rPr>
          <w:rFonts w:eastAsia="Times New Roman"/>
          <w:sz w:val="28"/>
          <w:szCs w:val="28"/>
          <w:lang w:eastAsia="ru-RU"/>
        </w:rPr>
        <w:t>председат</w:t>
      </w:r>
      <w:r w:rsidRPr="00823634">
        <w:rPr>
          <w:rFonts w:eastAsia="Times New Roman"/>
          <w:sz w:val="28"/>
          <w:szCs w:val="28"/>
          <w:lang w:eastAsia="ru-RU"/>
        </w:rPr>
        <w:t>е</w:t>
      </w:r>
      <w:r w:rsidRPr="00823634">
        <w:rPr>
          <w:rFonts w:eastAsia="Times New Roman"/>
          <w:sz w:val="28"/>
          <w:szCs w:val="28"/>
          <w:lang w:eastAsia="ru-RU"/>
        </w:rPr>
        <w:lastRenderedPageBreak/>
        <w:t>ля, заместителя председателя</w:t>
      </w:r>
      <w:r w:rsidR="00823634">
        <w:rPr>
          <w:rFonts w:eastAsia="Times New Roman"/>
          <w:sz w:val="28"/>
          <w:szCs w:val="28"/>
          <w:lang w:eastAsia="ru-RU"/>
        </w:rPr>
        <w:t xml:space="preserve"> </w:t>
      </w:r>
      <w:r w:rsidRPr="00F37DAF">
        <w:rPr>
          <w:rFonts w:eastAsia="Times New Roman"/>
          <w:sz w:val="28"/>
          <w:szCs w:val="28"/>
          <w:lang w:eastAsia="ru-RU"/>
        </w:rPr>
        <w:t>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w:t>
      </w:r>
      <w:r w:rsidRPr="00F37DAF">
        <w:rPr>
          <w:rFonts w:eastAsia="Times New Roman"/>
          <w:sz w:val="28"/>
          <w:szCs w:val="28"/>
          <w:lang w:eastAsia="ru-RU"/>
        </w:rPr>
        <w:t>н</w:t>
      </w:r>
      <w:r w:rsidRPr="00F37DAF">
        <w:rPr>
          <w:rFonts w:eastAsia="Times New Roman"/>
          <w:sz w:val="28"/>
          <w:szCs w:val="28"/>
          <w:lang w:eastAsia="ru-RU"/>
        </w:rPr>
        <w:t>ностей по замещаемой должности, предусмотренных нормативными правов</w:t>
      </w:r>
      <w:r w:rsidRPr="00F37DAF">
        <w:rPr>
          <w:rFonts w:eastAsia="Times New Roman"/>
          <w:sz w:val="28"/>
          <w:szCs w:val="28"/>
          <w:lang w:eastAsia="ru-RU"/>
        </w:rPr>
        <w:t>ы</w:t>
      </w:r>
      <w:r w:rsidRPr="00F37DAF">
        <w:rPr>
          <w:rFonts w:eastAsia="Times New Roman"/>
          <w:sz w:val="28"/>
          <w:szCs w:val="28"/>
          <w:lang w:eastAsia="ru-RU"/>
        </w:rPr>
        <w:t>ми актами Российской Федерации.</w:t>
      </w:r>
      <w:proofErr w:type="gramEnd"/>
    </w:p>
    <w:p w:rsidR="00475BFD" w:rsidRPr="00F37DAF" w:rsidRDefault="00177F14" w:rsidP="00C269B3">
      <w:pPr>
        <w:pStyle w:val="s1"/>
        <w:widowControl w:val="0"/>
        <w:shd w:val="clear" w:color="auto" w:fill="FFFFFF"/>
        <w:spacing w:before="0" w:beforeAutospacing="0" w:after="0" w:afterAutospacing="0"/>
        <w:ind w:firstLine="709"/>
        <w:jc w:val="both"/>
        <w:rPr>
          <w:sz w:val="28"/>
          <w:szCs w:val="28"/>
        </w:rPr>
      </w:pPr>
      <w:r>
        <w:rPr>
          <w:sz w:val="28"/>
          <w:szCs w:val="28"/>
        </w:rPr>
        <w:t>3</w:t>
      </w:r>
      <w:r w:rsidR="00475BFD" w:rsidRPr="00F37DAF">
        <w:rPr>
          <w:sz w:val="28"/>
          <w:szCs w:val="28"/>
        </w:rPr>
        <w:t xml:space="preserve">. </w:t>
      </w:r>
      <w:r w:rsidR="00475BFD" w:rsidRPr="000238EA">
        <w:rPr>
          <w:sz w:val="28"/>
          <w:szCs w:val="28"/>
        </w:rPr>
        <w:t>Полномочия председателя, заместителя председателя</w:t>
      </w:r>
      <w:r w:rsidR="000238EA">
        <w:rPr>
          <w:sz w:val="28"/>
          <w:szCs w:val="28"/>
        </w:rPr>
        <w:t xml:space="preserve"> </w:t>
      </w:r>
      <w:r w:rsidR="00475BFD" w:rsidRPr="00F37DAF">
        <w:rPr>
          <w:sz w:val="28"/>
          <w:szCs w:val="28"/>
        </w:rPr>
        <w:t>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w:t>
      </w:r>
      <w:r w:rsidR="00475BFD" w:rsidRPr="00F37DAF">
        <w:rPr>
          <w:sz w:val="28"/>
          <w:szCs w:val="28"/>
        </w:rPr>
        <w:t>с</w:t>
      </w:r>
      <w:r w:rsidR="00475BFD" w:rsidRPr="00F37DAF">
        <w:rPr>
          <w:sz w:val="28"/>
          <w:szCs w:val="28"/>
        </w:rPr>
        <w:t xml:space="preserve">сийской Федерации о противодействии коррупции, если иное не предусмотрено Федеральным законом от 20.03.2025 </w:t>
      </w:r>
      <w:r w:rsidR="006231C8">
        <w:rPr>
          <w:sz w:val="28"/>
          <w:szCs w:val="28"/>
        </w:rPr>
        <w:t xml:space="preserve">года </w:t>
      </w:r>
      <w:r w:rsidR="00475BFD" w:rsidRPr="00F37DAF">
        <w:rPr>
          <w:sz w:val="28"/>
          <w:szCs w:val="28"/>
        </w:rPr>
        <w:t xml:space="preserve">№ 33-ФЗ </w:t>
      </w:r>
      <w:r w:rsidR="00EB32CB">
        <w:rPr>
          <w:sz w:val="28"/>
          <w:szCs w:val="28"/>
        </w:rPr>
        <w:t>«</w:t>
      </w:r>
      <w:r w:rsidR="00475BFD" w:rsidRPr="00F37DAF">
        <w:rPr>
          <w:sz w:val="28"/>
          <w:szCs w:val="28"/>
        </w:rPr>
        <w:t>Об общих принципах орг</w:t>
      </w:r>
      <w:r w:rsidR="00475BFD" w:rsidRPr="00F37DAF">
        <w:rPr>
          <w:sz w:val="28"/>
          <w:szCs w:val="28"/>
        </w:rPr>
        <w:t>а</w:t>
      </w:r>
      <w:r w:rsidR="00475BFD" w:rsidRPr="00F37DAF">
        <w:rPr>
          <w:sz w:val="28"/>
          <w:szCs w:val="28"/>
        </w:rPr>
        <w:t>низации местного самоуправления в единой системе публичной власти</w:t>
      </w:r>
      <w:r w:rsidR="00EB32CB">
        <w:rPr>
          <w:sz w:val="28"/>
          <w:szCs w:val="28"/>
        </w:rPr>
        <w:t>»</w:t>
      </w:r>
      <w:r w:rsidR="00475BFD" w:rsidRPr="00F37DAF">
        <w:rPr>
          <w:sz w:val="28"/>
          <w:szCs w:val="28"/>
        </w:rPr>
        <w:t>.</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0238EA">
        <w:rPr>
          <w:rFonts w:eastAsia="Times New Roman"/>
          <w:sz w:val="28"/>
          <w:szCs w:val="28"/>
          <w:lang w:eastAsia="ru-RU"/>
        </w:rPr>
        <w:t xml:space="preserve">Полномочия председателя, </w:t>
      </w:r>
      <w:r w:rsidRPr="000238EA">
        <w:rPr>
          <w:sz w:val="28"/>
          <w:szCs w:val="28"/>
        </w:rPr>
        <w:t>заместителя председателя</w:t>
      </w:r>
      <w:r w:rsidR="000238EA">
        <w:rPr>
          <w:sz w:val="28"/>
          <w:szCs w:val="28"/>
        </w:rPr>
        <w:t xml:space="preserve"> </w:t>
      </w:r>
      <w:r w:rsidRPr="00F37DAF">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1) смерть;</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2) отставка по собственному желанию;</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3) признание судом недееспособным или ограниченно дееспособным;</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4) признание судом безвестно отсутствующим или объявление умершим;</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5) вступление в отношении его в законную силу обвинительного пригов</w:t>
      </w:r>
      <w:r w:rsidRPr="00F37DAF">
        <w:rPr>
          <w:rFonts w:eastAsia="Times New Roman"/>
          <w:sz w:val="28"/>
          <w:szCs w:val="28"/>
          <w:lang w:eastAsia="ru-RU"/>
        </w:rPr>
        <w:t>о</w:t>
      </w:r>
      <w:r w:rsidRPr="00F37DAF">
        <w:rPr>
          <w:rFonts w:eastAsia="Times New Roman"/>
          <w:sz w:val="28"/>
          <w:szCs w:val="28"/>
          <w:lang w:eastAsia="ru-RU"/>
        </w:rPr>
        <w:t>ра суда;</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6) выезд за пределы Российской Федерации на постоянное место жител</w:t>
      </w:r>
      <w:r w:rsidRPr="00F37DAF">
        <w:rPr>
          <w:rFonts w:eastAsia="Times New Roman"/>
          <w:sz w:val="28"/>
          <w:szCs w:val="28"/>
          <w:lang w:eastAsia="ru-RU"/>
        </w:rPr>
        <w:t>ь</w:t>
      </w:r>
      <w:r w:rsidRPr="00F37DAF">
        <w:rPr>
          <w:rFonts w:eastAsia="Times New Roman"/>
          <w:sz w:val="28"/>
          <w:szCs w:val="28"/>
          <w:lang w:eastAsia="ru-RU"/>
        </w:rPr>
        <w:t>ства;</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7) прекращение гражданства Российской Федерации или наличие гра</w:t>
      </w:r>
      <w:r w:rsidRPr="00F37DAF">
        <w:rPr>
          <w:rFonts w:eastAsia="Times New Roman"/>
          <w:sz w:val="28"/>
          <w:szCs w:val="28"/>
          <w:lang w:eastAsia="ru-RU"/>
        </w:rPr>
        <w:t>ж</w:t>
      </w:r>
      <w:r w:rsidRPr="00F37DAF">
        <w:rPr>
          <w:rFonts w:eastAsia="Times New Roman"/>
          <w:sz w:val="28"/>
          <w:szCs w:val="28"/>
          <w:lang w:eastAsia="ru-RU"/>
        </w:rPr>
        <w:t>данства (подданства) иностранного государства либо вида на жительство или иного документа, подтверждающего право на постоянное проживание на терр</w:t>
      </w:r>
      <w:r w:rsidRPr="00F37DAF">
        <w:rPr>
          <w:rFonts w:eastAsia="Times New Roman"/>
          <w:sz w:val="28"/>
          <w:szCs w:val="28"/>
          <w:lang w:eastAsia="ru-RU"/>
        </w:rPr>
        <w:t>и</w:t>
      </w:r>
      <w:r w:rsidRPr="00F37DAF">
        <w:rPr>
          <w:rFonts w:eastAsia="Times New Roman"/>
          <w:sz w:val="28"/>
          <w:szCs w:val="28"/>
          <w:lang w:eastAsia="ru-RU"/>
        </w:rPr>
        <w:t>тории иностранного государства гражданина Российской Федерации;</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8) досрочное прекращение полномочий соответствующего органа местн</w:t>
      </w:r>
      <w:r w:rsidRPr="00F37DAF">
        <w:rPr>
          <w:rFonts w:eastAsia="Times New Roman"/>
          <w:sz w:val="28"/>
          <w:szCs w:val="28"/>
          <w:lang w:eastAsia="ru-RU"/>
        </w:rPr>
        <w:t>о</w:t>
      </w:r>
      <w:r w:rsidRPr="00F37DAF">
        <w:rPr>
          <w:rFonts w:eastAsia="Times New Roman"/>
          <w:sz w:val="28"/>
          <w:szCs w:val="28"/>
          <w:lang w:eastAsia="ru-RU"/>
        </w:rPr>
        <w:t>го самоуправления;</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9) призыв на военную службу или направление на заменяющую ее ал</w:t>
      </w:r>
      <w:r w:rsidRPr="00F37DAF">
        <w:rPr>
          <w:rFonts w:eastAsia="Times New Roman"/>
          <w:sz w:val="28"/>
          <w:szCs w:val="28"/>
          <w:lang w:eastAsia="ru-RU"/>
        </w:rPr>
        <w:t>ь</w:t>
      </w:r>
      <w:r w:rsidRPr="00F37DAF">
        <w:rPr>
          <w:rFonts w:eastAsia="Times New Roman"/>
          <w:sz w:val="28"/>
          <w:szCs w:val="28"/>
          <w:lang w:eastAsia="ru-RU"/>
        </w:rPr>
        <w:t>тернативную гражданскую службу;</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10) приобретение статуса иностранного агента;</w:t>
      </w:r>
    </w:p>
    <w:p w:rsidR="00475BFD" w:rsidRPr="00F37DAF" w:rsidRDefault="00475BFD" w:rsidP="00C269B3">
      <w:pPr>
        <w:suppressAutoHyphens w:val="0"/>
        <w:autoSpaceDE w:val="0"/>
        <w:autoSpaceDN w:val="0"/>
        <w:adjustRightInd w:val="0"/>
        <w:ind w:firstLine="709"/>
        <w:jc w:val="both"/>
        <w:rPr>
          <w:rFonts w:eastAsia="Times New Roman"/>
          <w:sz w:val="28"/>
          <w:szCs w:val="28"/>
          <w:lang w:eastAsia="ru-RU"/>
        </w:rPr>
      </w:pPr>
      <w:r w:rsidRPr="00F37DAF">
        <w:rPr>
          <w:rFonts w:eastAsia="Times New Roman"/>
          <w:sz w:val="28"/>
          <w:szCs w:val="28"/>
          <w:lang w:eastAsia="ru-RU"/>
        </w:rPr>
        <w:t>11) иные случаи, установленные Федеральным законом</w:t>
      </w:r>
      <w:r w:rsidR="00585749">
        <w:rPr>
          <w:rFonts w:eastAsia="Times New Roman"/>
          <w:sz w:val="28"/>
          <w:szCs w:val="28"/>
          <w:lang w:eastAsia="ru-RU"/>
        </w:rPr>
        <w:t xml:space="preserve"> от </w:t>
      </w:r>
      <w:r w:rsidR="00585749" w:rsidRPr="00F37DAF">
        <w:rPr>
          <w:sz w:val="28"/>
          <w:szCs w:val="28"/>
        </w:rPr>
        <w:t xml:space="preserve">20.03.2025 </w:t>
      </w:r>
      <w:r w:rsidR="00585749">
        <w:rPr>
          <w:sz w:val="28"/>
          <w:szCs w:val="28"/>
        </w:rPr>
        <w:t xml:space="preserve">года </w:t>
      </w:r>
      <w:r w:rsidR="00585749" w:rsidRPr="00F37DAF">
        <w:rPr>
          <w:sz w:val="28"/>
          <w:szCs w:val="28"/>
        </w:rPr>
        <w:t xml:space="preserve">№ 33-ФЗ </w:t>
      </w:r>
      <w:r w:rsidR="00EB32CB">
        <w:rPr>
          <w:sz w:val="28"/>
          <w:szCs w:val="28"/>
        </w:rPr>
        <w:t>«</w:t>
      </w:r>
      <w:r w:rsidR="00585749" w:rsidRPr="00F37DAF">
        <w:rPr>
          <w:sz w:val="28"/>
          <w:szCs w:val="28"/>
        </w:rPr>
        <w:t>Об общих принципах организации местного самоуправления в ед</w:t>
      </w:r>
      <w:r w:rsidR="00585749" w:rsidRPr="00F37DAF">
        <w:rPr>
          <w:sz w:val="28"/>
          <w:szCs w:val="28"/>
        </w:rPr>
        <w:t>и</w:t>
      </w:r>
      <w:r w:rsidR="00585749" w:rsidRPr="00F37DAF">
        <w:rPr>
          <w:sz w:val="28"/>
          <w:szCs w:val="28"/>
        </w:rPr>
        <w:t>ной системе публичной власти</w:t>
      </w:r>
      <w:r w:rsidR="00EB32CB">
        <w:rPr>
          <w:sz w:val="28"/>
          <w:szCs w:val="28"/>
        </w:rPr>
        <w:t>»</w:t>
      </w:r>
      <w:r w:rsidR="00585749">
        <w:rPr>
          <w:sz w:val="28"/>
          <w:szCs w:val="28"/>
        </w:rPr>
        <w:t xml:space="preserve"> </w:t>
      </w:r>
      <w:r w:rsidRPr="00F37DAF">
        <w:rPr>
          <w:rFonts w:eastAsia="Times New Roman"/>
          <w:sz w:val="28"/>
          <w:szCs w:val="28"/>
          <w:lang w:eastAsia="ru-RU"/>
        </w:rPr>
        <w:t>и другими федеральными законами.</w:t>
      </w:r>
    </w:p>
    <w:p w:rsidR="00475BFD" w:rsidRPr="00F37DAF" w:rsidRDefault="00475BFD" w:rsidP="00C269B3">
      <w:pPr>
        <w:suppressAutoHyphens w:val="0"/>
        <w:autoSpaceDE w:val="0"/>
        <w:autoSpaceDN w:val="0"/>
        <w:adjustRightInd w:val="0"/>
        <w:ind w:firstLine="709"/>
        <w:jc w:val="both"/>
        <w:rPr>
          <w:sz w:val="28"/>
          <w:szCs w:val="28"/>
        </w:rPr>
      </w:pPr>
      <w:proofErr w:type="gramStart"/>
      <w:r w:rsidRPr="004576B8">
        <w:rPr>
          <w:rFonts w:eastAsia="Times New Roman"/>
          <w:sz w:val="28"/>
          <w:szCs w:val="28"/>
          <w:lang w:eastAsia="ru-RU"/>
        </w:rPr>
        <w:t xml:space="preserve">Полномочия председателя, </w:t>
      </w:r>
      <w:r w:rsidRPr="004576B8">
        <w:rPr>
          <w:sz w:val="28"/>
          <w:szCs w:val="28"/>
        </w:rPr>
        <w:t>заместителя председателя</w:t>
      </w:r>
      <w:r w:rsidR="004576B8">
        <w:rPr>
          <w:sz w:val="28"/>
          <w:szCs w:val="28"/>
        </w:rPr>
        <w:t xml:space="preserve"> </w:t>
      </w:r>
      <w:r w:rsidRPr="00F37DAF">
        <w:rPr>
          <w:rFonts w:eastAsia="Times New Roman"/>
          <w:sz w:val="28"/>
          <w:szCs w:val="28"/>
          <w:lang w:eastAsia="ru-RU"/>
        </w:rPr>
        <w:t>Контрольно-счетной палаты прекращаются досрочно решением Совета по иным основаниям, уст</w:t>
      </w:r>
      <w:r w:rsidRPr="00F37DAF">
        <w:rPr>
          <w:rFonts w:eastAsia="Times New Roman"/>
          <w:sz w:val="28"/>
          <w:szCs w:val="28"/>
          <w:lang w:eastAsia="ru-RU"/>
        </w:rPr>
        <w:t>а</w:t>
      </w:r>
      <w:r w:rsidRPr="00F37DAF">
        <w:rPr>
          <w:rFonts w:eastAsia="Times New Roman"/>
          <w:sz w:val="28"/>
          <w:szCs w:val="28"/>
          <w:lang w:eastAsia="ru-RU"/>
        </w:rPr>
        <w:t xml:space="preserve">новленным </w:t>
      </w:r>
      <w:r w:rsidRPr="00F37DAF">
        <w:rPr>
          <w:sz w:val="28"/>
          <w:szCs w:val="28"/>
        </w:rPr>
        <w:t>Федеральным законом от 07.02.2011</w:t>
      </w:r>
      <w:r w:rsidR="00585749">
        <w:rPr>
          <w:sz w:val="28"/>
          <w:szCs w:val="28"/>
        </w:rPr>
        <w:t xml:space="preserve"> года</w:t>
      </w:r>
      <w:r w:rsidRPr="00F37DAF">
        <w:rPr>
          <w:sz w:val="28"/>
          <w:szCs w:val="28"/>
        </w:rPr>
        <w:t xml:space="preserve"> №</w:t>
      </w:r>
      <w:r w:rsidR="005964E5">
        <w:rPr>
          <w:sz w:val="28"/>
          <w:szCs w:val="28"/>
        </w:rPr>
        <w:t xml:space="preserve"> </w:t>
      </w:r>
      <w:r w:rsidRPr="00F37DAF">
        <w:rPr>
          <w:sz w:val="28"/>
          <w:szCs w:val="28"/>
        </w:rPr>
        <w:t xml:space="preserve">6-ФЗ </w:t>
      </w:r>
      <w:r w:rsidR="00EB32CB">
        <w:rPr>
          <w:sz w:val="28"/>
          <w:szCs w:val="28"/>
        </w:rPr>
        <w:t>«</w:t>
      </w:r>
      <w:r w:rsidRPr="00F37DAF">
        <w:rPr>
          <w:sz w:val="28"/>
          <w:szCs w:val="28"/>
        </w:rPr>
        <w:t>Об общих при</w:t>
      </w:r>
      <w:r w:rsidRPr="00F37DAF">
        <w:rPr>
          <w:sz w:val="28"/>
          <w:szCs w:val="28"/>
        </w:rPr>
        <w:t>н</w:t>
      </w:r>
      <w:r w:rsidRPr="00F37DAF">
        <w:rPr>
          <w:sz w:val="28"/>
          <w:szCs w:val="28"/>
        </w:rPr>
        <w:t>ципах организации и деятельности контрольно-счетных органов субъектов Ро</w:t>
      </w:r>
      <w:r w:rsidRPr="00F37DAF">
        <w:rPr>
          <w:sz w:val="28"/>
          <w:szCs w:val="28"/>
        </w:rPr>
        <w:t>с</w:t>
      </w:r>
      <w:r w:rsidRPr="00F37DAF">
        <w:rPr>
          <w:sz w:val="28"/>
          <w:szCs w:val="28"/>
        </w:rPr>
        <w:t>сийской Федерации, федеральных территорий и муниципальных образований</w:t>
      </w:r>
      <w:r w:rsidR="00EB32CB">
        <w:rPr>
          <w:sz w:val="28"/>
          <w:szCs w:val="28"/>
        </w:rPr>
        <w:t>»</w:t>
      </w:r>
      <w:r w:rsidRPr="00F37DAF">
        <w:rPr>
          <w:sz w:val="28"/>
          <w:szCs w:val="28"/>
        </w:rPr>
        <w:t>.</w:t>
      </w:r>
      <w:proofErr w:type="gramEnd"/>
    </w:p>
    <w:p w:rsidR="00312CB0" w:rsidRDefault="00312CB0" w:rsidP="00C269B3">
      <w:pPr>
        <w:tabs>
          <w:tab w:val="left" w:pos="0"/>
        </w:tabs>
        <w:suppressAutoHyphens w:val="0"/>
        <w:ind w:firstLine="709"/>
        <w:jc w:val="both"/>
        <w:rPr>
          <w:b/>
          <w:sz w:val="28"/>
          <w:szCs w:val="28"/>
        </w:rPr>
      </w:pPr>
    </w:p>
    <w:p w:rsidR="00DC0AA4" w:rsidRDefault="001C22C7" w:rsidP="00C269B3">
      <w:pPr>
        <w:tabs>
          <w:tab w:val="left" w:pos="0"/>
        </w:tabs>
        <w:suppressAutoHyphens w:val="0"/>
        <w:ind w:firstLine="709"/>
        <w:jc w:val="both"/>
        <w:rPr>
          <w:rFonts w:eastAsiaTheme="minorHAnsi"/>
          <w:b/>
          <w:kern w:val="0"/>
          <w:sz w:val="28"/>
          <w:szCs w:val="28"/>
        </w:rPr>
      </w:pPr>
      <w:r>
        <w:rPr>
          <w:b/>
          <w:sz w:val="28"/>
          <w:szCs w:val="28"/>
        </w:rPr>
        <w:t>Статья 29</w:t>
      </w:r>
      <w:r w:rsidR="00DC0AA4" w:rsidRPr="00DC0AA4">
        <w:rPr>
          <w:b/>
          <w:sz w:val="28"/>
          <w:szCs w:val="28"/>
        </w:rPr>
        <w:t>. Должностные лица местного самоуправления, лица, зам</w:t>
      </w:r>
      <w:r w:rsidR="00DC0AA4" w:rsidRPr="00DC0AA4">
        <w:rPr>
          <w:b/>
          <w:sz w:val="28"/>
          <w:szCs w:val="28"/>
        </w:rPr>
        <w:t>е</w:t>
      </w:r>
      <w:r w:rsidR="00DC0AA4" w:rsidRPr="00DC0AA4">
        <w:rPr>
          <w:b/>
          <w:sz w:val="28"/>
          <w:szCs w:val="28"/>
        </w:rPr>
        <w:t>щающие муниципальные должности</w:t>
      </w:r>
    </w:p>
    <w:p w:rsidR="00DC0AA4" w:rsidRDefault="00DC0AA4" w:rsidP="00C269B3">
      <w:pPr>
        <w:pStyle w:val="aff"/>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 xml:space="preserve">1. Под должностным лицом местного самоуправления понимается лицо, </w:t>
      </w:r>
      <w:r>
        <w:rPr>
          <w:rFonts w:eastAsiaTheme="minorHAnsi"/>
          <w:sz w:val="28"/>
          <w:szCs w:val="28"/>
          <w:lang w:eastAsia="en-US"/>
        </w:rPr>
        <w:lastRenderedPageBreak/>
        <w:t>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Pr="00200A06" w:rsidRDefault="00DC0AA4" w:rsidP="00C269B3">
      <w:pPr>
        <w:pStyle w:val="s1"/>
        <w:widowControl w:val="0"/>
        <w:shd w:val="clear" w:color="auto" w:fill="FFFFFF"/>
        <w:spacing w:before="0" w:beforeAutospacing="0" w:after="0" w:afterAutospacing="0"/>
        <w:ind w:firstLine="709"/>
        <w:jc w:val="both"/>
        <w:rPr>
          <w:sz w:val="28"/>
          <w:szCs w:val="28"/>
        </w:rPr>
      </w:pPr>
      <w:r w:rsidRPr="00200A06">
        <w:rPr>
          <w:sz w:val="28"/>
          <w:szCs w:val="28"/>
        </w:rPr>
        <w:t xml:space="preserve">2. Председатель Совета, заместитель председателя Совета, председатель комиссии Совета, депутат Совета являются должностными лицами местного самоуправления, наделенными в соответствии с настоящим Уставом </w:t>
      </w:r>
      <w:r w:rsidRPr="00200A06">
        <w:rPr>
          <w:rFonts w:eastAsiaTheme="minorHAnsi"/>
          <w:sz w:val="28"/>
          <w:szCs w:val="28"/>
          <w:lang w:eastAsia="en-US"/>
        </w:rPr>
        <w:t>исполн</w:t>
      </w:r>
      <w:r w:rsidRPr="00200A06">
        <w:rPr>
          <w:rFonts w:eastAsiaTheme="minorHAnsi"/>
          <w:sz w:val="28"/>
          <w:szCs w:val="28"/>
          <w:lang w:eastAsia="en-US"/>
        </w:rPr>
        <w:t>и</w:t>
      </w:r>
      <w:r w:rsidRPr="00200A06">
        <w:rPr>
          <w:rFonts w:eastAsiaTheme="minorHAnsi"/>
          <w:sz w:val="28"/>
          <w:szCs w:val="28"/>
          <w:lang w:eastAsia="en-US"/>
        </w:rPr>
        <w:t>тельно-распорядительными полномочиями</w:t>
      </w:r>
      <w:r w:rsidRPr="00200A06">
        <w:rPr>
          <w:sz w:val="28"/>
          <w:szCs w:val="28"/>
        </w:rPr>
        <w:t xml:space="preserve"> по организации деятельности Сов</w:t>
      </w:r>
      <w:r w:rsidRPr="00200A06">
        <w:rPr>
          <w:sz w:val="28"/>
          <w:szCs w:val="28"/>
        </w:rPr>
        <w:t>е</w:t>
      </w:r>
      <w:r w:rsidRPr="00200A06">
        <w:rPr>
          <w:sz w:val="28"/>
          <w:szCs w:val="28"/>
        </w:rPr>
        <w:t>та.</w:t>
      </w:r>
    </w:p>
    <w:p w:rsidR="00DC0AA4" w:rsidRPr="00200A06" w:rsidRDefault="00DC0AA4" w:rsidP="00C269B3">
      <w:pPr>
        <w:pStyle w:val="s1"/>
        <w:widowControl w:val="0"/>
        <w:shd w:val="clear" w:color="auto" w:fill="FFFFFF"/>
        <w:spacing w:before="0" w:beforeAutospacing="0" w:after="0" w:afterAutospacing="0"/>
        <w:ind w:firstLine="709"/>
        <w:jc w:val="both"/>
        <w:rPr>
          <w:sz w:val="28"/>
          <w:szCs w:val="28"/>
          <w:shd w:val="clear" w:color="auto" w:fill="FFFFFF"/>
        </w:rPr>
      </w:pPr>
      <w:r w:rsidRPr="00200A06">
        <w:rPr>
          <w:sz w:val="28"/>
          <w:szCs w:val="28"/>
        </w:rPr>
        <w:t xml:space="preserve">3. </w:t>
      </w:r>
      <w:r w:rsidRPr="00200A06">
        <w:rPr>
          <w:sz w:val="28"/>
          <w:szCs w:val="28"/>
          <w:shd w:val="clear" w:color="auto" w:fill="FFFFFF"/>
        </w:rPr>
        <w:t xml:space="preserve">Первый заместитель главы района, заместитель главы района, </w:t>
      </w:r>
      <w:r w:rsidR="00D8042A" w:rsidRPr="00200A06">
        <w:rPr>
          <w:sz w:val="28"/>
          <w:szCs w:val="28"/>
          <w:shd w:val="clear" w:color="auto" w:fill="FFFFFF"/>
        </w:rPr>
        <w:t>руков</w:t>
      </w:r>
      <w:r w:rsidR="00D8042A" w:rsidRPr="00200A06">
        <w:rPr>
          <w:sz w:val="28"/>
          <w:szCs w:val="28"/>
          <w:shd w:val="clear" w:color="auto" w:fill="FFFFFF"/>
        </w:rPr>
        <w:t>о</w:t>
      </w:r>
      <w:r w:rsidR="00D8042A" w:rsidRPr="00200A06">
        <w:rPr>
          <w:sz w:val="28"/>
          <w:szCs w:val="28"/>
          <w:shd w:val="clear" w:color="auto" w:fill="FFFFFF"/>
        </w:rPr>
        <w:t>дитель отраслевого, функционального, территориального органа администр</w:t>
      </w:r>
      <w:r w:rsidR="00D8042A" w:rsidRPr="00200A06">
        <w:rPr>
          <w:sz w:val="28"/>
          <w:szCs w:val="28"/>
          <w:shd w:val="clear" w:color="auto" w:fill="FFFFFF"/>
        </w:rPr>
        <w:t>а</w:t>
      </w:r>
      <w:r w:rsidR="00D8042A" w:rsidRPr="00200A06">
        <w:rPr>
          <w:sz w:val="28"/>
          <w:szCs w:val="28"/>
          <w:shd w:val="clear" w:color="auto" w:fill="FFFFFF"/>
        </w:rPr>
        <w:t>ции</w:t>
      </w:r>
      <w:r w:rsidRPr="00200A06">
        <w:rPr>
          <w:sz w:val="28"/>
          <w:szCs w:val="28"/>
          <w:shd w:val="clear" w:color="auto" w:fill="FFFFFF"/>
        </w:rPr>
        <w:t xml:space="preserve"> являются должностными лицами</w:t>
      </w:r>
      <w:r w:rsidRPr="00200A06">
        <w:rPr>
          <w:sz w:val="28"/>
          <w:szCs w:val="28"/>
        </w:rPr>
        <w:t xml:space="preserve"> местного самоуправления, наделенными в соответствии с настоящим Уставом </w:t>
      </w:r>
      <w:r w:rsidRPr="00200A06">
        <w:rPr>
          <w:rFonts w:eastAsiaTheme="minorHAnsi"/>
          <w:sz w:val="28"/>
          <w:szCs w:val="28"/>
          <w:lang w:eastAsia="en-US"/>
        </w:rPr>
        <w:t>исполнительно-распорядительными полн</w:t>
      </w:r>
      <w:r w:rsidRPr="00200A06">
        <w:rPr>
          <w:rFonts w:eastAsiaTheme="minorHAnsi"/>
          <w:sz w:val="28"/>
          <w:szCs w:val="28"/>
          <w:lang w:eastAsia="en-US"/>
        </w:rPr>
        <w:t>о</w:t>
      </w:r>
      <w:r w:rsidRPr="00200A06">
        <w:rPr>
          <w:rFonts w:eastAsiaTheme="minorHAnsi"/>
          <w:sz w:val="28"/>
          <w:szCs w:val="28"/>
          <w:lang w:eastAsia="en-US"/>
        </w:rPr>
        <w:t>мочиями</w:t>
      </w:r>
      <w:r w:rsidRPr="00200A06">
        <w:rPr>
          <w:sz w:val="28"/>
          <w:szCs w:val="28"/>
        </w:rPr>
        <w:t xml:space="preserve"> по организации деятельности администрации.</w:t>
      </w:r>
    </w:p>
    <w:p w:rsidR="00DC0AA4" w:rsidRDefault="00DC0AA4" w:rsidP="00C269B3">
      <w:pPr>
        <w:pStyle w:val="s1"/>
        <w:widowControl w:val="0"/>
        <w:shd w:val="clear" w:color="auto" w:fill="FFFFFF"/>
        <w:spacing w:before="0" w:beforeAutospacing="0" w:after="0" w:afterAutospacing="0"/>
        <w:ind w:firstLine="709"/>
        <w:jc w:val="both"/>
        <w:rPr>
          <w:sz w:val="28"/>
          <w:szCs w:val="28"/>
          <w:shd w:val="clear" w:color="auto" w:fill="FFFFFF"/>
        </w:rPr>
      </w:pPr>
      <w:r w:rsidRPr="00200A06">
        <w:rPr>
          <w:sz w:val="28"/>
          <w:szCs w:val="28"/>
        </w:rPr>
        <w:t>4. П</w:t>
      </w:r>
      <w:r w:rsidRPr="00200A06">
        <w:rPr>
          <w:sz w:val="28"/>
          <w:szCs w:val="28"/>
          <w:shd w:val="clear" w:color="auto" w:fill="FFFFFF"/>
        </w:rPr>
        <w:t>редседатель Контрольно-счётной палаты, заместитель председателя Контрольно-счётной палаты являются должностными лицами</w:t>
      </w:r>
      <w:r w:rsidRPr="00200A06">
        <w:rPr>
          <w:sz w:val="28"/>
          <w:szCs w:val="28"/>
        </w:rPr>
        <w:t xml:space="preserve"> местного сам</w:t>
      </w:r>
      <w:r w:rsidRPr="00200A06">
        <w:rPr>
          <w:sz w:val="28"/>
          <w:szCs w:val="28"/>
        </w:rPr>
        <w:t>о</w:t>
      </w:r>
      <w:r w:rsidRPr="00200A06">
        <w:rPr>
          <w:sz w:val="28"/>
          <w:szCs w:val="28"/>
        </w:rPr>
        <w:t xml:space="preserve">управления, наделенными в соответствии с настоящим Уставом </w:t>
      </w:r>
      <w:r w:rsidRPr="00200A06">
        <w:rPr>
          <w:rFonts w:eastAsiaTheme="minorHAnsi"/>
          <w:sz w:val="28"/>
          <w:szCs w:val="28"/>
          <w:lang w:eastAsia="en-US"/>
        </w:rPr>
        <w:t>исполнител</w:t>
      </w:r>
      <w:r w:rsidRPr="00200A06">
        <w:rPr>
          <w:rFonts w:eastAsiaTheme="minorHAnsi"/>
          <w:sz w:val="28"/>
          <w:szCs w:val="28"/>
          <w:lang w:eastAsia="en-US"/>
        </w:rPr>
        <w:t>ь</w:t>
      </w:r>
      <w:r w:rsidRPr="00200A06">
        <w:rPr>
          <w:rFonts w:eastAsiaTheme="minorHAnsi"/>
          <w:sz w:val="28"/>
          <w:szCs w:val="28"/>
          <w:lang w:eastAsia="en-US"/>
        </w:rPr>
        <w:t>но-распорядительными полномочиями</w:t>
      </w:r>
      <w:r w:rsidRPr="00200A06">
        <w:rPr>
          <w:sz w:val="28"/>
          <w:szCs w:val="28"/>
        </w:rPr>
        <w:t xml:space="preserve"> по организации деятельности </w:t>
      </w:r>
      <w:r w:rsidRPr="00200A06">
        <w:rPr>
          <w:sz w:val="28"/>
          <w:szCs w:val="28"/>
          <w:shd w:val="clear" w:color="auto" w:fill="FFFFFF"/>
        </w:rPr>
        <w:t>Контрол</w:t>
      </w:r>
      <w:r w:rsidRPr="00200A06">
        <w:rPr>
          <w:sz w:val="28"/>
          <w:szCs w:val="28"/>
          <w:shd w:val="clear" w:color="auto" w:fill="FFFFFF"/>
        </w:rPr>
        <w:t>ь</w:t>
      </w:r>
      <w:r w:rsidRPr="00200A06">
        <w:rPr>
          <w:sz w:val="28"/>
          <w:szCs w:val="28"/>
          <w:shd w:val="clear" w:color="auto" w:fill="FFFFFF"/>
        </w:rPr>
        <w:t>но-счётной палаты</w:t>
      </w:r>
      <w:r w:rsidRPr="00200A06">
        <w:rPr>
          <w:sz w:val="28"/>
          <w:szCs w:val="28"/>
        </w:rPr>
        <w:t>.</w:t>
      </w:r>
    </w:p>
    <w:p w:rsidR="00DC0AA4" w:rsidRDefault="00DC0AA4" w:rsidP="00C269B3">
      <w:pPr>
        <w:pStyle w:val="s1"/>
        <w:widowControl w:val="0"/>
        <w:shd w:val="clear" w:color="auto" w:fill="FFFFFF"/>
        <w:spacing w:before="0" w:beforeAutospacing="0" w:after="0" w:afterAutospacing="0"/>
        <w:ind w:firstLine="709"/>
        <w:jc w:val="both"/>
        <w:rPr>
          <w:sz w:val="28"/>
          <w:szCs w:val="28"/>
        </w:rPr>
      </w:pPr>
      <w:r>
        <w:rPr>
          <w:color w:val="22272F"/>
          <w:sz w:val="28"/>
          <w:szCs w:val="28"/>
          <w:shd w:val="clear" w:color="auto" w:fill="FFFFFF"/>
        </w:rPr>
        <w:t>5. Полномочия должностных лиц, указанных в частях 2-4 настоящей ст</w:t>
      </w:r>
      <w:r>
        <w:rPr>
          <w:color w:val="22272F"/>
          <w:sz w:val="28"/>
          <w:szCs w:val="28"/>
          <w:shd w:val="clear" w:color="auto" w:fill="FFFFFF"/>
        </w:rPr>
        <w:t>а</w:t>
      </w:r>
      <w:r>
        <w:rPr>
          <w:color w:val="22272F"/>
          <w:sz w:val="28"/>
          <w:szCs w:val="28"/>
          <w:shd w:val="clear" w:color="auto" w:fill="FFFFFF"/>
        </w:rPr>
        <w:t>тьи, установлены действующим законодательством, настоящим Уставом, ин</w:t>
      </w:r>
      <w:r>
        <w:rPr>
          <w:color w:val="22272F"/>
          <w:sz w:val="28"/>
          <w:szCs w:val="28"/>
          <w:shd w:val="clear" w:color="auto" w:fill="FFFFFF"/>
        </w:rPr>
        <w:t>ы</w:t>
      </w:r>
      <w:r>
        <w:rPr>
          <w:color w:val="22272F"/>
          <w:sz w:val="28"/>
          <w:szCs w:val="28"/>
          <w:shd w:val="clear" w:color="auto" w:fill="FFFFFF"/>
        </w:rPr>
        <w:t xml:space="preserve">ми </w:t>
      </w:r>
      <w:r>
        <w:rPr>
          <w:sz w:val="28"/>
          <w:szCs w:val="28"/>
          <w:shd w:val="clear" w:color="auto" w:fill="FFFFFF"/>
        </w:rPr>
        <w:t>муниципальными правовыми актами</w:t>
      </w:r>
      <w:r>
        <w:rPr>
          <w:sz w:val="28"/>
          <w:szCs w:val="28"/>
        </w:rPr>
        <w:t>.</w:t>
      </w:r>
    </w:p>
    <w:p w:rsidR="00DC0AA4" w:rsidRDefault="00DC0AA4" w:rsidP="00C269B3">
      <w:pPr>
        <w:pStyle w:val="aff"/>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 xml:space="preserve">6. К лицам, замещающим муниципальные должности, относятся: </w:t>
      </w:r>
    </w:p>
    <w:p w:rsidR="00DC0AA4" w:rsidRDefault="00DC0AA4" w:rsidP="00C269B3">
      <w:pPr>
        <w:pStyle w:val="aff"/>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 xml:space="preserve">1) депутат </w:t>
      </w:r>
      <w:r>
        <w:rPr>
          <w:sz w:val="28"/>
          <w:szCs w:val="28"/>
        </w:rPr>
        <w:t>Совета</w:t>
      </w:r>
      <w:r>
        <w:rPr>
          <w:rFonts w:eastAsiaTheme="minorHAnsi"/>
          <w:sz w:val="28"/>
          <w:szCs w:val="28"/>
          <w:lang w:eastAsia="en-US"/>
        </w:rPr>
        <w:t xml:space="preserve">; </w:t>
      </w:r>
    </w:p>
    <w:p w:rsidR="00DC0AA4" w:rsidRDefault="00DC0AA4" w:rsidP="00C269B3">
      <w:pPr>
        <w:pStyle w:val="aff"/>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 xml:space="preserve">2) </w:t>
      </w:r>
      <w:r w:rsidRPr="005C67B1">
        <w:rPr>
          <w:sz w:val="28"/>
          <w:szCs w:val="28"/>
        </w:rPr>
        <w:t>глава района</w:t>
      </w:r>
      <w:r>
        <w:rPr>
          <w:rFonts w:eastAsiaTheme="minorHAnsi"/>
          <w:sz w:val="28"/>
          <w:szCs w:val="28"/>
          <w:lang w:eastAsia="en-US"/>
        </w:rPr>
        <w:t xml:space="preserve">; </w:t>
      </w:r>
    </w:p>
    <w:p w:rsidR="00DC0AA4" w:rsidRDefault="00DC0AA4" w:rsidP="00C269B3">
      <w:pPr>
        <w:pStyle w:val="s1"/>
        <w:widowControl w:val="0"/>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3)</w:t>
      </w:r>
      <w:r w:rsidR="00200A06">
        <w:rPr>
          <w:sz w:val="28"/>
          <w:szCs w:val="28"/>
          <w:shd w:val="clear" w:color="auto" w:fill="FFFFFF"/>
        </w:rPr>
        <w:t xml:space="preserve"> </w:t>
      </w:r>
      <w:r>
        <w:rPr>
          <w:sz w:val="28"/>
          <w:szCs w:val="28"/>
          <w:shd w:val="clear" w:color="auto" w:fill="FFFFFF"/>
        </w:rPr>
        <w:t>председатель Контрольно-счётной палаты;</w:t>
      </w:r>
    </w:p>
    <w:p w:rsidR="00DC0AA4" w:rsidRPr="00200A06" w:rsidRDefault="00DC0AA4" w:rsidP="00C269B3">
      <w:pPr>
        <w:pStyle w:val="s1"/>
        <w:widowControl w:val="0"/>
        <w:shd w:val="clear" w:color="auto" w:fill="FFFFFF"/>
        <w:spacing w:before="0" w:beforeAutospacing="0" w:after="0" w:afterAutospacing="0"/>
        <w:ind w:firstLine="709"/>
        <w:jc w:val="both"/>
        <w:rPr>
          <w:sz w:val="28"/>
          <w:szCs w:val="28"/>
          <w:shd w:val="clear" w:color="auto" w:fill="FFFFFF"/>
        </w:rPr>
      </w:pPr>
      <w:r w:rsidRPr="00200A06">
        <w:rPr>
          <w:sz w:val="28"/>
          <w:szCs w:val="28"/>
          <w:shd w:val="clear" w:color="auto" w:fill="FFFFFF"/>
        </w:rPr>
        <w:t>4)</w:t>
      </w:r>
      <w:r w:rsidR="00200A06" w:rsidRPr="00200A06">
        <w:rPr>
          <w:sz w:val="28"/>
          <w:szCs w:val="28"/>
          <w:shd w:val="clear" w:color="auto" w:fill="FFFFFF"/>
        </w:rPr>
        <w:t xml:space="preserve"> </w:t>
      </w:r>
      <w:r w:rsidRPr="00200A06">
        <w:rPr>
          <w:sz w:val="28"/>
          <w:szCs w:val="28"/>
          <w:shd w:val="clear" w:color="auto" w:fill="FFFFFF"/>
        </w:rPr>
        <w:t>заместитель председателя Контрольно-счётной палаты;</w:t>
      </w:r>
    </w:p>
    <w:p w:rsidR="00DC0AA4" w:rsidRDefault="00DC0AA4" w:rsidP="00C269B3">
      <w:pPr>
        <w:tabs>
          <w:tab w:val="left" w:pos="0"/>
        </w:tabs>
        <w:suppressAutoHyphens w:val="0"/>
        <w:ind w:firstLine="709"/>
        <w:jc w:val="both"/>
        <w:rPr>
          <w:b/>
          <w:sz w:val="28"/>
          <w:szCs w:val="28"/>
        </w:rPr>
      </w:pPr>
    </w:p>
    <w:p w:rsidR="009C0E98" w:rsidRDefault="009C0E98" w:rsidP="00C269B3">
      <w:pPr>
        <w:shd w:val="clear" w:color="auto" w:fill="FFFFFF"/>
        <w:suppressAutoHyphens w:val="0"/>
        <w:ind w:firstLine="709"/>
        <w:jc w:val="both"/>
        <w:rPr>
          <w:rFonts w:eastAsia="Times New Roman"/>
          <w:b/>
          <w:sz w:val="28"/>
          <w:szCs w:val="28"/>
          <w:lang w:eastAsia="ru-RU"/>
        </w:rPr>
      </w:pPr>
      <w:r>
        <w:rPr>
          <w:rFonts w:eastAsia="Times New Roman"/>
          <w:b/>
          <w:sz w:val="28"/>
          <w:szCs w:val="28"/>
          <w:lang w:eastAsia="ru-RU"/>
        </w:rPr>
        <w:t>Статья 30. Дополнительные гарантии осуществления полномочий лица, замещающего муниципальную должность</w:t>
      </w:r>
    </w:p>
    <w:p w:rsidR="009C0E98" w:rsidRDefault="009C0E98" w:rsidP="00C269B3">
      <w:pPr>
        <w:suppressAutoHyphens w:val="0"/>
        <w:autoSpaceDE w:val="0"/>
        <w:autoSpaceDN w:val="0"/>
        <w:adjustRightInd w:val="0"/>
        <w:ind w:firstLine="709"/>
        <w:jc w:val="both"/>
        <w:rPr>
          <w:kern w:val="2"/>
          <w:sz w:val="28"/>
          <w:szCs w:val="28"/>
        </w:rPr>
      </w:pPr>
      <w:r>
        <w:rPr>
          <w:kern w:val="2"/>
          <w:sz w:val="28"/>
          <w:szCs w:val="28"/>
        </w:rPr>
        <w:t>1. Дополнительные социальные и иные гарантии, установленные насто</w:t>
      </w:r>
      <w:r>
        <w:rPr>
          <w:kern w:val="2"/>
          <w:sz w:val="28"/>
          <w:szCs w:val="28"/>
        </w:rPr>
        <w:t>я</w:t>
      </w:r>
      <w:r>
        <w:rPr>
          <w:kern w:val="2"/>
          <w:sz w:val="28"/>
          <w:szCs w:val="28"/>
        </w:rPr>
        <w:t>щим Уставом, в связи с прекращением полномочий (в том числе досрочно), предоставляемые лицам, замещающим муниципальные должности, распр</w:t>
      </w:r>
      <w:r>
        <w:rPr>
          <w:kern w:val="2"/>
          <w:sz w:val="28"/>
          <w:szCs w:val="28"/>
        </w:rPr>
        <w:t>о</w:t>
      </w:r>
      <w:r>
        <w:rPr>
          <w:kern w:val="2"/>
          <w:sz w:val="28"/>
          <w:szCs w:val="28"/>
        </w:rPr>
        <w:t>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w:t>
      </w:r>
      <w:r>
        <w:rPr>
          <w:kern w:val="2"/>
          <w:sz w:val="28"/>
          <w:szCs w:val="28"/>
        </w:rPr>
        <w:t>в</w:t>
      </w:r>
      <w:r>
        <w:rPr>
          <w:kern w:val="2"/>
          <w:sz w:val="28"/>
          <w:szCs w:val="28"/>
        </w:rPr>
        <w:t xml:space="preserve">ление указанных гарантий лицам, которые замещали муниципальные </w:t>
      </w:r>
      <w:proofErr w:type="gramStart"/>
      <w:r>
        <w:rPr>
          <w:kern w:val="2"/>
          <w:sz w:val="28"/>
          <w:szCs w:val="28"/>
        </w:rPr>
        <w:t>должн</w:t>
      </w:r>
      <w:r>
        <w:rPr>
          <w:kern w:val="2"/>
          <w:sz w:val="28"/>
          <w:szCs w:val="28"/>
        </w:rPr>
        <w:t>о</w:t>
      </w:r>
      <w:r>
        <w:rPr>
          <w:kern w:val="2"/>
          <w:sz w:val="28"/>
          <w:szCs w:val="28"/>
        </w:rPr>
        <w:t>сти</w:t>
      </w:r>
      <w:proofErr w:type="gramEnd"/>
      <w:r>
        <w:rPr>
          <w:kern w:val="2"/>
          <w:sz w:val="28"/>
          <w:szCs w:val="28"/>
        </w:rPr>
        <w:t xml:space="preserve"> и полномочия которых были прекращены в связи с несоблюдением огран</w:t>
      </w:r>
      <w:r>
        <w:rPr>
          <w:kern w:val="2"/>
          <w:sz w:val="28"/>
          <w:szCs w:val="28"/>
        </w:rPr>
        <w:t>и</w:t>
      </w:r>
      <w:r>
        <w:rPr>
          <w:kern w:val="2"/>
          <w:sz w:val="28"/>
          <w:szCs w:val="28"/>
        </w:rPr>
        <w:t>чений, запретов, неисполнением обязанностей, установленных законодател</w:t>
      </w:r>
      <w:r>
        <w:rPr>
          <w:kern w:val="2"/>
          <w:sz w:val="28"/>
          <w:szCs w:val="28"/>
        </w:rPr>
        <w:t>ь</w:t>
      </w:r>
      <w:r>
        <w:rPr>
          <w:kern w:val="2"/>
          <w:sz w:val="28"/>
          <w:szCs w:val="28"/>
        </w:rPr>
        <w:t>ством Российской Федерации о противодействии коррупции, либо по основан</w:t>
      </w:r>
      <w:r>
        <w:rPr>
          <w:kern w:val="2"/>
          <w:sz w:val="28"/>
          <w:szCs w:val="28"/>
        </w:rPr>
        <w:t>и</w:t>
      </w:r>
      <w:r>
        <w:rPr>
          <w:kern w:val="2"/>
          <w:sz w:val="28"/>
          <w:szCs w:val="28"/>
        </w:rPr>
        <w:t xml:space="preserve">ям, предусмотренным частью 3 статьи 26 </w:t>
      </w:r>
      <w:r>
        <w:rPr>
          <w:kern w:val="2"/>
          <w:sz w:val="28"/>
          <w:szCs w:val="28"/>
          <w:shd w:val="clear" w:color="auto" w:fill="FFFFFF"/>
        </w:rPr>
        <w:t>Федерального закона</w:t>
      </w:r>
      <w:r>
        <w:rPr>
          <w:kern w:val="2"/>
          <w:sz w:val="28"/>
          <w:szCs w:val="28"/>
        </w:rPr>
        <w:t xml:space="preserve"> от 20.03.2025 года № 33-ФЗ «Об общих принципах организации местного самоуправления в единой системе публичной власти».</w:t>
      </w:r>
    </w:p>
    <w:p w:rsidR="009C0E98" w:rsidRDefault="009C0E98" w:rsidP="00C269B3">
      <w:pPr>
        <w:tabs>
          <w:tab w:val="left" w:pos="0"/>
        </w:tabs>
        <w:suppressAutoHyphens w:val="0"/>
        <w:ind w:firstLine="709"/>
        <w:jc w:val="both"/>
        <w:rPr>
          <w:kern w:val="2"/>
          <w:sz w:val="28"/>
          <w:szCs w:val="28"/>
        </w:rPr>
      </w:pPr>
      <w:r>
        <w:rPr>
          <w:kern w:val="2"/>
          <w:sz w:val="28"/>
          <w:szCs w:val="28"/>
        </w:rPr>
        <w:t>2. Финансирование расходов, связанных с установлением дополнител</w:t>
      </w:r>
      <w:r>
        <w:rPr>
          <w:kern w:val="2"/>
          <w:sz w:val="28"/>
          <w:szCs w:val="28"/>
        </w:rPr>
        <w:t>ь</w:t>
      </w:r>
      <w:r>
        <w:rPr>
          <w:kern w:val="2"/>
          <w:sz w:val="28"/>
          <w:szCs w:val="28"/>
        </w:rPr>
        <w:lastRenderedPageBreak/>
        <w:t>ных социальных гарантий, осуществляется за счет средств местного бюджета.</w:t>
      </w:r>
    </w:p>
    <w:p w:rsidR="009C0E98" w:rsidRDefault="009C0E98" w:rsidP="00C269B3">
      <w:pPr>
        <w:tabs>
          <w:tab w:val="left" w:pos="0"/>
        </w:tabs>
        <w:suppressAutoHyphens w:val="0"/>
        <w:ind w:firstLine="709"/>
        <w:jc w:val="both"/>
        <w:rPr>
          <w:kern w:val="2"/>
          <w:sz w:val="28"/>
          <w:szCs w:val="28"/>
        </w:rPr>
      </w:pPr>
      <w:r>
        <w:rPr>
          <w:kern w:val="2"/>
          <w:sz w:val="28"/>
          <w:szCs w:val="28"/>
        </w:rPr>
        <w:t xml:space="preserve">3. </w:t>
      </w:r>
      <w:proofErr w:type="gramStart"/>
      <w:r>
        <w:rPr>
          <w:kern w:val="2"/>
          <w:sz w:val="28"/>
          <w:szCs w:val="28"/>
        </w:rPr>
        <w:t>Лицам, замещающим муниципальные должности, осуществляющим полномочия на постоянной основе и достигшим пенсионного возраста или п</w:t>
      </w:r>
      <w:r>
        <w:rPr>
          <w:kern w:val="2"/>
          <w:sz w:val="28"/>
          <w:szCs w:val="28"/>
        </w:rPr>
        <w:t>о</w:t>
      </w:r>
      <w:r>
        <w:rPr>
          <w:kern w:val="2"/>
          <w:sz w:val="28"/>
          <w:szCs w:val="28"/>
        </w:rPr>
        <w:t xml:space="preserve">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трех лет. </w:t>
      </w:r>
      <w:proofErr w:type="gramEnd"/>
    </w:p>
    <w:p w:rsidR="009C0E98" w:rsidRDefault="009C0E98" w:rsidP="00C269B3">
      <w:pPr>
        <w:tabs>
          <w:tab w:val="left" w:pos="0"/>
        </w:tabs>
        <w:suppressAutoHyphens w:val="0"/>
        <w:ind w:firstLine="709"/>
        <w:jc w:val="both"/>
        <w:rPr>
          <w:kern w:val="2"/>
          <w:sz w:val="28"/>
          <w:szCs w:val="28"/>
        </w:rPr>
      </w:pPr>
      <w:r>
        <w:rPr>
          <w:kern w:val="2"/>
          <w:sz w:val="28"/>
          <w:szCs w:val="28"/>
        </w:rPr>
        <w:t>Порядок предоставления гарантии, установленной настоящей частью, определяется правовым актом Совета.</w:t>
      </w:r>
    </w:p>
    <w:p w:rsidR="009C0E98" w:rsidRDefault="009C0E98" w:rsidP="00C269B3">
      <w:pPr>
        <w:suppressAutoHyphens w:val="0"/>
        <w:ind w:firstLine="709"/>
        <w:jc w:val="both"/>
        <w:rPr>
          <w:rFonts w:eastAsia="Calibri"/>
          <w:kern w:val="0"/>
          <w:sz w:val="28"/>
          <w:szCs w:val="28"/>
        </w:rPr>
      </w:pPr>
      <w:r>
        <w:rPr>
          <w:rFonts w:eastAsia="Times New Roman"/>
          <w:sz w:val="28"/>
          <w:szCs w:val="28"/>
          <w:lang w:eastAsia="ru-RU"/>
        </w:rPr>
        <w:t xml:space="preserve">4. </w:t>
      </w:r>
      <w:proofErr w:type="gramStart"/>
      <w:r>
        <w:rPr>
          <w:rFonts w:eastAsia="Times New Roman"/>
          <w:sz w:val="28"/>
          <w:szCs w:val="28"/>
          <w:lang w:eastAsia="ru-RU"/>
        </w:rPr>
        <w:t xml:space="preserve">Лица, замещавшие муниципальные должности на постоянной основе не менее </w:t>
      </w:r>
      <w:r w:rsidR="002629C6">
        <w:rPr>
          <w:rFonts w:eastAsia="Times New Roman"/>
          <w:sz w:val="28"/>
          <w:szCs w:val="28"/>
          <w:lang w:eastAsia="ru-RU"/>
        </w:rPr>
        <w:t>5</w:t>
      </w:r>
      <w:r>
        <w:rPr>
          <w:rFonts w:eastAsia="Times New Roman"/>
          <w:sz w:val="28"/>
          <w:szCs w:val="28"/>
          <w:lang w:eastAsia="ru-RU"/>
        </w:rPr>
        <w:t xml:space="preserve"> лет и получавшие денежное вознаграждение за счет средств местн</w:t>
      </w:r>
      <w:r>
        <w:rPr>
          <w:rFonts w:eastAsia="Times New Roman"/>
          <w:sz w:val="28"/>
          <w:szCs w:val="28"/>
          <w:lang w:eastAsia="ru-RU"/>
        </w:rPr>
        <w:t>о</w:t>
      </w:r>
      <w:r>
        <w:rPr>
          <w:rFonts w:eastAsia="Times New Roman"/>
          <w:sz w:val="28"/>
          <w:szCs w:val="28"/>
          <w:lang w:eastAsia="ru-RU"/>
        </w:rPr>
        <w:t>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w:t>
      </w:r>
      <w:r>
        <w:rPr>
          <w:rFonts w:eastAsia="Times New Roman"/>
          <w:sz w:val="28"/>
          <w:szCs w:val="28"/>
          <w:lang w:eastAsia="ru-RU"/>
        </w:rPr>
        <w:t>о</w:t>
      </w:r>
      <w:r>
        <w:rPr>
          <w:rFonts w:eastAsia="Times New Roman"/>
          <w:sz w:val="28"/>
          <w:szCs w:val="28"/>
          <w:lang w:eastAsia="ru-RU"/>
        </w:rPr>
        <w:t>ном от 28.12.2013 года № 400-ФЗ «О страховых пенсиях», или к пенсии, д</w:t>
      </w:r>
      <w:r>
        <w:rPr>
          <w:rFonts w:eastAsia="Times New Roman"/>
          <w:sz w:val="28"/>
          <w:szCs w:val="28"/>
          <w:lang w:eastAsia="ru-RU"/>
        </w:rPr>
        <w:t>о</w:t>
      </w:r>
      <w:r>
        <w:rPr>
          <w:rFonts w:eastAsia="Times New Roman"/>
          <w:sz w:val="28"/>
          <w:szCs w:val="28"/>
          <w:lang w:eastAsia="ru-RU"/>
        </w:rPr>
        <w:t>срочно назначенной в</w:t>
      </w:r>
      <w:proofErr w:type="gramEnd"/>
      <w:r>
        <w:rPr>
          <w:rFonts w:eastAsia="Times New Roman"/>
          <w:sz w:val="28"/>
          <w:szCs w:val="28"/>
          <w:lang w:eastAsia="ru-RU"/>
        </w:rPr>
        <w:t xml:space="preserve"> </w:t>
      </w:r>
      <w:proofErr w:type="gramStart"/>
      <w:r>
        <w:rPr>
          <w:rFonts w:eastAsia="Times New Roman"/>
          <w:sz w:val="28"/>
          <w:szCs w:val="28"/>
          <w:lang w:eastAsia="ru-RU"/>
        </w:rPr>
        <w:t>соответствии</w:t>
      </w:r>
      <w:proofErr w:type="gramEnd"/>
      <w:r>
        <w:rPr>
          <w:rFonts w:eastAsia="Times New Roman"/>
          <w:sz w:val="28"/>
          <w:szCs w:val="28"/>
          <w:lang w:eastAsia="ru-RU"/>
        </w:rPr>
        <w:t xml:space="preserve"> с Федеральным законом от 12.12.2023 года № 565-ФЗ «О занятости населения в Российской Федерации».</w:t>
      </w:r>
      <w:r>
        <w:rPr>
          <w:rFonts w:eastAsia="Calibri"/>
          <w:sz w:val="28"/>
          <w:szCs w:val="28"/>
        </w:rPr>
        <w:t xml:space="preserve"> </w:t>
      </w:r>
    </w:p>
    <w:p w:rsidR="009C0E98" w:rsidRDefault="009C0E98" w:rsidP="00C269B3">
      <w:pPr>
        <w:suppressAutoHyphens w:val="0"/>
        <w:ind w:firstLine="709"/>
        <w:jc w:val="both"/>
        <w:rPr>
          <w:rFonts w:eastAsia="Times New Roman"/>
          <w:sz w:val="28"/>
          <w:szCs w:val="28"/>
          <w:lang w:eastAsia="ru-RU"/>
        </w:rPr>
      </w:pPr>
      <w:r>
        <w:rPr>
          <w:rFonts w:eastAsia="Calibri"/>
          <w:sz w:val="28"/>
          <w:szCs w:val="28"/>
        </w:rPr>
        <w:t xml:space="preserve">5. </w:t>
      </w:r>
      <w:proofErr w:type="gramStart"/>
      <w:r>
        <w:rPr>
          <w:rFonts w:eastAsia="Times New Roman"/>
          <w:sz w:val="28"/>
          <w:szCs w:val="28"/>
          <w:lang w:eastAsia="ru-RU"/>
        </w:rPr>
        <w:t>В случае вступления в законную силу в отношении лица, ранее зам</w:t>
      </w:r>
      <w:r>
        <w:rPr>
          <w:rFonts w:eastAsia="Times New Roman"/>
          <w:sz w:val="28"/>
          <w:szCs w:val="28"/>
          <w:lang w:eastAsia="ru-RU"/>
        </w:rPr>
        <w:t>е</w:t>
      </w:r>
      <w:r>
        <w:rPr>
          <w:rFonts w:eastAsia="Times New Roman"/>
          <w:sz w:val="28"/>
          <w:szCs w:val="28"/>
          <w:lang w:eastAsia="ru-RU"/>
        </w:rPr>
        <w:t>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w:t>
      </w:r>
      <w:r>
        <w:rPr>
          <w:rFonts w:eastAsia="Times New Roman"/>
          <w:sz w:val="28"/>
          <w:szCs w:val="28"/>
          <w:lang w:eastAsia="ru-RU"/>
        </w:rPr>
        <w:t>е</w:t>
      </w:r>
      <w:r>
        <w:rPr>
          <w:rFonts w:eastAsia="Times New Roman"/>
          <w:sz w:val="28"/>
          <w:szCs w:val="28"/>
          <w:lang w:eastAsia="ru-RU"/>
        </w:rPr>
        <w:t>ние пенсии за выслугу лет не возникает, а выплата назначенной пенсии за в</w:t>
      </w:r>
      <w:r>
        <w:rPr>
          <w:rFonts w:eastAsia="Times New Roman"/>
          <w:sz w:val="28"/>
          <w:szCs w:val="28"/>
          <w:lang w:eastAsia="ru-RU"/>
        </w:rPr>
        <w:t>ы</w:t>
      </w:r>
      <w:r>
        <w:rPr>
          <w:rFonts w:eastAsia="Times New Roman"/>
          <w:sz w:val="28"/>
          <w:szCs w:val="28"/>
          <w:lang w:eastAsia="ru-RU"/>
        </w:rPr>
        <w:t>слугу лет указанному лицу прекращается со дня вступления в силу обвинител</w:t>
      </w:r>
      <w:r>
        <w:rPr>
          <w:rFonts w:eastAsia="Times New Roman"/>
          <w:sz w:val="28"/>
          <w:szCs w:val="28"/>
          <w:lang w:eastAsia="ru-RU"/>
        </w:rPr>
        <w:t>ь</w:t>
      </w:r>
      <w:r>
        <w:rPr>
          <w:rFonts w:eastAsia="Times New Roman"/>
          <w:sz w:val="28"/>
          <w:szCs w:val="28"/>
          <w:lang w:eastAsia="ru-RU"/>
        </w:rPr>
        <w:t>ного приговора суда.</w:t>
      </w:r>
      <w:proofErr w:type="gramEnd"/>
    </w:p>
    <w:p w:rsidR="009C0E98" w:rsidRDefault="009C0E98" w:rsidP="00C269B3">
      <w:pPr>
        <w:suppressAutoHyphens w:val="0"/>
        <w:ind w:firstLine="709"/>
        <w:jc w:val="both"/>
        <w:rPr>
          <w:rFonts w:eastAsia="Times New Roman"/>
          <w:sz w:val="28"/>
          <w:szCs w:val="20"/>
          <w:lang w:eastAsia="ru-RU"/>
        </w:rPr>
      </w:pPr>
      <w:r>
        <w:rPr>
          <w:rFonts w:eastAsia="Times New Roman"/>
          <w:sz w:val="28"/>
          <w:szCs w:val="20"/>
          <w:lang w:eastAsia="ru-RU"/>
        </w:rPr>
        <w:t>6. 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9C0E98" w:rsidRDefault="009C0E98" w:rsidP="00C269B3">
      <w:pPr>
        <w:shd w:val="clear" w:color="auto" w:fill="FFFFFF"/>
        <w:suppressAutoHyphens w:val="0"/>
        <w:ind w:firstLine="709"/>
        <w:jc w:val="both"/>
        <w:rPr>
          <w:rFonts w:eastAsia="Times New Roman"/>
          <w:sz w:val="28"/>
          <w:szCs w:val="28"/>
          <w:lang w:eastAsia="ru-RU"/>
        </w:rPr>
      </w:pPr>
      <w:r>
        <w:rPr>
          <w:bCs/>
          <w:sz w:val="28"/>
          <w:szCs w:val="28"/>
          <w:lang w:eastAsia="ru-RU"/>
        </w:rPr>
        <w:t>1) прекращение исполнения полномочий по замещаемой муниципальной должности (в том числе досрочно) после 1 января 1997 года;</w:t>
      </w:r>
    </w:p>
    <w:p w:rsidR="009C0E98" w:rsidRDefault="009C0E98" w:rsidP="00C269B3">
      <w:pPr>
        <w:suppressAutoHyphens w:val="0"/>
        <w:ind w:firstLine="709"/>
        <w:jc w:val="both"/>
        <w:rPr>
          <w:rFonts w:eastAsia="Times New Roman"/>
          <w:sz w:val="28"/>
          <w:szCs w:val="28"/>
          <w:lang w:eastAsia="ru-RU"/>
        </w:rPr>
      </w:pPr>
      <w:r>
        <w:rPr>
          <w:bCs/>
          <w:sz w:val="28"/>
          <w:szCs w:val="28"/>
          <w:lang w:eastAsia="ru-RU"/>
        </w:rPr>
        <w:t>2) наличие стажа замещения муниципальных должностей на постоянной основе не менее 10 лет;</w:t>
      </w:r>
    </w:p>
    <w:p w:rsidR="009C0E98" w:rsidRDefault="009C0E98" w:rsidP="00C269B3">
      <w:pPr>
        <w:shd w:val="clear" w:color="auto" w:fill="FFFFFF"/>
        <w:suppressAutoHyphens w:val="0"/>
        <w:ind w:firstLine="709"/>
        <w:jc w:val="both"/>
        <w:rPr>
          <w:rFonts w:eastAsia="Times New Roman"/>
          <w:sz w:val="28"/>
          <w:szCs w:val="28"/>
          <w:lang w:eastAsia="ru-RU"/>
        </w:rPr>
      </w:pPr>
      <w:r>
        <w:rPr>
          <w:bCs/>
          <w:sz w:val="28"/>
          <w:szCs w:val="28"/>
          <w:lang w:eastAsia="ru-RU"/>
        </w:rPr>
        <w:t>3) назначение страховой пенсии по старости (инвалидности) в соотве</w:t>
      </w:r>
      <w:r>
        <w:rPr>
          <w:bCs/>
          <w:sz w:val="28"/>
          <w:szCs w:val="28"/>
          <w:lang w:eastAsia="ru-RU"/>
        </w:rPr>
        <w:t>т</w:t>
      </w:r>
      <w:r>
        <w:rPr>
          <w:bCs/>
          <w:sz w:val="28"/>
          <w:szCs w:val="28"/>
          <w:lang w:eastAsia="ru-RU"/>
        </w:rPr>
        <w:t>ствии с Федеральным законом от 28 декабря 2013 г. № 400-ФЗ «О страховых пенсиях» либо досрочной пенсии в соответствии с Законом Российской Фед</w:t>
      </w:r>
      <w:r>
        <w:rPr>
          <w:bCs/>
          <w:sz w:val="28"/>
          <w:szCs w:val="28"/>
          <w:lang w:eastAsia="ru-RU"/>
        </w:rPr>
        <w:t>е</w:t>
      </w:r>
      <w:r>
        <w:rPr>
          <w:bCs/>
          <w:sz w:val="28"/>
          <w:szCs w:val="28"/>
          <w:lang w:eastAsia="ru-RU"/>
        </w:rPr>
        <w:t>рации от 12 декабря 2023 г. № 565-ФЗ «О занятости населения в Российской Федерации».</w:t>
      </w:r>
    </w:p>
    <w:p w:rsidR="009C0E98" w:rsidRDefault="009C0E98" w:rsidP="00C269B3">
      <w:pPr>
        <w:shd w:val="clear" w:color="auto" w:fill="FFFFFF"/>
        <w:suppressAutoHyphens w:val="0"/>
        <w:ind w:firstLine="709"/>
        <w:jc w:val="both"/>
        <w:rPr>
          <w:bCs/>
          <w:sz w:val="28"/>
          <w:szCs w:val="28"/>
          <w:lang w:eastAsia="ru-RU"/>
        </w:rPr>
      </w:pPr>
      <w:r>
        <w:rPr>
          <w:bCs/>
          <w:sz w:val="28"/>
          <w:szCs w:val="28"/>
          <w:lang w:eastAsia="ru-RU"/>
        </w:rPr>
        <w:t>7. Пенсия за выслугу лет не устанавливается лицам, замещавшим мун</w:t>
      </w:r>
      <w:r>
        <w:rPr>
          <w:bCs/>
          <w:sz w:val="28"/>
          <w:szCs w:val="28"/>
          <w:lang w:eastAsia="ru-RU"/>
        </w:rPr>
        <w:t>и</w:t>
      </w:r>
      <w:r>
        <w:rPr>
          <w:bCs/>
          <w:sz w:val="28"/>
          <w:szCs w:val="28"/>
          <w:lang w:eastAsia="ru-RU"/>
        </w:rPr>
        <w:t>ципальные должности, полномочия которых были прекращены:</w:t>
      </w:r>
    </w:p>
    <w:p w:rsidR="009C0E98" w:rsidRDefault="009C0E98" w:rsidP="00C269B3">
      <w:pPr>
        <w:shd w:val="clear" w:color="auto" w:fill="FFFFFF"/>
        <w:suppressAutoHyphens w:val="0"/>
        <w:ind w:firstLine="709"/>
        <w:jc w:val="both"/>
        <w:rPr>
          <w:bCs/>
          <w:sz w:val="28"/>
          <w:szCs w:val="28"/>
          <w:lang w:eastAsia="ru-RU"/>
        </w:rPr>
      </w:pPr>
      <w:proofErr w:type="gramStart"/>
      <w:r>
        <w:rPr>
          <w:bCs/>
          <w:sz w:val="28"/>
          <w:szCs w:val="28"/>
          <w:lang w:eastAsia="ru-RU"/>
        </w:rPr>
        <w:t>в связи с несоблюдением ограничений, запретов, неисполнением обяза</w:t>
      </w:r>
      <w:r>
        <w:rPr>
          <w:bCs/>
          <w:sz w:val="28"/>
          <w:szCs w:val="28"/>
          <w:lang w:eastAsia="ru-RU"/>
        </w:rPr>
        <w:t>н</w:t>
      </w:r>
      <w:r>
        <w:rPr>
          <w:bCs/>
          <w:sz w:val="28"/>
          <w:szCs w:val="28"/>
          <w:lang w:eastAsia="ru-RU"/>
        </w:rPr>
        <w:t>ностей, установленных Федеральным законом от 25</w:t>
      </w:r>
      <w:r w:rsidR="00E710A2">
        <w:rPr>
          <w:bCs/>
          <w:sz w:val="28"/>
          <w:szCs w:val="28"/>
          <w:lang w:eastAsia="ru-RU"/>
        </w:rPr>
        <w:t>.12.</w:t>
      </w:r>
      <w:r>
        <w:rPr>
          <w:bCs/>
          <w:sz w:val="28"/>
          <w:szCs w:val="28"/>
          <w:lang w:eastAsia="ru-RU"/>
        </w:rPr>
        <w:t>2008 г</w:t>
      </w:r>
      <w:r w:rsidR="00E710A2">
        <w:rPr>
          <w:bCs/>
          <w:sz w:val="28"/>
          <w:szCs w:val="28"/>
          <w:lang w:eastAsia="ru-RU"/>
        </w:rPr>
        <w:t>ода</w:t>
      </w:r>
      <w:r>
        <w:rPr>
          <w:bCs/>
          <w:sz w:val="28"/>
          <w:szCs w:val="28"/>
          <w:lang w:eastAsia="ru-RU"/>
        </w:rPr>
        <w:t xml:space="preserve"> № 273-ФЗ «О противодействии коррупции», Федеральным законом от 3</w:t>
      </w:r>
      <w:r w:rsidR="00E710A2">
        <w:rPr>
          <w:bCs/>
          <w:sz w:val="28"/>
          <w:szCs w:val="28"/>
          <w:lang w:eastAsia="ru-RU"/>
        </w:rPr>
        <w:t>.12.</w:t>
      </w:r>
      <w:r>
        <w:rPr>
          <w:bCs/>
          <w:sz w:val="28"/>
          <w:szCs w:val="28"/>
          <w:lang w:eastAsia="ru-RU"/>
        </w:rPr>
        <w:t>2012 г</w:t>
      </w:r>
      <w:r w:rsidR="00E710A2">
        <w:rPr>
          <w:bCs/>
          <w:sz w:val="28"/>
          <w:szCs w:val="28"/>
          <w:lang w:eastAsia="ru-RU"/>
        </w:rPr>
        <w:t>ода</w:t>
      </w:r>
      <w:r>
        <w:rPr>
          <w:bCs/>
          <w:sz w:val="28"/>
          <w:szCs w:val="28"/>
          <w:lang w:eastAsia="ru-RU"/>
        </w:rPr>
        <w:t xml:space="preserve"> </w:t>
      </w:r>
      <w:r w:rsidR="00E710A2">
        <w:rPr>
          <w:bCs/>
          <w:sz w:val="28"/>
          <w:szCs w:val="28"/>
          <w:lang w:eastAsia="ru-RU"/>
        </w:rPr>
        <w:t xml:space="preserve">            </w:t>
      </w:r>
      <w:r>
        <w:rPr>
          <w:bCs/>
          <w:sz w:val="28"/>
          <w:szCs w:val="28"/>
          <w:lang w:eastAsia="ru-RU"/>
        </w:rPr>
        <w:t>№ 230-ФЗ «О контроле за соответствием расходов лиц, замещающих госуда</w:t>
      </w:r>
      <w:r>
        <w:rPr>
          <w:bCs/>
          <w:sz w:val="28"/>
          <w:szCs w:val="28"/>
          <w:lang w:eastAsia="ru-RU"/>
        </w:rPr>
        <w:t>р</w:t>
      </w:r>
      <w:r>
        <w:rPr>
          <w:bCs/>
          <w:sz w:val="28"/>
          <w:szCs w:val="28"/>
          <w:lang w:eastAsia="ru-RU"/>
        </w:rPr>
        <w:lastRenderedPageBreak/>
        <w:t xml:space="preserve">ственные должности, и иных лиц их доходам», Федеральным законом </w:t>
      </w:r>
      <w:r w:rsidR="00E710A2">
        <w:rPr>
          <w:bCs/>
          <w:sz w:val="28"/>
          <w:szCs w:val="28"/>
          <w:lang w:eastAsia="ru-RU"/>
        </w:rPr>
        <w:t xml:space="preserve">               </w:t>
      </w:r>
      <w:r>
        <w:rPr>
          <w:bCs/>
          <w:sz w:val="28"/>
          <w:szCs w:val="28"/>
          <w:lang w:eastAsia="ru-RU"/>
        </w:rPr>
        <w:t>от 7</w:t>
      </w:r>
      <w:r w:rsidR="00E710A2">
        <w:rPr>
          <w:bCs/>
          <w:sz w:val="28"/>
          <w:szCs w:val="28"/>
          <w:lang w:eastAsia="ru-RU"/>
        </w:rPr>
        <w:t>.05.</w:t>
      </w:r>
      <w:r>
        <w:rPr>
          <w:bCs/>
          <w:sz w:val="28"/>
          <w:szCs w:val="28"/>
          <w:lang w:eastAsia="ru-RU"/>
        </w:rPr>
        <w:t>2013 г</w:t>
      </w:r>
      <w:r w:rsidR="00E710A2">
        <w:rPr>
          <w:bCs/>
          <w:sz w:val="28"/>
          <w:szCs w:val="28"/>
          <w:lang w:eastAsia="ru-RU"/>
        </w:rPr>
        <w:t>ода</w:t>
      </w:r>
      <w:r>
        <w:rPr>
          <w:bCs/>
          <w:sz w:val="28"/>
          <w:szCs w:val="28"/>
          <w:lang w:eastAsia="ru-RU"/>
        </w:rPr>
        <w:t xml:space="preserve"> № 79-ФЗ «О запрете отдельным категориям лиц открывать и иметь счета (вклады), хранить наличные денежные средства и ценности</w:t>
      </w:r>
      <w:proofErr w:type="gramEnd"/>
      <w:r>
        <w:rPr>
          <w:bCs/>
          <w:sz w:val="28"/>
          <w:szCs w:val="28"/>
          <w:lang w:eastAsia="ru-RU"/>
        </w:rPr>
        <w:t xml:space="preserve"> в ин</w:t>
      </w:r>
      <w:r>
        <w:rPr>
          <w:bCs/>
          <w:sz w:val="28"/>
          <w:szCs w:val="28"/>
          <w:lang w:eastAsia="ru-RU"/>
        </w:rPr>
        <w:t>о</w:t>
      </w:r>
      <w:r>
        <w:rPr>
          <w:bCs/>
          <w:sz w:val="28"/>
          <w:szCs w:val="28"/>
          <w:lang w:eastAsia="ru-RU"/>
        </w:rPr>
        <w:t>странных банках, расположенных за пределами территории Российской Фед</w:t>
      </w:r>
      <w:r>
        <w:rPr>
          <w:bCs/>
          <w:sz w:val="28"/>
          <w:szCs w:val="28"/>
          <w:lang w:eastAsia="ru-RU"/>
        </w:rPr>
        <w:t>е</w:t>
      </w:r>
      <w:r>
        <w:rPr>
          <w:bCs/>
          <w:sz w:val="28"/>
          <w:szCs w:val="28"/>
          <w:lang w:eastAsia="ru-RU"/>
        </w:rPr>
        <w:t>рации, владеть и (или) пользоваться иностранными финансовыми инструме</w:t>
      </w:r>
      <w:r>
        <w:rPr>
          <w:bCs/>
          <w:sz w:val="28"/>
          <w:szCs w:val="28"/>
          <w:lang w:eastAsia="ru-RU"/>
        </w:rPr>
        <w:t>н</w:t>
      </w:r>
      <w:r>
        <w:rPr>
          <w:bCs/>
          <w:sz w:val="28"/>
          <w:szCs w:val="28"/>
          <w:lang w:eastAsia="ru-RU"/>
        </w:rPr>
        <w:t>тами»;</w:t>
      </w:r>
    </w:p>
    <w:p w:rsidR="009C0E98" w:rsidRDefault="009C0E98" w:rsidP="00C269B3">
      <w:pPr>
        <w:suppressAutoHyphens w:val="0"/>
        <w:spacing w:line="288" w:lineRule="atLeast"/>
        <w:ind w:firstLine="709"/>
        <w:jc w:val="both"/>
        <w:rPr>
          <w:bCs/>
          <w:sz w:val="28"/>
          <w:szCs w:val="28"/>
          <w:lang w:eastAsia="ru-RU"/>
        </w:rPr>
      </w:pPr>
      <w:r>
        <w:rPr>
          <w:bCs/>
          <w:sz w:val="28"/>
          <w:szCs w:val="28"/>
          <w:lang w:eastAsia="ru-RU"/>
        </w:rPr>
        <w:t>по основаниям, предусмотренным пунктами 1 - 3 части 1 статьи 21, пун</w:t>
      </w:r>
      <w:r>
        <w:rPr>
          <w:bCs/>
          <w:sz w:val="28"/>
          <w:szCs w:val="28"/>
          <w:lang w:eastAsia="ru-RU"/>
        </w:rPr>
        <w:t>к</w:t>
      </w:r>
      <w:r>
        <w:rPr>
          <w:bCs/>
          <w:sz w:val="28"/>
          <w:szCs w:val="28"/>
          <w:lang w:eastAsia="ru-RU"/>
        </w:rPr>
        <w:t xml:space="preserve">тами 6, 7 и 10 части 1 и частью 2 статьи 30 Федерального закона </w:t>
      </w:r>
      <w:r w:rsidR="00E710A2">
        <w:rPr>
          <w:bCs/>
          <w:sz w:val="28"/>
          <w:szCs w:val="28"/>
          <w:lang w:eastAsia="ru-RU"/>
        </w:rPr>
        <w:t xml:space="preserve">                       </w:t>
      </w:r>
      <w:r>
        <w:rPr>
          <w:bCs/>
          <w:sz w:val="28"/>
          <w:szCs w:val="28"/>
          <w:lang w:eastAsia="ru-RU"/>
        </w:rPr>
        <w:t>от 20</w:t>
      </w:r>
      <w:r w:rsidR="00E710A2">
        <w:rPr>
          <w:bCs/>
          <w:sz w:val="28"/>
          <w:szCs w:val="28"/>
          <w:lang w:eastAsia="ru-RU"/>
        </w:rPr>
        <w:t>.03.</w:t>
      </w:r>
      <w:r>
        <w:rPr>
          <w:bCs/>
          <w:sz w:val="28"/>
          <w:szCs w:val="28"/>
          <w:lang w:eastAsia="ru-RU"/>
        </w:rPr>
        <w:t>2025 г</w:t>
      </w:r>
      <w:r w:rsidR="00E710A2">
        <w:rPr>
          <w:bCs/>
          <w:sz w:val="28"/>
          <w:szCs w:val="28"/>
          <w:lang w:eastAsia="ru-RU"/>
        </w:rPr>
        <w:t>ода</w:t>
      </w:r>
      <w:r>
        <w:rPr>
          <w:bCs/>
          <w:sz w:val="28"/>
          <w:szCs w:val="28"/>
          <w:lang w:eastAsia="ru-RU"/>
        </w:rPr>
        <w:t xml:space="preserve"> №</w:t>
      </w:r>
      <w:r w:rsidR="00E710A2">
        <w:rPr>
          <w:bCs/>
          <w:sz w:val="28"/>
          <w:szCs w:val="28"/>
          <w:lang w:eastAsia="ru-RU"/>
        </w:rPr>
        <w:t xml:space="preserve"> </w:t>
      </w:r>
      <w:r>
        <w:rPr>
          <w:bCs/>
          <w:sz w:val="28"/>
          <w:szCs w:val="28"/>
          <w:lang w:eastAsia="ru-RU"/>
        </w:rPr>
        <w:t>33-ФЗ «Об общих принципах организации местного сам</w:t>
      </w:r>
      <w:r>
        <w:rPr>
          <w:bCs/>
          <w:sz w:val="28"/>
          <w:szCs w:val="28"/>
          <w:lang w:eastAsia="ru-RU"/>
        </w:rPr>
        <w:t>о</w:t>
      </w:r>
      <w:r>
        <w:rPr>
          <w:bCs/>
          <w:sz w:val="28"/>
          <w:szCs w:val="28"/>
          <w:lang w:eastAsia="ru-RU"/>
        </w:rPr>
        <w:t>управления в единой системе публичной власти», а также в случаях, пред</w:t>
      </w:r>
      <w:r>
        <w:rPr>
          <w:bCs/>
          <w:sz w:val="28"/>
          <w:szCs w:val="28"/>
          <w:lang w:eastAsia="ru-RU"/>
        </w:rPr>
        <w:t>у</w:t>
      </w:r>
      <w:r>
        <w:rPr>
          <w:bCs/>
          <w:sz w:val="28"/>
          <w:szCs w:val="28"/>
          <w:lang w:eastAsia="ru-RU"/>
        </w:rPr>
        <w:t>смотренных частью 5 настоящей статьи.</w:t>
      </w:r>
    </w:p>
    <w:p w:rsidR="009C0E98" w:rsidRDefault="009C0E98" w:rsidP="00C269B3">
      <w:pPr>
        <w:shd w:val="clear" w:color="auto" w:fill="FFFFFF"/>
        <w:suppressAutoHyphens w:val="0"/>
        <w:ind w:firstLine="709"/>
        <w:jc w:val="both"/>
        <w:rPr>
          <w:rFonts w:eastAsia="Times New Roman"/>
          <w:sz w:val="28"/>
          <w:szCs w:val="28"/>
          <w:lang w:eastAsia="ru-RU"/>
        </w:rPr>
      </w:pPr>
      <w:r>
        <w:rPr>
          <w:bCs/>
          <w:sz w:val="28"/>
          <w:szCs w:val="28"/>
          <w:lang w:eastAsia="ru-RU"/>
        </w:rPr>
        <w:t>8. Выплата пенсии за выслугу лет приостанавливается на период замещ</w:t>
      </w:r>
      <w:r>
        <w:rPr>
          <w:bCs/>
          <w:sz w:val="28"/>
          <w:szCs w:val="28"/>
          <w:lang w:eastAsia="ru-RU"/>
        </w:rPr>
        <w:t>е</w:t>
      </w:r>
      <w:r>
        <w:rPr>
          <w:bCs/>
          <w:sz w:val="28"/>
          <w:szCs w:val="28"/>
          <w:lang w:eastAsia="ru-RU"/>
        </w:rPr>
        <w:t>ния лицом государственной должности Российской Федерации, государстве</w:t>
      </w:r>
      <w:r>
        <w:rPr>
          <w:bCs/>
          <w:sz w:val="28"/>
          <w:szCs w:val="28"/>
          <w:lang w:eastAsia="ru-RU"/>
        </w:rPr>
        <w:t>н</w:t>
      </w:r>
      <w:r>
        <w:rPr>
          <w:bCs/>
          <w:sz w:val="28"/>
          <w:szCs w:val="28"/>
          <w:lang w:eastAsia="ru-RU"/>
        </w:rPr>
        <w:t>ной должности субъекта Российской Федерации, должности государственной гражданской службы, муниципальной должности или должности муниципал</w:t>
      </w:r>
      <w:r>
        <w:rPr>
          <w:bCs/>
          <w:sz w:val="28"/>
          <w:szCs w:val="28"/>
          <w:lang w:eastAsia="ru-RU"/>
        </w:rPr>
        <w:t>ь</w:t>
      </w:r>
      <w:r>
        <w:rPr>
          <w:bCs/>
          <w:sz w:val="28"/>
          <w:szCs w:val="28"/>
          <w:lang w:eastAsia="ru-RU"/>
        </w:rPr>
        <w:t xml:space="preserve">ной службы. </w:t>
      </w:r>
    </w:p>
    <w:p w:rsidR="009C0E98" w:rsidRDefault="009C0E98" w:rsidP="00C269B3">
      <w:pPr>
        <w:shd w:val="clear" w:color="auto" w:fill="FFFFFF"/>
        <w:suppressAutoHyphens w:val="0"/>
        <w:ind w:firstLine="709"/>
        <w:jc w:val="both"/>
        <w:rPr>
          <w:rFonts w:eastAsia="Times New Roman"/>
          <w:sz w:val="28"/>
          <w:szCs w:val="28"/>
          <w:lang w:eastAsia="ru-RU"/>
        </w:rPr>
      </w:pPr>
      <w:r>
        <w:rPr>
          <w:rFonts w:eastAsia="Calibri"/>
          <w:sz w:val="28"/>
          <w:szCs w:val="28"/>
        </w:rPr>
        <w:t xml:space="preserve">9. </w:t>
      </w:r>
      <w:r>
        <w:rPr>
          <w:bCs/>
          <w:sz w:val="28"/>
          <w:szCs w:val="28"/>
          <w:lang w:eastAsia="ru-RU"/>
        </w:rPr>
        <w:t>Порядок назначения выплаты пенсии за выслугу лет определяется но</w:t>
      </w:r>
      <w:r>
        <w:rPr>
          <w:bCs/>
          <w:sz w:val="28"/>
          <w:szCs w:val="28"/>
          <w:lang w:eastAsia="ru-RU"/>
        </w:rPr>
        <w:t>р</w:t>
      </w:r>
      <w:r>
        <w:rPr>
          <w:bCs/>
          <w:sz w:val="28"/>
          <w:szCs w:val="28"/>
          <w:lang w:eastAsia="ru-RU"/>
        </w:rPr>
        <w:t>мативным правовым актом Совета.</w:t>
      </w:r>
    </w:p>
    <w:p w:rsidR="00EA0E76" w:rsidRDefault="00EA0E76" w:rsidP="00C269B3">
      <w:pPr>
        <w:suppressAutoHyphens w:val="0"/>
        <w:autoSpaceDE w:val="0"/>
        <w:autoSpaceDN w:val="0"/>
        <w:adjustRightInd w:val="0"/>
        <w:ind w:firstLine="709"/>
        <w:jc w:val="both"/>
        <w:rPr>
          <w:b/>
          <w:sz w:val="28"/>
          <w:szCs w:val="28"/>
        </w:rPr>
      </w:pPr>
    </w:p>
    <w:p w:rsidR="000A061D" w:rsidRPr="003B38C2" w:rsidRDefault="000A061D" w:rsidP="00C269B3">
      <w:pPr>
        <w:pStyle w:val="1"/>
        <w:keepNext w:val="0"/>
        <w:tabs>
          <w:tab w:val="clear" w:pos="432"/>
        </w:tabs>
        <w:suppressAutoHyphens w:val="0"/>
        <w:spacing w:before="0" w:after="0"/>
        <w:ind w:left="0" w:firstLine="709"/>
        <w:rPr>
          <w:rFonts w:ascii="Times New Roman" w:hAnsi="Times New Roman"/>
          <w:i w:val="0"/>
          <w:szCs w:val="28"/>
        </w:rPr>
      </w:pPr>
      <w:r w:rsidRPr="003B38C2">
        <w:rPr>
          <w:rFonts w:ascii="Times New Roman" w:hAnsi="Times New Roman"/>
          <w:i w:val="0"/>
          <w:szCs w:val="28"/>
        </w:rPr>
        <w:t>ГЛАВА 3. МУНИЦИПАЛЬНАЯ СЛУЖБА</w:t>
      </w:r>
    </w:p>
    <w:p w:rsidR="000A061D" w:rsidRPr="00766EA7" w:rsidRDefault="001C22C7" w:rsidP="00C269B3">
      <w:pPr>
        <w:pStyle w:val="2"/>
        <w:keepNext w:val="0"/>
        <w:suppressAutoHyphens w:val="0"/>
        <w:spacing w:before="0" w:after="0"/>
        <w:ind w:firstLine="709"/>
        <w:rPr>
          <w:rFonts w:ascii="Times New Roman" w:hAnsi="Times New Roman"/>
          <w:sz w:val="28"/>
          <w:szCs w:val="28"/>
        </w:rPr>
      </w:pPr>
      <w:r>
        <w:rPr>
          <w:rFonts w:ascii="Times New Roman" w:hAnsi="Times New Roman"/>
          <w:sz w:val="28"/>
          <w:szCs w:val="28"/>
        </w:rPr>
        <w:t>Статья 31</w:t>
      </w:r>
      <w:r w:rsidR="000A061D" w:rsidRPr="00766EA7">
        <w:rPr>
          <w:rFonts w:ascii="Times New Roman" w:hAnsi="Times New Roman"/>
          <w:sz w:val="28"/>
          <w:szCs w:val="28"/>
        </w:rPr>
        <w:t>.Муниципальная служба</w:t>
      </w:r>
    </w:p>
    <w:p w:rsidR="000A061D" w:rsidRPr="00F37DAF" w:rsidRDefault="000A061D" w:rsidP="00C269B3">
      <w:pPr>
        <w:suppressAutoHyphens w:val="0"/>
        <w:ind w:firstLine="709"/>
        <w:jc w:val="both"/>
        <w:rPr>
          <w:sz w:val="28"/>
          <w:szCs w:val="28"/>
        </w:rPr>
      </w:pPr>
      <w:r w:rsidRPr="00F37DAF">
        <w:rPr>
          <w:sz w:val="28"/>
          <w:szCs w:val="28"/>
        </w:rPr>
        <w:t>1. Муниципальная служба - профессиональная деятельность граждан, к</w:t>
      </w:r>
      <w:r w:rsidRPr="00F37DAF">
        <w:rPr>
          <w:sz w:val="28"/>
          <w:szCs w:val="28"/>
        </w:rPr>
        <w:t>о</w:t>
      </w:r>
      <w:r w:rsidRPr="00F37DAF">
        <w:rPr>
          <w:sz w:val="28"/>
          <w:szCs w:val="28"/>
        </w:rPr>
        <w:t>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F37DAF" w:rsidRDefault="000A061D" w:rsidP="00C269B3">
      <w:pPr>
        <w:suppressAutoHyphens w:val="0"/>
        <w:ind w:firstLine="709"/>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w:t>
      </w:r>
      <w:r w:rsidRPr="00F37DAF">
        <w:rPr>
          <w:sz w:val="28"/>
          <w:szCs w:val="28"/>
        </w:rPr>
        <w:t>а</w:t>
      </w:r>
      <w:r w:rsidRPr="00F37DAF">
        <w:rPr>
          <w:sz w:val="28"/>
          <w:szCs w:val="28"/>
        </w:rPr>
        <w:t>витель нанимателя (работодатель).</w:t>
      </w:r>
    </w:p>
    <w:p w:rsidR="000A061D" w:rsidRPr="00F37DAF" w:rsidRDefault="000A061D" w:rsidP="00C269B3">
      <w:pPr>
        <w:suppressAutoHyphens w:val="0"/>
        <w:ind w:firstLine="709"/>
        <w:jc w:val="both"/>
        <w:rPr>
          <w:sz w:val="28"/>
          <w:szCs w:val="28"/>
        </w:rPr>
      </w:pPr>
      <w:r w:rsidRPr="00F37DAF">
        <w:rPr>
          <w:sz w:val="28"/>
          <w:szCs w:val="28"/>
        </w:rPr>
        <w:t>Представителем нанимателя (работодателем) для муниципального сл</w:t>
      </w:r>
      <w:r w:rsidRPr="00F37DAF">
        <w:rPr>
          <w:sz w:val="28"/>
          <w:szCs w:val="28"/>
        </w:rPr>
        <w:t>у</w:t>
      </w:r>
      <w:r w:rsidRPr="00F37DAF">
        <w:rPr>
          <w:sz w:val="28"/>
          <w:szCs w:val="28"/>
        </w:rPr>
        <w:t xml:space="preserve">жащего является глава </w:t>
      </w:r>
      <w:r w:rsidR="000634D8">
        <w:rPr>
          <w:sz w:val="28"/>
          <w:szCs w:val="28"/>
        </w:rPr>
        <w:t xml:space="preserve">района </w:t>
      </w:r>
      <w:r w:rsidRPr="00F37DAF">
        <w:rPr>
          <w:sz w:val="28"/>
          <w:szCs w:val="28"/>
        </w:rPr>
        <w:t>либо иное лицо, уполномоченное исполнять об</w:t>
      </w:r>
      <w:r w:rsidRPr="00F37DAF">
        <w:rPr>
          <w:sz w:val="28"/>
          <w:szCs w:val="28"/>
        </w:rPr>
        <w:t>я</w:t>
      </w:r>
      <w:r w:rsidRPr="00F37DAF">
        <w:rPr>
          <w:sz w:val="28"/>
          <w:szCs w:val="28"/>
        </w:rPr>
        <w:t>занности представителя нанимателя (работодателя).</w:t>
      </w:r>
    </w:p>
    <w:p w:rsidR="000A061D" w:rsidRPr="00F37DAF" w:rsidRDefault="000A061D" w:rsidP="00C269B3">
      <w:pPr>
        <w:suppressAutoHyphens w:val="0"/>
        <w:ind w:firstLine="709"/>
        <w:jc w:val="both"/>
        <w:rPr>
          <w:sz w:val="28"/>
          <w:szCs w:val="28"/>
        </w:rPr>
      </w:pPr>
      <w:r w:rsidRPr="00F37DAF">
        <w:rPr>
          <w:sz w:val="28"/>
          <w:szCs w:val="28"/>
        </w:rPr>
        <w:t xml:space="preserve">3. </w:t>
      </w:r>
      <w:proofErr w:type="gramStart"/>
      <w:r w:rsidRPr="00F37DAF">
        <w:rPr>
          <w:sz w:val="28"/>
          <w:szCs w:val="28"/>
        </w:rPr>
        <w:t>Правовые основы муниципальной службы в муниципальном образов</w:t>
      </w:r>
      <w:r w:rsidRPr="00F37DAF">
        <w:rPr>
          <w:sz w:val="28"/>
          <w:szCs w:val="28"/>
        </w:rPr>
        <w:t>а</w:t>
      </w:r>
      <w:r w:rsidRPr="00F37DAF">
        <w:rPr>
          <w:sz w:val="28"/>
          <w:szCs w:val="28"/>
        </w:rPr>
        <w:t xml:space="preserve">нии </w:t>
      </w:r>
      <w:r w:rsidR="00597B28">
        <w:rPr>
          <w:sz w:val="28"/>
          <w:szCs w:val="28"/>
        </w:rPr>
        <w:t xml:space="preserve">Щербиновский </w:t>
      </w:r>
      <w:r w:rsidR="000634D8">
        <w:rPr>
          <w:sz w:val="28"/>
          <w:szCs w:val="28"/>
        </w:rPr>
        <w:t>район</w:t>
      </w:r>
      <w:r w:rsidRPr="00F37DAF">
        <w:rPr>
          <w:sz w:val="28"/>
          <w:szCs w:val="28"/>
        </w:rPr>
        <w:t xml:space="preserve"> составляют Конституция Российской Федерации, Ф</w:t>
      </w:r>
      <w:r w:rsidRPr="00F37DAF">
        <w:rPr>
          <w:sz w:val="28"/>
          <w:szCs w:val="28"/>
        </w:rPr>
        <w:t>е</w:t>
      </w:r>
      <w:r w:rsidRPr="00F37DAF">
        <w:rPr>
          <w:sz w:val="28"/>
          <w:szCs w:val="28"/>
        </w:rPr>
        <w:t xml:space="preserve">деральный закон от 02.03.2007 </w:t>
      </w:r>
      <w:r w:rsidR="00597B28">
        <w:rPr>
          <w:sz w:val="28"/>
          <w:szCs w:val="28"/>
        </w:rPr>
        <w:t xml:space="preserve">года </w:t>
      </w:r>
      <w:r w:rsidRPr="00F37DAF">
        <w:rPr>
          <w:sz w:val="28"/>
          <w:szCs w:val="28"/>
        </w:rPr>
        <w:t xml:space="preserve">№ 25-ФЗ </w:t>
      </w:r>
      <w:r w:rsidR="0011700D">
        <w:rPr>
          <w:sz w:val="28"/>
          <w:szCs w:val="28"/>
        </w:rPr>
        <w:t>«</w:t>
      </w:r>
      <w:r w:rsidRPr="00F37DAF">
        <w:rPr>
          <w:sz w:val="28"/>
          <w:szCs w:val="28"/>
        </w:rPr>
        <w:t>О муниципальной службе в Ро</w:t>
      </w:r>
      <w:r w:rsidRPr="00F37DAF">
        <w:rPr>
          <w:sz w:val="28"/>
          <w:szCs w:val="28"/>
        </w:rPr>
        <w:t>с</w:t>
      </w:r>
      <w:r w:rsidRPr="00F37DAF">
        <w:rPr>
          <w:sz w:val="28"/>
          <w:szCs w:val="28"/>
        </w:rPr>
        <w:t>сийской Федерации</w:t>
      </w:r>
      <w:r w:rsidR="0011700D">
        <w:rPr>
          <w:sz w:val="28"/>
          <w:szCs w:val="28"/>
        </w:rPr>
        <w:t>»</w:t>
      </w:r>
      <w:r w:rsidRPr="00F37DAF">
        <w:rPr>
          <w:sz w:val="28"/>
          <w:szCs w:val="28"/>
        </w:rPr>
        <w:t>, другие федеральные законы, иные нормативные правовые акты Российской Федерации, Устав Краснодарского края, Закон Краснодарского края от 08.06.2007</w:t>
      </w:r>
      <w:r w:rsidR="00597B28">
        <w:rPr>
          <w:sz w:val="28"/>
          <w:szCs w:val="28"/>
        </w:rPr>
        <w:t xml:space="preserve"> года</w:t>
      </w:r>
      <w:r w:rsidRPr="00F37DAF">
        <w:rPr>
          <w:sz w:val="28"/>
          <w:szCs w:val="28"/>
        </w:rPr>
        <w:t xml:space="preserve"> № 1244-КЗ </w:t>
      </w:r>
      <w:r w:rsidR="0011700D">
        <w:rPr>
          <w:sz w:val="28"/>
          <w:szCs w:val="28"/>
        </w:rPr>
        <w:t>«</w:t>
      </w:r>
      <w:r w:rsidRPr="00F37DAF">
        <w:rPr>
          <w:sz w:val="28"/>
          <w:szCs w:val="28"/>
        </w:rPr>
        <w:t>О муниципальной службе в Краснодарском крае</w:t>
      </w:r>
      <w:r w:rsidR="0011700D">
        <w:rPr>
          <w:sz w:val="28"/>
          <w:szCs w:val="28"/>
        </w:rPr>
        <w:t>»</w:t>
      </w:r>
      <w:r w:rsidRPr="00F37DAF">
        <w:rPr>
          <w:sz w:val="28"/>
          <w:szCs w:val="28"/>
        </w:rPr>
        <w:t>, законы и иные нормативные правовые акты Краснодарского края, наст</w:t>
      </w:r>
      <w:r w:rsidRPr="00F37DAF">
        <w:rPr>
          <w:sz w:val="28"/>
          <w:szCs w:val="28"/>
        </w:rPr>
        <w:t>о</w:t>
      </w:r>
      <w:r w:rsidRPr="00F37DAF">
        <w:rPr>
          <w:sz w:val="28"/>
          <w:szCs w:val="28"/>
        </w:rPr>
        <w:t>ящий</w:t>
      </w:r>
      <w:r w:rsidR="00597B28">
        <w:rPr>
          <w:sz w:val="28"/>
          <w:szCs w:val="28"/>
        </w:rPr>
        <w:t xml:space="preserve"> </w:t>
      </w:r>
      <w:r w:rsidRPr="00F37DAF">
        <w:rPr>
          <w:sz w:val="28"/>
          <w:szCs w:val="28"/>
        </w:rPr>
        <w:t>Устав</w:t>
      </w:r>
      <w:proofErr w:type="gramEnd"/>
      <w:r w:rsidRPr="00F37DAF">
        <w:rPr>
          <w:sz w:val="28"/>
          <w:szCs w:val="28"/>
        </w:rPr>
        <w:t xml:space="preserve">, правовые акты органов местного самоуправления муниципального образования </w:t>
      </w:r>
      <w:r w:rsidR="00597B28">
        <w:rPr>
          <w:sz w:val="28"/>
          <w:szCs w:val="28"/>
        </w:rPr>
        <w:t>Щербиновский</w:t>
      </w:r>
      <w:r w:rsidR="00597B28" w:rsidRPr="00F37DAF">
        <w:rPr>
          <w:sz w:val="28"/>
          <w:szCs w:val="28"/>
        </w:rPr>
        <w:t xml:space="preserve"> </w:t>
      </w:r>
      <w:r w:rsidR="000634D8">
        <w:rPr>
          <w:sz w:val="28"/>
          <w:szCs w:val="28"/>
        </w:rPr>
        <w:t>район</w:t>
      </w:r>
      <w:r w:rsidRPr="00F37DAF">
        <w:rPr>
          <w:sz w:val="28"/>
          <w:szCs w:val="28"/>
        </w:rPr>
        <w:t>.</w:t>
      </w:r>
    </w:p>
    <w:p w:rsidR="000A061D" w:rsidRDefault="000A061D" w:rsidP="00C269B3">
      <w:pPr>
        <w:pStyle w:val="ConsNormal0"/>
        <w:suppressAutoHyphens w:val="0"/>
        <w:ind w:firstLine="709"/>
        <w:jc w:val="both"/>
        <w:rPr>
          <w:rFonts w:ascii="Times New Roman" w:hAnsi="Times New Roman" w:cs="Times New Roman"/>
          <w:sz w:val="28"/>
          <w:szCs w:val="28"/>
        </w:rPr>
      </w:pPr>
    </w:p>
    <w:p w:rsidR="000A061D" w:rsidRPr="00F37DAF" w:rsidRDefault="001C22C7" w:rsidP="00C269B3">
      <w:pPr>
        <w:suppressAutoHyphens w:val="0"/>
        <w:ind w:firstLine="709"/>
        <w:jc w:val="both"/>
        <w:rPr>
          <w:b/>
          <w:sz w:val="28"/>
          <w:szCs w:val="28"/>
        </w:rPr>
      </w:pPr>
      <w:r>
        <w:rPr>
          <w:b/>
          <w:sz w:val="28"/>
          <w:szCs w:val="28"/>
        </w:rPr>
        <w:t>Статья 32</w:t>
      </w:r>
      <w:r w:rsidR="000A061D" w:rsidRPr="00F37DAF">
        <w:rPr>
          <w:b/>
          <w:sz w:val="28"/>
          <w:szCs w:val="28"/>
        </w:rPr>
        <w:t>.Должности муниципальной службы</w:t>
      </w:r>
    </w:p>
    <w:p w:rsidR="000A061D" w:rsidRPr="00F37DAF" w:rsidRDefault="000A061D" w:rsidP="00C269B3">
      <w:pPr>
        <w:suppressAutoHyphens w:val="0"/>
        <w:ind w:firstLine="709"/>
        <w:jc w:val="both"/>
        <w:rPr>
          <w:sz w:val="28"/>
          <w:szCs w:val="28"/>
        </w:rPr>
      </w:pPr>
      <w:r w:rsidRPr="00F37DAF">
        <w:rPr>
          <w:sz w:val="28"/>
          <w:szCs w:val="28"/>
        </w:rPr>
        <w:t>1. Должность муниципальной службы - должность в органе местного с</w:t>
      </w:r>
      <w:r w:rsidRPr="00F37DAF">
        <w:rPr>
          <w:sz w:val="28"/>
          <w:szCs w:val="28"/>
        </w:rPr>
        <w:t>а</w:t>
      </w:r>
      <w:r w:rsidRPr="00F37DAF">
        <w:rPr>
          <w:sz w:val="28"/>
          <w:szCs w:val="28"/>
        </w:rPr>
        <w:t>моуправления, который образован в соответствии с настоящим Уставом, с уст</w:t>
      </w:r>
      <w:r w:rsidRPr="00F37DAF">
        <w:rPr>
          <w:sz w:val="28"/>
          <w:szCs w:val="28"/>
        </w:rPr>
        <w:t>а</w:t>
      </w:r>
      <w:r w:rsidRPr="00F37DAF">
        <w:rPr>
          <w:sz w:val="28"/>
          <w:szCs w:val="28"/>
        </w:rPr>
        <w:t>новленным кругом обязанностей по обеспечению исполнения полномочий о</w:t>
      </w:r>
      <w:r w:rsidRPr="00F37DAF">
        <w:rPr>
          <w:sz w:val="28"/>
          <w:szCs w:val="28"/>
        </w:rPr>
        <w:t>р</w:t>
      </w:r>
      <w:r w:rsidRPr="00F37DAF">
        <w:rPr>
          <w:sz w:val="28"/>
          <w:szCs w:val="28"/>
        </w:rPr>
        <w:lastRenderedPageBreak/>
        <w:t>гана местного самоуправления или лица, замещающего муниципальную дол</w:t>
      </w:r>
      <w:r w:rsidRPr="00F37DAF">
        <w:rPr>
          <w:sz w:val="28"/>
          <w:szCs w:val="28"/>
        </w:rPr>
        <w:t>ж</w:t>
      </w:r>
      <w:r w:rsidRPr="00F37DAF">
        <w:rPr>
          <w:sz w:val="28"/>
          <w:szCs w:val="28"/>
        </w:rPr>
        <w:t>ность.</w:t>
      </w:r>
    </w:p>
    <w:p w:rsidR="000A061D" w:rsidRPr="00F37DAF" w:rsidRDefault="000A061D" w:rsidP="00C269B3">
      <w:pPr>
        <w:suppressAutoHyphens w:val="0"/>
        <w:ind w:firstLine="709"/>
        <w:jc w:val="both"/>
        <w:rPr>
          <w:sz w:val="28"/>
          <w:szCs w:val="28"/>
        </w:rPr>
      </w:pPr>
      <w:r w:rsidRPr="00F37DAF">
        <w:rPr>
          <w:sz w:val="28"/>
          <w:szCs w:val="28"/>
        </w:rPr>
        <w:t>2. Должности муниципальной службы устанавливаются правовыми акт</w:t>
      </w:r>
      <w:r w:rsidRPr="00F37DAF">
        <w:rPr>
          <w:sz w:val="28"/>
          <w:szCs w:val="28"/>
        </w:rPr>
        <w:t>а</w:t>
      </w:r>
      <w:r w:rsidRPr="00F37DAF">
        <w:rPr>
          <w:sz w:val="28"/>
          <w:szCs w:val="28"/>
        </w:rPr>
        <w:t xml:space="preserve">ми органов местного самоуправления муниципального образования </w:t>
      </w:r>
      <w:r w:rsidR="00BC1657">
        <w:rPr>
          <w:sz w:val="28"/>
          <w:szCs w:val="28"/>
        </w:rPr>
        <w:t>Щербино</w:t>
      </w:r>
      <w:r w:rsidR="00BC1657">
        <w:rPr>
          <w:sz w:val="28"/>
          <w:szCs w:val="28"/>
        </w:rPr>
        <w:t>в</w:t>
      </w:r>
      <w:r w:rsidR="00BC1657">
        <w:rPr>
          <w:sz w:val="28"/>
          <w:szCs w:val="28"/>
        </w:rPr>
        <w:t>ский</w:t>
      </w:r>
      <w:r w:rsidR="00BC1657" w:rsidRPr="00F37DAF">
        <w:rPr>
          <w:sz w:val="28"/>
          <w:szCs w:val="28"/>
        </w:rPr>
        <w:t xml:space="preserve"> </w:t>
      </w:r>
      <w:r w:rsidR="00DE0324">
        <w:rPr>
          <w:sz w:val="28"/>
          <w:szCs w:val="28"/>
        </w:rPr>
        <w:t>район</w:t>
      </w:r>
      <w:r w:rsidRPr="00F37DAF">
        <w:rPr>
          <w:sz w:val="28"/>
          <w:szCs w:val="28"/>
        </w:rPr>
        <w:t xml:space="preserve"> в соответствии с Законом Краснодарского края от 08.06.2007 </w:t>
      </w:r>
      <w:r w:rsidR="00BC1657">
        <w:rPr>
          <w:sz w:val="28"/>
          <w:szCs w:val="28"/>
        </w:rPr>
        <w:t xml:space="preserve">года </w:t>
      </w:r>
      <w:r w:rsidR="00E86D4E">
        <w:rPr>
          <w:sz w:val="28"/>
          <w:szCs w:val="28"/>
        </w:rPr>
        <w:t xml:space="preserve"> </w:t>
      </w:r>
      <w:r w:rsidRPr="00F37DAF">
        <w:rPr>
          <w:sz w:val="28"/>
          <w:szCs w:val="28"/>
        </w:rPr>
        <w:t xml:space="preserve">№ 1243-КЗ </w:t>
      </w:r>
      <w:r w:rsidR="007861C6">
        <w:rPr>
          <w:sz w:val="28"/>
          <w:szCs w:val="28"/>
        </w:rPr>
        <w:t>«</w:t>
      </w:r>
      <w:r w:rsidRPr="00F37DAF">
        <w:rPr>
          <w:sz w:val="28"/>
          <w:szCs w:val="28"/>
        </w:rPr>
        <w:t>О Реестре должностей муниципальной службы в Краснодарском крае</w:t>
      </w:r>
      <w:r w:rsidR="007861C6">
        <w:rPr>
          <w:sz w:val="28"/>
          <w:szCs w:val="28"/>
        </w:rPr>
        <w:t>»</w:t>
      </w:r>
      <w:r w:rsidRPr="00F37DAF">
        <w:rPr>
          <w:sz w:val="28"/>
          <w:szCs w:val="28"/>
        </w:rPr>
        <w:t xml:space="preserve">. </w:t>
      </w:r>
    </w:p>
    <w:p w:rsidR="000A061D" w:rsidRPr="00F37DAF" w:rsidRDefault="000A061D" w:rsidP="00C269B3">
      <w:pPr>
        <w:suppressAutoHyphens w:val="0"/>
        <w:ind w:firstLine="709"/>
        <w:jc w:val="both"/>
        <w:rPr>
          <w:sz w:val="28"/>
          <w:szCs w:val="28"/>
        </w:rPr>
      </w:pPr>
      <w:r w:rsidRPr="00F37DAF">
        <w:rPr>
          <w:sz w:val="28"/>
          <w:szCs w:val="28"/>
        </w:rPr>
        <w:t>3. При составлении и утверждении</w:t>
      </w:r>
      <w:r w:rsidR="00BC1657">
        <w:rPr>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w:t>
      </w:r>
      <w:r w:rsidR="00BC1657">
        <w:rPr>
          <w:sz w:val="28"/>
          <w:szCs w:val="28"/>
        </w:rPr>
        <w:t xml:space="preserve"> года</w:t>
      </w:r>
      <w:r w:rsidRPr="00F37DAF">
        <w:rPr>
          <w:sz w:val="28"/>
          <w:szCs w:val="28"/>
        </w:rPr>
        <w:t xml:space="preserve"> </w:t>
      </w:r>
      <w:r w:rsidR="007861C6">
        <w:rPr>
          <w:sz w:val="28"/>
          <w:szCs w:val="28"/>
        </w:rPr>
        <w:t xml:space="preserve">     </w:t>
      </w:r>
      <w:r w:rsidRPr="00F37DAF">
        <w:rPr>
          <w:sz w:val="28"/>
          <w:szCs w:val="28"/>
        </w:rPr>
        <w:t xml:space="preserve">№ 1243-КЗ </w:t>
      </w:r>
      <w:r w:rsidR="007861C6">
        <w:rPr>
          <w:sz w:val="28"/>
          <w:szCs w:val="28"/>
        </w:rPr>
        <w:t>«</w:t>
      </w:r>
      <w:r w:rsidRPr="00F37DAF">
        <w:rPr>
          <w:sz w:val="28"/>
          <w:szCs w:val="28"/>
        </w:rPr>
        <w:t>О Реестре должностей муниципальной службы в Краснодарском крае</w:t>
      </w:r>
      <w:r w:rsidR="007861C6">
        <w:rPr>
          <w:sz w:val="28"/>
          <w:szCs w:val="28"/>
        </w:rPr>
        <w:t>»</w:t>
      </w:r>
      <w:r w:rsidRPr="00F37DAF">
        <w:rPr>
          <w:sz w:val="28"/>
          <w:szCs w:val="28"/>
        </w:rPr>
        <w:t>.</w:t>
      </w:r>
    </w:p>
    <w:p w:rsidR="000A061D" w:rsidRPr="00F37DAF" w:rsidRDefault="000A061D" w:rsidP="00C269B3">
      <w:pPr>
        <w:suppressAutoHyphens w:val="0"/>
        <w:ind w:firstLine="709"/>
        <w:jc w:val="both"/>
        <w:rPr>
          <w:sz w:val="28"/>
          <w:szCs w:val="28"/>
        </w:rPr>
      </w:pPr>
    </w:p>
    <w:p w:rsidR="000A061D" w:rsidRPr="00766EA7" w:rsidRDefault="001C22C7" w:rsidP="00C269B3">
      <w:pPr>
        <w:pStyle w:val="2"/>
        <w:keepNext w:val="0"/>
        <w:suppressAutoHyphens w:val="0"/>
        <w:spacing w:before="0" w:after="0"/>
        <w:ind w:firstLine="709"/>
        <w:rPr>
          <w:rFonts w:ascii="Times New Roman" w:hAnsi="Times New Roman"/>
          <w:sz w:val="28"/>
          <w:szCs w:val="28"/>
        </w:rPr>
      </w:pPr>
      <w:r>
        <w:rPr>
          <w:rFonts w:ascii="Times New Roman" w:hAnsi="Times New Roman"/>
          <w:sz w:val="28"/>
          <w:szCs w:val="28"/>
        </w:rPr>
        <w:t>Статья 33</w:t>
      </w:r>
      <w:r w:rsidR="000A061D" w:rsidRPr="00766EA7">
        <w:rPr>
          <w:rFonts w:ascii="Times New Roman" w:hAnsi="Times New Roman"/>
          <w:sz w:val="28"/>
          <w:szCs w:val="28"/>
        </w:rPr>
        <w:t>. Муниципальный служащий</w:t>
      </w:r>
    </w:p>
    <w:p w:rsidR="000A061D" w:rsidRPr="00F37DAF" w:rsidRDefault="000A061D" w:rsidP="00C269B3">
      <w:pPr>
        <w:suppressAutoHyphens w:val="0"/>
        <w:ind w:firstLine="709"/>
        <w:jc w:val="both"/>
        <w:rPr>
          <w:sz w:val="28"/>
          <w:szCs w:val="28"/>
        </w:rPr>
      </w:pPr>
      <w:r w:rsidRPr="00F37DAF">
        <w:rPr>
          <w:sz w:val="28"/>
          <w:szCs w:val="28"/>
        </w:rPr>
        <w:t xml:space="preserve">1. </w:t>
      </w:r>
      <w:proofErr w:type="gramStart"/>
      <w:r w:rsidRPr="00F37DAF">
        <w:rPr>
          <w:sz w:val="28"/>
          <w:szCs w:val="28"/>
        </w:rPr>
        <w:t>На муниципальную службу вправе поступать граждане, достигшие во</w:t>
      </w:r>
      <w:r w:rsidRPr="00F37DAF">
        <w:rPr>
          <w:sz w:val="28"/>
          <w:szCs w:val="28"/>
        </w:rPr>
        <w:t>з</w:t>
      </w:r>
      <w:r w:rsidRPr="00F37DAF">
        <w:rPr>
          <w:sz w:val="28"/>
          <w:szCs w:val="28"/>
        </w:rPr>
        <w:t>раста 18 лет, владеющие государственным языком Российской Федерации и с</w:t>
      </w:r>
      <w:r w:rsidRPr="00F37DAF">
        <w:rPr>
          <w:sz w:val="28"/>
          <w:szCs w:val="28"/>
        </w:rPr>
        <w:t>о</w:t>
      </w:r>
      <w:r w:rsidRPr="00F37DAF">
        <w:rPr>
          <w:sz w:val="28"/>
          <w:szCs w:val="28"/>
        </w:rPr>
        <w:t>ответствующие квалификационным требованиям, установленным в соотве</w:t>
      </w:r>
      <w:r w:rsidRPr="00F37DAF">
        <w:rPr>
          <w:sz w:val="28"/>
          <w:szCs w:val="28"/>
        </w:rPr>
        <w:t>т</w:t>
      </w:r>
      <w:r w:rsidRPr="00F37DAF">
        <w:rPr>
          <w:sz w:val="28"/>
          <w:szCs w:val="28"/>
        </w:rPr>
        <w:t xml:space="preserve">ствии с Федеральным законом от 02.03.2007 </w:t>
      </w:r>
      <w:r w:rsidR="002F200E">
        <w:rPr>
          <w:sz w:val="28"/>
          <w:szCs w:val="28"/>
        </w:rPr>
        <w:t xml:space="preserve">года </w:t>
      </w:r>
      <w:r w:rsidRPr="00F37DAF">
        <w:rPr>
          <w:sz w:val="28"/>
          <w:szCs w:val="28"/>
        </w:rPr>
        <w:t xml:space="preserve">№ 25-ФЗ </w:t>
      </w:r>
      <w:r w:rsidR="007861C6">
        <w:rPr>
          <w:sz w:val="28"/>
          <w:szCs w:val="28"/>
        </w:rPr>
        <w:t>«</w:t>
      </w:r>
      <w:r w:rsidRPr="00F37DAF">
        <w:rPr>
          <w:sz w:val="28"/>
          <w:szCs w:val="28"/>
        </w:rPr>
        <w:t>О муниципальной службе в Российской Федерации</w:t>
      </w:r>
      <w:r w:rsidR="007861C6">
        <w:rPr>
          <w:sz w:val="28"/>
          <w:szCs w:val="28"/>
        </w:rPr>
        <w:t>»</w:t>
      </w:r>
      <w:r w:rsidRPr="00F37DAF">
        <w:rPr>
          <w:sz w:val="28"/>
          <w:szCs w:val="28"/>
        </w:rPr>
        <w:t xml:space="preserve"> для замещения должностей муниципальной службы при отсутствии обстоятельств, указанных в статье 13 Федерального з</w:t>
      </w:r>
      <w:r w:rsidRPr="00F37DAF">
        <w:rPr>
          <w:sz w:val="28"/>
          <w:szCs w:val="28"/>
        </w:rPr>
        <w:t>а</w:t>
      </w:r>
      <w:r w:rsidRPr="00F37DAF">
        <w:rPr>
          <w:sz w:val="28"/>
          <w:szCs w:val="28"/>
        </w:rPr>
        <w:t>кона от 02.03.2007</w:t>
      </w:r>
      <w:r w:rsidR="002F200E">
        <w:rPr>
          <w:sz w:val="28"/>
          <w:szCs w:val="28"/>
        </w:rPr>
        <w:t xml:space="preserve"> года</w:t>
      </w:r>
      <w:r w:rsidRPr="00F37DAF">
        <w:rPr>
          <w:sz w:val="28"/>
          <w:szCs w:val="28"/>
        </w:rPr>
        <w:t xml:space="preserve"> № 25-ФЗ </w:t>
      </w:r>
      <w:r w:rsidR="007861C6">
        <w:rPr>
          <w:sz w:val="28"/>
          <w:szCs w:val="28"/>
        </w:rPr>
        <w:t>«</w:t>
      </w:r>
      <w:r w:rsidRPr="00F37DAF">
        <w:rPr>
          <w:sz w:val="28"/>
          <w:szCs w:val="28"/>
        </w:rPr>
        <w:t>О муниципальной службе в Российской Ф</w:t>
      </w:r>
      <w:r w:rsidRPr="00F37DAF">
        <w:rPr>
          <w:sz w:val="28"/>
          <w:szCs w:val="28"/>
        </w:rPr>
        <w:t>е</w:t>
      </w:r>
      <w:r w:rsidRPr="00F37DAF">
        <w:rPr>
          <w:sz w:val="28"/>
          <w:szCs w:val="28"/>
        </w:rPr>
        <w:t>дерации</w:t>
      </w:r>
      <w:r w:rsidR="007861C6">
        <w:rPr>
          <w:sz w:val="28"/>
          <w:szCs w:val="28"/>
        </w:rPr>
        <w:t>»</w:t>
      </w:r>
      <w:r w:rsidRPr="00F37DAF">
        <w:rPr>
          <w:sz w:val="28"/>
          <w:szCs w:val="28"/>
        </w:rPr>
        <w:t xml:space="preserve"> в</w:t>
      </w:r>
      <w:proofErr w:type="gramEnd"/>
      <w:r w:rsidRPr="00F37DAF">
        <w:rPr>
          <w:sz w:val="28"/>
          <w:szCs w:val="28"/>
        </w:rPr>
        <w:t xml:space="preserve"> </w:t>
      </w:r>
      <w:proofErr w:type="gramStart"/>
      <w:r w:rsidRPr="00F37DAF">
        <w:rPr>
          <w:sz w:val="28"/>
          <w:szCs w:val="28"/>
        </w:rPr>
        <w:t>качестве</w:t>
      </w:r>
      <w:proofErr w:type="gramEnd"/>
      <w:r w:rsidR="002F200E">
        <w:rPr>
          <w:sz w:val="28"/>
          <w:szCs w:val="28"/>
        </w:rPr>
        <w:t xml:space="preserve"> </w:t>
      </w:r>
      <w:r w:rsidRPr="00F37DAF">
        <w:rPr>
          <w:sz w:val="28"/>
          <w:szCs w:val="28"/>
        </w:rPr>
        <w:t>ограничений, связанных с муниципальной службой.</w:t>
      </w:r>
    </w:p>
    <w:p w:rsidR="000A061D" w:rsidRPr="00F37DAF" w:rsidRDefault="000A061D" w:rsidP="00C269B3">
      <w:pPr>
        <w:suppressAutoHyphens w:val="0"/>
        <w:ind w:firstLine="709"/>
        <w:jc w:val="both"/>
        <w:rPr>
          <w:sz w:val="28"/>
          <w:szCs w:val="28"/>
        </w:rPr>
      </w:pPr>
      <w:r w:rsidRPr="00F37DAF">
        <w:rPr>
          <w:sz w:val="28"/>
          <w:szCs w:val="28"/>
        </w:rPr>
        <w:t xml:space="preserve">2. </w:t>
      </w:r>
      <w:proofErr w:type="gramStart"/>
      <w:r w:rsidRPr="00F37DAF">
        <w:rPr>
          <w:sz w:val="28"/>
          <w:szCs w:val="28"/>
        </w:rPr>
        <w:t>При поступлении на муниципальную службу, а также при ее прохожд</w:t>
      </w:r>
      <w:r w:rsidRPr="00F37DAF">
        <w:rPr>
          <w:sz w:val="28"/>
          <w:szCs w:val="28"/>
        </w:rPr>
        <w:t>е</w:t>
      </w:r>
      <w:r w:rsidRPr="00F37DAF">
        <w:rPr>
          <w:sz w:val="28"/>
          <w:szCs w:val="28"/>
        </w:rPr>
        <w:t xml:space="preserve">нии не допускается установление каких бы </w:t>
      </w:r>
      <w:r w:rsidR="00DD08C0">
        <w:rPr>
          <w:sz w:val="28"/>
          <w:szCs w:val="28"/>
        </w:rPr>
        <w:t>то ни было прямых или косвенных</w:t>
      </w:r>
      <w:r w:rsidR="002C6F0D">
        <w:rPr>
          <w:sz w:val="28"/>
          <w:szCs w:val="28"/>
        </w:rPr>
        <w:t xml:space="preserve"> </w:t>
      </w:r>
      <w:r w:rsidRPr="00F37DAF">
        <w:rPr>
          <w:sz w:val="28"/>
          <w:szCs w:val="28"/>
        </w:rPr>
        <w:t>ограничений или преимуществ в зависимости от пола, расы, национальности, происхождения, имущественного и должностного положения, места жител</w:t>
      </w:r>
      <w:r w:rsidRPr="00F37DAF">
        <w:rPr>
          <w:sz w:val="28"/>
          <w:szCs w:val="28"/>
        </w:rPr>
        <w:t>ь</w:t>
      </w:r>
      <w:r w:rsidRPr="00F37DAF">
        <w:rPr>
          <w:sz w:val="28"/>
          <w:szCs w:val="28"/>
        </w:rPr>
        <w:t>ства, отношения к религии, убеждений, принадлежности к общественным об</w:t>
      </w:r>
      <w:r w:rsidRPr="00F37DAF">
        <w:rPr>
          <w:sz w:val="28"/>
          <w:szCs w:val="28"/>
        </w:rPr>
        <w:t>ъ</w:t>
      </w:r>
      <w:r w:rsidRPr="00F37DAF">
        <w:rPr>
          <w:sz w:val="28"/>
          <w:szCs w:val="28"/>
        </w:rPr>
        <w:t>единениям, а также от других обстоятельств, не связанных с профессиональн</w:t>
      </w:r>
      <w:r w:rsidRPr="00F37DAF">
        <w:rPr>
          <w:sz w:val="28"/>
          <w:szCs w:val="28"/>
        </w:rPr>
        <w:t>ы</w:t>
      </w:r>
      <w:r w:rsidRPr="00F37DAF">
        <w:rPr>
          <w:sz w:val="28"/>
          <w:szCs w:val="28"/>
        </w:rPr>
        <w:t>ми и деловыми качествами муниципального служащего.</w:t>
      </w:r>
      <w:proofErr w:type="gramEnd"/>
    </w:p>
    <w:p w:rsidR="000A061D" w:rsidRPr="00F37DAF" w:rsidRDefault="000A061D" w:rsidP="00C269B3">
      <w:pPr>
        <w:suppressAutoHyphens w:val="0"/>
        <w:ind w:firstLine="709"/>
        <w:jc w:val="both"/>
        <w:rPr>
          <w:sz w:val="28"/>
          <w:szCs w:val="28"/>
        </w:rPr>
      </w:pPr>
      <w:r w:rsidRPr="00F37DAF">
        <w:rPr>
          <w:sz w:val="28"/>
          <w:szCs w:val="28"/>
        </w:rPr>
        <w:t xml:space="preserve">3. Поступление гражданина на муниципальную службу осуществляется </w:t>
      </w:r>
      <w:proofErr w:type="gramStart"/>
      <w:r w:rsidRPr="00F37DAF">
        <w:rPr>
          <w:sz w:val="28"/>
          <w:szCs w:val="28"/>
        </w:rPr>
        <w:t>в результате назначения на должность муниципальной службы на условиях тр</w:t>
      </w:r>
      <w:r w:rsidRPr="00F37DAF">
        <w:rPr>
          <w:sz w:val="28"/>
          <w:szCs w:val="28"/>
        </w:rPr>
        <w:t>у</w:t>
      </w:r>
      <w:r w:rsidRPr="00F37DAF">
        <w:rPr>
          <w:sz w:val="28"/>
          <w:szCs w:val="28"/>
        </w:rPr>
        <w:t>дового договора в соответствии с трудовым законодательством</w:t>
      </w:r>
      <w:proofErr w:type="gramEnd"/>
      <w:r w:rsidRPr="00F37DAF">
        <w:rPr>
          <w:sz w:val="28"/>
          <w:szCs w:val="28"/>
        </w:rPr>
        <w:t xml:space="preserve"> с учетом ос</w:t>
      </w:r>
      <w:r w:rsidRPr="00F37DAF">
        <w:rPr>
          <w:sz w:val="28"/>
          <w:szCs w:val="28"/>
        </w:rPr>
        <w:t>о</w:t>
      </w:r>
      <w:r w:rsidRPr="00F37DAF">
        <w:rPr>
          <w:sz w:val="28"/>
          <w:szCs w:val="28"/>
        </w:rPr>
        <w:t xml:space="preserve">бенностей, предусмотренных Федеральным законом от 02.03.2007 </w:t>
      </w:r>
      <w:r w:rsidR="002C6F0D">
        <w:rPr>
          <w:sz w:val="28"/>
          <w:szCs w:val="28"/>
        </w:rPr>
        <w:t xml:space="preserve">года </w:t>
      </w:r>
      <w:r w:rsidR="006E12A6">
        <w:rPr>
          <w:sz w:val="28"/>
          <w:szCs w:val="28"/>
        </w:rPr>
        <w:t xml:space="preserve">             </w:t>
      </w:r>
      <w:r w:rsidRPr="00F37DAF">
        <w:rPr>
          <w:sz w:val="28"/>
          <w:szCs w:val="28"/>
        </w:rPr>
        <w:t xml:space="preserve">№ 25-ФЗ </w:t>
      </w:r>
      <w:r w:rsidR="006E12A6">
        <w:rPr>
          <w:sz w:val="28"/>
          <w:szCs w:val="28"/>
        </w:rPr>
        <w:t>«</w:t>
      </w:r>
      <w:r w:rsidRPr="00F37DAF">
        <w:rPr>
          <w:sz w:val="28"/>
          <w:szCs w:val="28"/>
        </w:rPr>
        <w:t>О муниципальной службе в Российской Федерации</w:t>
      </w:r>
      <w:r w:rsidR="006E12A6">
        <w:rPr>
          <w:sz w:val="28"/>
          <w:szCs w:val="28"/>
        </w:rPr>
        <w:t>»</w:t>
      </w:r>
      <w:r w:rsidRPr="00F37DAF">
        <w:rPr>
          <w:sz w:val="28"/>
          <w:szCs w:val="28"/>
        </w:rPr>
        <w:t>.</w:t>
      </w:r>
    </w:p>
    <w:p w:rsidR="000A061D" w:rsidRPr="00F37DAF" w:rsidRDefault="000A061D" w:rsidP="00C269B3">
      <w:pPr>
        <w:suppressAutoHyphens w:val="0"/>
        <w:ind w:firstLine="709"/>
        <w:jc w:val="both"/>
        <w:rPr>
          <w:sz w:val="28"/>
          <w:szCs w:val="28"/>
        </w:rPr>
      </w:pPr>
      <w:r w:rsidRPr="00F37DAF">
        <w:rPr>
          <w:sz w:val="28"/>
          <w:szCs w:val="28"/>
        </w:rPr>
        <w:t xml:space="preserve">Поступление гражданина на муниципальную службу оформляется актом </w:t>
      </w:r>
      <w:r w:rsidR="005C765C">
        <w:rPr>
          <w:sz w:val="28"/>
          <w:szCs w:val="28"/>
        </w:rPr>
        <w:t xml:space="preserve">представителя нанимателя (работодателя) </w:t>
      </w:r>
      <w:r w:rsidRPr="00F37DAF">
        <w:rPr>
          <w:sz w:val="28"/>
          <w:szCs w:val="28"/>
        </w:rPr>
        <w:t>о назначении на должность муниц</w:t>
      </w:r>
      <w:r w:rsidRPr="00F37DAF">
        <w:rPr>
          <w:sz w:val="28"/>
          <w:szCs w:val="28"/>
        </w:rPr>
        <w:t>и</w:t>
      </w:r>
      <w:r w:rsidRPr="00F37DAF">
        <w:rPr>
          <w:sz w:val="28"/>
          <w:szCs w:val="28"/>
        </w:rPr>
        <w:t>пальной службы.</w:t>
      </w:r>
    </w:p>
    <w:p w:rsidR="000A061D" w:rsidRPr="00F37DAF" w:rsidRDefault="000A061D" w:rsidP="00C269B3">
      <w:pPr>
        <w:suppressAutoHyphens w:val="0"/>
        <w:ind w:firstLine="709"/>
        <w:jc w:val="both"/>
        <w:rPr>
          <w:sz w:val="28"/>
          <w:szCs w:val="28"/>
        </w:rPr>
      </w:pPr>
      <w:r w:rsidRPr="00F37DAF">
        <w:rPr>
          <w:sz w:val="28"/>
          <w:szCs w:val="28"/>
        </w:rPr>
        <w:t>4. Муниципальным служащим является гражданин, исполняющий в п</w:t>
      </w:r>
      <w:r w:rsidRPr="00F37DAF">
        <w:rPr>
          <w:sz w:val="28"/>
          <w:szCs w:val="28"/>
        </w:rPr>
        <w:t>о</w:t>
      </w:r>
      <w:r w:rsidRPr="00F37DAF">
        <w:rPr>
          <w:sz w:val="28"/>
          <w:szCs w:val="28"/>
        </w:rPr>
        <w:t>рядке, определенном муниципальными правовыми актами в соответствии с ф</w:t>
      </w:r>
      <w:r w:rsidRPr="00F37DAF">
        <w:rPr>
          <w:sz w:val="28"/>
          <w:szCs w:val="28"/>
        </w:rPr>
        <w:t>е</w:t>
      </w:r>
      <w:r w:rsidRPr="00F37DAF">
        <w:rPr>
          <w:sz w:val="28"/>
          <w:szCs w:val="28"/>
        </w:rPr>
        <w:t>деральными законами и законами Краснодарского края, обязанности по дол</w:t>
      </w:r>
      <w:r w:rsidRPr="00F37DAF">
        <w:rPr>
          <w:sz w:val="28"/>
          <w:szCs w:val="28"/>
        </w:rPr>
        <w:t>ж</w:t>
      </w:r>
      <w:r w:rsidRPr="00F37DAF">
        <w:rPr>
          <w:sz w:val="28"/>
          <w:szCs w:val="28"/>
        </w:rPr>
        <w:t>ности муниципальной службы за денежное содержание, выплачиваемое за счет средств местного бюджета.</w:t>
      </w:r>
    </w:p>
    <w:p w:rsidR="000A061D" w:rsidRPr="00F37DAF" w:rsidRDefault="000A061D" w:rsidP="00C269B3">
      <w:pPr>
        <w:suppressAutoHyphens w:val="0"/>
        <w:ind w:firstLine="709"/>
        <w:jc w:val="both"/>
        <w:rPr>
          <w:sz w:val="28"/>
          <w:szCs w:val="28"/>
        </w:rPr>
      </w:pPr>
      <w:r w:rsidRPr="00F37DAF">
        <w:rPr>
          <w:sz w:val="28"/>
          <w:szCs w:val="28"/>
        </w:rPr>
        <w:t>5. Лица, исполняющие обязанности по техническому обеспечению де</w:t>
      </w:r>
      <w:r w:rsidRPr="00F37DAF">
        <w:rPr>
          <w:sz w:val="28"/>
          <w:szCs w:val="28"/>
        </w:rPr>
        <w:t>я</w:t>
      </w:r>
      <w:r w:rsidRPr="00F37DAF">
        <w:rPr>
          <w:sz w:val="28"/>
          <w:szCs w:val="28"/>
        </w:rPr>
        <w:t>тельности органов местного самоуправления, не замещают должности муниц</w:t>
      </w:r>
      <w:r w:rsidRPr="00F37DAF">
        <w:rPr>
          <w:sz w:val="28"/>
          <w:szCs w:val="28"/>
        </w:rPr>
        <w:t>и</w:t>
      </w:r>
      <w:r w:rsidRPr="00F37DAF">
        <w:rPr>
          <w:sz w:val="28"/>
          <w:szCs w:val="28"/>
        </w:rPr>
        <w:lastRenderedPageBreak/>
        <w:t>пальной службы и не являются муниципальными служащими.</w:t>
      </w:r>
    </w:p>
    <w:p w:rsidR="000A061D" w:rsidRDefault="000A061D" w:rsidP="00C269B3">
      <w:pPr>
        <w:pStyle w:val="a6"/>
        <w:suppressAutoHyphens w:val="0"/>
        <w:spacing w:after="0"/>
        <w:ind w:right="-2" w:firstLine="709"/>
        <w:jc w:val="both"/>
        <w:rPr>
          <w:b/>
          <w:sz w:val="28"/>
          <w:szCs w:val="28"/>
        </w:rPr>
      </w:pPr>
    </w:p>
    <w:p w:rsidR="000A061D" w:rsidRPr="00F37DAF" w:rsidRDefault="001C22C7" w:rsidP="00C269B3">
      <w:pPr>
        <w:pStyle w:val="a6"/>
        <w:suppressAutoHyphens w:val="0"/>
        <w:spacing w:after="0"/>
        <w:ind w:right="-2" w:firstLine="709"/>
        <w:jc w:val="both"/>
        <w:rPr>
          <w:b/>
          <w:sz w:val="28"/>
          <w:szCs w:val="28"/>
        </w:rPr>
      </w:pPr>
      <w:r>
        <w:rPr>
          <w:b/>
          <w:sz w:val="28"/>
          <w:szCs w:val="28"/>
        </w:rPr>
        <w:t>Статья 34</w:t>
      </w:r>
      <w:r w:rsidR="000A061D"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0A061D" w:rsidRDefault="000A061D" w:rsidP="00C269B3">
      <w:pPr>
        <w:pStyle w:val="a6"/>
        <w:suppressAutoHyphens w:val="0"/>
        <w:spacing w:after="0"/>
        <w:ind w:firstLine="709"/>
        <w:jc w:val="both"/>
        <w:rPr>
          <w:sz w:val="28"/>
          <w:szCs w:val="28"/>
        </w:rPr>
      </w:pPr>
      <w:r w:rsidRPr="00F37DAF">
        <w:rPr>
          <w:sz w:val="28"/>
          <w:szCs w:val="28"/>
        </w:rPr>
        <w:t>Основные права и обязанности муниципального служащего, ограничения и запреты,</w:t>
      </w:r>
      <w:r w:rsidR="00721E70">
        <w:rPr>
          <w:sz w:val="28"/>
          <w:szCs w:val="28"/>
        </w:rPr>
        <w:t xml:space="preserve"> </w:t>
      </w:r>
      <w:r w:rsidRPr="00F37DAF">
        <w:rPr>
          <w:sz w:val="28"/>
          <w:szCs w:val="28"/>
        </w:rPr>
        <w:t>связанные с муниципальной службой, устанавливаются Федерал</w:t>
      </w:r>
      <w:r w:rsidRPr="00F37DAF">
        <w:rPr>
          <w:sz w:val="28"/>
          <w:szCs w:val="28"/>
        </w:rPr>
        <w:t>ь</w:t>
      </w:r>
      <w:r w:rsidRPr="00F37DAF">
        <w:rPr>
          <w:sz w:val="28"/>
          <w:szCs w:val="28"/>
        </w:rPr>
        <w:t xml:space="preserve">ным законом от 02.03.2007 </w:t>
      </w:r>
      <w:r w:rsidR="00721E70">
        <w:rPr>
          <w:sz w:val="28"/>
          <w:szCs w:val="28"/>
        </w:rPr>
        <w:t xml:space="preserve">года </w:t>
      </w:r>
      <w:r w:rsidRPr="00F37DAF">
        <w:rPr>
          <w:sz w:val="28"/>
          <w:szCs w:val="28"/>
        </w:rPr>
        <w:t xml:space="preserve">№ 25-ФЗ </w:t>
      </w:r>
      <w:r w:rsidR="006E12A6">
        <w:rPr>
          <w:sz w:val="28"/>
          <w:szCs w:val="28"/>
        </w:rPr>
        <w:t>«</w:t>
      </w:r>
      <w:r w:rsidRPr="00F37DAF">
        <w:rPr>
          <w:sz w:val="28"/>
          <w:szCs w:val="28"/>
        </w:rPr>
        <w:t>О муниципальной службе в Росси</w:t>
      </w:r>
      <w:r w:rsidRPr="00F37DAF">
        <w:rPr>
          <w:sz w:val="28"/>
          <w:szCs w:val="28"/>
        </w:rPr>
        <w:t>й</w:t>
      </w:r>
      <w:r w:rsidRPr="00F37DAF">
        <w:rPr>
          <w:sz w:val="28"/>
          <w:szCs w:val="28"/>
        </w:rPr>
        <w:t>ской Федерации</w:t>
      </w:r>
      <w:r w:rsidR="006E12A6">
        <w:rPr>
          <w:sz w:val="28"/>
          <w:szCs w:val="28"/>
        </w:rPr>
        <w:t>»</w:t>
      </w:r>
      <w:r w:rsidRPr="00F37DAF">
        <w:rPr>
          <w:sz w:val="28"/>
          <w:szCs w:val="28"/>
        </w:rPr>
        <w:t>, Законом Краснодарского края от 08.06.2007</w:t>
      </w:r>
      <w:r w:rsidR="00721E70">
        <w:rPr>
          <w:sz w:val="28"/>
          <w:szCs w:val="28"/>
        </w:rPr>
        <w:t xml:space="preserve"> года </w:t>
      </w:r>
      <w:r w:rsidR="006E12A6">
        <w:rPr>
          <w:sz w:val="28"/>
          <w:szCs w:val="28"/>
        </w:rPr>
        <w:t>№ 1244-КЗ «</w:t>
      </w:r>
      <w:r w:rsidRPr="00F37DAF">
        <w:rPr>
          <w:sz w:val="28"/>
          <w:szCs w:val="28"/>
        </w:rPr>
        <w:t>О муниципальной службе в Краснодарском крае</w:t>
      </w:r>
      <w:r w:rsidR="006E12A6">
        <w:rPr>
          <w:sz w:val="28"/>
          <w:szCs w:val="28"/>
        </w:rPr>
        <w:t>»</w:t>
      </w:r>
      <w:r w:rsidRPr="00F37DAF">
        <w:rPr>
          <w:sz w:val="28"/>
          <w:szCs w:val="28"/>
        </w:rPr>
        <w:t>.</w:t>
      </w:r>
    </w:p>
    <w:p w:rsidR="00721E70" w:rsidRPr="00F37DAF" w:rsidRDefault="00721E70" w:rsidP="00C269B3">
      <w:pPr>
        <w:pStyle w:val="a6"/>
        <w:suppressAutoHyphens w:val="0"/>
        <w:spacing w:after="0"/>
        <w:ind w:right="-2" w:firstLine="709"/>
        <w:jc w:val="both"/>
        <w:rPr>
          <w:sz w:val="28"/>
          <w:szCs w:val="28"/>
        </w:rPr>
      </w:pPr>
    </w:p>
    <w:p w:rsidR="000A061D" w:rsidRPr="00766EA7" w:rsidRDefault="001C22C7" w:rsidP="00C269B3">
      <w:pPr>
        <w:pStyle w:val="2"/>
        <w:keepNext w:val="0"/>
        <w:suppressAutoHyphens w:val="0"/>
        <w:spacing w:before="0" w:after="0"/>
        <w:ind w:firstLine="709"/>
        <w:rPr>
          <w:rFonts w:ascii="Times New Roman" w:hAnsi="Times New Roman"/>
          <w:b w:val="0"/>
          <w:sz w:val="28"/>
          <w:szCs w:val="28"/>
        </w:rPr>
      </w:pPr>
      <w:r>
        <w:rPr>
          <w:rFonts w:ascii="Times New Roman" w:hAnsi="Times New Roman"/>
          <w:sz w:val="28"/>
          <w:szCs w:val="28"/>
        </w:rPr>
        <w:t>Статья 35</w:t>
      </w:r>
      <w:r w:rsidR="000A061D" w:rsidRPr="00766EA7">
        <w:rPr>
          <w:rFonts w:ascii="Times New Roman" w:hAnsi="Times New Roman"/>
          <w:sz w:val="28"/>
          <w:szCs w:val="28"/>
        </w:rPr>
        <w:t>. Гарантии для муниципального служащего</w:t>
      </w:r>
    </w:p>
    <w:p w:rsidR="000A061D" w:rsidRPr="00F37DAF" w:rsidRDefault="000A061D" w:rsidP="00C269B3">
      <w:pPr>
        <w:pStyle w:val="a6"/>
        <w:suppressAutoHyphens w:val="0"/>
        <w:spacing w:after="0"/>
        <w:ind w:firstLine="709"/>
        <w:jc w:val="both"/>
        <w:rPr>
          <w:sz w:val="28"/>
          <w:szCs w:val="28"/>
        </w:rPr>
      </w:pPr>
      <w:r w:rsidRPr="00F37DAF">
        <w:rPr>
          <w:sz w:val="28"/>
          <w:szCs w:val="28"/>
        </w:rPr>
        <w:t>Гарантии, предоставляемые муниципальному служащему, устанавлив</w:t>
      </w:r>
      <w:r w:rsidRPr="00F37DAF">
        <w:rPr>
          <w:sz w:val="28"/>
          <w:szCs w:val="28"/>
        </w:rPr>
        <w:t>а</w:t>
      </w:r>
      <w:r w:rsidRPr="00F37DAF">
        <w:rPr>
          <w:sz w:val="28"/>
          <w:szCs w:val="28"/>
        </w:rPr>
        <w:t>ются Федеральным законом от 02.03.2007</w:t>
      </w:r>
      <w:r w:rsidR="00D726BE">
        <w:rPr>
          <w:sz w:val="28"/>
          <w:szCs w:val="28"/>
        </w:rPr>
        <w:t xml:space="preserve"> года</w:t>
      </w:r>
      <w:r w:rsidRPr="00F37DAF">
        <w:rPr>
          <w:sz w:val="28"/>
          <w:szCs w:val="28"/>
        </w:rPr>
        <w:t xml:space="preserve"> № 25-ФЗ </w:t>
      </w:r>
      <w:r w:rsidR="006E12A6">
        <w:rPr>
          <w:sz w:val="28"/>
          <w:szCs w:val="28"/>
        </w:rPr>
        <w:t>«</w:t>
      </w:r>
      <w:r w:rsidRPr="00F37DAF">
        <w:rPr>
          <w:sz w:val="28"/>
          <w:szCs w:val="28"/>
        </w:rPr>
        <w:t>О муниципальной службе в Российской Федерации</w:t>
      </w:r>
      <w:r w:rsidR="006E12A6">
        <w:rPr>
          <w:sz w:val="28"/>
          <w:szCs w:val="28"/>
        </w:rPr>
        <w:t>»</w:t>
      </w:r>
      <w:r w:rsidRPr="00F37DAF">
        <w:rPr>
          <w:sz w:val="28"/>
          <w:szCs w:val="28"/>
        </w:rPr>
        <w:t>, Законом Краснодарского края от 08.06.2007</w:t>
      </w:r>
      <w:r w:rsidR="00D726BE">
        <w:rPr>
          <w:sz w:val="28"/>
          <w:szCs w:val="28"/>
        </w:rPr>
        <w:t xml:space="preserve"> года</w:t>
      </w:r>
      <w:r w:rsidRPr="00F37DAF">
        <w:rPr>
          <w:sz w:val="28"/>
          <w:szCs w:val="28"/>
        </w:rPr>
        <w:t xml:space="preserve"> № 1244-КЗ </w:t>
      </w:r>
      <w:r w:rsidR="006E12A6">
        <w:rPr>
          <w:sz w:val="28"/>
          <w:szCs w:val="28"/>
        </w:rPr>
        <w:t>«</w:t>
      </w:r>
      <w:r w:rsidRPr="00F37DAF">
        <w:rPr>
          <w:sz w:val="28"/>
          <w:szCs w:val="28"/>
        </w:rPr>
        <w:t>О муниципальной службе в Краснодарском крае</w:t>
      </w:r>
      <w:r w:rsidR="006E12A6">
        <w:rPr>
          <w:sz w:val="28"/>
          <w:szCs w:val="28"/>
        </w:rPr>
        <w:t>»</w:t>
      </w:r>
      <w:r w:rsidRPr="00F37DAF">
        <w:rPr>
          <w:sz w:val="28"/>
          <w:szCs w:val="28"/>
        </w:rPr>
        <w:t xml:space="preserve">. </w:t>
      </w:r>
    </w:p>
    <w:p w:rsidR="000A061D" w:rsidRDefault="000A061D" w:rsidP="00C269B3">
      <w:pPr>
        <w:pStyle w:val="a6"/>
        <w:suppressAutoHyphens w:val="0"/>
        <w:spacing w:after="0"/>
        <w:ind w:firstLine="709"/>
        <w:jc w:val="both"/>
        <w:rPr>
          <w:b/>
          <w:strike/>
          <w:sz w:val="28"/>
          <w:szCs w:val="28"/>
        </w:rPr>
      </w:pPr>
    </w:p>
    <w:p w:rsidR="000A061D" w:rsidRPr="00F37DAF" w:rsidRDefault="001C22C7" w:rsidP="00C269B3">
      <w:pPr>
        <w:suppressAutoHyphens w:val="0"/>
        <w:ind w:firstLine="709"/>
        <w:jc w:val="both"/>
        <w:rPr>
          <w:b/>
          <w:sz w:val="28"/>
          <w:szCs w:val="28"/>
        </w:rPr>
      </w:pPr>
      <w:r>
        <w:rPr>
          <w:b/>
          <w:sz w:val="28"/>
          <w:szCs w:val="28"/>
        </w:rPr>
        <w:t>Статья 36</w:t>
      </w:r>
      <w:r w:rsidR="000A061D" w:rsidRPr="00F37DAF">
        <w:rPr>
          <w:b/>
          <w:sz w:val="28"/>
          <w:szCs w:val="28"/>
        </w:rPr>
        <w:t>. Основания для расторжения трудового договора с мун</w:t>
      </w:r>
      <w:r w:rsidR="000A061D" w:rsidRPr="00F37DAF">
        <w:rPr>
          <w:b/>
          <w:sz w:val="28"/>
          <w:szCs w:val="28"/>
        </w:rPr>
        <w:t>и</w:t>
      </w:r>
      <w:r w:rsidR="000A061D" w:rsidRPr="00F37DAF">
        <w:rPr>
          <w:b/>
          <w:sz w:val="28"/>
          <w:szCs w:val="28"/>
        </w:rPr>
        <w:t>ципальным служащим</w:t>
      </w:r>
    </w:p>
    <w:p w:rsidR="000A061D" w:rsidRPr="00F37DAF" w:rsidRDefault="000A061D" w:rsidP="00C269B3">
      <w:pPr>
        <w:pStyle w:val="a6"/>
        <w:suppressAutoHyphens w:val="0"/>
        <w:spacing w:after="0"/>
        <w:ind w:firstLine="709"/>
        <w:jc w:val="both"/>
        <w:rPr>
          <w:sz w:val="28"/>
          <w:szCs w:val="28"/>
        </w:rPr>
      </w:pPr>
      <w:proofErr w:type="gramStart"/>
      <w:r w:rsidRPr="00F37DAF">
        <w:rPr>
          <w:sz w:val="28"/>
          <w:szCs w:val="28"/>
        </w:rPr>
        <w:t>Помимо оснований для расторжения трудового договора, предусмотре</w:t>
      </w:r>
      <w:r w:rsidRPr="00F37DAF">
        <w:rPr>
          <w:sz w:val="28"/>
          <w:szCs w:val="28"/>
        </w:rPr>
        <w:t>н</w:t>
      </w:r>
      <w:r w:rsidRPr="00F37DAF">
        <w:rPr>
          <w:sz w:val="28"/>
          <w:szCs w:val="28"/>
        </w:rPr>
        <w:t>ных Трудовым кодексом Российской Федерации, трудовой договор с муниц</w:t>
      </w:r>
      <w:r w:rsidRPr="00F37DAF">
        <w:rPr>
          <w:sz w:val="28"/>
          <w:szCs w:val="28"/>
        </w:rPr>
        <w:t>и</w:t>
      </w:r>
      <w:r w:rsidRPr="00F37DAF">
        <w:rPr>
          <w:sz w:val="28"/>
          <w:szCs w:val="28"/>
        </w:rPr>
        <w:t>пальным служащим может быть также расторгнут по инициативе руководителя органа местного самоуправления в случаях, установленных Федеральным зак</w:t>
      </w:r>
      <w:r w:rsidRPr="00F37DAF">
        <w:rPr>
          <w:sz w:val="28"/>
          <w:szCs w:val="28"/>
        </w:rPr>
        <w:t>о</w:t>
      </w:r>
      <w:r w:rsidRPr="00F37DAF">
        <w:rPr>
          <w:sz w:val="28"/>
          <w:szCs w:val="28"/>
        </w:rPr>
        <w:t>ном от 02.03.2007</w:t>
      </w:r>
      <w:r w:rsidR="00D726BE">
        <w:rPr>
          <w:sz w:val="28"/>
          <w:szCs w:val="28"/>
        </w:rPr>
        <w:t xml:space="preserve"> года</w:t>
      </w:r>
      <w:r w:rsidRPr="00F37DAF">
        <w:rPr>
          <w:sz w:val="28"/>
          <w:szCs w:val="28"/>
        </w:rPr>
        <w:t xml:space="preserve"> № 25-ФЗ </w:t>
      </w:r>
      <w:r w:rsidR="006E12A6">
        <w:rPr>
          <w:sz w:val="28"/>
          <w:szCs w:val="28"/>
        </w:rPr>
        <w:t>«</w:t>
      </w:r>
      <w:r w:rsidRPr="00F37DAF">
        <w:rPr>
          <w:sz w:val="28"/>
          <w:szCs w:val="28"/>
        </w:rPr>
        <w:t>О муниципальной службе в Российской Фед</w:t>
      </w:r>
      <w:r w:rsidRPr="00F37DAF">
        <w:rPr>
          <w:sz w:val="28"/>
          <w:szCs w:val="28"/>
        </w:rPr>
        <w:t>е</w:t>
      </w:r>
      <w:r w:rsidRPr="00F37DAF">
        <w:rPr>
          <w:sz w:val="28"/>
          <w:szCs w:val="28"/>
        </w:rPr>
        <w:t>рации</w:t>
      </w:r>
      <w:r w:rsidR="006E12A6">
        <w:rPr>
          <w:sz w:val="28"/>
          <w:szCs w:val="28"/>
        </w:rPr>
        <w:t>»</w:t>
      </w:r>
      <w:r w:rsidRPr="00F37DAF">
        <w:rPr>
          <w:sz w:val="28"/>
          <w:szCs w:val="28"/>
        </w:rPr>
        <w:t xml:space="preserve">, Законом Краснодарского края от 08.06.2007 </w:t>
      </w:r>
      <w:r w:rsidR="00D726BE">
        <w:rPr>
          <w:sz w:val="28"/>
          <w:szCs w:val="28"/>
        </w:rPr>
        <w:t xml:space="preserve">года </w:t>
      </w:r>
      <w:r w:rsidRPr="00F37DAF">
        <w:rPr>
          <w:sz w:val="28"/>
          <w:szCs w:val="28"/>
        </w:rPr>
        <w:t xml:space="preserve">№ 1244-КЗ </w:t>
      </w:r>
      <w:r w:rsidR="006E12A6">
        <w:rPr>
          <w:sz w:val="28"/>
          <w:szCs w:val="28"/>
        </w:rPr>
        <w:t>«</w:t>
      </w:r>
      <w:r w:rsidRPr="00F37DAF">
        <w:rPr>
          <w:sz w:val="28"/>
          <w:szCs w:val="28"/>
        </w:rPr>
        <w:t>О мун</w:t>
      </w:r>
      <w:r w:rsidRPr="00F37DAF">
        <w:rPr>
          <w:sz w:val="28"/>
          <w:szCs w:val="28"/>
        </w:rPr>
        <w:t>и</w:t>
      </w:r>
      <w:r w:rsidRPr="00F37DAF">
        <w:rPr>
          <w:sz w:val="28"/>
          <w:szCs w:val="28"/>
        </w:rPr>
        <w:t>ципальной службе в Краснодарском крае</w:t>
      </w:r>
      <w:r w:rsidR="006E12A6">
        <w:rPr>
          <w:sz w:val="28"/>
          <w:szCs w:val="28"/>
        </w:rPr>
        <w:t>»</w:t>
      </w:r>
      <w:r w:rsidRPr="00F37DAF">
        <w:rPr>
          <w:sz w:val="28"/>
          <w:szCs w:val="28"/>
        </w:rPr>
        <w:t>.</w:t>
      </w:r>
      <w:proofErr w:type="gramEnd"/>
    </w:p>
    <w:p w:rsidR="000A061D" w:rsidRDefault="000A061D" w:rsidP="00C269B3">
      <w:pPr>
        <w:suppressAutoHyphens w:val="0"/>
        <w:ind w:firstLine="709"/>
        <w:jc w:val="both"/>
        <w:rPr>
          <w:sz w:val="28"/>
          <w:szCs w:val="28"/>
        </w:rPr>
      </w:pPr>
    </w:p>
    <w:p w:rsidR="00D21644" w:rsidRDefault="00D21644" w:rsidP="00C269B3">
      <w:pPr>
        <w:tabs>
          <w:tab w:val="left" w:pos="0"/>
        </w:tabs>
        <w:suppressAutoHyphens w:val="0"/>
        <w:ind w:firstLine="709"/>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rsidR="00D21644" w:rsidRPr="00F37DAF" w:rsidRDefault="00D21644" w:rsidP="00C269B3">
      <w:pPr>
        <w:tabs>
          <w:tab w:val="left" w:pos="0"/>
        </w:tabs>
        <w:suppressAutoHyphens w:val="0"/>
        <w:ind w:firstLine="709"/>
        <w:jc w:val="center"/>
        <w:rPr>
          <w:b/>
          <w:caps/>
          <w:sz w:val="28"/>
          <w:szCs w:val="28"/>
        </w:rPr>
      </w:pPr>
      <w:r>
        <w:rPr>
          <w:rFonts w:eastAsia="Calibri"/>
          <w:b/>
          <w:color w:val="000000"/>
          <w:sz w:val="28"/>
          <w:szCs w:val="28"/>
          <w:lang w:eastAsia="ru-RU"/>
        </w:rPr>
        <w:t>ОРГАНИЗАЦИИ МЕСТНОГО САМОУПРАВЛЕНИЯ</w:t>
      </w:r>
    </w:p>
    <w:p w:rsidR="00D21644" w:rsidRPr="00F37DAF" w:rsidRDefault="001C22C7" w:rsidP="00C269B3">
      <w:pPr>
        <w:pStyle w:val="aaanao"/>
        <w:suppressAutoHyphens w:val="0"/>
        <w:ind w:firstLine="709"/>
        <w:jc w:val="both"/>
        <w:rPr>
          <w:b/>
          <w:sz w:val="28"/>
          <w:szCs w:val="28"/>
        </w:rPr>
      </w:pPr>
      <w:r>
        <w:rPr>
          <w:b/>
          <w:sz w:val="28"/>
          <w:szCs w:val="28"/>
        </w:rPr>
        <w:t>Статья 37</w:t>
      </w:r>
      <w:r w:rsidR="00D21644" w:rsidRPr="00F37DAF">
        <w:rPr>
          <w:b/>
          <w:sz w:val="28"/>
          <w:szCs w:val="28"/>
        </w:rPr>
        <w:t xml:space="preserve">. </w:t>
      </w:r>
      <w:r w:rsidR="00D21644">
        <w:rPr>
          <w:b/>
          <w:sz w:val="28"/>
          <w:szCs w:val="28"/>
        </w:rPr>
        <w:t>В</w:t>
      </w:r>
      <w:r w:rsidR="00D21644">
        <w:rPr>
          <w:rFonts w:eastAsia="Calibri"/>
          <w:b/>
          <w:color w:val="000000"/>
          <w:kern w:val="0"/>
          <w:sz w:val="28"/>
          <w:szCs w:val="28"/>
          <w:lang w:eastAsia="ru-RU"/>
        </w:rPr>
        <w:t xml:space="preserve">опросы </w:t>
      </w:r>
      <w:r w:rsidR="00D21644" w:rsidRPr="00F37DAF">
        <w:rPr>
          <w:rFonts w:eastAsia="Calibri"/>
          <w:b/>
          <w:color w:val="000000"/>
          <w:kern w:val="0"/>
          <w:sz w:val="28"/>
          <w:szCs w:val="28"/>
          <w:lang w:eastAsia="ru-RU"/>
        </w:rPr>
        <w:t>местного значения</w:t>
      </w:r>
      <w:r w:rsidR="007845F6">
        <w:rPr>
          <w:rFonts w:eastAsia="Calibri"/>
          <w:b/>
          <w:color w:val="000000"/>
          <w:kern w:val="0"/>
          <w:sz w:val="28"/>
          <w:szCs w:val="28"/>
          <w:lang w:eastAsia="ru-RU"/>
        </w:rPr>
        <w:t xml:space="preserve"> </w:t>
      </w:r>
      <w:r w:rsidR="00DE0324">
        <w:rPr>
          <w:b/>
          <w:sz w:val="28"/>
          <w:szCs w:val="28"/>
        </w:rPr>
        <w:t>муниципального образования</w:t>
      </w:r>
      <w:r w:rsidR="007845F6">
        <w:rPr>
          <w:b/>
          <w:sz w:val="28"/>
          <w:szCs w:val="28"/>
        </w:rPr>
        <w:t xml:space="preserve"> Щербиновский </w:t>
      </w:r>
      <w:r w:rsidR="00DE0324">
        <w:rPr>
          <w:b/>
          <w:sz w:val="28"/>
          <w:szCs w:val="28"/>
        </w:rPr>
        <w:t>район</w:t>
      </w:r>
    </w:p>
    <w:p w:rsidR="00D21644" w:rsidRDefault="0065400B" w:rsidP="00C269B3">
      <w:pPr>
        <w:pStyle w:val="ConsNormal0"/>
        <w:suppressAutoHyphens w:val="0"/>
        <w:ind w:firstLine="709"/>
        <w:jc w:val="both"/>
      </w:pPr>
      <w:r>
        <w:rPr>
          <w:rFonts w:ascii="Times New Roman" w:hAnsi="Times New Roman" w:cs="Times New Roman"/>
          <w:sz w:val="28"/>
          <w:szCs w:val="28"/>
        </w:rPr>
        <w:t xml:space="preserve">1. </w:t>
      </w:r>
      <w:r w:rsidR="00D21644" w:rsidRPr="00F37DAF">
        <w:rPr>
          <w:rFonts w:ascii="Times New Roman" w:hAnsi="Times New Roman" w:cs="Times New Roman"/>
          <w:sz w:val="28"/>
          <w:szCs w:val="28"/>
        </w:rPr>
        <w:t xml:space="preserve">К </w:t>
      </w:r>
      <w:r w:rsidR="00D21644" w:rsidRPr="00F37DAF">
        <w:rPr>
          <w:rFonts w:ascii="Times New Roman" w:eastAsia="Calibri" w:hAnsi="Times New Roman" w:cs="Times New Roman"/>
          <w:color w:val="000000"/>
          <w:kern w:val="0"/>
          <w:sz w:val="28"/>
          <w:szCs w:val="28"/>
          <w:lang w:eastAsia="ru-RU"/>
        </w:rPr>
        <w:t xml:space="preserve">вопросам местного значения </w:t>
      </w:r>
      <w:r w:rsidR="00D21644">
        <w:rPr>
          <w:rFonts w:ascii="Times New Roman" w:eastAsia="Calibri" w:hAnsi="Times New Roman" w:cs="Times New Roman"/>
          <w:color w:val="000000"/>
          <w:kern w:val="0"/>
          <w:sz w:val="28"/>
          <w:szCs w:val="28"/>
          <w:lang w:eastAsia="ru-RU"/>
        </w:rPr>
        <w:t xml:space="preserve">муниципального образования </w:t>
      </w:r>
      <w:r w:rsidR="007845F6" w:rsidRPr="007845F6">
        <w:rPr>
          <w:rFonts w:ascii="Times New Roman" w:hAnsi="Times New Roman" w:cs="Times New Roman"/>
          <w:sz w:val="28"/>
          <w:szCs w:val="28"/>
        </w:rPr>
        <w:t>Щерб</w:t>
      </w:r>
      <w:r w:rsidR="007845F6" w:rsidRPr="007845F6">
        <w:rPr>
          <w:rFonts w:ascii="Times New Roman" w:hAnsi="Times New Roman" w:cs="Times New Roman"/>
          <w:sz w:val="28"/>
          <w:szCs w:val="28"/>
        </w:rPr>
        <w:t>и</w:t>
      </w:r>
      <w:r w:rsidR="007845F6" w:rsidRPr="007845F6">
        <w:rPr>
          <w:rFonts w:ascii="Times New Roman" w:hAnsi="Times New Roman" w:cs="Times New Roman"/>
          <w:sz w:val="28"/>
          <w:szCs w:val="28"/>
        </w:rPr>
        <w:t>новский</w:t>
      </w:r>
      <w:r w:rsidR="007845F6">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 xml:space="preserve">район </w:t>
      </w:r>
      <w:r w:rsidR="00D21644" w:rsidRPr="00F37DAF">
        <w:rPr>
          <w:rFonts w:ascii="Times New Roman" w:hAnsi="Times New Roman" w:cs="Times New Roman"/>
          <w:sz w:val="28"/>
          <w:szCs w:val="28"/>
        </w:rPr>
        <w:t>относятся</w:t>
      </w:r>
      <w:r w:rsidR="00D21644">
        <w:rPr>
          <w:rFonts w:ascii="Times New Roman" w:hAnsi="Times New Roman" w:cs="Times New Roman"/>
          <w:sz w:val="28"/>
          <w:szCs w:val="28"/>
        </w:rPr>
        <w:t xml:space="preserve"> вопросы, </w:t>
      </w:r>
      <w:r w:rsidR="00AB3C8C">
        <w:rPr>
          <w:rFonts w:ascii="Times New Roman" w:hAnsi="Times New Roman" w:cs="Times New Roman"/>
          <w:sz w:val="28"/>
          <w:szCs w:val="28"/>
        </w:rPr>
        <w:t>закрепленные</w:t>
      </w:r>
      <w:r w:rsidR="00D21644">
        <w:rPr>
          <w:rFonts w:ascii="Times New Roman" w:hAnsi="Times New Roman" w:cs="Times New Roman"/>
          <w:sz w:val="28"/>
          <w:szCs w:val="28"/>
        </w:rPr>
        <w:t xml:space="preserve"> в статье 15 Федерального з</w:t>
      </w:r>
      <w:r w:rsidR="00D21644">
        <w:rPr>
          <w:rFonts w:ascii="Times New Roman" w:hAnsi="Times New Roman" w:cs="Times New Roman"/>
          <w:sz w:val="28"/>
          <w:szCs w:val="28"/>
        </w:rPr>
        <w:t>а</w:t>
      </w:r>
      <w:r w:rsidR="00D21644">
        <w:rPr>
          <w:rFonts w:ascii="Times New Roman" w:hAnsi="Times New Roman" w:cs="Times New Roman"/>
          <w:sz w:val="28"/>
          <w:szCs w:val="28"/>
        </w:rPr>
        <w:t>кона от 06.10.2003</w:t>
      </w:r>
      <w:r w:rsidR="007845F6">
        <w:rPr>
          <w:rFonts w:ascii="Times New Roman" w:hAnsi="Times New Roman" w:cs="Times New Roman"/>
          <w:sz w:val="28"/>
          <w:szCs w:val="28"/>
        </w:rPr>
        <w:t xml:space="preserve"> года</w:t>
      </w:r>
      <w:r w:rsidR="00D21644">
        <w:rPr>
          <w:rFonts w:ascii="Times New Roman" w:hAnsi="Times New Roman" w:cs="Times New Roman"/>
          <w:sz w:val="28"/>
          <w:szCs w:val="28"/>
        </w:rPr>
        <w:t xml:space="preserve"> №</w:t>
      </w:r>
      <w:r w:rsidR="006E12A6">
        <w:rPr>
          <w:rFonts w:ascii="Times New Roman" w:hAnsi="Times New Roman" w:cs="Times New Roman"/>
          <w:sz w:val="28"/>
          <w:szCs w:val="28"/>
        </w:rPr>
        <w:t xml:space="preserve"> </w:t>
      </w:r>
      <w:r w:rsidR="00D21644">
        <w:rPr>
          <w:rFonts w:ascii="Times New Roman" w:hAnsi="Times New Roman" w:cs="Times New Roman"/>
          <w:sz w:val="28"/>
          <w:szCs w:val="28"/>
        </w:rPr>
        <w:t xml:space="preserve">131-ФЗ </w:t>
      </w:r>
      <w:r w:rsidR="006E12A6">
        <w:rPr>
          <w:rFonts w:ascii="Times New Roman" w:hAnsi="Times New Roman" w:cs="Times New Roman"/>
          <w:sz w:val="28"/>
          <w:szCs w:val="28"/>
        </w:rPr>
        <w:t>«</w:t>
      </w:r>
      <w:r w:rsidR="00D21644">
        <w:rPr>
          <w:rFonts w:ascii="Times New Roman" w:hAnsi="Times New Roman" w:cs="Times New Roman"/>
          <w:sz w:val="28"/>
          <w:szCs w:val="28"/>
        </w:rPr>
        <w:t>Об общих принципах организации местного самоуправления в Российской Федерации</w:t>
      </w:r>
      <w:r w:rsidR="006E12A6">
        <w:rPr>
          <w:rFonts w:ascii="Times New Roman" w:hAnsi="Times New Roman" w:cs="Times New Roman"/>
          <w:sz w:val="28"/>
          <w:szCs w:val="28"/>
        </w:rPr>
        <w:t>»</w:t>
      </w:r>
      <w:r w:rsidR="00D21644">
        <w:rPr>
          <w:rFonts w:ascii="Times New Roman" w:hAnsi="Times New Roman" w:cs="Times New Roman"/>
          <w:sz w:val="28"/>
          <w:szCs w:val="28"/>
        </w:rPr>
        <w:t>.</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Pr>
          <w:sz w:val="28"/>
          <w:szCs w:val="28"/>
        </w:rPr>
        <w:t xml:space="preserve">2. </w:t>
      </w:r>
      <w:r w:rsidR="00656EE5">
        <w:rPr>
          <w:sz w:val="28"/>
          <w:szCs w:val="28"/>
        </w:rPr>
        <w:t xml:space="preserve">К вопросам местного значения муниципального образования </w:t>
      </w:r>
      <w:r w:rsidR="007845F6">
        <w:rPr>
          <w:sz w:val="28"/>
          <w:szCs w:val="28"/>
        </w:rPr>
        <w:t>Щерб</w:t>
      </w:r>
      <w:r w:rsidR="007845F6">
        <w:rPr>
          <w:sz w:val="28"/>
          <w:szCs w:val="28"/>
        </w:rPr>
        <w:t>и</w:t>
      </w:r>
      <w:r w:rsidR="007845F6">
        <w:rPr>
          <w:sz w:val="28"/>
          <w:szCs w:val="28"/>
        </w:rPr>
        <w:t xml:space="preserve">новский </w:t>
      </w:r>
      <w:r w:rsidR="00656EE5">
        <w:rPr>
          <w:sz w:val="28"/>
          <w:szCs w:val="28"/>
        </w:rPr>
        <w:t xml:space="preserve">район, осуществляемым </w:t>
      </w:r>
      <w:r w:rsidR="00656EE5" w:rsidRPr="00656EE5">
        <w:rPr>
          <w:sz w:val="28"/>
          <w:szCs w:val="28"/>
        </w:rPr>
        <w:t>о</w:t>
      </w:r>
      <w:r w:rsidRPr="00656EE5">
        <w:rPr>
          <w:color w:val="000000" w:themeColor="text1"/>
          <w:sz w:val="28"/>
        </w:rPr>
        <w:t>рган</w:t>
      </w:r>
      <w:r w:rsidR="00656EE5" w:rsidRPr="00656EE5">
        <w:rPr>
          <w:color w:val="000000" w:themeColor="text1"/>
          <w:sz w:val="28"/>
        </w:rPr>
        <w:t>ами</w:t>
      </w:r>
      <w:r w:rsidRPr="00656EE5">
        <w:rPr>
          <w:color w:val="000000" w:themeColor="text1"/>
          <w:sz w:val="28"/>
        </w:rPr>
        <w:t xml:space="preserve"> местного самоуправления муниц</w:t>
      </w:r>
      <w:r w:rsidRPr="00656EE5">
        <w:rPr>
          <w:color w:val="000000" w:themeColor="text1"/>
          <w:sz w:val="28"/>
        </w:rPr>
        <w:t>и</w:t>
      </w:r>
      <w:r w:rsidRPr="00656EE5">
        <w:rPr>
          <w:color w:val="000000" w:themeColor="text1"/>
          <w:sz w:val="28"/>
        </w:rPr>
        <w:t xml:space="preserve">пального образования </w:t>
      </w:r>
      <w:r w:rsidR="007845F6">
        <w:rPr>
          <w:sz w:val="28"/>
          <w:szCs w:val="28"/>
        </w:rPr>
        <w:t>Щербиновский</w:t>
      </w:r>
      <w:r w:rsidR="007845F6" w:rsidRPr="00656EE5">
        <w:rPr>
          <w:color w:val="000000" w:themeColor="text1"/>
          <w:sz w:val="28"/>
        </w:rPr>
        <w:t xml:space="preserve"> </w:t>
      </w:r>
      <w:r w:rsidRPr="00656EE5">
        <w:rPr>
          <w:color w:val="000000" w:themeColor="text1"/>
          <w:sz w:val="28"/>
        </w:rPr>
        <w:t>район</w:t>
      </w:r>
      <w:r w:rsidR="007845F6">
        <w:rPr>
          <w:color w:val="000000" w:themeColor="text1"/>
          <w:sz w:val="28"/>
        </w:rPr>
        <w:t xml:space="preserve"> </w:t>
      </w:r>
      <w:r w:rsidRPr="00656EE5">
        <w:rPr>
          <w:color w:val="000000" w:themeColor="text1"/>
          <w:sz w:val="28"/>
        </w:rPr>
        <w:t>на территориях сельских посел</w:t>
      </w:r>
      <w:r w:rsidRPr="00656EE5">
        <w:rPr>
          <w:color w:val="000000" w:themeColor="text1"/>
          <w:sz w:val="28"/>
        </w:rPr>
        <w:t>е</w:t>
      </w:r>
      <w:r w:rsidRPr="00656EE5">
        <w:rPr>
          <w:color w:val="000000" w:themeColor="text1"/>
          <w:sz w:val="28"/>
        </w:rPr>
        <w:t>ний</w:t>
      </w:r>
      <w:r w:rsidR="00E4099A">
        <w:rPr>
          <w:color w:val="000000" w:themeColor="text1"/>
          <w:sz w:val="28"/>
        </w:rPr>
        <w:t>,</w:t>
      </w:r>
      <w:r w:rsidR="007845F6">
        <w:rPr>
          <w:color w:val="000000" w:themeColor="text1"/>
          <w:sz w:val="28"/>
        </w:rPr>
        <w:t xml:space="preserve"> </w:t>
      </w:r>
      <w:r w:rsidR="00656EE5">
        <w:rPr>
          <w:color w:val="000000" w:themeColor="text1"/>
          <w:sz w:val="28"/>
        </w:rPr>
        <w:t>относятся следующие вопросы:</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1) обеспечение проживающих в поселении и нуждающихся в жилых п</w:t>
      </w:r>
      <w:r w:rsidRPr="00D65579">
        <w:rPr>
          <w:rFonts w:eastAsiaTheme="minorHAnsi"/>
          <w:kern w:val="0"/>
          <w:sz w:val="28"/>
          <w:szCs w:val="28"/>
        </w:rPr>
        <w:t>о</w:t>
      </w:r>
      <w:r w:rsidRPr="00D65579">
        <w:rPr>
          <w:rFonts w:eastAsiaTheme="minorHAnsi"/>
          <w:kern w:val="0"/>
          <w:sz w:val="28"/>
          <w:szCs w:val="28"/>
        </w:rPr>
        <w:t>мещениях малоимущих граждан жилыми помещениями, организация стро</w:t>
      </w:r>
      <w:r w:rsidRPr="00D65579">
        <w:rPr>
          <w:rFonts w:eastAsiaTheme="minorHAnsi"/>
          <w:kern w:val="0"/>
          <w:sz w:val="28"/>
          <w:szCs w:val="28"/>
        </w:rPr>
        <w:t>и</w:t>
      </w:r>
      <w:r w:rsidRPr="00D65579">
        <w:rPr>
          <w:rFonts w:eastAsiaTheme="minorHAnsi"/>
          <w:kern w:val="0"/>
          <w:sz w:val="28"/>
          <w:szCs w:val="28"/>
        </w:rPr>
        <w:t xml:space="preserve">тельства и содержания муниципального жилищного фонда, создание условий для жилищного строительства, </w:t>
      </w:r>
      <w:r w:rsidR="0085070D">
        <w:rPr>
          <w:rFonts w:eastAsiaTheme="minorHAnsi"/>
          <w:kern w:val="0"/>
          <w:sz w:val="28"/>
          <w:szCs w:val="28"/>
        </w:rPr>
        <w:t>осуществление муниципального жилищного контроля, а также</w:t>
      </w:r>
      <w:r w:rsidRPr="00D65579">
        <w:rPr>
          <w:rFonts w:eastAsiaTheme="minorHAnsi"/>
          <w:kern w:val="0"/>
          <w:sz w:val="28"/>
          <w:szCs w:val="28"/>
        </w:rPr>
        <w:t xml:space="preserve"> иных полномочий органов местного самоуправления в соо</w:t>
      </w:r>
      <w:r w:rsidRPr="00D65579">
        <w:rPr>
          <w:rFonts w:eastAsiaTheme="minorHAnsi"/>
          <w:kern w:val="0"/>
          <w:sz w:val="28"/>
          <w:szCs w:val="28"/>
        </w:rPr>
        <w:t>т</w:t>
      </w:r>
      <w:r w:rsidRPr="00D65579">
        <w:rPr>
          <w:rFonts w:eastAsiaTheme="minorHAnsi"/>
          <w:kern w:val="0"/>
          <w:sz w:val="28"/>
          <w:szCs w:val="28"/>
        </w:rPr>
        <w:t xml:space="preserve">ветствии с жилищным </w:t>
      </w:r>
      <w:hyperlink r:id="rId13"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lastRenderedPageBreak/>
        <w:t>2) создание условий для предоставлен</w:t>
      </w:r>
      <w:r w:rsidR="00DD08C0">
        <w:rPr>
          <w:rFonts w:eastAsiaTheme="minorHAnsi"/>
          <w:kern w:val="0"/>
          <w:sz w:val="28"/>
          <w:szCs w:val="28"/>
        </w:rPr>
        <w:t>ия транспортных услуг населению</w:t>
      </w:r>
      <w:r w:rsidR="007845F6">
        <w:rPr>
          <w:rFonts w:eastAsiaTheme="minorHAnsi"/>
          <w:kern w:val="0"/>
          <w:sz w:val="28"/>
          <w:szCs w:val="28"/>
        </w:rPr>
        <w:t xml:space="preserve"> </w:t>
      </w:r>
      <w:r w:rsidRPr="00D65579">
        <w:rPr>
          <w:rFonts w:eastAsiaTheme="minorHAnsi"/>
          <w:kern w:val="0"/>
          <w:sz w:val="28"/>
          <w:szCs w:val="28"/>
        </w:rPr>
        <w:t>и организация транспортного обслуживания населения в границах поселения;</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w:t>
      </w:r>
      <w:r w:rsidRPr="00D65579">
        <w:rPr>
          <w:rFonts w:eastAsiaTheme="minorHAnsi"/>
          <w:kern w:val="0"/>
          <w:sz w:val="28"/>
          <w:szCs w:val="28"/>
        </w:rPr>
        <w:t>и</w:t>
      </w:r>
      <w:r w:rsidRPr="00D65579">
        <w:rPr>
          <w:rFonts w:eastAsiaTheme="minorHAnsi"/>
          <w:kern w:val="0"/>
          <w:sz w:val="28"/>
          <w:szCs w:val="28"/>
        </w:rPr>
        <w:t>зации и (или) ликвидации последствий проявлений терроризма и экстремизма в границах поселения;</w:t>
      </w:r>
    </w:p>
    <w:p w:rsidR="00C71870" w:rsidRDefault="00C71870" w:rsidP="00C269B3">
      <w:pPr>
        <w:suppressAutoHyphens w:val="0"/>
        <w:autoSpaceDE w:val="0"/>
        <w:autoSpaceDN w:val="0"/>
        <w:adjustRightInd w:val="0"/>
        <w:ind w:firstLine="709"/>
        <w:jc w:val="both"/>
        <w:rPr>
          <w:sz w:val="28"/>
          <w:szCs w:val="28"/>
        </w:rPr>
      </w:pPr>
      <w:proofErr w:type="gramStart"/>
      <w:r w:rsidRPr="00B772E9">
        <w:rPr>
          <w:sz w:val="28"/>
          <w:szCs w:val="28"/>
        </w:rPr>
        <w:t>4) утверждение генеральных планов поселений, правил землепользования и застройки, утверждение подготовленной на основе генеральных планов пос</w:t>
      </w:r>
      <w:r w:rsidRPr="00B772E9">
        <w:rPr>
          <w:sz w:val="28"/>
          <w:szCs w:val="28"/>
        </w:rPr>
        <w:t>е</w:t>
      </w:r>
      <w:r w:rsidRPr="00B772E9">
        <w:rPr>
          <w:sz w:val="28"/>
          <w:szCs w:val="28"/>
        </w:rPr>
        <w:t>лений документации по планировке территории, выдача градостроительных планов земельных участков, расположенных в границах поселений, выдача ра</w:t>
      </w:r>
      <w:r w:rsidRPr="00B772E9">
        <w:rPr>
          <w:sz w:val="28"/>
          <w:szCs w:val="28"/>
        </w:rPr>
        <w:t>з</w:t>
      </w:r>
      <w:r w:rsidRPr="00B772E9">
        <w:rPr>
          <w:sz w:val="28"/>
          <w:szCs w:val="28"/>
        </w:rPr>
        <w:t>решений на строительство (за исключением случаев, предусмотренных Град</w:t>
      </w:r>
      <w:r w:rsidRPr="00B772E9">
        <w:rPr>
          <w:sz w:val="28"/>
          <w:szCs w:val="28"/>
        </w:rPr>
        <w:t>о</w:t>
      </w:r>
      <w:r w:rsidRPr="00B772E9">
        <w:rPr>
          <w:sz w:val="28"/>
          <w:szCs w:val="28"/>
        </w:rPr>
        <w:t>строительным кодексом Российской Федерации, иными федеральными закон</w:t>
      </w:r>
      <w:r w:rsidRPr="00B772E9">
        <w:rPr>
          <w:sz w:val="28"/>
          <w:szCs w:val="28"/>
        </w:rPr>
        <w:t>а</w:t>
      </w:r>
      <w:r w:rsidRPr="00B772E9">
        <w:rPr>
          <w:sz w:val="28"/>
          <w:szCs w:val="28"/>
        </w:rPr>
        <w:t>ми), разрешений на ввод объектов в эксплуатацию при осуществлении стро</w:t>
      </w:r>
      <w:r w:rsidRPr="00B772E9">
        <w:rPr>
          <w:sz w:val="28"/>
          <w:szCs w:val="28"/>
        </w:rPr>
        <w:t>и</w:t>
      </w:r>
      <w:r w:rsidRPr="00B772E9">
        <w:rPr>
          <w:sz w:val="28"/>
          <w:szCs w:val="28"/>
        </w:rPr>
        <w:t>тельства, реконструкции объектов капитального строительства, расположенных на территории</w:t>
      </w:r>
      <w:proofErr w:type="gramEnd"/>
      <w:r w:rsidRPr="00B772E9">
        <w:rPr>
          <w:sz w:val="28"/>
          <w:szCs w:val="28"/>
        </w:rPr>
        <w:t xml:space="preserve"> </w:t>
      </w:r>
      <w:proofErr w:type="gramStart"/>
      <w:r w:rsidRPr="00B772E9">
        <w:rPr>
          <w:sz w:val="28"/>
          <w:szCs w:val="28"/>
        </w:rPr>
        <w:t>поселений, утверждение местных нормативов градостроительн</w:t>
      </w:r>
      <w:r w:rsidRPr="00B772E9">
        <w:rPr>
          <w:sz w:val="28"/>
          <w:szCs w:val="28"/>
        </w:rPr>
        <w:t>о</w:t>
      </w:r>
      <w:r w:rsidRPr="00B772E9">
        <w:rPr>
          <w:sz w:val="28"/>
          <w:szCs w:val="28"/>
        </w:rPr>
        <w:t>го проектирования поселений, резервирование земель и изъятие земельных участков в границах поселений для муниципальных нужд, осуществление м</w:t>
      </w:r>
      <w:r w:rsidRPr="00B772E9">
        <w:rPr>
          <w:sz w:val="28"/>
          <w:szCs w:val="28"/>
        </w:rPr>
        <w:t>у</w:t>
      </w:r>
      <w:r w:rsidRPr="00B772E9">
        <w:rPr>
          <w:sz w:val="28"/>
          <w:szCs w:val="28"/>
        </w:rPr>
        <w:t>ниципального земельного контроля в границах поселений, осуществление в случаях, предусмотренных Градостроительным кодексом Российской Федер</w:t>
      </w:r>
      <w:r w:rsidRPr="00B772E9">
        <w:rPr>
          <w:sz w:val="28"/>
          <w:szCs w:val="28"/>
        </w:rPr>
        <w:t>а</w:t>
      </w:r>
      <w:r w:rsidRPr="00B772E9">
        <w:rPr>
          <w:sz w:val="28"/>
          <w:szCs w:val="28"/>
        </w:rPr>
        <w:t>ции, осмотров зданий, сооружений и выдача рекомендаций об устранении в</w:t>
      </w:r>
      <w:r w:rsidRPr="00B772E9">
        <w:rPr>
          <w:sz w:val="28"/>
          <w:szCs w:val="28"/>
        </w:rPr>
        <w:t>ы</w:t>
      </w:r>
      <w:r w:rsidRPr="00B772E9">
        <w:rPr>
          <w:sz w:val="28"/>
          <w:szCs w:val="28"/>
        </w:rPr>
        <w:t>явленных в ходе таких осмотров нарушений, направление уведомления о соо</w:t>
      </w:r>
      <w:r w:rsidRPr="00B772E9">
        <w:rPr>
          <w:sz w:val="28"/>
          <w:szCs w:val="28"/>
        </w:rPr>
        <w:t>т</w:t>
      </w:r>
      <w:r w:rsidRPr="00B772E9">
        <w:rPr>
          <w:sz w:val="28"/>
          <w:szCs w:val="28"/>
        </w:rPr>
        <w:t>ветствии указанных в уведомлении о планируемых строительстве или реко</w:t>
      </w:r>
      <w:r w:rsidRPr="00B772E9">
        <w:rPr>
          <w:sz w:val="28"/>
          <w:szCs w:val="28"/>
        </w:rPr>
        <w:t>н</w:t>
      </w:r>
      <w:r w:rsidRPr="00B772E9">
        <w:rPr>
          <w:sz w:val="28"/>
          <w:szCs w:val="28"/>
        </w:rPr>
        <w:t>струкции</w:t>
      </w:r>
      <w:proofErr w:type="gramEnd"/>
      <w:r w:rsidRPr="00B772E9">
        <w:rPr>
          <w:sz w:val="28"/>
          <w:szCs w:val="28"/>
        </w:rPr>
        <w:t xml:space="preserve"> </w:t>
      </w:r>
      <w:proofErr w:type="gramStart"/>
      <w:r w:rsidRPr="00B772E9">
        <w:rPr>
          <w:sz w:val="28"/>
          <w:szCs w:val="28"/>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w:t>
      </w:r>
      <w:r w:rsidRPr="00B772E9">
        <w:rPr>
          <w:sz w:val="28"/>
          <w:szCs w:val="28"/>
        </w:rPr>
        <w:t>т</w:t>
      </w:r>
      <w:r w:rsidRPr="00B772E9">
        <w:rPr>
          <w:sz w:val="28"/>
          <w:szCs w:val="28"/>
        </w:rPr>
        <w:t>ветствии указанных в уведомлении о планируемом строительстве параметров объекта индивидуального жилищного строительства или садового дома уст</w:t>
      </w:r>
      <w:r w:rsidRPr="00B772E9">
        <w:rPr>
          <w:sz w:val="28"/>
          <w:szCs w:val="28"/>
        </w:rPr>
        <w:t>а</w:t>
      </w:r>
      <w:r w:rsidRPr="00B772E9">
        <w:rPr>
          <w:sz w:val="28"/>
          <w:szCs w:val="28"/>
        </w:rPr>
        <w:t>новленным параметрам и (или) недопустимости размещения объекта индивид</w:t>
      </w:r>
      <w:r w:rsidRPr="00B772E9">
        <w:rPr>
          <w:sz w:val="28"/>
          <w:szCs w:val="28"/>
        </w:rPr>
        <w:t>у</w:t>
      </w:r>
      <w:r w:rsidRPr="00B772E9">
        <w:rPr>
          <w:sz w:val="28"/>
          <w:szCs w:val="28"/>
        </w:rPr>
        <w:t>ального</w:t>
      </w:r>
      <w:proofErr w:type="gramEnd"/>
      <w:r w:rsidRPr="00B772E9">
        <w:rPr>
          <w:sz w:val="28"/>
          <w:szCs w:val="28"/>
        </w:rPr>
        <w:t xml:space="preserve"> </w:t>
      </w:r>
      <w:proofErr w:type="gramStart"/>
      <w:r w:rsidRPr="00B772E9">
        <w:rPr>
          <w:sz w:val="28"/>
          <w:szCs w:val="28"/>
        </w:rPr>
        <w:t>жилищного строительства или садового дома на земельном участке, уведомления о соответствии или несоответствии построенных или реконстру</w:t>
      </w:r>
      <w:r w:rsidRPr="00B772E9">
        <w:rPr>
          <w:sz w:val="28"/>
          <w:szCs w:val="28"/>
        </w:rPr>
        <w:t>и</w:t>
      </w:r>
      <w:r w:rsidRPr="00B772E9">
        <w:rPr>
          <w:sz w:val="28"/>
          <w:szCs w:val="28"/>
        </w:rPr>
        <w:t>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w:t>
      </w:r>
      <w:r w:rsidRPr="00B772E9">
        <w:rPr>
          <w:sz w:val="28"/>
          <w:szCs w:val="28"/>
        </w:rPr>
        <w:t>о</w:t>
      </w:r>
      <w:r w:rsidRPr="00B772E9">
        <w:rPr>
          <w:sz w:val="28"/>
          <w:szCs w:val="28"/>
        </w:rPr>
        <w:t>ительства или садовых домов на земельных участках, расположенных на терр</w:t>
      </w:r>
      <w:r w:rsidRPr="00B772E9">
        <w:rPr>
          <w:sz w:val="28"/>
          <w:szCs w:val="28"/>
        </w:rPr>
        <w:t>и</w:t>
      </w:r>
      <w:r w:rsidRPr="00B772E9">
        <w:rPr>
          <w:sz w:val="28"/>
          <w:szCs w:val="28"/>
        </w:rPr>
        <w:t>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rsidRPr="00B772E9">
        <w:rPr>
          <w:sz w:val="28"/>
          <w:szCs w:val="28"/>
        </w:rPr>
        <w:t xml:space="preserve"> использу</w:t>
      </w:r>
      <w:r w:rsidRPr="00B772E9">
        <w:rPr>
          <w:sz w:val="28"/>
          <w:szCs w:val="28"/>
        </w:rPr>
        <w:t>е</w:t>
      </w:r>
      <w:r w:rsidRPr="00B772E9">
        <w:rPr>
          <w:sz w:val="28"/>
          <w:szCs w:val="28"/>
        </w:rPr>
        <w:t>мого по целевому назначению или используемого с нарушением законодател</w:t>
      </w:r>
      <w:r w:rsidRPr="00B772E9">
        <w:rPr>
          <w:sz w:val="28"/>
          <w:szCs w:val="28"/>
        </w:rPr>
        <w:t>ь</w:t>
      </w:r>
      <w:r w:rsidRPr="00B772E9">
        <w:rPr>
          <w:sz w:val="28"/>
          <w:szCs w:val="28"/>
        </w:rPr>
        <w:t>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w:t>
      </w:r>
      <w:r w:rsidRPr="00D65579">
        <w:rPr>
          <w:rFonts w:eastAsiaTheme="minorHAnsi"/>
          <w:kern w:val="0"/>
          <w:sz w:val="28"/>
          <w:szCs w:val="28"/>
        </w:rPr>
        <w:t>о</w:t>
      </w:r>
      <w:r w:rsidRPr="00D65579">
        <w:rPr>
          <w:rFonts w:eastAsiaTheme="minorHAnsi"/>
          <w:kern w:val="0"/>
          <w:sz w:val="28"/>
          <w:szCs w:val="28"/>
        </w:rPr>
        <w:t>роне и гражданской обороне, защите населения и территории поселения от чрезвычайных ситуаций природного и техногенного характера;</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lastRenderedPageBreak/>
        <w:t>6) создание, содержание и организация деятельности аварийно-спасательных служб и (или) аварийно-спасательных формирований на террит</w:t>
      </w:r>
      <w:r w:rsidRPr="00D65579">
        <w:rPr>
          <w:rFonts w:eastAsiaTheme="minorHAnsi"/>
          <w:kern w:val="0"/>
          <w:sz w:val="28"/>
          <w:szCs w:val="28"/>
        </w:rPr>
        <w:t>о</w:t>
      </w:r>
      <w:r w:rsidRPr="00D65579">
        <w:rPr>
          <w:rFonts w:eastAsiaTheme="minorHAnsi"/>
          <w:kern w:val="0"/>
          <w:sz w:val="28"/>
          <w:szCs w:val="28"/>
        </w:rPr>
        <w:t>рии поселения;</w:t>
      </w:r>
    </w:p>
    <w:p w:rsidR="0065400B" w:rsidRPr="001F77B7" w:rsidRDefault="0065400B" w:rsidP="00C269B3">
      <w:pPr>
        <w:suppressAutoHyphens w:val="0"/>
        <w:autoSpaceDE w:val="0"/>
        <w:autoSpaceDN w:val="0"/>
        <w:adjustRightInd w:val="0"/>
        <w:ind w:firstLine="709"/>
        <w:jc w:val="both"/>
        <w:rPr>
          <w:rFonts w:eastAsiaTheme="minorHAnsi"/>
          <w:b/>
          <w:kern w:val="0"/>
          <w:sz w:val="28"/>
          <w:szCs w:val="28"/>
        </w:rPr>
      </w:pPr>
      <w:r w:rsidRPr="00D65579">
        <w:rPr>
          <w:rFonts w:eastAsiaTheme="minorHAnsi"/>
          <w:kern w:val="0"/>
          <w:sz w:val="28"/>
          <w:szCs w:val="28"/>
        </w:rPr>
        <w:t xml:space="preserve">7) осуществление муниципального контроля в области </w:t>
      </w:r>
      <w:r w:rsidRPr="00C80B44">
        <w:rPr>
          <w:rFonts w:eastAsiaTheme="minorHAnsi"/>
          <w:kern w:val="0"/>
          <w:sz w:val="28"/>
          <w:szCs w:val="28"/>
        </w:rPr>
        <w:t>охраны и испол</w:t>
      </w:r>
      <w:r w:rsidRPr="00C80B44">
        <w:rPr>
          <w:rFonts w:eastAsiaTheme="minorHAnsi"/>
          <w:kern w:val="0"/>
          <w:sz w:val="28"/>
          <w:szCs w:val="28"/>
        </w:rPr>
        <w:t>ь</w:t>
      </w:r>
      <w:r w:rsidRPr="00C80B44">
        <w:rPr>
          <w:rFonts w:eastAsiaTheme="minorHAnsi"/>
          <w:kern w:val="0"/>
          <w:sz w:val="28"/>
          <w:szCs w:val="28"/>
        </w:rPr>
        <w:t>зования</w:t>
      </w:r>
      <w:r w:rsidR="00F83EBC">
        <w:rPr>
          <w:rFonts w:eastAsiaTheme="minorHAnsi"/>
          <w:kern w:val="0"/>
          <w:sz w:val="28"/>
          <w:szCs w:val="28"/>
        </w:rPr>
        <w:t xml:space="preserve"> </w:t>
      </w:r>
      <w:r w:rsidRPr="00D65579">
        <w:rPr>
          <w:rFonts w:eastAsiaTheme="minorHAnsi"/>
          <w:kern w:val="0"/>
          <w:sz w:val="28"/>
          <w:szCs w:val="28"/>
        </w:rPr>
        <w:t>особо охраняемых природных территорий местного значения;</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4"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w:t>
      </w:r>
      <w:r w:rsidRPr="00D65579">
        <w:rPr>
          <w:rFonts w:eastAsiaTheme="minorHAnsi"/>
          <w:kern w:val="0"/>
          <w:sz w:val="28"/>
          <w:szCs w:val="28"/>
        </w:rPr>
        <w:t>и</w:t>
      </w:r>
      <w:r w:rsidRPr="00D65579">
        <w:rPr>
          <w:rFonts w:eastAsiaTheme="minorHAnsi"/>
          <w:kern w:val="0"/>
          <w:sz w:val="28"/>
          <w:szCs w:val="28"/>
        </w:rPr>
        <w:t>рование населения об ограничениях их использования;</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D65579"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11) обеспечение выполнения работ, необходимых для создания иску</w:t>
      </w:r>
      <w:r w:rsidRPr="00D65579">
        <w:rPr>
          <w:rFonts w:eastAsiaTheme="minorHAnsi"/>
          <w:kern w:val="0"/>
          <w:sz w:val="28"/>
          <w:szCs w:val="28"/>
        </w:rPr>
        <w:t>с</w:t>
      </w:r>
      <w:r w:rsidRPr="00D65579">
        <w:rPr>
          <w:rFonts w:eastAsiaTheme="minorHAnsi"/>
          <w:kern w:val="0"/>
          <w:sz w:val="28"/>
          <w:szCs w:val="28"/>
        </w:rPr>
        <w:t>ственных земельных участков для нужд поселения</w:t>
      </w:r>
      <w:r>
        <w:rPr>
          <w:rFonts w:eastAsiaTheme="minorHAnsi"/>
          <w:kern w:val="0"/>
          <w:sz w:val="28"/>
          <w:szCs w:val="28"/>
        </w:rPr>
        <w:t xml:space="preserve">, </w:t>
      </w:r>
      <w:r w:rsidRPr="00D65579">
        <w:rPr>
          <w:rFonts w:eastAsiaTheme="minorHAnsi"/>
          <w:kern w:val="0"/>
          <w:sz w:val="28"/>
          <w:szCs w:val="28"/>
        </w:rPr>
        <w:t>в соответствии с федерал</w:t>
      </w:r>
      <w:r w:rsidRPr="00D65579">
        <w:rPr>
          <w:rFonts w:eastAsiaTheme="minorHAnsi"/>
          <w:kern w:val="0"/>
          <w:sz w:val="28"/>
          <w:szCs w:val="28"/>
        </w:rPr>
        <w:t>ь</w:t>
      </w:r>
      <w:r w:rsidRPr="00D65579">
        <w:rPr>
          <w:rFonts w:eastAsiaTheme="minorHAnsi"/>
          <w:kern w:val="0"/>
          <w:sz w:val="28"/>
          <w:szCs w:val="28"/>
        </w:rPr>
        <w:t xml:space="preserve">ным </w:t>
      </w:r>
      <w:hyperlink r:id="rId15" w:history="1">
        <w:r w:rsidRPr="00D65579">
          <w:rPr>
            <w:rFonts w:eastAsiaTheme="minorHAnsi"/>
            <w:kern w:val="0"/>
            <w:sz w:val="28"/>
            <w:szCs w:val="28"/>
          </w:rPr>
          <w:t>законом</w:t>
        </w:r>
      </w:hyperlink>
      <w:r w:rsidRPr="00D65579">
        <w:rPr>
          <w:rFonts w:eastAsiaTheme="minorHAnsi"/>
          <w:kern w:val="0"/>
          <w:sz w:val="28"/>
          <w:szCs w:val="28"/>
        </w:rPr>
        <w:t>;</w:t>
      </w:r>
    </w:p>
    <w:p w:rsidR="0065400B" w:rsidRDefault="0065400B" w:rsidP="00C269B3">
      <w:pPr>
        <w:suppressAutoHyphens w:val="0"/>
        <w:autoSpaceDE w:val="0"/>
        <w:autoSpaceDN w:val="0"/>
        <w:adjustRightInd w:val="0"/>
        <w:ind w:firstLine="709"/>
        <w:jc w:val="both"/>
        <w:rPr>
          <w:rFonts w:eastAsiaTheme="minorHAnsi"/>
          <w:kern w:val="0"/>
          <w:sz w:val="28"/>
          <w:szCs w:val="28"/>
        </w:rPr>
      </w:pPr>
      <w:r w:rsidRPr="00D65579">
        <w:rPr>
          <w:rFonts w:eastAsiaTheme="minorHAnsi"/>
          <w:kern w:val="0"/>
          <w:sz w:val="28"/>
          <w:szCs w:val="28"/>
        </w:rPr>
        <w:t xml:space="preserve">12) </w:t>
      </w:r>
      <w:r w:rsidRPr="00DD759D">
        <w:rPr>
          <w:rFonts w:eastAsia="Calibri"/>
          <w:bCs/>
          <w:iCs/>
          <w:kern w:val="0"/>
          <w:sz w:val="28"/>
          <w:szCs w:val="28"/>
        </w:rPr>
        <w:t xml:space="preserve">участие в соответствии с </w:t>
      </w:r>
      <w:r w:rsidRPr="004B58C5">
        <w:rPr>
          <w:rFonts w:eastAsia="Calibri"/>
          <w:kern w:val="0"/>
          <w:sz w:val="28"/>
          <w:szCs w:val="28"/>
        </w:rPr>
        <w:t>федеральным законом</w:t>
      </w:r>
      <w:r w:rsidR="00112965">
        <w:rPr>
          <w:rFonts w:eastAsia="Calibri"/>
          <w:kern w:val="0"/>
          <w:sz w:val="28"/>
          <w:szCs w:val="28"/>
        </w:rPr>
        <w:t xml:space="preserve"> </w:t>
      </w:r>
      <w:r w:rsidRPr="00DD759D">
        <w:rPr>
          <w:rFonts w:eastAsia="Calibri"/>
          <w:bCs/>
          <w:iCs/>
          <w:kern w:val="0"/>
          <w:sz w:val="28"/>
          <w:szCs w:val="28"/>
        </w:rPr>
        <w:t>в выполнении ко</w:t>
      </w:r>
      <w:r w:rsidRPr="00DD759D">
        <w:rPr>
          <w:rFonts w:eastAsia="Calibri"/>
          <w:bCs/>
          <w:iCs/>
          <w:kern w:val="0"/>
          <w:sz w:val="28"/>
          <w:szCs w:val="28"/>
        </w:rPr>
        <w:t>м</w:t>
      </w:r>
      <w:r w:rsidRPr="00DD759D">
        <w:rPr>
          <w:rFonts w:eastAsia="Calibri"/>
          <w:bCs/>
          <w:iCs/>
          <w:kern w:val="0"/>
          <w:sz w:val="28"/>
          <w:szCs w:val="28"/>
        </w:rPr>
        <w:t>плексных кадастровых работ</w:t>
      </w:r>
      <w:r>
        <w:rPr>
          <w:rFonts w:eastAsia="Calibri"/>
          <w:bCs/>
          <w:iCs/>
          <w:kern w:val="0"/>
          <w:sz w:val="28"/>
          <w:szCs w:val="28"/>
        </w:rPr>
        <w:t>;</w:t>
      </w:r>
    </w:p>
    <w:p w:rsidR="0065400B" w:rsidRPr="00C80B44" w:rsidRDefault="0065400B" w:rsidP="00C269B3">
      <w:pPr>
        <w:suppressAutoHyphens w:val="0"/>
        <w:autoSpaceDE w:val="0"/>
        <w:autoSpaceDN w:val="0"/>
        <w:adjustRightInd w:val="0"/>
        <w:ind w:firstLine="709"/>
        <w:jc w:val="both"/>
        <w:rPr>
          <w:rFonts w:eastAsiaTheme="minorHAnsi"/>
          <w:kern w:val="0"/>
          <w:sz w:val="28"/>
          <w:szCs w:val="28"/>
        </w:rPr>
      </w:pPr>
      <w:r w:rsidRPr="00C80B44">
        <w:rPr>
          <w:rFonts w:eastAsiaTheme="minorHAnsi"/>
          <w:kern w:val="0"/>
          <w:sz w:val="28"/>
          <w:szCs w:val="28"/>
        </w:rPr>
        <w:t xml:space="preserve">13) осуществление муниципального </w:t>
      </w:r>
      <w:proofErr w:type="gramStart"/>
      <w:r w:rsidRPr="00C80B44">
        <w:rPr>
          <w:rFonts w:eastAsiaTheme="minorHAnsi"/>
          <w:kern w:val="0"/>
          <w:sz w:val="28"/>
          <w:szCs w:val="28"/>
        </w:rPr>
        <w:t>контроля за</w:t>
      </w:r>
      <w:proofErr w:type="gramEnd"/>
      <w:r w:rsidRPr="00C80B44">
        <w:rPr>
          <w:rFonts w:eastAsiaTheme="minorHAnsi"/>
          <w:kern w:val="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65400B" w:rsidRDefault="0065400B" w:rsidP="00C269B3">
      <w:pPr>
        <w:suppressAutoHyphens w:val="0"/>
        <w:autoSpaceDE w:val="0"/>
        <w:autoSpaceDN w:val="0"/>
        <w:adjustRightInd w:val="0"/>
        <w:ind w:firstLine="709"/>
        <w:jc w:val="both"/>
        <w:rPr>
          <w:rFonts w:eastAsia="Times New Roman"/>
          <w:kern w:val="0"/>
          <w:sz w:val="28"/>
          <w:szCs w:val="28"/>
          <w:lang w:eastAsia="ru-RU"/>
        </w:rPr>
      </w:pPr>
      <w:r w:rsidRPr="00704FA4">
        <w:rPr>
          <w:sz w:val="28"/>
          <w:szCs w:val="28"/>
        </w:rPr>
        <w:t xml:space="preserve">14) </w:t>
      </w:r>
      <w:r w:rsidRPr="00704FA4">
        <w:rPr>
          <w:rFonts w:eastAsia="Times New Roman"/>
          <w:kern w:val="0"/>
          <w:sz w:val="28"/>
          <w:szCs w:val="28"/>
          <w:lang w:eastAsia="ru-RU"/>
        </w:rPr>
        <w:t>участие в организации деятельности по накоплению (в том числе ра</w:t>
      </w:r>
      <w:r w:rsidRPr="00704FA4">
        <w:rPr>
          <w:rFonts w:eastAsia="Times New Roman"/>
          <w:kern w:val="0"/>
          <w:sz w:val="28"/>
          <w:szCs w:val="28"/>
          <w:lang w:eastAsia="ru-RU"/>
        </w:rPr>
        <w:t>з</w:t>
      </w:r>
      <w:r w:rsidRPr="00704FA4">
        <w:rPr>
          <w:rFonts w:eastAsia="Times New Roman"/>
          <w:kern w:val="0"/>
          <w:sz w:val="28"/>
          <w:szCs w:val="28"/>
          <w:lang w:eastAsia="ru-RU"/>
        </w:rPr>
        <w:t>дельному накоплению) и транспортирован</w:t>
      </w:r>
      <w:r>
        <w:rPr>
          <w:rFonts w:eastAsia="Times New Roman"/>
          <w:kern w:val="0"/>
          <w:sz w:val="28"/>
          <w:szCs w:val="28"/>
          <w:lang w:eastAsia="ru-RU"/>
        </w:rPr>
        <w:t>ию твердых коммунальных отходов;</w:t>
      </w:r>
    </w:p>
    <w:p w:rsidR="0065400B" w:rsidRPr="003047F3" w:rsidRDefault="0065400B" w:rsidP="00C269B3">
      <w:pPr>
        <w:suppressAutoHyphens w:val="0"/>
        <w:autoSpaceDE w:val="0"/>
        <w:autoSpaceDN w:val="0"/>
        <w:adjustRightInd w:val="0"/>
        <w:ind w:firstLine="709"/>
        <w:jc w:val="both"/>
        <w:rPr>
          <w:rFonts w:eastAsia="Times New Roman"/>
          <w:i/>
          <w:color w:val="000000" w:themeColor="text1"/>
          <w:kern w:val="0"/>
          <w:sz w:val="28"/>
          <w:szCs w:val="28"/>
          <w:lang w:eastAsia="ru-RU"/>
        </w:rPr>
      </w:pPr>
      <w:r w:rsidRPr="00C80B44">
        <w:rPr>
          <w:rFonts w:eastAsiaTheme="minorHAnsi"/>
          <w:kern w:val="0"/>
          <w:sz w:val="28"/>
          <w:szCs w:val="28"/>
        </w:rPr>
        <w:t>1</w:t>
      </w:r>
      <w:r w:rsidR="00850A05">
        <w:rPr>
          <w:rFonts w:eastAsiaTheme="minorHAnsi"/>
          <w:kern w:val="0"/>
          <w:sz w:val="28"/>
          <w:szCs w:val="28"/>
        </w:rPr>
        <w:t>5</w:t>
      </w:r>
      <w:r w:rsidRPr="00C80B44">
        <w:rPr>
          <w:rFonts w:eastAsiaTheme="minorHAnsi"/>
          <w:kern w:val="0"/>
          <w:sz w:val="28"/>
          <w:szCs w:val="28"/>
        </w:rPr>
        <w:t>) принятие решений и проведение на территории поселения меропри</w:t>
      </w:r>
      <w:r w:rsidRPr="00C80B44">
        <w:rPr>
          <w:rFonts w:eastAsiaTheme="minorHAnsi"/>
          <w:kern w:val="0"/>
          <w:sz w:val="28"/>
          <w:szCs w:val="28"/>
        </w:rPr>
        <w:t>я</w:t>
      </w:r>
      <w:r w:rsidRPr="00C80B44">
        <w:rPr>
          <w:rFonts w:eastAsiaTheme="minorHAnsi"/>
          <w:kern w:val="0"/>
          <w:sz w:val="28"/>
          <w:szCs w:val="28"/>
        </w:rPr>
        <w:t xml:space="preserve">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C80B44">
        <w:rPr>
          <w:rFonts w:eastAsia="Times New Roman"/>
          <w:kern w:val="0"/>
          <w:sz w:val="28"/>
          <w:szCs w:val="28"/>
          <w:lang w:eastAsia="ru-RU"/>
        </w:rPr>
        <w:t>недвижимости;</w:t>
      </w:r>
    </w:p>
    <w:p w:rsidR="003047F3" w:rsidRDefault="0065400B" w:rsidP="00C269B3">
      <w:pPr>
        <w:suppressAutoHyphens w:val="0"/>
        <w:autoSpaceDE w:val="0"/>
        <w:autoSpaceDN w:val="0"/>
        <w:adjustRightInd w:val="0"/>
        <w:ind w:firstLine="709"/>
        <w:jc w:val="both"/>
        <w:rPr>
          <w:rFonts w:eastAsia="Times New Roman"/>
          <w:color w:val="000000" w:themeColor="text1"/>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6</w:t>
      </w:r>
      <w:r w:rsidRPr="00C80B44">
        <w:rPr>
          <w:rFonts w:eastAsia="Times New Roman"/>
          <w:color w:val="000000" w:themeColor="text1"/>
          <w:kern w:val="0"/>
          <w:sz w:val="28"/>
          <w:szCs w:val="28"/>
          <w:lang w:eastAsia="ru-RU"/>
        </w:rPr>
        <w:t>) принятие решений о создании, об упразднении лесничеств, создава</w:t>
      </w:r>
      <w:r w:rsidRPr="00C80B44">
        <w:rPr>
          <w:rFonts w:eastAsia="Times New Roman"/>
          <w:color w:val="000000" w:themeColor="text1"/>
          <w:kern w:val="0"/>
          <w:sz w:val="28"/>
          <w:szCs w:val="28"/>
          <w:lang w:eastAsia="ru-RU"/>
        </w:rPr>
        <w:t>е</w:t>
      </w:r>
      <w:r w:rsidRPr="00C80B44">
        <w:rPr>
          <w:rFonts w:eastAsia="Times New Roman"/>
          <w:color w:val="000000" w:themeColor="text1"/>
          <w:kern w:val="0"/>
          <w:sz w:val="28"/>
          <w:szCs w:val="28"/>
          <w:lang w:eastAsia="ru-RU"/>
        </w:rPr>
        <w:t>мых в их составе участковых лесничеств, расположенных на землях населе</w:t>
      </w:r>
      <w:r w:rsidRPr="00C80B44">
        <w:rPr>
          <w:rFonts w:eastAsia="Times New Roman"/>
          <w:color w:val="000000" w:themeColor="text1"/>
          <w:kern w:val="0"/>
          <w:sz w:val="28"/>
          <w:szCs w:val="28"/>
          <w:lang w:eastAsia="ru-RU"/>
        </w:rPr>
        <w:t>н</w:t>
      </w:r>
      <w:r w:rsidRPr="00C80B44">
        <w:rPr>
          <w:rFonts w:eastAsia="Times New Roman"/>
          <w:color w:val="000000" w:themeColor="text1"/>
          <w:kern w:val="0"/>
          <w:sz w:val="28"/>
          <w:szCs w:val="28"/>
          <w:lang w:eastAsia="ru-RU"/>
        </w:rPr>
        <w:t>ных пунктов поселения, установлении и изменении их границ, а также ос</w:t>
      </w:r>
      <w:r w:rsidRPr="00C80B44">
        <w:rPr>
          <w:rFonts w:eastAsia="Times New Roman"/>
          <w:color w:val="000000" w:themeColor="text1"/>
          <w:kern w:val="0"/>
          <w:sz w:val="28"/>
          <w:szCs w:val="28"/>
          <w:lang w:eastAsia="ru-RU"/>
        </w:rPr>
        <w:t>у</w:t>
      </w:r>
      <w:r w:rsidRPr="00C80B44">
        <w:rPr>
          <w:rFonts w:eastAsia="Times New Roman"/>
          <w:color w:val="000000" w:themeColor="text1"/>
          <w:kern w:val="0"/>
          <w:sz w:val="28"/>
          <w:szCs w:val="28"/>
          <w:lang w:eastAsia="ru-RU"/>
        </w:rPr>
        <w:t>ществление разработки и утверждения лесохозяйственных регламентов лесн</w:t>
      </w:r>
      <w:r w:rsidRPr="00C80B44">
        <w:rPr>
          <w:rFonts w:eastAsia="Times New Roman"/>
          <w:color w:val="000000" w:themeColor="text1"/>
          <w:kern w:val="0"/>
          <w:sz w:val="28"/>
          <w:szCs w:val="28"/>
          <w:lang w:eastAsia="ru-RU"/>
        </w:rPr>
        <w:t>и</w:t>
      </w:r>
      <w:r w:rsidRPr="00C80B44">
        <w:rPr>
          <w:rFonts w:eastAsia="Times New Roman"/>
          <w:color w:val="000000" w:themeColor="text1"/>
          <w:kern w:val="0"/>
          <w:sz w:val="28"/>
          <w:szCs w:val="28"/>
          <w:lang w:eastAsia="ru-RU"/>
        </w:rPr>
        <w:t>честв, расположенных на землях населенных пунктов поселения;</w:t>
      </w:r>
    </w:p>
    <w:p w:rsidR="0065400B" w:rsidRPr="00C80B44" w:rsidRDefault="0065400B" w:rsidP="00C269B3">
      <w:pPr>
        <w:suppressAutoHyphens w:val="0"/>
        <w:autoSpaceDE w:val="0"/>
        <w:autoSpaceDN w:val="0"/>
        <w:adjustRightInd w:val="0"/>
        <w:ind w:firstLine="709"/>
        <w:jc w:val="both"/>
        <w:rPr>
          <w:rFonts w:eastAsia="Times New Roman"/>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7</w:t>
      </w:r>
      <w:r w:rsidRPr="00C80B44">
        <w:rPr>
          <w:rFonts w:eastAsia="Times New Roman"/>
          <w:color w:val="000000" w:themeColor="text1"/>
          <w:kern w:val="0"/>
          <w:sz w:val="28"/>
          <w:szCs w:val="28"/>
          <w:lang w:eastAsia="ru-RU"/>
        </w:rPr>
        <w:t>) осуществление мероприятий по лесоустройству в отношении лесов, расположенных на земл</w:t>
      </w:r>
      <w:r w:rsidR="00D60455">
        <w:rPr>
          <w:rFonts w:eastAsia="Times New Roman"/>
          <w:color w:val="000000" w:themeColor="text1"/>
          <w:kern w:val="0"/>
          <w:sz w:val="28"/>
          <w:szCs w:val="28"/>
          <w:lang w:eastAsia="ru-RU"/>
        </w:rPr>
        <w:t>ях населенных пунктов поселения;</w:t>
      </w:r>
    </w:p>
    <w:p w:rsidR="00D60455" w:rsidRDefault="00D60455" w:rsidP="00C269B3">
      <w:pPr>
        <w:suppressAutoHyphens w:val="0"/>
        <w:ind w:firstLine="709"/>
        <w:jc w:val="both"/>
        <w:rPr>
          <w:sz w:val="28"/>
          <w:szCs w:val="28"/>
        </w:rPr>
      </w:pPr>
      <w:r w:rsidRPr="00D60455">
        <w:rPr>
          <w:sz w:val="28"/>
          <w:szCs w:val="28"/>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rsidR="00312CB0" w:rsidRPr="00A61A83" w:rsidRDefault="00312CB0" w:rsidP="00C269B3">
      <w:pPr>
        <w:suppressAutoHyphens w:val="0"/>
        <w:ind w:firstLine="709"/>
        <w:jc w:val="both"/>
        <w:rPr>
          <w:sz w:val="28"/>
          <w:szCs w:val="28"/>
        </w:rPr>
      </w:pPr>
    </w:p>
    <w:p w:rsidR="00631212" w:rsidRPr="001412BF" w:rsidRDefault="00631212" w:rsidP="00C269B3">
      <w:pPr>
        <w:pStyle w:val="2"/>
        <w:keepNext w:val="0"/>
        <w:suppressAutoHyphens w:val="0"/>
        <w:spacing w:before="0" w:after="0"/>
        <w:ind w:firstLine="709"/>
        <w:rPr>
          <w:rFonts w:ascii="Times New Roman" w:hAnsi="Times New Roman"/>
          <w:sz w:val="28"/>
          <w:szCs w:val="28"/>
        </w:rPr>
      </w:pPr>
      <w:r w:rsidRPr="001412BF">
        <w:rPr>
          <w:rFonts w:ascii="Times New Roman" w:hAnsi="Times New Roman"/>
          <w:sz w:val="28"/>
          <w:szCs w:val="28"/>
        </w:rPr>
        <w:t xml:space="preserve">Статья </w:t>
      </w:r>
      <w:r w:rsidR="001C22C7">
        <w:rPr>
          <w:rFonts w:ascii="Times New Roman" w:hAnsi="Times New Roman"/>
          <w:sz w:val="28"/>
          <w:szCs w:val="28"/>
        </w:rPr>
        <w:t>38</w:t>
      </w:r>
      <w:r>
        <w:rPr>
          <w:rFonts w:ascii="Times New Roman" w:hAnsi="Times New Roman"/>
          <w:sz w:val="28"/>
          <w:szCs w:val="28"/>
        </w:rPr>
        <w:t>.</w:t>
      </w:r>
      <w:r w:rsidRPr="001412BF">
        <w:rPr>
          <w:rFonts w:ascii="Times New Roman" w:hAnsi="Times New Roman"/>
          <w:sz w:val="28"/>
          <w:szCs w:val="28"/>
        </w:rPr>
        <w:t xml:space="preserve"> Полномочия органов местного самоуправления по реш</w:t>
      </w:r>
      <w:r w:rsidRPr="001412BF">
        <w:rPr>
          <w:rFonts w:ascii="Times New Roman" w:hAnsi="Times New Roman"/>
          <w:sz w:val="28"/>
          <w:szCs w:val="28"/>
        </w:rPr>
        <w:t>е</w:t>
      </w:r>
      <w:r w:rsidRPr="001412BF">
        <w:rPr>
          <w:rFonts w:ascii="Times New Roman" w:hAnsi="Times New Roman"/>
          <w:sz w:val="28"/>
          <w:szCs w:val="28"/>
        </w:rPr>
        <w:t>нию вопросов местного значения</w:t>
      </w:r>
    </w:p>
    <w:p w:rsidR="00631212" w:rsidRPr="001412BF" w:rsidRDefault="00631212" w:rsidP="00C269B3">
      <w:pPr>
        <w:pStyle w:val="ConsNormal0"/>
        <w:suppressAutoHyphens w:val="0"/>
        <w:ind w:firstLine="709"/>
        <w:jc w:val="both"/>
        <w:rPr>
          <w:rFonts w:ascii="Times New Roman" w:hAnsi="Times New Roman"/>
          <w:sz w:val="28"/>
          <w:szCs w:val="28"/>
        </w:rPr>
      </w:pPr>
      <w:r w:rsidRPr="001412BF">
        <w:rPr>
          <w:rFonts w:ascii="Times New Roman" w:hAnsi="Times New Roman"/>
          <w:sz w:val="28"/>
          <w:szCs w:val="28"/>
        </w:rPr>
        <w:t>В целях решения вопросов местного значения органы местного сам</w:t>
      </w:r>
      <w:r w:rsidRPr="001412BF">
        <w:rPr>
          <w:rFonts w:ascii="Times New Roman" w:hAnsi="Times New Roman"/>
          <w:sz w:val="28"/>
          <w:szCs w:val="28"/>
        </w:rPr>
        <w:t>о</w:t>
      </w:r>
      <w:r w:rsidRPr="001412BF">
        <w:rPr>
          <w:rFonts w:ascii="Times New Roman" w:hAnsi="Times New Roman"/>
          <w:sz w:val="28"/>
          <w:szCs w:val="28"/>
        </w:rPr>
        <w:t xml:space="preserve">управления муниципального образования </w:t>
      </w:r>
      <w:r w:rsidR="006E2B2D" w:rsidRPr="006E2B2D">
        <w:rPr>
          <w:rFonts w:ascii="Times New Roman" w:hAnsi="Times New Roman" w:cs="Times New Roman"/>
          <w:sz w:val="28"/>
          <w:szCs w:val="28"/>
        </w:rPr>
        <w:t>Щербиновский</w:t>
      </w:r>
      <w:r w:rsidRPr="001412BF">
        <w:rPr>
          <w:rFonts w:ascii="Times New Roman" w:hAnsi="Times New Roman"/>
          <w:sz w:val="28"/>
          <w:szCs w:val="28"/>
        </w:rPr>
        <w:t xml:space="preserve"> район обладают сл</w:t>
      </w:r>
      <w:r w:rsidRPr="001412BF">
        <w:rPr>
          <w:rFonts w:ascii="Times New Roman" w:hAnsi="Times New Roman"/>
          <w:sz w:val="28"/>
          <w:szCs w:val="28"/>
        </w:rPr>
        <w:t>е</w:t>
      </w:r>
      <w:r w:rsidRPr="001412BF">
        <w:rPr>
          <w:rFonts w:ascii="Times New Roman" w:hAnsi="Times New Roman"/>
          <w:sz w:val="28"/>
          <w:szCs w:val="28"/>
        </w:rPr>
        <w:t>дующими полномочиями:</w:t>
      </w:r>
    </w:p>
    <w:p w:rsidR="00631212" w:rsidRPr="001412BF" w:rsidRDefault="00631212" w:rsidP="00C269B3">
      <w:pPr>
        <w:pStyle w:val="ConsNormal0"/>
        <w:suppressAutoHyphens w:val="0"/>
        <w:ind w:firstLine="709"/>
        <w:jc w:val="both"/>
        <w:rPr>
          <w:rFonts w:ascii="Times New Roman" w:hAnsi="Times New Roman"/>
          <w:sz w:val="28"/>
          <w:szCs w:val="28"/>
        </w:rPr>
      </w:pPr>
      <w:r w:rsidRPr="001412BF">
        <w:rPr>
          <w:rFonts w:ascii="Times New Roman" w:hAnsi="Times New Roman"/>
          <w:sz w:val="28"/>
          <w:szCs w:val="28"/>
        </w:rPr>
        <w:lastRenderedPageBreak/>
        <w:t xml:space="preserve">1) принятие </w:t>
      </w:r>
      <w:r w:rsidR="006F73C5">
        <w:rPr>
          <w:rFonts w:ascii="Times New Roman" w:hAnsi="Times New Roman"/>
          <w:sz w:val="28"/>
          <w:szCs w:val="28"/>
        </w:rPr>
        <w:t>У</w:t>
      </w:r>
      <w:r w:rsidRPr="001412BF">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1412BF" w:rsidRDefault="00631212" w:rsidP="00C269B3">
      <w:pPr>
        <w:pStyle w:val="ConsNormal0"/>
        <w:suppressAutoHyphens w:val="0"/>
        <w:ind w:firstLine="709"/>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631212" w:rsidRPr="001412BF" w:rsidRDefault="00631212" w:rsidP="00C269B3">
      <w:pPr>
        <w:suppressAutoHyphens w:val="0"/>
        <w:autoSpaceDE w:val="0"/>
        <w:autoSpaceDN w:val="0"/>
        <w:adjustRightInd w:val="0"/>
        <w:ind w:firstLine="709"/>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w:t>
      </w:r>
      <w:r w:rsidRPr="001412BF">
        <w:rPr>
          <w:rFonts w:eastAsiaTheme="minorHAnsi"/>
          <w:kern w:val="0"/>
          <w:sz w:val="28"/>
          <w:szCs w:val="28"/>
        </w:rPr>
        <w:t>у</w:t>
      </w:r>
      <w:r w:rsidRPr="001412BF">
        <w:rPr>
          <w:rFonts w:eastAsiaTheme="minorHAnsi"/>
          <w:kern w:val="0"/>
          <w:sz w:val="28"/>
          <w:szCs w:val="28"/>
        </w:rPr>
        <w:t>пок товаров, работ, услуг для обеспечения муниципальных нужд</w:t>
      </w:r>
      <w:r w:rsidRPr="001412BF">
        <w:rPr>
          <w:rFonts w:eastAsiaTheme="minorHAnsi"/>
          <w:b/>
          <w:kern w:val="0"/>
          <w:sz w:val="28"/>
          <w:szCs w:val="28"/>
        </w:rPr>
        <w:t>;</w:t>
      </w:r>
    </w:p>
    <w:p w:rsidR="00631212" w:rsidRPr="001412BF" w:rsidRDefault="00E4099A" w:rsidP="00C269B3">
      <w:pPr>
        <w:pStyle w:val="ConsNormal0"/>
        <w:suppressAutoHyphens w:val="0"/>
        <w:ind w:firstLine="709"/>
        <w:jc w:val="both"/>
        <w:rPr>
          <w:rFonts w:ascii="Times New Roman" w:hAnsi="Times New Roman"/>
          <w:sz w:val="28"/>
          <w:szCs w:val="28"/>
        </w:rPr>
      </w:pPr>
      <w:r>
        <w:rPr>
          <w:rFonts w:ascii="Times New Roman" w:hAnsi="Times New Roman"/>
          <w:sz w:val="28"/>
          <w:szCs w:val="28"/>
        </w:rPr>
        <w:t xml:space="preserve">4) </w:t>
      </w:r>
      <w:r w:rsidR="00631212"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1412BF">
        <w:rPr>
          <w:rFonts w:ascii="Times New Roman" w:eastAsia="Times New Roman" w:hAnsi="Times New Roman" w:cs="Times New Roman"/>
          <w:sz w:val="28"/>
        </w:rPr>
        <w:t>и работы, выполняемые муниципальными предприятиями и учреждениями,</w:t>
      </w:r>
      <w:r w:rsidR="00631212" w:rsidRPr="001412BF">
        <w:rPr>
          <w:rFonts w:ascii="Times New Roman" w:hAnsi="Times New Roman"/>
          <w:sz w:val="28"/>
          <w:szCs w:val="28"/>
        </w:rPr>
        <w:t xml:space="preserve"> если иное не предусмотрено федеральными законами;</w:t>
      </w:r>
    </w:p>
    <w:p w:rsidR="00631212" w:rsidRPr="005E7D1E" w:rsidRDefault="00631212" w:rsidP="00C269B3">
      <w:pPr>
        <w:suppressAutoHyphens w:val="0"/>
        <w:autoSpaceDE w:val="0"/>
        <w:autoSpaceDN w:val="0"/>
        <w:adjustRightInd w:val="0"/>
        <w:ind w:firstLine="709"/>
        <w:jc w:val="both"/>
        <w:rPr>
          <w:sz w:val="28"/>
          <w:szCs w:val="28"/>
        </w:rPr>
      </w:pPr>
      <w:r w:rsidRPr="005E7D1E">
        <w:rPr>
          <w:rFonts w:eastAsia="Times New Roman"/>
          <w:bCs/>
          <w:iCs/>
          <w:kern w:val="0"/>
          <w:sz w:val="28"/>
          <w:szCs w:val="28"/>
          <w:lang w:eastAsia="ru-RU"/>
        </w:rPr>
        <w:t xml:space="preserve">5) в сфере стратегического планирования, </w:t>
      </w:r>
      <w:proofErr w:type="gramStart"/>
      <w:r w:rsidRPr="005E7D1E">
        <w:rPr>
          <w:rFonts w:eastAsia="Times New Roman"/>
          <w:bCs/>
          <w:iCs/>
          <w:kern w:val="0"/>
          <w:sz w:val="28"/>
          <w:szCs w:val="28"/>
          <w:lang w:eastAsia="ru-RU"/>
        </w:rPr>
        <w:t>предусмотренными</w:t>
      </w:r>
      <w:proofErr w:type="gramEnd"/>
      <w:r w:rsidRPr="005E7D1E">
        <w:rPr>
          <w:rFonts w:eastAsia="Times New Roman"/>
          <w:bCs/>
          <w:iCs/>
          <w:kern w:val="0"/>
          <w:sz w:val="28"/>
          <w:szCs w:val="28"/>
          <w:lang w:eastAsia="ru-RU"/>
        </w:rPr>
        <w:t xml:space="preserve"> Федерал</w:t>
      </w:r>
      <w:r w:rsidRPr="005E7D1E">
        <w:rPr>
          <w:rFonts w:eastAsia="Times New Roman"/>
          <w:bCs/>
          <w:iCs/>
          <w:kern w:val="0"/>
          <w:sz w:val="28"/>
          <w:szCs w:val="28"/>
          <w:lang w:eastAsia="ru-RU"/>
        </w:rPr>
        <w:t>ь</w:t>
      </w:r>
      <w:r w:rsidRPr="005E7D1E">
        <w:rPr>
          <w:rFonts w:eastAsia="Times New Roman"/>
          <w:bCs/>
          <w:iCs/>
          <w:kern w:val="0"/>
          <w:sz w:val="28"/>
          <w:szCs w:val="28"/>
          <w:lang w:eastAsia="ru-RU"/>
        </w:rPr>
        <w:t xml:space="preserve">ным </w:t>
      </w:r>
      <w:hyperlink r:id="rId16" w:history="1">
        <w:r w:rsidRPr="005E7D1E">
          <w:rPr>
            <w:rStyle w:val="afb"/>
            <w:rFonts w:eastAsia="Times New Roman"/>
            <w:bCs/>
            <w:iCs/>
            <w:color w:val="auto"/>
            <w:kern w:val="0"/>
            <w:sz w:val="28"/>
            <w:szCs w:val="28"/>
            <w:u w:val="none"/>
            <w:lang w:eastAsia="ru-RU"/>
          </w:rPr>
          <w:t>законом</w:t>
        </w:r>
      </w:hyperlink>
      <w:r w:rsidRPr="005E7D1E">
        <w:rPr>
          <w:rFonts w:eastAsia="Times New Roman"/>
          <w:bCs/>
          <w:iCs/>
          <w:kern w:val="0"/>
          <w:sz w:val="28"/>
          <w:szCs w:val="28"/>
          <w:lang w:eastAsia="ru-RU"/>
        </w:rPr>
        <w:t xml:space="preserve"> от 28.06.2014</w:t>
      </w:r>
      <w:r w:rsidR="00C23B2C">
        <w:rPr>
          <w:rFonts w:eastAsia="Times New Roman"/>
          <w:bCs/>
          <w:iCs/>
          <w:kern w:val="0"/>
          <w:sz w:val="28"/>
          <w:szCs w:val="28"/>
          <w:lang w:eastAsia="ru-RU"/>
        </w:rPr>
        <w:t xml:space="preserve"> года</w:t>
      </w:r>
      <w:r w:rsidRPr="005E7D1E">
        <w:rPr>
          <w:rFonts w:eastAsia="Times New Roman"/>
          <w:bCs/>
          <w:iCs/>
          <w:kern w:val="0"/>
          <w:sz w:val="28"/>
          <w:szCs w:val="28"/>
          <w:lang w:eastAsia="ru-RU"/>
        </w:rPr>
        <w:t xml:space="preserve"> №</w:t>
      </w:r>
      <w:r w:rsidR="006E12A6">
        <w:rPr>
          <w:rFonts w:eastAsia="Times New Roman"/>
          <w:bCs/>
          <w:iCs/>
          <w:kern w:val="0"/>
          <w:sz w:val="28"/>
          <w:szCs w:val="28"/>
          <w:lang w:eastAsia="ru-RU"/>
        </w:rPr>
        <w:t xml:space="preserve"> </w:t>
      </w:r>
      <w:r w:rsidRPr="005E7D1E">
        <w:rPr>
          <w:rFonts w:eastAsia="Times New Roman"/>
          <w:bCs/>
          <w:iCs/>
          <w:kern w:val="0"/>
          <w:sz w:val="28"/>
          <w:szCs w:val="28"/>
          <w:lang w:eastAsia="ru-RU"/>
        </w:rPr>
        <w:t xml:space="preserve">172-ФЗ </w:t>
      </w:r>
      <w:r w:rsidR="006E12A6">
        <w:rPr>
          <w:rFonts w:eastAsia="Times New Roman"/>
          <w:bCs/>
          <w:iCs/>
          <w:kern w:val="0"/>
          <w:sz w:val="28"/>
          <w:szCs w:val="28"/>
          <w:lang w:eastAsia="ru-RU"/>
        </w:rPr>
        <w:t>«</w:t>
      </w:r>
      <w:r w:rsidRPr="005E7D1E">
        <w:rPr>
          <w:rFonts w:eastAsia="Times New Roman"/>
          <w:bCs/>
          <w:iCs/>
          <w:kern w:val="0"/>
          <w:sz w:val="28"/>
          <w:szCs w:val="28"/>
          <w:lang w:eastAsia="ru-RU"/>
        </w:rPr>
        <w:t>О стратегическом планировании в Российской Федерации</w:t>
      </w:r>
      <w:r w:rsidR="006E12A6">
        <w:rPr>
          <w:rFonts w:eastAsia="Times New Roman"/>
          <w:bCs/>
          <w:iCs/>
          <w:kern w:val="0"/>
          <w:sz w:val="28"/>
          <w:szCs w:val="28"/>
          <w:lang w:eastAsia="ru-RU"/>
        </w:rPr>
        <w:t>»</w:t>
      </w:r>
      <w:r w:rsidRPr="005E7D1E">
        <w:rPr>
          <w:rFonts w:eastAsia="Times New Roman"/>
          <w:bCs/>
          <w:iCs/>
          <w:kern w:val="0"/>
          <w:sz w:val="28"/>
          <w:szCs w:val="28"/>
          <w:lang w:eastAsia="ru-RU"/>
        </w:rPr>
        <w:t>;</w:t>
      </w:r>
    </w:p>
    <w:p w:rsidR="00631212" w:rsidRPr="001412BF" w:rsidRDefault="00631212" w:rsidP="00C269B3">
      <w:pPr>
        <w:pStyle w:val="ConsNormal0"/>
        <w:suppressAutoHyphens w:val="0"/>
        <w:ind w:firstLine="709"/>
        <w:jc w:val="both"/>
        <w:rPr>
          <w:rFonts w:ascii="Times New Roman" w:hAnsi="Times New Roman"/>
          <w:sz w:val="28"/>
          <w:szCs w:val="28"/>
        </w:rPr>
      </w:pPr>
      <w:r w:rsidRPr="001412BF">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образования </w:t>
      </w:r>
      <w:r w:rsidR="00C23B2C" w:rsidRPr="00C23B2C">
        <w:rPr>
          <w:rFonts w:ascii="Times New Roman" w:hAnsi="Times New Roman" w:cs="Times New Roman"/>
          <w:sz w:val="28"/>
          <w:szCs w:val="28"/>
        </w:rPr>
        <w:t xml:space="preserve">Щербиновский </w:t>
      </w:r>
      <w:r w:rsidRPr="00C23B2C">
        <w:rPr>
          <w:rFonts w:ascii="Times New Roman" w:hAnsi="Times New Roman" w:cs="Times New Roman"/>
          <w:sz w:val="28"/>
          <w:szCs w:val="28"/>
        </w:rPr>
        <w:t>ра</w:t>
      </w:r>
      <w:r w:rsidRPr="00C23B2C">
        <w:rPr>
          <w:rFonts w:ascii="Times New Roman" w:hAnsi="Times New Roman" w:cs="Times New Roman"/>
          <w:sz w:val="28"/>
          <w:szCs w:val="28"/>
        </w:rPr>
        <w:t>й</w:t>
      </w:r>
      <w:r w:rsidRPr="00C23B2C">
        <w:rPr>
          <w:rFonts w:ascii="Times New Roman" w:hAnsi="Times New Roman" w:cs="Times New Roman"/>
          <w:sz w:val="28"/>
          <w:szCs w:val="28"/>
        </w:rPr>
        <w:t xml:space="preserve">он, преобразования муниципального образования </w:t>
      </w:r>
      <w:r w:rsidR="00C23B2C" w:rsidRPr="00C23B2C">
        <w:rPr>
          <w:rFonts w:ascii="Times New Roman" w:hAnsi="Times New Roman" w:cs="Times New Roman"/>
          <w:sz w:val="28"/>
          <w:szCs w:val="28"/>
        </w:rPr>
        <w:t>Щербиновский</w:t>
      </w:r>
      <w:r w:rsidR="00E4099A" w:rsidRPr="00C23B2C">
        <w:rPr>
          <w:rFonts w:ascii="Times New Roman" w:hAnsi="Times New Roman" w:cs="Times New Roman"/>
          <w:sz w:val="28"/>
          <w:szCs w:val="28"/>
        </w:rPr>
        <w:t xml:space="preserve"> </w:t>
      </w:r>
      <w:r w:rsidRPr="00C23B2C">
        <w:rPr>
          <w:rFonts w:ascii="Times New Roman" w:hAnsi="Times New Roman" w:cs="Times New Roman"/>
          <w:sz w:val="28"/>
          <w:szCs w:val="28"/>
        </w:rPr>
        <w:t>район</w:t>
      </w:r>
      <w:r w:rsidRPr="001412BF">
        <w:rPr>
          <w:rFonts w:ascii="Times New Roman" w:hAnsi="Times New Roman"/>
          <w:sz w:val="28"/>
          <w:szCs w:val="28"/>
        </w:rPr>
        <w:t>;</w:t>
      </w:r>
    </w:p>
    <w:p w:rsidR="00C269B3" w:rsidRDefault="00C269B3" w:rsidP="00C269B3">
      <w:pPr>
        <w:pStyle w:val="ConsNormal0"/>
        <w:suppressAutoHyphens w:val="0"/>
        <w:ind w:firstLine="709"/>
        <w:jc w:val="both"/>
        <w:rPr>
          <w:rFonts w:ascii="Times New Roman" w:hAnsi="Times New Roman"/>
          <w:sz w:val="28"/>
          <w:szCs w:val="28"/>
        </w:rPr>
      </w:pPr>
    </w:p>
    <w:p w:rsidR="00631212" w:rsidRPr="001412BF" w:rsidRDefault="00631212" w:rsidP="00C269B3">
      <w:pPr>
        <w:pStyle w:val="ConsNormal0"/>
        <w:suppressAutoHyphens w:val="0"/>
        <w:ind w:firstLine="709"/>
        <w:jc w:val="both"/>
        <w:rPr>
          <w:rFonts w:ascii="Times New Roman" w:hAnsi="Times New Roman"/>
          <w:sz w:val="28"/>
          <w:szCs w:val="28"/>
        </w:rPr>
      </w:pPr>
      <w:r w:rsidRPr="001412BF">
        <w:rPr>
          <w:rFonts w:ascii="Times New Roman" w:hAnsi="Times New Roman"/>
          <w:sz w:val="28"/>
          <w:szCs w:val="28"/>
        </w:rPr>
        <w:t>7) организация сбора статистических показателей, характеризующих с</w:t>
      </w:r>
      <w:r w:rsidRPr="001412BF">
        <w:rPr>
          <w:rFonts w:ascii="Times New Roman" w:hAnsi="Times New Roman"/>
          <w:sz w:val="28"/>
          <w:szCs w:val="28"/>
        </w:rPr>
        <w:t>о</w:t>
      </w:r>
      <w:r w:rsidRPr="001412BF">
        <w:rPr>
          <w:rFonts w:ascii="Times New Roman" w:hAnsi="Times New Roman"/>
          <w:sz w:val="28"/>
          <w:szCs w:val="28"/>
        </w:rPr>
        <w:t xml:space="preserve">стояние экономики и социальной сферы муниципального образования </w:t>
      </w:r>
      <w:r w:rsidR="00C23B2C" w:rsidRPr="00C23B2C">
        <w:rPr>
          <w:rFonts w:ascii="Times New Roman" w:hAnsi="Times New Roman" w:cs="Times New Roman"/>
          <w:sz w:val="28"/>
          <w:szCs w:val="28"/>
        </w:rPr>
        <w:t>Щерб</w:t>
      </w:r>
      <w:r w:rsidR="00C23B2C" w:rsidRPr="00C23B2C">
        <w:rPr>
          <w:rFonts w:ascii="Times New Roman" w:hAnsi="Times New Roman" w:cs="Times New Roman"/>
          <w:sz w:val="28"/>
          <w:szCs w:val="28"/>
        </w:rPr>
        <w:t>и</w:t>
      </w:r>
      <w:r w:rsidR="00C23B2C" w:rsidRPr="00C23B2C">
        <w:rPr>
          <w:rFonts w:ascii="Times New Roman" w:hAnsi="Times New Roman" w:cs="Times New Roman"/>
          <w:sz w:val="28"/>
          <w:szCs w:val="28"/>
        </w:rPr>
        <w:t xml:space="preserve">новский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3047F3" w:rsidRDefault="00631212" w:rsidP="00C269B3">
      <w:pPr>
        <w:pStyle w:val="ConsNormal0"/>
        <w:suppressAutoHyphens w:val="0"/>
        <w:ind w:firstLine="709"/>
        <w:jc w:val="both"/>
        <w:rPr>
          <w:rFonts w:ascii="Times New Roman" w:hAnsi="Times New Roman"/>
          <w:i/>
          <w:color w:val="000000" w:themeColor="text1"/>
          <w:sz w:val="28"/>
          <w:szCs w:val="28"/>
        </w:rPr>
      </w:pPr>
      <w:r w:rsidRPr="005E7322">
        <w:rPr>
          <w:rFonts w:ascii="Times New Roman" w:hAnsi="Times New Roman"/>
          <w:sz w:val="28"/>
          <w:szCs w:val="28"/>
        </w:rPr>
        <w:t>8)</w:t>
      </w:r>
      <w:r w:rsidR="00934AC2">
        <w:rPr>
          <w:rFonts w:ascii="Times New Roman" w:hAnsi="Times New Roman"/>
          <w:sz w:val="28"/>
          <w:szCs w:val="28"/>
        </w:rPr>
        <w:t xml:space="preserve"> </w:t>
      </w:r>
      <w:r w:rsidRPr="005E7322">
        <w:rPr>
          <w:rFonts w:ascii="Times New Roman" w:hAnsi="Times New Roman"/>
          <w:sz w:val="28"/>
          <w:szCs w:val="28"/>
        </w:rPr>
        <w:t>учреждение печатного средства массовой информации и (или) сетевого издания для обнародования муниципальных правовых актов, доведения до св</w:t>
      </w:r>
      <w:r w:rsidRPr="005E7322">
        <w:rPr>
          <w:rFonts w:ascii="Times New Roman" w:hAnsi="Times New Roman"/>
          <w:sz w:val="28"/>
          <w:szCs w:val="28"/>
        </w:rPr>
        <w:t>е</w:t>
      </w:r>
      <w:r w:rsidRPr="005E7322">
        <w:rPr>
          <w:rFonts w:ascii="Times New Roman" w:hAnsi="Times New Roman"/>
          <w:sz w:val="28"/>
          <w:szCs w:val="28"/>
        </w:rPr>
        <w:t xml:space="preserve">дения жителей муниципального образования официальной информации; </w:t>
      </w:r>
    </w:p>
    <w:p w:rsidR="00631212" w:rsidRPr="005E7322" w:rsidRDefault="00631212" w:rsidP="00C269B3">
      <w:pPr>
        <w:pStyle w:val="ConsNormal0"/>
        <w:suppressAutoHyphens w:val="0"/>
        <w:ind w:firstLine="709"/>
        <w:jc w:val="both"/>
        <w:rPr>
          <w:rFonts w:ascii="Times New Roman" w:hAnsi="Times New Roman"/>
          <w:sz w:val="28"/>
          <w:szCs w:val="28"/>
        </w:rPr>
      </w:pPr>
      <w:r w:rsidRPr="005E7322">
        <w:rPr>
          <w:rFonts w:ascii="Times New Roman" w:hAnsi="Times New Roman"/>
          <w:sz w:val="28"/>
          <w:szCs w:val="28"/>
        </w:rPr>
        <w:t>9) осуществление международных и внешнеэкономических связей в соо</w:t>
      </w:r>
      <w:r w:rsidRPr="005E7322">
        <w:rPr>
          <w:rFonts w:ascii="Times New Roman" w:hAnsi="Times New Roman"/>
          <w:sz w:val="28"/>
          <w:szCs w:val="28"/>
        </w:rPr>
        <w:t>т</w:t>
      </w:r>
      <w:r w:rsidRPr="005E7322">
        <w:rPr>
          <w:rFonts w:ascii="Times New Roman" w:hAnsi="Times New Roman"/>
          <w:sz w:val="28"/>
          <w:szCs w:val="28"/>
        </w:rPr>
        <w:t xml:space="preserve">ветствии с </w:t>
      </w:r>
      <w:r w:rsidR="00690D87">
        <w:rPr>
          <w:rFonts w:ascii="Times New Roman" w:hAnsi="Times New Roman" w:cs="Times New Roman"/>
          <w:sz w:val="28"/>
          <w:szCs w:val="28"/>
        </w:rPr>
        <w:t>федеральным законом</w:t>
      </w:r>
      <w:r w:rsidRPr="005E7322">
        <w:rPr>
          <w:rFonts w:ascii="Times New Roman" w:hAnsi="Times New Roman" w:cs="Times New Roman"/>
          <w:sz w:val="28"/>
          <w:szCs w:val="28"/>
        </w:rPr>
        <w:t>;</w:t>
      </w:r>
    </w:p>
    <w:p w:rsidR="00631212" w:rsidRPr="00CF3893" w:rsidRDefault="00631212" w:rsidP="00C269B3">
      <w:pPr>
        <w:suppressAutoHyphens w:val="0"/>
        <w:autoSpaceDE w:val="0"/>
        <w:autoSpaceDN w:val="0"/>
        <w:adjustRightInd w:val="0"/>
        <w:ind w:firstLine="709"/>
        <w:jc w:val="both"/>
        <w:rPr>
          <w:rFonts w:eastAsiaTheme="minorHAnsi"/>
          <w:kern w:val="0"/>
          <w:sz w:val="28"/>
          <w:szCs w:val="28"/>
        </w:rPr>
      </w:pPr>
      <w:r w:rsidRPr="001412BF">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rFonts w:eastAsiaTheme="minorHAnsi"/>
          <w:kern w:val="0"/>
          <w:sz w:val="28"/>
          <w:szCs w:val="28"/>
        </w:rPr>
        <w:t>, муниципал</w:t>
      </w:r>
      <w:r w:rsidRPr="001412BF">
        <w:rPr>
          <w:rFonts w:eastAsiaTheme="minorHAnsi"/>
          <w:kern w:val="0"/>
          <w:sz w:val="28"/>
          <w:szCs w:val="28"/>
        </w:rPr>
        <w:t>ь</w:t>
      </w:r>
      <w:r w:rsidRPr="001412BF">
        <w:rPr>
          <w:rFonts w:eastAsiaTheme="minorHAnsi"/>
          <w:kern w:val="0"/>
          <w:sz w:val="28"/>
          <w:szCs w:val="28"/>
        </w:rPr>
        <w:t>ных служащих и работников муниципальных учреждений</w:t>
      </w:r>
      <w:r w:rsidRPr="00CF3893">
        <w:rPr>
          <w:sz w:val="28"/>
          <w:szCs w:val="28"/>
        </w:rPr>
        <w:t>, организация подг</w:t>
      </w:r>
      <w:r w:rsidRPr="00CF3893">
        <w:rPr>
          <w:sz w:val="28"/>
          <w:szCs w:val="28"/>
        </w:rPr>
        <w:t>о</w:t>
      </w:r>
      <w:r w:rsidRPr="00CF3893">
        <w:rPr>
          <w:sz w:val="28"/>
          <w:szCs w:val="28"/>
        </w:rPr>
        <w:t>товки кадров для муниципальной службы в порядке, предусмотренном закон</w:t>
      </w:r>
      <w:r w:rsidRPr="00CF3893">
        <w:rPr>
          <w:sz w:val="28"/>
          <w:szCs w:val="28"/>
        </w:rPr>
        <w:t>о</w:t>
      </w:r>
      <w:r w:rsidRPr="00CF3893">
        <w:rPr>
          <w:sz w:val="28"/>
          <w:szCs w:val="28"/>
        </w:rPr>
        <w:t>дательством Российской Федерации об образовании и законодательством Ро</w:t>
      </w:r>
      <w:r w:rsidRPr="00CF3893">
        <w:rPr>
          <w:sz w:val="28"/>
          <w:szCs w:val="28"/>
        </w:rPr>
        <w:t>с</w:t>
      </w:r>
      <w:r w:rsidRPr="00CF3893">
        <w:rPr>
          <w:sz w:val="28"/>
          <w:szCs w:val="28"/>
        </w:rPr>
        <w:t>сийской Федерации о муниципальной службе</w:t>
      </w:r>
      <w:r w:rsidRPr="00CF3893">
        <w:rPr>
          <w:rFonts w:eastAsiaTheme="minorHAnsi"/>
          <w:kern w:val="0"/>
          <w:sz w:val="28"/>
          <w:szCs w:val="28"/>
        </w:rPr>
        <w:t>;</w:t>
      </w:r>
    </w:p>
    <w:p w:rsidR="00631212" w:rsidRPr="001412BF" w:rsidRDefault="00631212" w:rsidP="00C269B3">
      <w:pPr>
        <w:suppressAutoHyphens w:val="0"/>
        <w:autoSpaceDE w:val="0"/>
        <w:ind w:firstLine="709"/>
        <w:jc w:val="both"/>
        <w:rPr>
          <w:sz w:val="28"/>
          <w:szCs w:val="28"/>
        </w:rPr>
      </w:pPr>
      <w:r w:rsidRPr="001412BF">
        <w:rPr>
          <w:sz w:val="28"/>
          <w:szCs w:val="28"/>
        </w:rPr>
        <w:t>11) утверждение и реализация муниципальных программ в области эне</w:t>
      </w:r>
      <w:r w:rsidRPr="001412BF">
        <w:rPr>
          <w:sz w:val="28"/>
          <w:szCs w:val="28"/>
        </w:rPr>
        <w:t>р</w:t>
      </w:r>
      <w:r w:rsidRPr="001412BF">
        <w:rPr>
          <w:sz w:val="28"/>
          <w:szCs w:val="28"/>
        </w:rPr>
        <w:t>госбережения и повышения энергетической эффективности, организация пр</w:t>
      </w:r>
      <w:r w:rsidRPr="001412BF">
        <w:rPr>
          <w:sz w:val="28"/>
          <w:szCs w:val="28"/>
        </w:rPr>
        <w:t>о</w:t>
      </w:r>
      <w:r w:rsidRPr="001412BF">
        <w:rPr>
          <w:sz w:val="28"/>
          <w:szCs w:val="28"/>
        </w:rPr>
        <w:t>ведения энергетического обследования многоквартирных домов, помещения в которых составляют муниципальный жилищный фонд в границах муниципал</w:t>
      </w:r>
      <w:r w:rsidRPr="001412BF">
        <w:rPr>
          <w:sz w:val="28"/>
          <w:szCs w:val="28"/>
        </w:rPr>
        <w:t>ь</w:t>
      </w:r>
      <w:r w:rsidRPr="001412BF">
        <w:rPr>
          <w:sz w:val="28"/>
          <w:szCs w:val="28"/>
        </w:rPr>
        <w:t xml:space="preserve">ного образования </w:t>
      </w:r>
      <w:r w:rsidR="00C23B2C">
        <w:rPr>
          <w:sz w:val="28"/>
          <w:szCs w:val="28"/>
        </w:rPr>
        <w:t xml:space="preserve">Щербиновский </w:t>
      </w:r>
      <w:r w:rsidRPr="001412BF">
        <w:rPr>
          <w:sz w:val="28"/>
          <w:szCs w:val="28"/>
        </w:rPr>
        <w:t>район, организация и проведение иных мер</w:t>
      </w:r>
      <w:r w:rsidRPr="001412BF">
        <w:rPr>
          <w:sz w:val="28"/>
          <w:szCs w:val="28"/>
        </w:rPr>
        <w:t>о</w:t>
      </w:r>
      <w:r w:rsidRPr="001412BF">
        <w:rPr>
          <w:sz w:val="28"/>
          <w:szCs w:val="28"/>
        </w:rPr>
        <w:t>приятий, предусмотренных законодательством об энергосбережении и о пов</w:t>
      </w:r>
      <w:r w:rsidRPr="001412BF">
        <w:rPr>
          <w:sz w:val="28"/>
          <w:szCs w:val="28"/>
        </w:rPr>
        <w:t>ы</w:t>
      </w:r>
      <w:r w:rsidRPr="001412BF">
        <w:rPr>
          <w:sz w:val="28"/>
          <w:szCs w:val="28"/>
        </w:rPr>
        <w:t>шении энергетической эффективности;</w:t>
      </w:r>
    </w:p>
    <w:p w:rsidR="00631212" w:rsidRPr="00690D87" w:rsidRDefault="00631212" w:rsidP="00C269B3">
      <w:pPr>
        <w:pStyle w:val="ConsNormal0"/>
        <w:suppressAutoHyphens w:val="0"/>
        <w:ind w:firstLine="709"/>
        <w:jc w:val="both"/>
        <w:rPr>
          <w:rFonts w:ascii="Times New Roman" w:hAnsi="Times New Roman" w:cs="Times New Roman"/>
          <w:sz w:val="28"/>
          <w:szCs w:val="28"/>
        </w:rPr>
      </w:pPr>
      <w:r w:rsidRPr="00690D87">
        <w:rPr>
          <w:rFonts w:ascii="Times New Roman" w:hAnsi="Times New Roman" w:cs="Times New Roman"/>
          <w:sz w:val="28"/>
          <w:szCs w:val="28"/>
        </w:rPr>
        <w:t xml:space="preserve">12) </w:t>
      </w:r>
      <w:r w:rsidR="00690D87" w:rsidRPr="00690D87">
        <w:rPr>
          <w:rFonts w:ascii="Times New Roman" w:hAnsi="Times New Roman" w:cs="Times New Roman"/>
          <w:sz w:val="28"/>
          <w:szCs w:val="28"/>
        </w:rPr>
        <w:t>иными полномочиями в соответствии с федеральным законом, наст</w:t>
      </w:r>
      <w:r w:rsidR="00690D87" w:rsidRPr="00690D87">
        <w:rPr>
          <w:rFonts w:ascii="Times New Roman" w:hAnsi="Times New Roman" w:cs="Times New Roman"/>
          <w:sz w:val="28"/>
          <w:szCs w:val="28"/>
        </w:rPr>
        <w:t>о</w:t>
      </w:r>
      <w:r w:rsidR="00690D87" w:rsidRPr="00690D87">
        <w:rPr>
          <w:rFonts w:ascii="Times New Roman" w:hAnsi="Times New Roman" w:cs="Times New Roman"/>
          <w:sz w:val="28"/>
          <w:szCs w:val="28"/>
        </w:rPr>
        <w:t>ящим Уставом</w:t>
      </w:r>
      <w:r w:rsidRPr="00690D87">
        <w:rPr>
          <w:rFonts w:ascii="Times New Roman" w:hAnsi="Times New Roman" w:cs="Times New Roman"/>
          <w:sz w:val="28"/>
          <w:szCs w:val="28"/>
        </w:rPr>
        <w:t>.</w:t>
      </w:r>
    </w:p>
    <w:p w:rsidR="00690D87" w:rsidRPr="00690D87" w:rsidRDefault="001C22C7" w:rsidP="00C269B3">
      <w:pPr>
        <w:pStyle w:val="2"/>
        <w:keepNext w:val="0"/>
        <w:suppressAutoHyphens w:val="0"/>
        <w:spacing w:before="0" w:after="0"/>
        <w:ind w:firstLine="709"/>
        <w:rPr>
          <w:rFonts w:ascii="Times New Roman" w:hAnsi="Times New Roman"/>
          <w:i/>
          <w:sz w:val="28"/>
          <w:szCs w:val="28"/>
        </w:rPr>
      </w:pPr>
      <w:r>
        <w:rPr>
          <w:rFonts w:ascii="Times New Roman" w:hAnsi="Times New Roman"/>
          <w:sz w:val="28"/>
          <w:szCs w:val="28"/>
        </w:rPr>
        <w:lastRenderedPageBreak/>
        <w:t>Статья 39</w:t>
      </w:r>
      <w:r w:rsidR="00690D87" w:rsidRPr="00690D87">
        <w:rPr>
          <w:rFonts w:ascii="Times New Roman" w:hAnsi="Times New Roman"/>
          <w:sz w:val="28"/>
          <w:szCs w:val="28"/>
        </w:rPr>
        <w:t>. Осуществление органами местного самоуправления мун</w:t>
      </w:r>
      <w:r w:rsidR="00690D87" w:rsidRPr="00690D87">
        <w:rPr>
          <w:rFonts w:ascii="Times New Roman" w:hAnsi="Times New Roman"/>
          <w:sz w:val="28"/>
          <w:szCs w:val="28"/>
        </w:rPr>
        <w:t>и</w:t>
      </w:r>
      <w:r w:rsidR="00690D87" w:rsidRPr="00690D87">
        <w:rPr>
          <w:rFonts w:ascii="Times New Roman" w:hAnsi="Times New Roman"/>
          <w:sz w:val="28"/>
          <w:szCs w:val="28"/>
        </w:rPr>
        <w:t xml:space="preserve">ципального образования </w:t>
      </w:r>
      <w:r w:rsidR="00275DAB">
        <w:rPr>
          <w:rFonts w:ascii="Times New Roman" w:hAnsi="Times New Roman"/>
          <w:sz w:val="28"/>
          <w:szCs w:val="28"/>
        </w:rPr>
        <w:t xml:space="preserve">Щербиновский </w:t>
      </w:r>
      <w:r w:rsidR="00DE0324">
        <w:rPr>
          <w:rFonts w:ascii="Times New Roman" w:eastAsia="Calibri" w:hAnsi="Times New Roman"/>
          <w:sz w:val="28"/>
          <w:szCs w:val="28"/>
        </w:rPr>
        <w:t xml:space="preserve">район </w:t>
      </w:r>
      <w:r w:rsidR="00690D87" w:rsidRPr="00690D87">
        <w:rPr>
          <w:rFonts w:ascii="Times New Roman" w:hAnsi="Times New Roman"/>
          <w:sz w:val="28"/>
          <w:szCs w:val="28"/>
        </w:rPr>
        <w:t>отдельных государстве</w:t>
      </w:r>
      <w:r w:rsidR="00690D87" w:rsidRPr="00690D87">
        <w:rPr>
          <w:rFonts w:ascii="Times New Roman" w:hAnsi="Times New Roman"/>
          <w:sz w:val="28"/>
          <w:szCs w:val="28"/>
        </w:rPr>
        <w:t>н</w:t>
      </w:r>
      <w:r w:rsidR="00690D87" w:rsidRPr="00690D87">
        <w:rPr>
          <w:rFonts w:ascii="Times New Roman" w:hAnsi="Times New Roman"/>
          <w:sz w:val="28"/>
          <w:szCs w:val="28"/>
        </w:rPr>
        <w:t>ных полномочий</w:t>
      </w:r>
    </w:p>
    <w:p w:rsidR="00690D87" w:rsidRPr="00F37DAF" w:rsidRDefault="00690D87" w:rsidP="00C269B3">
      <w:pPr>
        <w:suppressAutoHyphens w:val="0"/>
        <w:autoSpaceDE w:val="0"/>
        <w:autoSpaceDN w:val="0"/>
        <w:adjustRightInd w:val="0"/>
        <w:ind w:firstLine="709"/>
        <w:jc w:val="both"/>
        <w:rPr>
          <w:rFonts w:eastAsia="Calibri"/>
          <w:sz w:val="28"/>
          <w:szCs w:val="28"/>
          <w:lang w:eastAsia="ru-RU"/>
        </w:rPr>
      </w:pPr>
      <w:r w:rsidRPr="00690D87">
        <w:rPr>
          <w:rFonts w:eastAsia="Calibri"/>
          <w:sz w:val="28"/>
          <w:szCs w:val="28"/>
          <w:lang w:eastAsia="ru-RU"/>
        </w:rPr>
        <w:t xml:space="preserve">1. </w:t>
      </w:r>
      <w:proofErr w:type="gramStart"/>
      <w:r w:rsidRPr="00690D87">
        <w:rPr>
          <w:rFonts w:eastAsia="Calibri"/>
          <w:sz w:val="28"/>
          <w:szCs w:val="28"/>
          <w:lang w:eastAsia="ru-RU"/>
        </w:rPr>
        <w:t>Краснодарский край вправе передавать органам местного самоуправл</w:t>
      </w:r>
      <w:r w:rsidRPr="00690D87">
        <w:rPr>
          <w:rFonts w:eastAsia="Calibri"/>
          <w:sz w:val="28"/>
          <w:szCs w:val="28"/>
          <w:lang w:eastAsia="ru-RU"/>
        </w:rPr>
        <w:t>е</w:t>
      </w:r>
      <w:r w:rsidRPr="00690D87">
        <w:rPr>
          <w:rFonts w:eastAsia="Calibri"/>
          <w:sz w:val="28"/>
          <w:szCs w:val="28"/>
          <w:lang w:eastAsia="ru-RU"/>
        </w:rPr>
        <w:t xml:space="preserve">ния </w:t>
      </w:r>
      <w:r w:rsidRPr="00690D87">
        <w:rPr>
          <w:sz w:val="28"/>
          <w:szCs w:val="28"/>
        </w:rPr>
        <w:t xml:space="preserve">муниципального образования </w:t>
      </w:r>
      <w:r w:rsidR="00275DAB">
        <w:rPr>
          <w:sz w:val="28"/>
          <w:szCs w:val="28"/>
        </w:rPr>
        <w:t>Щербиновский</w:t>
      </w:r>
      <w:r w:rsidR="00275DAB" w:rsidRPr="00690D87">
        <w:rPr>
          <w:rFonts w:eastAsia="Calibri"/>
          <w:sz w:val="28"/>
          <w:szCs w:val="28"/>
        </w:rPr>
        <w:t xml:space="preserve"> </w:t>
      </w:r>
      <w:r w:rsidR="00275DAB">
        <w:rPr>
          <w:rFonts w:eastAsia="Calibri"/>
          <w:sz w:val="28"/>
          <w:szCs w:val="28"/>
        </w:rPr>
        <w:t xml:space="preserve"> </w:t>
      </w:r>
      <w:r w:rsidR="00DE0324">
        <w:rPr>
          <w:rFonts w:eastAsia="Calibri"/>
          <w:color w:val="000000"/>
          <w:kern w:val="0"/>
          <w:sz w:val="28"/>
          <w:szCs w:val="28"/>
          <w:lang w:eastAsia="ru-RU"/>
        </w:rPr>
        <w:t>район</w:t>
      </w:r>
      <w:r w:rsidR="00275DAB">
        <w:rPr>
          <w:rFonts w:eastAsia="Calibri"/>
          <w:color w:val="000000"/>
          <w:kern w:val="0"/>
          <w:sz w:val="28"/>
          <w:szCs w:val="28"/>
          <w:lang w:eastAsia="ru-RU"/>
        </w:rPr>
        <w:t xml:space="preserve"> </w:t>
      </w:r>
      <w:r w:rsidRPr="00690D87">
        <w:rPr>
          <w:rFonts w:eastAsia="Calibri"/>
          <w:sz w:val="28"/>
          <w:szCs w:val="28"/>
          <w:lang w:eastAsia="ru-RU"/>
        </w:rPr>
        <w:t>осуществление</w:t>
      </w:r>
      <w:r w:rsidRPr="00F37DAF">
        <w:rPr>
          <w:rFonts w:eastAsia="Calibri"/>
          <w:sz w:val="28"/>
          <w:szCs w:val="28"/>
          <w:lang w:eastAsia="ru-RU"/>
        </w:rPr>
        <w:t xml:space="preserve"> о</w:t>
      </w:r>
      <w:r w:rsidRPr="00F37DAF">
        <w:rPr>
          <w:rFonts w:eastAsia="Calibri"/>
          <w:sz w:val="28"/>
          <w:szCs w:val="28"/>
          <w:lang w:eastAsia="ru-RU"/>
        </w:rPr>
        <w:t>т</w:t>
      </w:r>
      <w:r w:rsidRPr="00F37DAF">
        <w:rPr>
          <w:rFonts w:eastAsia="Calibri"/>
          <w:sz w:val="28"/>
          <w:szCs w:val="28"/>
          <w:lang w:eastAsia="ru-RU"/>
        </w:rPr>
        <w:t xml:space="preserve">дельных государственных полномочий, осуществляемых Краснодарским краем на территории </w:t>
      </w:r>
      <w:r w:rsidRPr="00F37DAF">
        <w:rPr>
          <w:sz w:val="28"/>
          <w:szCs w:val="28"/>
        </w:rPr>
        <w:t xml:space="preserve">муниципального </w:t>
      </w:r>
      <w:r w:rsidRPr="00F37DAF">
        <w:rPr>
          <w:color w:val="000000"/>
          <w:sz w:val="28"/>
          <w:szCs w:val="28"/>
        </w:rPr>
        <w:t xml:space="preserve">образования </w:t>
      </w:r>
      <w:r w:rsidR="00275DAB">
        <w:rPr>
          <w:sz w:val="28"/>
          <w:szCs w:val="28"/>
        </w:rPr>
        <w:t>Щербиновский</w:t>
      </w:r>
      <w:r w:rsidR="00275DAB" w:rsidRPr="00F37DAF">
        <w:rPr>
          <w:rFonts w:eastAsia="Calibri"/>
          <w:sz w:val="28"/>
          <w:szCs w:val="28"/>
        </w:rPr>
        <w:t xml:space="preserve"> </w:t>
      </w:r>
      <w:r w:rsidR="00DE0324">
        <w:rPr>
          <w:rFonts w:eastAsia="Calibri"/>
          <w:color w:val="000000"/>
          <w:kern w:val="0"/>
          <w:sz w:val="28"/>
          <w:szCs w:val="28"/>
          <w:lang w:eastAsia="ru-RU"/>
        </w:rPr>
        <w:t>район</w:t>
      </w:r>
      <w:r w:rsidRPr="00F37DAF">
        <w:rPr>
          <w:rFonts w:eastAsia="Calibri"/>
          <w:color w:val="000000"/>
          <w:sz w:val="28"/>
          <w:szCs w:val="28"/>
          <w:lang w:eastAsia="ru-RU"/>
        </w:rPr>
        <w:t>, в соотве</w:t>
      </w:r>
      <w:r w:rsidRPr="00F37DAF">
        <w:rPr>
          <w:rFonts w:eastAsia="Calibri"/>
          <w:color w:val="000000"/>
          <w:sz w:val="28"/>
          <w:szCs w:val="28"/>
          <w:lang w:eastAsia="ru-RU"/>
        </w:rPr>
        <w:t>т</w:t>
      </w:r>
      <w:r w:rsidRPr="00F37DAF">
        <w:rPr>
          <w:rFonts w:eastAsia="Calibri"/>
          <w:color w:val="000000"/>
          <w:sz w:val="28"/>
          <w:szCs w:val="28"/>
          <w:lang w:eastAsia="ru-RU"/>
        </w:rPr>
        <w:t xml:space="preserve">ствии со статьей 34 Федерального закона </w:t>
      </w:r>
      <w:r w:rsidRPr="00F37DAF">
        <w:rPr>
          <w:color w:val="000000"/>
          <w:sz w:val="28"/>
          <w:szCs w:val="28"/>
        </w:rPr>
        <w:t>от 20.03.2025</w:t>
      </w:r>
      <w:r w:rsidR="00275DAB">
        <w:rPr>
          <w:color w:val="000000"/>
          <w:sz w:val="28"/>
          <w:szCs w:val="28"/>
        </w:rPr>
        <w:t xml:space="preserve"> года</w:t>
      </w:r>
      <w:r w:rsidRPr="00F37DAF">
        <w:rPr>
          <w:color w:val="000000"/>
          <w:sz w:val="28"/>
          <w:szCs w:val="28"/>
        </w:rPr>
        <w:t xml:space="preserve"> №</w:t>
      </w:r>
      <w:r w:rsidR="006E12A6">
        <w:rPr>
          <w:color w:val="000000"/>
          <w:sz w:val="28"/>
          <w:szCs w:val="28"/>
        </w:rPr>
        <w:t xml:space="preserve"> </w:t>
      </w:r>
      <w:r w:rsidRPr="00F37DAF">
        <w:rPr>
          <w:color w:val="000000"/>
          <w:sz w:val="28"/>
          <w:szCs w:val="28"/>
        </w:rPr>
        <w:t xml:space="preserve">33-ФЗ </w:t>
      </w:r>
      <w:r w:rsidR="006E12A6">
        <w:rPr>
          <w:color w:val="000000"/>
          <w:sz w:val="28"/>
          <w:szCs w:val="28"/>
        </w:rPr>
        <w:t>«</w:t>
      </w:r>
      <w:r w:rsidRPr="00F37DAF">
        <w:rPr>
          <w:rFonts w:eastAsia="Calibri"/>
          <w:color w:val="000000"/>
          <w:sz w:val="28"/>
          <w:szCs w:val="28"/>
          <w:lang w:eastAsia="ru-RU"/>
        </w:rPr>
        <w:t>Об о</w:t>
      </w:r>
      <w:r w:rsidRPr="00F37DAF">
        <w:rPr>
          <w:rFonts w:eastAsia="Calibri"/>
          <w:color w:val="000000"/>
          <w:sz w:val="28"/>
          <w:szCs w:val="28"/>
          <w:lang w:eastAsia="ru-RU"/>
        </w:rPr>
        <w:t>б</w:t>
      </w:r>
      <w:r w:rsidRPr="00F37DAF">
        <w:rPr>
          <w:rFonts w:eastAsia="Calibri"/>
          <w:color w:val="000000"/>
          <w:sz w:val="28"/>
          <w:szCs w:val="28"/>
          <w:lang w:eastAsia="ru-RU"/>
        </w:rPr>
        <w:t>щих принципах организации местного самоуправления в единой системе пу</w:t>
      </w:r>
      <w:r w:rsidRPr="00F37DAF">
        <w:rPr>
          <w:rFonts w:eastAsia="Calibri"/>
          <w:color w:val="000000"/>
          <w:sz w:val="28"/>
          <w:szCs w:val="28"/>
          <w:lang w:eastAsia="ru-RU"/>
        </w:rPr>
        <w:t>б</w:t>
      </w:r>
      <w:r w:rsidRPr="00F37DAF">
        <w:rPr>
          <w:rFonts w:eastAsia="Calibri"/>
          <w:color w:val="000000"/>
          <w:sz w:val="28"/>
          <w:szCs w:val="28"/>
          <w:lang w:eastAsia="ru-RU"/>
        </w:rPr>
        <w:t>личной власти</w:t>
      </w:r>
      <w:r w:rsidR="006E12A6">
        <w:rPr>
          <w:rFonts w:eastAsia="Calibri"/>
          <w:color w:val="000000"/>
          <w:sz w:val="28"/>
          <w:szCs w:val="28"/>
          <w:lang w:eastAsia="ru-RU"/>
        </w:rPr>
        <w:t>»</w:t>
      </w:r>
      <w:r w:rsidRPr="00F37DAF">
        <w:rPr>
          <w:rFonts w:eastAsia="Calibri"/>
          <w:color w:val="000000"/>
          <w:sz w:val="28"/>
          <w:szCs w:val="28"/>
          <w:lang w:eastAsia="ru-RU"/>
        </w:rPr>
        <w:t xml:space="preserve"> и с Федеральным законом от 21.12.2021 </w:t>
      </w:r>
      <w:r w:rsidR="00275DAB">
        <w:rPr>
          <w:rFonts w:eastAsia="Calibri"/>
          <w:color w:val="000000"/>
          <w:sz w:val="28"/>
          <w:szCs w:val="28"/>
          <w:lang w:eastAsia="ru-RU"/>
        </w:rPr>
        <w:t xml:space="preserve">года </w:t>
      </w:r>
      <w:r w:rsidR="006E12A6">
        <w:rPr>
          <w:rFonts w:eastAsia="Calibri"/>
          <w:color w:val="000000"/>
          <w:sz w:val="28"/>
          <w:szCs w:val="28"/>
          <w:lang w:eastAsia="ru-RU"/>
        </w:rPr>
        <w:t xml:space="preserve">№ </w:t>
      </w:r>
      <w:r w:rsidRPr="00F37DAF">
        <w:rPr>
          <w:rFonts w:eastAsia="Calibri"/>
          <w:color w:val="000000"/>
          <w:sz w:val="28"/>
          <w:szCs w:val="28"/>
          <w:lang w:eastAsia="ru-RU"/>
        </w:rPr>
        <w:t xml:space="preserve">414-ФЗ </w:t>
      </w:r>
      <w:r w:rsidR="006E12A6">
        <w:rPr>
          <w:rFonts w:eastAsia="Calibri"/>
          <w:color w:val="000000"/>
          <w:sz w:val="28"/>
          <w:szCs w:val="28"/>
          <w:lang w:eastAsia="ru-RU"/>
        </w:rPr>
        <w:t>«</w:t>
      </w:r>
      <w:r w:rsidRPr="00F37DAF">
        <w:rPr>
          <w:rFonts w:eastAsia="Calibri"/>
          <w:color w:val="000000"/>
          <w:sz w:val="28"/>
          <w:szCs w:val="28"/>
          <w:lang w:eastAsia="ru-RU"/>
        </w:rPr>
        <w:t>Об общих принципах организации публичной власти</w:t>
      </w:r>
      <w:proofErr w:type="gramEnd"/>
      <w:r w:rsidRPr="00F37DAF">
        <w:rPr>
          <w:rFonts w:eastAsia="Calibri"/>
          <w:color w:val="000000"/>
          <w:sz w:val="28"/>
          <w:szCs w:val="28"/>
          <w:lang w:eastAsia="ru-RU"/>
        </w:rPr>
        <w:t xml:space="preserve"> в субъектах Российской Ф</w:t>
      </w:r>
      <w:r w:rsidRPr="00F37DAF">
        <w:rPr>
          <w:rFonts w:eastAsia="Calibri"/>
          <w:color w:val="000000"/>
          <w:sz w:val="28"/>
          <w:szCs w:val="28"/>
          <w:lang w:eastAsia="ru-RU"/>
        </w:rPr>
        <w:t>е</w:t>
      </w:r>
      <w:r w:rsidRPr="00F37DAF">
        <w:rPr>
          <w:rFonts w:eastAsia="Calibri"/>
          <w:color w:val="000000"/>
          <w:sz w:val="28"/>
          <w:szCs w:val="28"/>
          <w:lang w:eastAsia="ru-RU"/>
        </w:rPr>
        <w:t>дерации</w:t>
      </w:r>
      <w:r w:rsidR="006E12A6">
        <w:rPr>
          <w:rFonts w:eastAsia="Calibri"/>
          <w:color w:val="000000"/>
          <w:sz w:val="28"/>
          <w:szCs w:val="28"/>
          <w:lang w:eastAsia="ru-RU"/>
        </w:rPr>
        <w:t>»</w:t>
      </w:r>
      <w:r w:rsidRPr="00F37DAF">
        <w:rPr>
          <w:rFonts w:eastAsia="Calibri"/>
          <w:color w:val="000000"/>
          <w:sz w:val="28"/>
          <w:szCs w:val="28"/>
          <w:lang w:eastAsia="ru-RU"/>
        </w:rPr>
        <w:t xml:space="preserve"> при условии передачи</w:t>
      </w:r>
      <w:r w:rsidRPr="00F37DAF">
        <w:rPr>
          <w:rFonts w:eastAsia="Calibri"/>
          <w:sz w:val="28"/>
          <w:szCs w:val="28"/>
          <w:lang w:eastAsia="ru-RU"/>
        </w:rPr>
        <w:t xml:space="preserve"> органам местного самоуправления </w:t>
      </w:r>
      <w:r w:rsidRPr="00F37DAF">
        <w:rPr>
          <w:sz w:val="28"/>
          <w:szCs w:val="28"/>
        </w:rPr>
        <w:t>муниц</w:t>
      </w:r>
      <w:r w:rsidRPr="00F37DAF">
        <w:rPr>
          <w:sz w:val="28"/>
          <w:szCs w:val="28"/>
        </w:rPr>
        <w:t>и</w:t>
      </w:r>
      <w:r w:rsidRPr="00F37DAF">
        <w:rPr>
          <w:sz w:val="28"/>
          <w:szCs w:val="28"/>
        </w:rPr>
        <w:t xml:space="preserve">пального образования </w:t>
      </w:r>
      <w:r w:rsidR="00275DAB">
        <w:rPr>
          <w:sz w:val="28"/>
          <w:szCs w:val="28"/>
        </w:rPr>
        <w:t>Щербиновский</w:t>
      </w:r>
      <w:r w:rsidR="00275DAB" w:rsidRPr="00F37DAF">
        <w:rPr>
          <w:rFonts w:eastAsia="Calibri"/>
          <w:sz w:val="28"/>
          <w:szCs w:val="28"/>
        </w:rPr>
        <w:t xml:space="preserve"> </w:t>
      </w:r>
      <w:r w:rsidR="00DE0324">
        <w:rPr>
          <w:rFonts w:eastAsia="Calibri"/>
          <w:color w:val="000000"/>
          <w:kern w:val="0"/>
          <w:sz w:val="28"/>
          <w:szCs w:val="28"/>
          <w:lang w:eastAsia="ru-RU"/>
        </w:rPr>
        <w:t>район</w:t>
      </w:r>
      <w:r w:rsidR="00275DAB">
        <w:rPr>
          <w:rFonts w:eastAsia="Calibri"/>
          <w:color w:val="000000"/>
          <w:kern w:val="0"/>
          <w:sz w:val="28"/>
          <w:szCs w:val="28"/>
          <w:lang w:eastAsia="ru-RU"/>
        </w:rPr>
        <w:t xml:space="preserve"> </w:t>
      </w:r>
      <w:r w:rsidRPr="00F37DAF">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F37DAF" w:rsidRDefault="00690D87"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Наделение органов местного самоуправления </w:t>
      </w:r>
      <w:r w:rsidRPr="00F37DAF">
        <w:rPr>
          <w:sz w:val="28"/>
          <w:szCs w:val="28"/>
        </w:rPr>
        <w:t>муниципального образов</w:t>
      </w:r>
      <w:r w:rsidRPr="00F37DAF">
        <w:rPr>
          <w:sz w:val="28"/>
          <w:szCs w:val="28"/>
        </w:rPr>
        <w:t>а</w:t>
      </w:r>
      <w:r w:rsidRPr="00F37DAF">
        <w:rPr>
          <w:sz w:val="28"/>
          <w:szCs w:val="28"/>
        </w:rPr>
        <w:t>ния</w:t>
      </w:r>
      <w:r w:rsidR="00275DAB">
        <w:rPr>
          <w:sz w:val="28"/>
          <w:szCs w:val="28"/>
        </w:rPr>
        <w:t xml:space="preserve"> Щербиновский </w:t>
      </w:r>
      <w:r w:rsidR="00DE0324">
        <w:rPr>
          <w:rFonts w:eastAsia="Calibri"/>
          <w:color w:val="000000"/>
          <w:kern w:val="0"/>
          <w:sz w:val="28"/>
          <w:szCs w:val="28"/>
          <w:lang w:eastAsia="ru-RU"/>
        </w:rPr>
        <w:t>район</w:t>
      </w:r>
      <w:r w:rsidR="00275DAB">
        <w:rPr>
          <w:rFonts w:eastAsia="Calibri"/>
          <w:color w:val="000000"/>
          <w:kern w:val="0"/>
          <w:sz w:val="28"/>
          <w:szCs w:val="28"/>
          <w:lang w:eastAsia="ru-RU"/>
        </w:rPr>
        <w:t xml:space="preserve"> </w:t>
      </w:r>
      <w:r w:rsidRPr="00F37DAF">
        <w:rPr>
          <w:rFonts w:eastAsia="Calibri"/>
          <w:sz w:val="28"/>
          <w:szCs w:val="28"/>
          <w:lang w:eastAsia="ru-RU"/>
        </w:rPr>
        <w:t>отдельными государственными полномочиями Ро</w:t>
      </w:r>
      <w:r w:rsidRPr="00F37DAF">
        <w:rPr>
          <w:rFonts w:eastAsia="Calibri"/>
          <w:sz w:val="28"/>
          <w:szCs w:val="28"/>
          <w:lang w:eastAsia="ru-RU"/>
        </w:rPr>
        <w:t>с</w:t>
      </w:r>
      <w:r w:rsidRPr="00F37DAF">
        <w:rPr>
          <w:rFonts w:eastAsia="Calibri"/>
          <w:sz w:val="28"/>
          <w:szCs w:val="28"/>
          <w:lang w:eastAsia="ru-RU"/>
        </w:rPr>
        <w:t>сийской Федерации осуществляется федеральными законами и законами Кра</w:t>
      </w:r>
      <w:r w:rsidRPr="00F37DAF">
        <w:rPr>
          <w:rFonts w:eastAsia="Calibri"/>
          <w:sz w:val="28"/>
          <w:szCs w:val="28"/>
          <w:lang w:eastAsia="ru-RU"/>
        </w:rPr>
        <w:t>с</w:t>
      </w:r>
      <w:r w:rsidRPr="00F37DAF">
        <w:rPr>
          <w:rFonts w:eastAsia="Calibri"/>
          <w:sz w:val="28"/>
          <w:szCs w:val="28"/>
          <w:lang w:eastAsia="ru-RU"/>
        </w:rPr>
        <w:t>нодарского края, отдельными государственными полномочиями Краснодарского края - законами Краснодарского края.</w:t>
      </w:r>
    </w:p>
    <w:p w:rsidR="00690D87" w:rsidRPr="00F37DAF" w:rsidRDefault="00690D87" w:rsidP="00C269B3">
      <w:pPr>
        <w:suppressAutoHyphens w:val="0"/>
        <w:ind w:firstLine="709"/>
        <w:jc w:val="both"/>
        <w:rPr>
          <w:rFonts w:eastAsia="Calibri"/>
          <w:color w:val="000000"/>
          <w:sz w:val="28"/>
          <w:szCs w:val="28"/>
          <w:lang w:eastAsia="ru-RU"/>
        </w:rPr>
      </w:pPr>
      <w:r w:rsidRPr="00F37DAF">
        <w:rPr>
          <w:rFonts w:eastAsia="Calibri"/>
          <w:color w:val="000000"/>
          <w:sz w:val="28"/>
          <w:szCs w:val="28"/>
          <w:lang w:eastAsia="ru-RU"/>
        </w:rPr>
        <w:t xml:space="preserve">2. </w:t>
      </w:r>
      <w:proofErr w:type="gramStart"/>
      <w:r w:rsidRPr="00F37DAF">
        <w:rPr>
          <w:rFonts w:eastAsia="Calibri"/>
          <w:color w:val="000000"/>
          <w:sz w:val="28"/>
          <w:szCs w:val="28"/>
          <w:lang w:eastAsia="ru-RU"/>
        </w:rPr>
        <w:t>Отдельные государственные полномочия Российской Федерации, пер</w:t>
      </w:r>
      <w:r w:rsidRPr="00F37DAF">
        <w:rPr>
          <w:rFonts w:eastAsia="Calibri"/>
          <w:color w:val="000000"/>
          <w:sz w:val="28"/>
          <w:szCs w:val="28"/>
          <w:lang w:eastAsia="ru-RU"/>
        </w:rPr>
        <w:t>е</w:t>
      </w:r>
      <w:r w:rsidRPr="00F37DAF">
        <w:rPr>
          <w:rFonts w:eastAsia="Calibri"/>
          <w:color w:val="000000"/>
          <w:sz w:val="28"/>
          <w:szCs w:val="28"/>
          <w:lang w:eastAsia="ru-RU"/>
        </w:rPr>
        <w:t>данные для осуществления органам государственной власти Краснодарского края, могут передаваться законами Краснодарского края органам местного с</w:t>
      </w:r>
      <w:r w:rsidRPr="00F37DAF">
        <w:rPr>
          <w:rFonts w:eastAsia="Calibri"/>
          <w:color w:val="000000"/>
          <w:sz w:val="28"/>
          <w:szCs w:val="28"/>
          <w:lang w:eastAsia="ru-RU"/>
        </w:rPr>
        <w:t>а</w:t>
      </w:r>
      <w:r w:rsidRPr="00F37DAF">
        <w:rPr>
          <w:rFonts w:eastAsia="Calibri"/>
          <w:color w:val="000000"/>
          <w:sz w:val="28"/>
          <w:szCs w:val="28"/>
          <w:lang w:eastAsia="ru-RU"/>
        </w:rPr>
        <w:t xml:space="preserve">моуправления </w:t>
      </w:r>
      <w:r w:rsidRPr="00F37DAF">
        <w:rPr>
          <w:color w:val="000000"/>
          <w:sz w:val="28"/>
          <w:szCs w:val="28"/>
        </w:rPr>
        <w:t xml:space="preserve">муниципального образования </w:t>
      </w:r>
      <w:r w:rsidR="0044170D">
        <w:rPr>
          <w:sz w:val="28"/>
          <w:szCs w:val="28"/>
        </w:rPr>
        <w:t>Щербиновский</w:t>
      </w:r>
      <w:r w:rsidR="0044170D" w:rsidRPr="00F37DAF">
        <w:rPr>
          <w:rFonts w:eastAsia="Calibri"/>
          <w:sz w:val="28"/>
          <w:szCs w:val="28"/>
        </w:rPr>
        <w:t xml:space="preserve"> </w:t>
      </w:r>
      <w:r w:rsidR="00DE0324">
        <w:rPr>
          <w:rFonts w:eastAsia="Calibri"/>
          <w:color w:val="000000"/>
          <w:kern w:val="0"/>
          <w:sz w:val="28"/>
          <w:szCs w:val="28"/>
          <w:lang w:eastAsia="ru-RU"/>
        </w:rPr>
        <w:t>район</w:t>
      </w:r>
      <w:r w:rsidR="0044170D">
        <w:rPr>
          <w:rFonts w:eastAsia="Calibri"/>
          <w:color w:val="000000"/>
          <w:kern w:val="0"/>
          <w:sz w:val="28"/>
          <w:szCs w:val="28"/>
          <w:lang w:eastAsia="ru-RU"/>
        </w:rPr>
        <w:t xml:space="preserve"> </w:t>
      </w:r>
      <w:r w:rsidRPr="00F37DAF">
        <w:rPr>
          <w:rFonts w:eastAsia="Calibri"/>
          <w:color w:val="000000"/>
          <w:sz w:val="28"/>
          <w:szCs w:val="28"/>
          <w:lang w:eastAsia="ru-RU"/>
        </w:rPr>
        <w:t>в порядке, установленном статьей 34 Федерального закона</w:t>
      </w:r>
      <w:r w:rsidRPr="00F37DAF">
        <w:rPr>
          <w:color w:val="000000"/>
          <w:sz w:val="28"/>
          <w:szCs w:val="28"/>
        </w:rPr>
        <w:t xml:space="preserve"> от 20.03.2025</w:t>
      </w:r>
      <w:r w:rsidR="0044170D">
        <w:rPr>
          <w:color w:val="000000"/>
          <w:sz w:val="28"/>
          <w:szCs w:val="28"/>
        </w:rPr>
        <w:t xml:space="preserve"> года</w:t>
      </w:r>
      <w:r w:rsidR="00775D45">
        <w:rPr>
          <w:color w:val="000000"/>
          <w:sz w:val="28"/>
          <w:szCs w:val="28"/>
        </w:rPr>
        <w:t xml:space="preserve"> № </w:t>
      </w:r>
      <w:r w:rsidRPr="00F37DAF">
        <w:rPr>
          <w:color w:val="000000"/>
          <w:sz w:val="28"/>
          <w:szCs w:val="28"/>
        </w:rPr>
        <w:t xml:space="preserve">33-ФЗ </w:t>
      </w:r>
      <w:r w:rsidR="00775D45">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775D45">
        <w:rPr>
          <w:rFonts w:eastAsia="Calibri"/>
          <w:color w:val="000000"/>
          <w:sz w:val="28"/>
          <w:szCs w:val="28"/>
          <w:lang w:eastAsia="ru-RU"/>
        </w:rPr>
        <w:t>»</w:t>
      </w:r>
      <w:r w:rsidRPr="00F37DAF">
        <w:rPr>
          <w:rFonts w:eastAsia="Calibri"/>
          <w:color w:val="000000"/>
          <w:sz w:val="28"/>
          <w:szCs w:val="28"/>
          <w:lang w:eastAsia="ru-RU"/>
        </w:rPr>
        <w:t>, если такое право предоставлено им федеральными закон</w:t>
      </w:r>
      <w:r w:rsidRPr="00F37DAF">
        <w:rPr>
          <w:rFonts w:eastAsia="Calibri"/>
          <w:color w:val="000000"/>
          <w:sz w:val="28"/>
          <w:szCs w:val="28"/>
          <w:lang w:eastAsia="ru-RU"/>
        </w:rPr>
        <w:t>а</w:t>
      </w:r>
      <w:r w:rsidRPr="00F37DAF">
        <w:rPr>
          <w:rFonts w:eastAsia="Calibri"/>
          <w:color w:val="000000"/>
          <w:sz w:val="28"/>
          <w:szCs w:val="28"/>
          <w:lang w:eastAsia="ru-RU"/>
        </w:rPr>
        <w:t>ми, предусматривающими передачу соответствующих полномочий Российской Федерации</w:t>
      </w:r>
      <w:proofErr w:type="gramEnd"/>
      <w:r w:rsidRPr="00F37DAF">
        <w:rPr>
          <w:rFonts w:eastAsia="Calibri"/>
          <w:color w:val="000000"/>
          <w:sz w:val="28"/>
          <w:szCs w:val="28"/>
          <w:lang w:eastAsia="ru-RU"/>
        </w:rPr>
        <w:t xml:space="preserve"> органам государственной власти Краснодарского края, а </w:t>
      </w:r>
      <w:proofErr w:type="gramStart"/>
      <w:r w:rsidRPr="00F37DAF">
        <w:rPr>
          <w:rFonts w:eastAsia="Calibri"/>
          <w:color w:val="000000"/>
          <w:sz w:val="28"/>
          <w:szCs w:val="28"/>
          <w:lang w:eastAsia="ru-RU"/>
        </w:rPr>
        <w:t>также</w:t>
      </w:r>
      <w:proofErr w:type="gramEnd"/>
      <w:r w:rsidRPr="00F37DAF">
        <w:rPr>
          <w:rFonts w:eastAsia="Calibri"/>
          <w:color w:val="000000"/>
          <w:sz w:val="28"/>
          <w:szCs w:val="28"/>
          <w:lang w:eastAsia="ru-RU"/>
        </w:rPr>
        <w:t xml:space="preserve"> если иное не предусмотрено нормативными правовыми актами Президента Росси</w:t>
      </w:r>
      <w:r w:rsidRPr="00F37DAF">
        <w:rPr>
          <w:rFonts w:eastAsia="Calibri"/>
          <w:color w:val="000000"/>
          <w:sz w:val="28"/>
          <w:szCs w:val="28"/>
          <w:lang w:eastAsia="ru-RU"/>
        </w:rPr>
        <w:t>й</w:t>
      </w:r>
      <w:r w:rsidRPr="00F37DAF">
        <w:rPr>
          <w:rFonts w:eastAsia="Calibri"/>
          <w:color w:val="000000"/>
          <w:sz w:val="28"/>
          <w:szCs w:val="28"/>
          <w:lang w:eastAsia="ru-RU"/>
        </w:rPr>
        <w:t>ской Федерации или нормативными правовыми актами Правительства Росси</w:t>
      </w:r>
      <w:r w:rsidRPr="00F37DAF">
        <w:rPr>
          <w:rFonts w:eastAsia="Calibri"/>
          <w:color w:val="000000"/>
          <w:sz w:val="28"/>
          <w:szCs w:val="28"/>
          <w:lang w:eastAsia="ru-RU"/>
        </w:rPr>
        <w:t>й</w:t>
      </w:r>
      <w:r w:rsidRPr="00F37DAF">
        <w:rPr>
          <w:rFonts w:eastAsia="Calibri"/>
          <w:color w:val="000000"/>
          <w:sz w:val="28"/>
          <w:szCs w:val="28"/>
          <w:lang w:eastAsia="ru-RU"/>
        </w:rPr>
        <w:t>ской Федерации.</w:t>
      </w:r>
    </w:p>
    <w:p w:rsidR="00690D87" w:rsidRPr="00F37DAF" w:rsidRDefault="00690D87"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 xml:space="preserve">3. Органы местного самоуправления </w:t>
      </w:r>
      <w:r w:rsidRPr="00F37DAF">
        <w:rPr>
          <w:color w:val="000000"/>
          <w:sz w:val="28"/>
          <w:szCs w:val="28"/>
        </w:rPr>
        <w:t xml:space="preserve">муниципального образования </w:t>
      </w:r>
      <w:r w:rsidR="0044170D">
        <w:rPr>
          <w:sz w:val="28"/>
          <w:szCs w:val="28"/>
        </w:rPr>
        <w:t>Ще</w:t>
      </w:r>
      <w:r w:rsidR="0044170D">
        <w:rPr>
          <w:sz w:val="28"/>
          <w:szCs w:val="28"/>
        </w:rPr>
        <w:t>р</w:t>
      </w:r>
      <w:r w:rsidR="0044170D">
        <w:rPr>
          <w:sz w:val="28"/>
          <w:szCs w:val="28"/>
        </w:rPr>
        <w:t>биновский</w:t>
      </w:r>
      <w:r w:rsidR="0044170D" w:rsidRPr="00F37DAF">
        <w:rPr>
          <w:rFonts w:eastAsia="Calibri"/>
          <w:sz w:val="28"/>
          <w:szCs w:val="28"/>
        </w:rPr>
        <w:t xml:space="preserve"> </w:t>
      </w:r>
      <w:r w:rsidR="0091732D" w:rsidRPr="0091732D">
        <w:rPr>
          <w:rFonts w:eastAsia="Calibri"/>
          <w:color w:val="000000"/>
          <w:kern w:val="0"/>
          <w:sz w:val="28"/>
          <w:szCs w:val="28"/>
          <w:lang w:eastAsia="ru-RU"/>
        </w:rPr>
        <w:t>район</w:t>
      </w:r>
      <w:r w:rsidR="0044170D">
        <w:rPr>
          <w:rFonts w:eastAsia="Calibri"/>
          <w:color w:val="000000"/>
          <w:kern w:val="0"/>
          <w:sz w:val="28"/>
          <w:szCs w:val="28"/>
          <w:lang w:eastAsia="ru-RU"/>
        </w:rPr>
        <w:t xml:space="preserve"> </w:t>
      </w:r>
      <w:r w:rsidRPr="00F37DAF">
        <w:rPr>
          <w:rFonts w:eastAsia="Calibri"/>
          <w:color w:val="000000"/>
          <w:sz w:val="28"/>
          <w:szCs w:val="28"/>
          <w:lang w:eastAsia="ru-RU"/>
        </w:rPr>
        <w:t>могут наделяться отдельными государственными полномоч</w:t>
      </w:r>
      <w:r w:rsidRPr="00F37DAF">
        <w:rPr>
          <w:rFonts w:eastAsia="Calibri"/>
          <w:color w:val="000000"/>
          <w:sz w:val="28"/>
          <w:szCs w:val="28"/>
          <w:lang w:eastAsia="ru-RU"/>
        </w:rPr>
        <w:t>и</w:t>
      </w:r>
      <w:r w:rsidRPr="00F37DAF">
        <w:rPr>
          <w:rFonts w:eastAsia="Calibri"/>
          <w:color w:val="000000"/>
          <w:sz w:val="28"/>
          <w:szCs w:val="28"/>
          <w:lang w:eastAsia="ru-RU"/>
        </w:rPr>
        <w:t>ями на неограниченный срок либо, если данные полномочия имеют определе</w:t>
      </w:r>
      <w:r w:rsidRPr="00F37DAF">
        <w:rPr>
          <w:rFonts w:eastAsia="Calibri"/>
          <w:color w:val="000000"/>
          <w:sz w:val="28"/>
          <w:szCs w:val="28"/>
          <w:lang w:eastAsia="ru-RU"/>
        </w:rPr>
        <w:t>н</w:t>
      </w:r>
      <w:r w:rsidRPr="00F37DAF">
        <w:rPr>
          <w:rFonts w:eastAsia="Calibri"/>
          <w:color w:val="000000"/>
          <w:sz w:val="28"/>
          <w:szCs w:val="28"/>
          <w:lang w:eastAsia="ru-RU"/>
        </w:rPr>
        <w:t>ный срок действия, на срок действия этих полномочий.</w:t>
      </w:r>
    </w:p>
    <w:p w:rsidR="00690D87" w:rsidRPr="00F37DAF" w:rsidRDefault="00690D87"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4. Финансовое обеспечение осуществления переданных полномочий ос</w:t>
      </w:r>
      <w:r w:rsidRPr="00F37DAF">
        <w:rPr>
          <w:rFonts w:eastAsia="Calibri"/>
          <w:color w:val="000000"/>
          <w:sz w:val="28"/>
          <w:szCs w:val="28"/>
          <w:lang w:eastAsia="ru-RU"/>
        </w:rPr>
        <w:t>у</w:t>
      </w:r>
      <w:r w:rsidRPr="00F37DAF">
        <w:rPr>
          <w:rFonts w:eastAsia="Calibri"/>
          <w:color w:val="000000"/>
          <w:sz w:val="28"/>
          <w:szCs w:val="28"/>
          <w:lang w:eastAsia="ru-RU"/>
        </w:rPr>
        <w:t>ществляется за счет субвенций из соответствующего бюджета. Органы местн</w:t>
      </w:r>
      <w:r w:rsidRPr="00F37DAF">
        <w:rPr>
          <w:rFonts w:eastAsia="Calibri"/>
          <w:color w:val="000000"/>
          <w:sz w:val="28"/>
          <w:szCs w:val="28"/>
          <w:lang w:eastAsia="ru-RU"/>
        </w:rPr>
        <w:t>о</w:t>
      </w:r>
      <w:r w:rsidRPr="00F37DAF">
        <w:rPr>
          <w:rFonts w:eastAsia="Calibri"/>
          <w:color w:val="000000"/>
          <w:sz w:val="28"/>
          <w:szCs w:val="28"/>
          <w:lang w:eastAsia="ru-RU"/>
        </w:rPr>
        <w:t xml:space="preserve">го самоуправления </w:t>
      </w:r>
      <w:r w:rsidRPr="00F37DAF">
        <w:rPr>
          <w:color w:val="000000"/>
          <w:sz w:val="28"/>
          <w:szCs w:val="28"/>
        </w:rPr>
        <w:t xml:space="preserve">муниципального образования </w:t>
      </w:r>
      <w:r w:rsidR="0044170D">
        <w:rPr>
          <w:sz w:val="28"/>
          <w:szCs w:val="28"/>
        </w:rPr>
        <w:t>Щербиновский</w:t>
      </w:r>
      <w:r w:rsidR="0044170D" w:rsidRPr="00F37DAF">
        <w:rPr>
          <w:rFonts w:eastAsia="Calibri"/>
          <w:sz w:val="28"/>
          <w:szCs w:val="28"/>
        </w:rPr>
        <w:t xml:space="preserve"> </w:t>
      </w:r>
      <w:r w:rsidR="00DE0324">
        <w:rPr>
          <w:rFonts w:eastAsia="Calibri"/>
          <w:color w:val="000000"/>
          <w:kern w:val="0"/>
          <w:sz w:val="28"/>
          <w:szCs w:val="28"/>
          <w:lang w:eastAsia="ru-RU"/>
        </w:rPr>
        <w:t>район</w:t>
      </w:r>
      <w:r w:rsidR="0044170D">
        <w:rPr>
          <w:rFonts w:eastAsia="Calibri"/>
          <w:color w:val="000000"/>
          <w:kern w:val="0"/>
          <w:sz w:val="28"/>
          <w:szCs w:val="28"/>
          <w:lang w:eastAsia="ru-RU"/>
        </w:rPr>
        <w:t xml:space="preserve"> </w:t>
      </w:r>
      <w:r w:rsidRPr="00F37DAF">
        <w:rPr>
          <w:rFonts w:eastAsia="Calibri"/>
          <w:color w:val="000000"/>
          <w:sz w:val="28"/>
          <w:szCs w:val="28"/>
          <w:lang w:eastAsia="ru-RU"/>
        </w:rPr>
        <w:t>имеют право дополнительно использовать собственное имущество (материальные р</w:t>
      </w:r>
      <w:r w:rsidRPr="00F37DAF">
        <w:rPr>
          <w:rFonts w:eastAsia="Calibri"/>
          <w:color w:val="000000"/>
          <w:sz w:val="28"/>
          <w:szCs w:val="28"/>
          <w:lang w:eastAsia="ru-RU"/>
        </w:rPr>
        <w:t>е</w:t>
      </w:r>
      <w:r w:rsidRPr="00F37DAF">
        <w:rPr>
          <w:rFonts w:eastAsia="Calibri"/>
          <w:color w:val="000000"/>
          <w:sz w:val="28"/>
          <w:szCs w:val="28"/>
          <w:lang w:eastAsia="ru-RU"/>
        </w:rPr>
        <w:t>сурсы, финансовые средства) для осуществления переданных им отдельных государственных полномочий.</w:t>
      </w:r>
    </w:p>
    <w:p w:rsidR="00690D87" w:rsidRPr="00F37DAF" w:rsidRDefault="00690D87" w:rsidP="00C269B3">
      <w:pPr>
        <w:suppressAutoHyphens w:val="0"/>
        <w:autoSpaceDE w:val="0"/>
        <w:autoSpaceDN w:val="0"/>
        <w:adjustRightInd w:val="0"/>
        <w:ind w:firstLine="709"/>
        <w:jc w:val="both"/>
        <w:rPr>
          <w:color w:val="000000"/>
          <w:sz w:val="28"/>
          <w:szCs w:val="28"/>
        </w:rPr>
      </w:pPr>
      <w:r w:rsidRPr="00F37DAF">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0044170D">
        <w:rPr>
          <w:color w:val="000000"/>
          <w:sz w:val="28"/>
          <w:szCs w:val="28"/>
        </w:rPr>
        <w:t xml:space="preserve"> </w:t>
      </w:r>
      <w:r w:rsidR="00DE0324">
        <w:rPr>
          <w:color w:val="000000"/>
          <w:sz w:val="28"/>
          <w:szCs w:val="28"/>
        </w:rPr>
        <w:t xml:space="preserve">района </w:t>
      </w:r>
      <w:r w:rsidRPr="00F37DAF">
        <w:rPr>
          <w:color w:val="000000"/>
          <w:sz w:val="28"/>
          <w:szCs w:val="28"/>
        </w:rPr>
        <w:t xml:space="preserve">в случае наличия соответствующего имущества (материальных ресурсов, финансовых </w:t>
      </w:r>
      <w:r w:rsidRPr="00F37DAF">
        <w:rPr>
          <w:color w:val="000000"/>
          <w:sz w:val="28"/>
          <w:szCs w:val="28"/>
        </w:rPr>
        <w:lastRenderedPageBreak/>
        <w:t>средств). Дополнительное использование собственного имущества (материал</w:t>
      </w:r>
      <w:r w:rsidRPr="00F37DAF">
        <w:rPr>
          <w:color w:val="000000"/>
          <w:sz w:val="28"/>
          <w:szCs w:val="28"/>
        </w:rPr>
        <w:t>ь</w:t>
      </w:r>
      <w:r w:rsidRPr="00F37DAF">
        <w:rPr>
          <w:color w:val="000000"/>
          <w:sz w:val="28"/>
          <w:szCs w:val="28"/>
        </w:rPr>
        <w:t>ных ресурсов, финансовых средств) для исполнения переданных государстве</w:t>
      </w:r>
      <w:r w:rsidRPr="00F37DAF">
        <w:rPr>
          <w:color w:val="000000"/>
          <w:sz w:val="28"/>
          <w:szCs w:val="28"/>
        </w:rPr>
        <w:t>н</w:t>
      </w:r>
      <w:r w:rsidRPr="00F37DAF">
        <w:rPr>
          <w:color w:val="000000"/>
          <w:sz w:val="28"/>
          <w:szCs w:val="28"/>
        </w:rPr>
        <w:t xml:space="preserve">ных полномочий осуществляется с согласия Совета, выраженного в решении. </w:t>
      </w:r>
    </w:p>
    <w:p w:rsidR="00690D87" w:rsidRPr="00F37DAF" w:rsidRDefault="00690D87"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5D391E" w:rsidRPr="005D391E">
        <w:rPr>
          <w:rFonts w:ascii="Times New Roman" w:hAnsi="Times New Roman" w:cs="Times New Roman"/>
          <w:sz w:val="28"/>
          <w:szCs w:val="28"/>
        </w:rPr>
        <w:t>Щербиновский</w:t>
      </w:r>
      <w:r w:rsidR="005D391E" w:rsidRPr="005D391E">
        <w:rPr>
          <w:rFonts w:ascii="Times New Roman" w:eastAsia="Calibri" w:hAnsi="Times New Roman" w:cs="Times New Roman"/>
          <w:sz w:val="28"/>
          <w:szCs w:val="28"/>
        </w:rPr>
        <w:t xml:space="preserve"> р</w:t>
      </w:r>
      <w:r w:rsidR="00DE0324" w:rsidRPr="005D391E">
        <w:rPr>
          <w:rFonts w:ascii="Times New Roman" w:eastAsia="Calibri" w:hAnsi="Times New Roman" w:cs="Times New Roman"/>
          <w:color w:val="000000"/>
          <w:kern w:val="0"/>
          <w:sz w:val="28"/>
          <w:szCs w:val="28"/>
          <w:lang w:eastAsia="ru-RU"/>
        </w:rPr>
        <w:t>айон</w:t>
      </w:r>
      <w:r w:rsidR="005D391E">
        <w:rPr>
          <w:rFonts w:ascii="Times New Roman" w:eastAsia="Calibri" w:hAnsi="Times New Roman" w:cs="Times New Roman"/>
          <w:color w:val="000000"/>
          <w:kern w:val="0"/>
          <w:sz w:val="28"/>
          <w:szCs w:val="28"/>
          <w:lang w:eastAsia="ru-RU"/>
        </w:rPr>
        <w:t xml:space="preserve"> </w:t>
      </w:r>
      <w:r w:rsidRPr="005D391E">
        <w:rPr>
          <w:rFonts w:ascii="Times New Roman" w:hAnsi="Times New Roman" w:cs="Times New Roman"/>
          <w:sz w:val="28"/>
          <w:szCs w:val="28"/>
        </w:rPr>
        <w:t>федеральными</w:t>
      </w:r>
      <w:r w:rsidRPr="00F37DAF">
        <w:rPr>
          <w:rFonts w:ascii="Times New Roman" w:hAnsi="Times New Roman" w:cs="Times New Roman"/>
          <w:sz w:val="28"/>
          <w:szCs w:val="28"/>
        </w:rPr>
        <w:t xml:space="preserve"> законами и законами Краснодарского края, могут приниматься муниципальные правовые акты на основании и во исполн</w:t>
      </w:r>
      <w:r w:rsidRPr="00F37DAF">
        <w:rPr>
          <w:rFonts w:ascii="Times New Roman" w:hAnsi="Times New Roman" w:cs="Times New Roman"/>
          <w:sz w:val="28"/>
          <w:szCs w:val="28"/>
        </w:rPr>
        <w:t>е</w:t>
      </w:r>
      <w:r w:rsidRPr="00F37DAF">
        <w:rPr>
          <w:rFonts w:ascii="Times New Roman" w:hAnsi="Times New Roman" w:cs="Times New Roman"/>
          <w:sz w:val="28"/>
          <w:szCs w:val="28"/>
        </w:rPr>
        <w:t>ние положений, установленных соответствующими федеральными законами и законами Краснодарского края.</w:t>
      </w:r>
    </w:p>
    <w:p w:rsidR="00690D87" w:rsidRPr="00F37DAF" w:rsidRDefault="00690D87" w:rsidP="00C269B3">
      <w:pPr>
        <w:suppressAutoHyphens w:val="0"/>
        <w:ind w:firstLine="709"/>
        <w:jc w:val="both"/>
        <w:rPr>
          <w:strike/>
          <w:color w:val="000000"/>
          <w:sz w:val="28"/>
          <w:szCs w:val="28"/>
        </w:rPr>
      </w:pPr>
      <w:r w:rsidRPr="00F37DAF">
        <w:rPr>
          <w:color w:val="000000"/>
          <w:sz w:val="28"/>
          <w:szCs w:val="28"/>
        </w:rPr>
        <w:t xml:space="preserve">6. Органы местного самоуправления </w:t>
      </w:r>
      <w:r w:rsidRPr="00F37DAF">
        <w:rPr>
          <w:sz w:val="28"/>
          <w:szCs w:val="28"/>
        </w:rPr>
        <w:t xml:space="preserve">муниципального образования </w:t>
      </w:r>
      <w:r w:rsidR="005D391E">
        <w:rPr>
          <w:sz w:val="28"/>
          <w:szCs w:val="28"/>
        </w:rPr>
        <w:t>Ще</w:t>
      </w:r>
      <w:r w:rsidR="005D391E">
        <w:rPr>
          <w:sz w:val="28"/>
          <w:szCs w:val="28"/>
        </w:rPr>
        <w:t>р</w:t>
      </w:r>
      <w:r w:rsidR="005D391E">
        <w:rPr>
          <w:sz w:val="28"/>
          <w:szCs w:val="28"/>
        </w:rPr>
        <w:t>биновский</w:t>
      </w:r>
      <w:r w:rsidR="005D391E" w:rsidRPr="00F37DAF">
        <w:rPr>
          <w:rFonts w:eastAsia="Calibri"/>
          <w:sz w:val="28"/>
          <w:szCs w:val="28"/>
        </w:rPr>
        <w:t xml:space="preserve"> </w:t>
      </w:r>
      <w:r w:rsidR="00DE0324">
        <w:rPr>
          <w:rFonts w:eastAsia="Calibri"/>
          <w:color w:val="000000"/>
          <w:kern w:val="0"/>
          <w:sz w:val="28"/>
          <w:szCs w:val="28"/>
          <w:lang w:eastAsia="ru-RU"/>
        </w:rPr>
        <w:t>район</w:t>
      </w:r>
      <w:r w:rsidR="005D391E">
        <w:rPr>
          <w:rFonts w:eastAsia="Calibri"/>
          <w:color w:val="000000"/>
          <w:kern w:val="0"/>
          <w:sz w:val="28"/>
          <w:szCs w:val="28"/>
          <w:lang w:eastAsia="ru-RU"/>
        </w:rPr>
        <w:t xml:space="preserve"> </w:t>
      </w:r>
      <w:r w:rsidRPr="00F37DAF">
        <w:rPr>
          <w:color w:val="000000"/>
          <w:sz w:val="28"/>
          <w:szCs w:val="28"/>
        </w:rPr>
        <w:t>несут ответственность за осуществление переданных полн</w:t>
      </w:r>
      <w:r w:rsidRPr="00F37DAF">
        <w:rPr>
          <w:color w:val="000000"/>
          <w:sz w:val="28"/>
          <w:szCs w:val="28"/>
        </w:rPr>
        <w:t>о</w:t>
      </w:r>
      <w:r w:rsidRPr="00F37DAF">
        <w:rPr>
          <w:color w:val="000000"/>
          <w:sz w:val="28"/>
          <w:szCs w:val="28"/>
        </w:rPr>
        <w:t>мочий Российской Федерации, полномочий Краснодарского края в пределах субвенций, предоставленных местному бюджету в целях финансового обесп</w:t>
      </w:r>
      <w:r w:rsidRPr="00F37DAF">
        <w:rPr>
          <w:color w:val="000000"/>
          <w:sz w:val="28"/>
          <w:szCs w:val="28"/>
        </w:rPr>
        <w:t>е</w:t>
      </w:r>
      <w:r w:rsidRPr="00F37DAF">
        <w:rPr>
          <w:color w:val="000000"/>
          <w:sz w:val="28"/>
          <w:szCs w:val="28"/>
        </w:rPr>
        <w:t>чения осуществления соответствующих полномочий.</w:t>
      </w:r>
    </w:p>
    <w:p w:rsidR="00690D87" w:rsidRPr="00F37DAF" w:rsidRDefault="00690D87" w:rsidP="00C269B3">
      <w:pPr>
        <w:suppressAutoHyphens w:val="0"/>
        <w:ind w:firstLine="709"/>
        <w:jc w:val="both"/>
        <w:rPr>
          <w:sz w:val="28"/>
          <w:szCs w:val="28"/>
        </w:rPr>
      </w:pPr>
      <w:r w:rsidRPr="00F37DAF">
        <w:rPr>
          <w:sz w:val="28"/>
          <w:szCs w:val="28"/>
        </w:rPr>
        <w:t xml:space="preserve">7. </w:t>
      </w:r>
      <w:proofErr w:type="gramStart"/>
      <w:r w:rsidRPr="00F37DAF">
        <w:rPr>
          <w:sz w:val="28"/>
          <w:szCs w:val="28"/>
        </w:rPr>
        <w:t xml:space="preserve">Органы местного самоуправления муниципального образования </w:t>
      </w:r>
      <w:r w:rsidR="005D391E">
        <w:rPr>
          <w:sz w:val="28"/>
          <w:szCs w:val="28"/>
        </w:rPr>
        <w:t>Ще</w:t>
      </w:r>
      <w:r w:rsidR="005D391E">
        <w:rPr>
          <w:sz w:val="28"/>
          <w:szCs w:val="28"/>
        </w:rPr>
        <w:t>р</w:t>
      </w:r>
      <w:r w:rsidR="005D391E">
        <w:rPr>
          <w:sz w:val="28"/>
          <w:szCs w:val="28"/>
        </w:rPr>
        <w:t>биновский</w:t>
      </w:r>
      <w:r w:rsidR="005D391E" w:rsidRPr="00F37DAF">
        <w:rPr>
          <w:rFonts w:eastAsia="Calibri"/>
          <w:sz w:val="28"/>
          <w:szCs w:val="28"/>
        </w:rPr>
        <w:t xml:space="preserve"> </w:t>
      </w:r>
      <w:r w:rsidR="00DE0324">
        <w:rPr>
          <w:rFonts w:eastAsia="Calibri"/>
          <w:color w:val="000000"/>
          <w:kern w:val="0"/>
          <w:sz w:val="28"/>
          <w:szCs w:val="28"/>
          <w:lang w:eastAsia="ru-RU"/>
        </w:rPr>
        <w:t>район</w:t>
      </w:r>
      <w:r w:rsidRPr="00F37DAF">
        <w:rPr>
          <w:sz w:val="28"/>
          <w:szCs w:val="28"/>
        </w:rPr>
        <w:t xml:space="preserve"> участвуют в осуществлении государственных полномочий, не переданных им в соответствии со статьей </w:t>
      </w:r>
      <w:r w:rsidRPr="00F37DAF">
        <w:rPr>
          <w:rFonts w:eastAsia="Calibri"/>
          <w:color w:val="000000"/>
          <w:sz w:val="28"/>
          <w:szCs w:val="28"/>
          <w:lang w:eastAsia="ru-RU"/>
        </w:rPr>
        <w:t>34 Федерального закона</w:t>
      </w:r>
      <w:r w:rsidRPr="00F37DAF">
        <w:rPr>
          <w:color w:val="000000"/>
          <w:sz w:val="28"/>
          <w:szCs w:val="28"/>
        </w:rPr>
        <w:t xml:space="preserve"> от 20.03.2025</w:t>
      </w:r>
      <w:r w:rsidR="005D391E">
        <w:rPr>
          <w:color w:val="000000"/>
          <w:sz w:val="28"/>
          <w:szCs w:val="28"/>
        </w:rPr>
        <w:t xml:space="preserve"> года</w:t>
      </w:r>
      <w:r w:rsidRPr="00F37DAF">
        <w:rPr>
          <w:color w:val="000000"/>
          <w:sz w:val="28"/>
          <w:szCs w:val="28"/>
        </w:rPr>
        <w:t xml:space="preserve"> №</w:t>
      </w:r>
      <w:r w:rsidR="00775D45">
        <w:rPr>
          <w:color w:val="000000"/>
          <w:sz w:val="28"/>
          <w:szCs w:val="28"/>
        </w:rPr>
        <w:t xml:space="preserve"> </w:t>
      </w:r>
      <w:r w:rsidRPr="00F37DAF">
        <w:rPr>
          <w:color w:val="000000"/>
          <w:sz w:val="28"/>
          <w:szCs w:val="28"/>
        </w:rPr>
        <w:t xml:space="preserve">33-ФЗ </w:t>
      </w:r>
      <w:r w:rsidR="00775D45">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775D45">
        <w:rPr>
          <w:rFonts w:eastAsia="Calibri"/>
          <w:color w:val="000000"/>
          <w:sz w:val="28"/>
          <w:szCs w:val="28"/>
          <w:lang w:eastAsia="ru-RU"/>
        </w:rPr>
        <w:t>»</w:t>
      </w:r>
      <w:r w:rsidRPr="00F37DAF">
        <w:rPr>
          <w:sz w:val="28"/>
          <w:szCs w:val="28"/>
        </w:rPr>
        <w:t>, в случае принятия Советом решения о ре</w:t>
      </w:r>
      <w:r w:rsidRPr="00F37DAF">
        <w:rPr>
          <w:sz w:val="28"/>
          <w:szCs w:val="28"/>
        </w:rPr>
        <w:t>а</w:t>
      </w:r>
      <w:r w:rsidRPr="00F37DAF">
        <w:rPr>
          <w:sz w:val="28"/>
          <w:szCs w:val="28"/>
        </w:rPr>
        <w:t>лизации права на участие в осуществлении указанных полномочий.</w:t>
      </w:r>
      <w:proofErr w:type="gramEnd"/>
    </w:p>
    <w:p w:rsidR="00690D87" w:rsidRPr="00F37DAF" w:rsidRDefault="00690D87"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8. </w:t>
      </w:r>
      <w:proofErr w:type="gramStart"/>
      <w:r w:rsidRPr="00F37DAF">
        <w:rPr>
          <w:rFonts w:ascii="Times New Roman" w:hAnsi="Times New Roman" w:cs="Times New Roman"/>
          <w:sz w:val="28"/>
          <w:szCs w:val="28"/>
        </w:rPr>
        <w:t>Органы местного самоуправле</w:t>
      </w:r>
      <w:r w:rsidR="00DE0324">
        <w:rPr>
          <w:rFonts w:ascii="Times New Roman" w:hAnsi="Times New Roman" w:cs="Times New Roman"/>
          <w:sz w:val="28"/>
          <w:szCs w:val="28"/>
        </w:rPr>
        <w:t>ния муниципального образования</w:t>
      </w:r>
      <w:r w:rsidR="005D391E">
        <w:rPr>
          <w:rFonts w:ascii="Times New Roman" w:hAnsi="Times New Roman" w:cs="Times New Roman"/>
          <w:sz w:val="28"/>
          <w:szCs w:val="28"/>
        </w:rPr>
        <w:t xml:space="preserve"> </w:t>
      </w:r>
      <w:r w:rsidR="005D391E" w:rsidRPr="005D391E">
        <w:rPr>
          <w:rFonts w:ascii="Times New Roman" w:hAnsi="Times New Roman" w:cs="Times New Roman"/>
          <w:sz w:val="28"/>
          <w:szCs w:val="28"/>
        </w:rPr>
        <w:t>Ще</w:t>
      </w:r>
      <w:r w:rsidR="005D391E" w:rsidRPr="005D391E">
        <w:rPr>
          <w:rFonts w:ascii="Times New Roman" w:hAnsi="Times New Roman" w:cs="Times New Roman"/>
          <w:sz w:val="28"/>
          <w:szCs w:val="28"/>
        </w:rPr>
        <w:t>р</w:t>
      </w:r>
      <w:r w:rsidR="005D391E" w:rsidRPr="005D391E">
        <w:rPr>
          <w:rFonts w:ascii="Times New Roman" w:hAnsi="Times New Roman" w:cs="Times New Roman"/>
          <w:sz w:val="28"/>
          <w:szCs w:val="28"/>
        </w:rPr>
        <w:t>биновский</w:t>
      </w:r>
      <w:r w:rsidR="005D391E" w:rsidRPr="005D391E">
        <w:rPr>
          <w:rFonts w:ascii="Times New Roman" w:eastAsia="Calibri" w:hAnsi="Times New Roman" w:cs="Times New Roman"/>
          <w:sz w:val="28"/>
          <w:szCs w:val="28"/>
        </w:rPr>
        <w:t xml:space="preserve"> </w:t>
      </w:r>
      <w:r w:rsidR="00DE0324" w:rsidRPr="005D391E">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вправе осуществлять расходы за счет средств местного бю</w:t>
      </w:r>
      <w:r w:rsidRPr="00F37DAF">
        <w:rPr>
          <w:rFonts w:ascii="Times New Roman" w:hAnsi="Times New Roman" w:cs="Times New Roman"/>
          <w:sz w:val="28"/>
          <w:szCs w:val="28"/>
        </w:rPr>
        <w:t>д</w:t>
      </w:r>
      <w:r w:rsidRPr="00F37DAF">
        <w:rPr>
          <w:rFonts w:ascii="Times New Roman" w:hAnsi="Times New Roman" w:cs="Times New Roman"/>
          <w:sz w:val="28"/>
          <w:szCs w:val="28"/>
        </w:rPr>
        <w:t>жета (за исключением финансовых средств, передаваемых местному бюджету на осуществление целевых расходов) на осуществление полномочий, не пер</w:t>
      </w:r>
      <w:r w:rsidRPr="00F37DAF">
        <w:rPr>
          <w:rFonts w:ascii="Times New Roman" w:hAnsi="Times New Roman" w:cs="Times New Roman"/>
          <w:sz w:val="28"/>
          <w:szCs w:val="28"/>
        </w:rPr>
        <w:t>е</w:t>
      </w:r>
      <w:r w:rsidRPr="00F37DAF">
        <w:rPr>
          <w:rFonts w:ascii="Times New Roman" w:hAnsi="Times New Roman" w:cs="Times New Roman"/>
          <w:sz w:val="28"/>
          <w:szCs w:val="28"/>
        </w:rPr>
        <w:t xml:space="preserve">данных им в соответствии со статьей </w:t>
      </w:r>
      <w:r w:rsidRPr="00F37DAF">
        <w:rPr>
          <w:rFonts w:ascii="Times New Roman" w:eastAsia="Calibri" w:hAnsi="Times New Roman" w:cs="Times New Roman"/>
          <w:color w:val="000000"/>
          <w:kern w:val="0"/>
          <w:sz w:val="28"/>
          <w:szCs w:val="28"/>
          <w:lang w:eastAsia="ru-RU"/>
        </w:rPr>
        <w:t>34 Федерального закона</w:t>
      </w:r>
      <w:r w:rsidRPr="00F37DAF">
        <w:rPr>
          <w:rFonts w:ascii="Times New Roman" w:hAnsi="Times New Roman" w:cs="Times New Roman"/>
          <w:color w:val="000000"/>
          <w:sz w:val="28"/>
          <w:szCs w:val="28"/>
        </w:rPr>
        <w:t xml:space="preserve"> от 20.03.2025</w:t>
      </w:r>
      <w:r w:rsidR="005D391E">
        <w:rPr>
          <w:rFonts w:ascii="Times New Roman" w:hAnsi="Times New Roman" w:cs="Times New Roman"/>
          <w:color w:val="000000"/>
          <w:sz w:val="28"/>
          <w:szCs w:val="28"/>
        </w:rPr>
        <w:t xml:space="preserve"> г</w:t>
      </w:r>
      <w:r w:rsidR="005D391E">
        <w:rPr>
          <w:rFonts w:ascii="Times New Roman" w:hAnsi="Times New Roman" w:cs="Times New Roman"/>
          <w:color w:val="000000"/>
          <w:sz w:val="28"/>
          <w:szCs w:val="28"/>
        </w:rPr>
        <w:t>о</w:t>
      </w:r>
      <w:r w:rsidR="005D391E">
        <w:rPr>
          <w:rFonts w:ascii="Times New Roman" w:hAnsi="Times New Roman" w:cs="Times New Roman"/>
          <w:color w:val="000000"/>
          <w:sz w:val="28"/>
          <w:szCs w:val="28"/>
        </w:rPr>
        <w:t>да</w:t>
      </w:r>
      <w:r w:rsidRPr="00F37DAF">
        <w:rPr>
          <w:rFonts w:ascii="Times New Roman" w:hAnsi="Times New Roman" w:cs="Times New Roman"/>
          <w:color w:val="000000"/>
          <w:sz w:val="28"/>
          <w:szCs w:val="28"/>
        </w:rPr>
        <w:t xml:space="preserve"> №</w:t>
      </w:r>
      <w:r w:rsidR="00775D45">
        <w:rPr>
          <w:rFonts w:ascii="Times New Roman" w:hAnsi="Times New Roman" w:cs="Times New Roman"/>
          <w:color w:val="000000"/>
          <w:sz w:val="28"/>
          <w:szCs w:val="28"/>
        </w:rPr>
        <w:t xml:space="preserve"> </w:t>
      </w:r>
      <w:r w:rsidRPr="00F37DAF">
        <w:rPr>
          <w:rFonts w:ascii="Times New Roman" w:hAnsi="Times New Roman" w:cs="Times New Roman"/>
          <w:color w:val="000000"/>
          <w:sz w:val="28"/>
          <w:szCs w:val="28"/>
        </w:rPr>
        <w:t xml:space="preserve">33-ФЗ </w:t>
      </w:r>
      <w:r w:rsidR="00775D45">
        <w:rPr>
          <w:rFonts w:ascii="Times New Roman" w:hAnsi="Times New Roman" w:cs="Times New Roman"/>
          <w:color w:val="000000"/>
          <w:sz w:val="28"/>
          <w:szCs w:val="28"/>
        </w:rPr>
        <w:t>«</w:t>
      </w:r>
      <w:r w:rsidRPr="00F37DA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00775D45">
        <w:rPr>
          <w:rFonts w:ascii="Times New Roman" w:eastAsia="Calibri" w:hAnsi="Times New Roman" w:cs="Times New Roman"/>
          <w:color w:val="000000"/>
          <w:kern w:val="0"/>
          <w:sz w:val="28"/>
          <w:szCs w:val="28"/>
          <w:lang w:eastAsia="ru-RU"/>
        </w:rPr>
        <w:t>»</w:t>
      </w:r>
      <w:r w:rsidRPr="00F37DAF">
        <w:rPr>
          <w:rFonts w:ascii="Times New Roman" w:hAnsi="Times New Roman" w:cs="Times New Roman"/>
          <w:sz w:val="28"/>
          <w:szCs w:val="28"/>
        </w:rPr>
        <w:t>, если возможность осуществления таких расходов предусмотрена</w:t>
      </w:r>
      <w:proofErr w:type="gramEnd"/>
      <w:r w:rsidRPr="00F37DAF">
        <w:rPr>
          <w:rFonts w:ascii="Times New Roman" w:hAnsi="Times New Roman" w:cs="Times New Roman"/>
          <w:sz w:val="28"/>
          <w:szCs w:val="28"/>
        </w:rPr>
        <w:t xml:space="preserve"> федеральными законами.</w:t>
      </w:r>
    </w:p>
    <w:p w:rsidR="00690D87" w:rsidRPr="00F37DAF" w:rsidRDefault="00690D87"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w:t>
      </w:r>
      <w:r w:rsidRPr="00F37DAF">
        <w:rPr>
          <w:rFonts w:ascii="Times New Roman" w:hAnsi="Times New Roman" w:cs="Times New Roman"/>
          <w:sz w:val="28"/>
          <w:szCs w:val="28"/>
        </w:rPr>
        <w:t>т</w:t>
      </w:r>
      <w:r w:rsidRPr="00F37DAF">
        <w:rPr>
          <w:rFonts w:ascii="Times New Roman" w:hAnsi="Times New Roman" w:cs="Times New Roman"/>
          <w:sz w:val="28"/>
          <w:szCs w:val="28"/>
        </w:rPr>
        <w:t>ному бюджету на осуществление целевых расходов) дополнительные меры с</w:t>
      </w:r>
      <w:r w:rsidRPr="00F37DAF">
        <w:rPr>
          <w:rFonts w:ascii="Times New Roman" w:hAnsi="Times New Roman" w:cs="Times New Roman"/>
          <w:sz w:val="28"/>
          <w:szCs w:val="28"/>
        </w:rPr>
        <w:t>о</w:t>
      </w:r>
      <w:r w:rsidRPr="00F37DAF">
        <w:rPr>
          <w:rFonts w:ascii="Times New Roman" w:hAnsi="Times New Roman" w:cs="Times New Roman"/>
          <w:sz w:val="28"/>
          <w:szCs w:val="28"/>
        </w:rPr>
        <w:t>циальной поддержки и социальной помощи для отдельных категорий граждан вне зависимости от наличия в федеральных законах положений, устанавлива</w:t>
      </w:r>
      <w:r w:rsidRPr="00F37DAF">
        <w:rPr>
          <w:rFonts w:ascii="Times New Roman" w:hAnsi="Times New Roman" w:cs="Times New Roman"/>
          <w:sz w:val="28"/>
          <w:szCs w:val="28"/>
        </w:rPr>
        <w:t>ю</w:t>
      </w:r>
      <w:r w:rsidRPr="00F37DAF">
        <w:rPr>
          <w:rFonts w:ascii="Times New Roman" w:hAnsi="Times New Roman" w:cs="Times New Roman"/>
          <w:sz w:val="28"/>
          <w:szCs w:val="28"/>
        </w:rPr>
        <w:t>щих указанное право.</w:t>
      </w:r>
    </w:p>
    <w:p w:rsidR="00690D87" w:rsidRPr="00F37DAF" w:rsidRDefault="00690D87" w:rsidP="00C269B3">
      <w:pPr>
        <w:suppressAutoHyphens w:val="0"/>
        <w:autoSpaceDE w:val="0"/>
        <w:autoSpaceDN w:val="0"/>
        <w:adjustRightInd w:val="0"/>
        <w:ind w:firstLine="709"/>
        <w:jc w:val="both"/>
        <w:rPr>
          <w:rFonts w:eastAsia="Calibri"/>
          <w:sz w:val="28"/>
          <w:szCs w:val="28"/>
          <w:lang w:eastAsia="ru-RU"/>
        </w:rPr>
      </w:pPr>
      <w:r w:rsidRPr="00F37DAF">
        <w:rPr>
          <w:sz w:val="28"/>
          <w:szCs w:val="28"/>
        </w:rPr>
        <w:t xml:space="preserve">9. </w:t>
      </w:r>
      <w:r w:rsidRPr="00F37DAF">
        <w:rPr>
          <w:rFonts w:eastAsia="Calibri"/>
          <w:sz w:val="28"/>
          <w:szCs w:val="28"/>
          <w:lang w:eastAsia="ru-RU"/>
        </w:rPr>
        <w:t xml:space="preserve">Органы государственной власти в соответствии с федеральным законом осуществляют </w:t>
      </w:r>
      <w:proofErr w:type="gramStart"/>
      <w:r w:rsidRPr="00F37DAF">
        <w:rPr>
          <w:rFonts w:eastAsia="Calibri"/>
          <w:sz w:val="28"/>
          <w:szCs w:val="28"/>
          <w:lang w:eastAsia="ru-RU"/>
        </w:rPr>
        <w:t>контроль за</w:t>
      </w:r>
      <w:proofErr w:type="gramEnd"/>
      <w:r w:rsidRPr="00F37DAF">
        <w:rPr>
          <w:rFonts w:eastAsia="Calibri"/>
          <w:sz w:val="28"/>
          <w:szCs w:val="28"/>
          <w:lang w:eastAsia="ru-RU"/>
        </w:rPr>
        <w:t xml:space="preserve"> осуществлением органами местного самоуправления отдельных государственных полномочий, а также за использованием пред</w:t>
      </w:r>
      <w:r w:rsidRPr="00F37DAF">
        <w:rPr>
          <w:rFonts w:eastAsia="Calibri"/>
          <w:sz w:val="28"/>
          <w:szCs w:val="28"/>
          <w:lang w:eastAsia="ru-RU"/>
        </w:rPr>
        <w:t>о</w:t>
      </w:r>
      <w:r w:rsidRPr="00F37DAF">
        <w:rPr>
          <w:rFonts w:eastAsia="Calibri"/>
          <w:sz w:val="28"/>
          <w:szCs w:val="28"/>
          <w:lang w:eastAsia="ru-RU"/>
        </w:rPr>
        <w:t>ставленного на эти цели имущества.</w:t>
      </w:r>
    </w:p>
    <w:p w:rsidR="00E86D4E" w:rsidRDefault="00E86D4E" w:rsidP="00C269B3">
      <w:pPr>
        <w:suppressAutoHyphens w:val="0"/>
        <w:autoSpaceDE w:val="0"/>
        <w:autoSpaceDN w:val="0"/>
        <w:adjustRightInd w:val="0"/>
        <w:ind w:firstLine="709"/>
        <w:jc w:val="both"/>
        <w:rPr>
          <w:b/>
          <w:sz w:val="28"/>
          <w:szCs w:val="28"/>
        </w:rPr>
      </w:pPr>
    </w:p>
    <w:p w:rsidR="00690D87" w:rsidRPr="00F37DAF" w:rsidRDefault="001C22C7" w:rsidP="00C269B3">
      <w:pPr>
        <w:suppressAutoHyphens w:val="0"/>
        <w:autoSpaceDE w:val="0"/>
        <w:autoSpaceDN w:val="0"/>
        <w:adjustRightInd w:val="0"/>
        <w:ind w:firstLine="709"/>
        <w:jc w:val="both"/>
        <w:rPr>
          <w:rFonts w:eastAsia="Times New Roman"/>
          <w:b/>
          <w:bCs/>
          <w:sz w:val="28"/>
          <w:szCs w:val="28"/>
          <w:lang w:eastAsia="ru-RU"/>
        </w:rPr>
      </w:pPr>
      <w:r>
        <w:rPr>
          <w:b/>
          <w:sz w:val="28"/>
          <w:szCs w:val="28"/>
        </w:rPr>
        <w:t>Статья 40</w:t>
      </w:r>
      <w:r w:rsidR="00690D87" w:rsidRPr="00F37DAF">
        <w:rPr>
          <w:b/>
          <w:sz w:val="28"/>
          <w:szCs w:val="28"/>
        </w:rPr>
        <w:t>. Муниципальный контроль</w:t>
      </w:r>
    </w:p>
    <w:p w:rsidR="00690D87" w:rsidRPr="00F37DAF" w:rsidRDefault="00690D87" w:rsidP="00C269B3">
      <w:pPr>
        <w:suppressAutoHyphens w:val="0"/>
        <w:autoSpaceDE w:val="0"/>
        <w:autoSpaceDN w:val="0"/>
        <w:adjustRightInd w:val="0"/>
        <w:ind w:firstLine="709"/>
        <w:jc w:val="both"/>
        <w:rPr>
          <w:rFonts w:eastAsia="Times New Roman"/>
          <w:sz w:val="28"/>
          <w:szCs w:val="28"/>
          <w:lang w:eastAsia="ru-RU"/>
        </w:rPr>
      </w:pPr>
      <w:r w:rsidRPr="00F37DAF">
        <w:rPr>
          <w:sz w:val="28"/>
          <w:szCs w:val="28"/>
        </w:rPr>
        <w:t xml:space="preserve">1. </w:t>
      </w:r>
      <w:proofErr w:type="gramStart"/>
      <w:r w:rsidRPr="00F37DAF">
        <w:rPr>
          <w:rFonts w:eastAsia="Times New Roman"/>
          <w:sz w:val="28"/>
          <w:szCs w:val="28"/>
          <w:lang w:eastAsia="ru-RU"/>
        </w:rPr>
        <w:t xml:space="preserve">Органы местного самоуправления </w:t>
      </w:r>
      <w:r w:rsidRPr="00F37DAF">
        <w:rPr>
          <w:sz w:val="28"/>
          <w:szCs w:val="28"/>
        </w:rPr>
        <w:t xml:space="preserve">муниципального образования </w:t>
      </w:r>
      <w:r w:rsidR="00A30751">
        <w:rPr>
          <w:sz w:val="28"/>
          <w:szCs w:val="28"/>
        </w:rPr>
        <w:t>Ще</w:t>
      </w:r>
      <w:r w:rsidR="00A30751">
        <w:rPr>
          <w:sz w:val="28"/>
          <w:szCs w:val="28"/>
        </w:rPr>
        <w:t>р</w:t>
      </w:r>
      <w:r w:rsidR="00A30751">
        <w:rPr>
          <w:sz w:val="28"/>
          <w:szCs w:val="28"/>
        </w:rPr>
        <w:t>биновский</w:t>
      </w:r>
      <w:r w:rsidR="00A30751" w:rsidRPr="00F37DAF">
        <w:rPr>
          <w:rFonts w:eastAsia="Calibri"/>
          <w:sz w:val="28"/>
          <w:szCs w:val="28"/>
        </w:rPr>
        <w:t xml:space="preserve"> </w:t>
      </w:r>
      <w:r w:rsidR="00DE0324">
        <w:rPr>
          <w:rFonts w:eastAsia="Calibri"/>
          <w:color w:val="000000"/>
          <w:kern w:val="0"/>
          <w:sz w:val="28"/>
          <w:szCs w:val="28"/>
          <w:lang w:eastAsia="ru-RU"/>
        </w:rPr>
        <w:t>район</w:t>
      </w:r>
      <w:r w:rsidR="00A30751">
        <w:rPr>
          <w:rFonts w:eastAsia="Calibri"/>
          <w:color w:val="000000"/>
          <w:kern w:val="0"/>
          <w:sz w:val="28"/>
          <w:szCs w:val="28"/>
          <w:lang w:eastAsia="ru-RU"/>
        </w:rPr>
        <w:t xml:space="preserve"> </w:t>
      </w:r>
      <w:r w:rsidRPr="00F37DAF">
        <w:rPr>
          <w:rFonts w:eastAsia="Times New Roman"/>
          <w:sz w:val="28"/>
          <w:szCs w:val="28"/>
          <w:lang w:eastAsia="ru-RU"/>
        </w:rPr>
        <w:t>организуют и осуществляют муниципальный контроль за с</w:t>
      </w:r>
      <w:r w:rsidRPr="00F37DAF">
        <w:rPr>
          <w:rFonts w:eastAsia="Times New Roman"/>
          <w:sz w:val="28"/>
          <w:szCs w:val="28"/>
          <w:lang w:eastAsia="ru-RU"/>
        </w:rPr>
        <w:t>о</w:t>
      </w:r>
      <w:r w:rsidRPr="00F37DAF">
        <w:rPr>
          <w:rFonts w:eastAsia="Times New Roman"/>
          <w:sz w:val="28"/>
          <w:szCs w:val="28"/>
          <w:lang w:eastAsia="ru-RU"/>
        </w:rPr>
        <w:t xml:space="preserve">блюдением требований, установленных муниципальными правовыми актами, принятыми по вопросам </w:t>
      </w:r>
      <w:r w:rsidR="00D702CC" w:rsidRPr="00736B92">
        <w:rPr>
          <w:sz w:val="28"/>
          <w:szCs w:val="28"/>
          <w:lang w:eastAsia="ru-RU"/>
        </w:rPr>
        <w:t xml:space="preserve">непосредственного обеспечения жизнедеятельности </w:t>
      </w:r>
      <w:r w:rsidR="00D702CC" w:rsidRPr="00736B92">
        <w:rPr>
          <w:sz w:val="28"/>
          <w:szCs w:val="28"/>
          <w:lang w:eastAsia="ru-RU"/>
        </w:rPr>
        <w:lastRenderedPageBreak/>
        <w:t>населения</w:t>
      </w:r>
      <w:r w:rsidRPr="00F37DAF">
        <w:rPr>
          <w:rFonts w:eastAsia="Times New Roman"/>
          <w:sz w:val="28"/>
          <w:szCs w:val="28"/>
          <w:lang w:eastAsia="ru-RU"/>
        </w:rPr>
        <w:t>, а в случаях, если соответствующие виды контроля отнесены фед</w:t>
      </w:r>
      <w:r w:rsidRPr="00F37DAF">
        <w:rPr>
          <w:rFonts w:eastAsia="Times New Roman"/>
          <w:sz w:val="28"/>
          <w:szCs w:val="28"/>
          <w:lang w:eastAsia="ru-RU"/>
        </w:rPr>
        <w:t>е</w:t>
      </w:r>
      <w:r w:rsidRPr="00F37DAF">
        <w:rPr>
          <w:rFonts w:eastAsia="Times New Roman"/>
          <w:sz w:val="28"/>
          <w:szCs w:val="28"/>
          <w:lang w:eastAsia="ru-RU"/>
        </w:rPr>
        <w:t>ральными законами к полномочиям органов местного самоуправления, также муниципальный контроль за соблюдением требований, установленных фед</w:t>
      </w:r>
      <w:r w:rsidRPr="00F37DAF">
        <w:rPr>
          <w:rFonts w:eastAsia="Times New Roman"/>
          <w:sz w:val="28"/>
          <w:szCs w:val="28"/>
          <w:lang w:eastAsia="ru-RU"/>
        </w:rPr>
        <w:t>е</w:t>
      </w:r>
      <w:r w:rsidRPr="00F37DAF">
        <w:rPr>
          <w:rFonts w:eastAsia="Times New Roman"/>
          <w:sz w:val="28"/>
          <w:szCs w:val="28"/>
          <w:lang w:eastAsia="ru-RU"/>
        </w:rPr>
        <w:t>ральными законами, законами Краснодарского края с учетом положений, уст</w:t>
      </w:r>
      <w:r w:rsidRPr="00F37DAF">
        <w:rPr>
          <w:rFonts w:eastAsia="Times New Roman"/>
          <w:sz w:val="28"/>
          <w:szCs w:val="28"/>
          <w:lang w:eastAsia="ru-RU"/>
        </w:rPr>
        <w:t>а</w:t>
      </w:r>
      <w:r w:rsidRPr="00F37DAF">
        <w:rPr>
          <w:rFonts w:eastAsia="Times New Roman"/>
          <w:sz w:val="28"/>
          <w:szCs w:val="28"/>
          <w:lang w:eastAsia="ru-RU"/>
        </w:rPr>
        <w:t xml:space="preserve">новленных </w:t>
      </w:r>
      <w:r w:rsidRPr="00F37DAF">
        <w:rPr>
          <w:rFonts w:eastAsia="Calibri"/>
          <w:color w:val="000000"/>
          <w:sz w:val="28"/>
          <w:szCs w:val="28"/>
          <w:lang w:eastAsia="ru-RU"/>
        </w:rPr>
        <w:t>Федеральным законом</w:t>
      </w:r>
      <w:r w:rsidRPr="00F37DAF">
        <w:rPr>
          <w:color w:val="000000"/>
          <w:sz w:val="28"/>
          <w:szCs w:val="28"/>
        </w:rPr>
        <w:t xml:space="preserve"> от</w:t>
      </w:r>
      <w:proofErr w:type="gramEnd"/>
      <w:r w:rsidRPr="00F37DAF">
        <w:rPr>
          <w:color w:val="000000"/>
          <w:sz w:val="28"/>
          <w:szCs w:val="28"/>
        </w:rPr>
        <w:t xml:space="preserve"> 20.03.2025</w:t>
      </w:r>
      <w:r w:rsidR="00A30751">
        <w:rPr>
          <w:color w:val="000000"/>
          <w:sz w:val="28"/>
          <w:szCs w:val="28"/>
        </w:rPr>
        <w:t xml:space="preserve"> года</w:t>
      </w:r>
      <w:r w:rsidRPr="00F37DAF">
        <w:rPr>
          <w:color w:val="000000"/>
          <w:sz w:val="28"/>
          <w:szCs w:val="28"/>
        </w:rPr>
        <w:t xml:space="preserve"> №</w:t>
      </w:r>
      <w:r w:rsidR="00775D45">
        <w:rPr>
          <w:color w:val="000000"/>
          <w:sz w:val="28"/>
          <w:szCs w:val="28"/>
        </w:rPr>
        <w:t xml:space="preserve"> </w:t>
      </w:r>
      <w:r w:rsidRPr="00F37DAF">
        <w:rPr>
          <w:color w:val="000000"/>
          <w:sz w:val="28"/>
          <w:szCs w:val="28"/>
        </w:rPr>
        <w:t xml:space="preserve">33-ФЗ </w:t>
      </w:r>
      <w:r w:rsidR="00775D45">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775D45">
        <w:rPr>
          <w:rFonts w:eastAsia="Calibri"/>
          <w:color w:val="000000"/>
          <w:sz w:val="28"/>
          <w:szCs w:val="28"/>
          <w:lang w:eastAsia="ru-RU"/>
        </w:rPr>
        <w:t>»</w:t>
      </w:r>
      <w:r w:rsidRPr="00F37DAF">
        <w:rPr>
          <w:rFonts w:eastAsia="Times New Roman"/>
          <w:sz w:val="28"/>
          <w:szCs w:val="28"/>
          <w:lang w:eastAsia="ru-RU"/>
        </w:rPr>
        <w:t>.</w:t>
      </w:r>
    </w:p>
    <w:p w:rsidR="00690D87" w:rsidRPr="00F37DAF" w:rsidRDefault="00690D87" w:rsidP="00C269B3">
      <w:pPr>
        <w:suppressAutoHyphens w:val="0"/>
        <w:autoSpaceDE w:val="0"/>
        <w:autoSpaceDN w:val="0"/>
        <w:adjustRightInd w:val="0"/>
        <w:ind w:firstLine="709"/>
        <w:jc w:val="both"/>
        <w:rPr>
          <w:rFonts w:eastAsia="Times New Roman"/>
          <w:bCs/>
          <w:sz w:val="28"/>
          <w:szCs w:val="28"/>
          <w:lang w:eastAsia="ru-RU"/>
        </w:rPr>
      </w:pPr>
      <w:r w:rsidRPr="00F37DAF">
        <w:rPr>
          <w:rFonts w:eastAsia="Times New Roman"/>
          <w:bCs/>
          <w:sz w:val="28"/>
          <w:szCs w:val="28"/>
          <w:lang w:eastAsia="ru-RU"/>
        </w:rPr>
        <w:t>2. Организация и осуществление видов муниципального контроля регул</w:t>
      </w:r>
      <w:r w:rsidRPr="00F37DAF">
        <w:rPr>
          <w:rFonts w:eastAsia="Times New Roman"/>
          <w:bCs/>
          <w:sz w:val="28"/>
          <w:szCs w:val="28"/>
          <w:lang w:eastAsia="ru-RU"/>
        </w:rPr>
        <w:t>и</w:t>
      </w:r>
      <w:r w:rsidRPr="00F37DAF">
        <w:rPr>
          <w:rFonts w:eastAsia="Times New Roman"/>
          <w:bCs/>
          <w:sz w:val="28"/>
          <w:szCs w:val="28"/>
          <w:lang w:eastAsia="ru-RU"/>
        </w:rPr>
        <w:t xml:space="preserve">руются Федеральным </w:t>
      </w:r>
      <w:hyperlink r:id="rId17"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w:t>
      </w:r>
      <w:r w:rsidR="00A30751">
        <w:rPr>
          <w:rFonts w:eastAsia="Times New Roman"/>
          <w:bCs/>
          <w:sz w:val="28"/>
          <w:szCs w:val="28"/>
          <w:lang w:eastAsia="ru-RU"/>
        </w:rPr>
        <w:t xml:space="preserve">года </w:t>
      </w:r>
      <w:r w:rsidRPr="00F37DAF">
        <w:rPr>
          <w:rFonts w:eastAsia="Times New Roman"/>
          <w:bCs/>
          <w:sz w:val="28"/>
          <w:szCs w:val="28"/>
          <w:lang w:eastAsia="ru-RU"/>
        </w:rPr>
        <w:t xml:space="preserve">№ 248-ФЗ </w:t>
      </w:r>
      <w:r w:rsidR="00775D45">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775D45">
        <w:rPr>
          <w:rFonts w:eastAsia="Times New Roman"/>
          <w:bCs/>
          <w:sz w:val="28"/>
          <w:szCs w:val="28"/>
          <w:lang w:eastAsia="ru-RU"/>
        </w:rPr>
        <w:t>»</w:t>
      </w:r>
      <w:r w:rsidRPr="00F37DAF">
        <w:rPr>
          <w:rFonts w:eastAsia="Times New Roman"/>
          <w:bCs/>
          <w:sz w:val="28"/>
          <w:szCs w:val="28"/>
          <w:lang w:eastAsia="ru-RU"/>
        </w:rPr>
        <w:t>.</w:t>
      </w:r>
    </w:p>
    <w:p w:rsidR="00690D87" w:rsidRPr="00F37DAF" w:rsidRDefault="00690D87" w:rsidP="00C269B3">
      <w:pPr>
        <w:suppressAutoHyphens w:val="0"/>
        <w:ind w:firstLine="709"/>
        <w:jc w:val="both"/>
        <w:rPr>
          <w:sz w:val="28"/>
          <w:szCs w:val="28"/>
        </w:rPr>
      </w:pPr>
      <w:r w:rsidRPr="00F37DAF">
        <w:rPr>
          <w:sz w:val="28"/>
          <w:szCs w:val="28"/>
        </w:rPr>
        <w:t>Органом местного самоуправления, наделенным полномочиями по ос</w:t>
      </w:r>
      <w:r w:rsidRPr="00F37DAF">
        <w:rPr>
          <w:sz w:val="28"/>
          <w:szCs w:val="28"/>
        </w:rPr>
        <w:t>у</w:t>
      </w:r>
      <w:r w:rsidRPr="00F37DAF">
        <w:rPr>
          <w:sz w:val="28"/>
          <w:szCs w:val="28"/>
        </w:rPr>
        <w:t>ществлению муниципального контроля, является администрация.</w:t>
      </w:r>
    </w:p>
    <w:p w:rsidR="00690D87" w:rsidRPr="00F37DAF" w:rsidRDefault="00690D87" w:rsidP="00C269B3">
      <w:pPr>
        <w:suppressAutoHyphens w:val="0"/>
        <w:autoSpaceDE w:val="0"/>
        <w:autoSpaceDN w:val="0"/>
        <w:adjustRightInd w:val="0"/>
        <w:ind w:firstLine="709"/>
        <w:jc w:val="both"/>
        <w:rPr>
          <w:rFonts w:eastAsia="Times New Roman"/>
          <w:bCs/>
          <w:sz w:val="28"/>
          <w:szCs w:val="28"/>
          <w:lang w:eastAsia="ru-RU"/>
        </w:rPr>
      </w:pPr>
      <w:r w:rsidRPr="00F37DAF">
        <w:rPr>
          <w:sz w:val="28"/>
          <w:szCs w:val="28"/>
        </w:rPr>
        <w:t>Полномочия, функции, порядок деятельности администрации, как органа, наделенного полномочиями по осуществлению муниципального контроля, п</w:t>
      </w:r>
      <w:r w:rsidRPr="00F37DAF">
        <w:rPr>
          <w:sz w:val="28"/>
          <w:szCs w:val="28"/>
        </w:rPr>
        <w:t>е</w:t>
      </w:r>
      <w:r w:rsidRPr="00F37DAF">
        <w:rPr>
          <w:sz w:val="28"/>
          <w:szCs w:val="28"/>
        </w:rPr>
        <w:t xml:space="preserve">речень должностных лиц и их полномочия устанавливаются муниципальными правовыми актами, принимаемыми </w:t>
      </w:r>
      <w:r w:rsidR="00A30751" w:rsidRPr="003047F3">
        <w:rPr>
          <w:sz w:val="28"/>
          <w:szCs w:val="28"/>
        </w:rPr>
        <w:t>Советом и администрацией в пределах ко</w:t>
      </w:r>
      <w:r w:rsidR="00A30751" w:rsidRPr="003047F3">
        <w:rPr>
          <w:sz w:val="28"/>
          <w:szCs w:val="28"/>
        </w:rPr>
        <w:t>м</w:t>
      </w:r>
      <w:r w:rsidR="00A30751" w:rsidRPr="003047F3">
        <w:rPr>
          <w:sz w:val="28"/>
          <w:szCs w:val="28"/>
        </w:rPr>
        <w:t>петенции</w:t>
      </w:r>
      <w:r w:rsidR="003047F3" w:rsidRPr="003047F3">
        <w:rPr>
          <w:sz w:val="28"/>
          <w:szCs w:val="28"/>
        </w:rPr>
        <w:t>.</w:t>
      </w:r>
    </w:p>
    <w:p w:rsidR="00690D87" w:rsidRPr="00F37DAF" w:rsidRDefault="00690D87" w:rsidP="00C269B3">
      <w:pPr>
        <w:suppressAutoHyphens w:val="0"/>
        <w:autoSpaceDE w:val="0"/>
        <w:autoSpaceDN w:val="0"/>
        <w:adjustRightInd w:val="0"/>
        <w:ind w:firstLine="709"/>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F37DAF">
        <w:rPr>
          <w:sz w:val="28"/>
          <w:szCs w:val="28"/>
        </w:rPr>
        <w:t>муниципального о</w:t>
      </w:r>
      <w:r w:rsidRPr="00F37DAF">
        <w:rPr>
          <w:sz w:val="28"/>
          <w:szCs w:val="28"/>
        </w:rPr>
        <w:t>б</w:t>
      </w:r>
      <w:r w:rsidRPr="00F37DAF">
        <w:rPr>
          <w:sz w:val="28"/>
          <w:szCs w:val="28"/>
        </w:rPr>
        <w:t xml:space="preserve">разования </w:t>
      </w:r>
      <w:r w:rsidR="00CF0A01">
        <w:rPr>
          <w:sz w:val="28"/>
          <w:szCs w:val="28"/>
        </w:rPr>
        <w:t>Щербиновский</w:t>
      </w:r>
      <w:r w:rsidR="00CF0A01" w:rsidRPr="00F37DAF">
        <w:rPr>
          <w:rFonts w:eastAsia="Calibri"/>
          <w:sz w:val="28"/>
          <w:szCs w:val="28"/>
        </w:rPr>
        <w:t xml:space="preserve"> </w:t>
      </w:r>
      <w:r w:rsidR="00DE0324">
        <w:rPr>
          <w:rFonts w:eastAsia="Calibri"/>
          <w:color w:val="000000"/>
          <w:kern w:val="0"/>
          <w:sz w:val="28"/>
          <w:szCs w:val="28"/>
          <w:lang w:eastAsia="ru-RU"/>
        </w:rPr>
        <w:t>район</w:t>
      </w:r>
      <w:r w:rsidR="00CF0A01">
        <w:rPr>
          <w:rFonts w:eastAsia="Calibri"/>
          <w:color w:val="000000"/>
          <w:kern w:val="0"/>
          <w:sz w:val="28"/>
          <w:szCs w:val="28"/>
          <w:lang w:eastAsia="ru-RU"/>
        </w:rPr>
        <w:t xml:space="preserve"> в</w:t>
      </w:r>
      <w:r w:rsidRPr="00F37DAF">
        <w:rPr>
          <w:rFonts w:eastAsia="Times New Roman"/>
          <w:bCs/>
          <w:sz w:val="28"/>
          <w:szCs w:val="28"/>
          <w:lang w:eastAsia="ru-RU"/>
        </w:rPr>
        <w:t xml:space="preserve"> области муниципального контроля относятся:</w:t>
      </w:r>
    </w:p>
    <w:p w:rsidR="00690D87" w:rsidRPr="00F37DAF" w:rsidRDefault="00690D87" w:rsidP="00C269B3">
      <w:pPr>
        <w:suppressAutoHyphens w:val="0"/>
        <w:autoSpaceDE w:val="0"/>
        <w:autoSpaceDN w:val="0"/>
        <w:adjustRightInd w:val="0"/>
        <w:ind w:firstLine="709"/>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w:t>
      </w:r>
      <w:r w:rsidRPr="00F37DAF">
        <w:rPr>
          <w:rFonts w:eastAsia="Times New Roman"/>
          <w:bCs/>
          <w:sz w:val="28"/>
          <w:szCs w:val="28"/>
          <w:lang w:eastAsia="ru-RU"/>
        </w:rPr>
        <w:t>с</w:t>
      </w:r>
      <w:r w:rsidRPr="00F37DAF">
        <w:rPr>
          <w:rFonts w:eastAsia="Times New Roman"/>
          <w:bCs/>
          <w:sz w:val="28"/>
          <w:szCs w:val="28"/>
          <w:lang w:eastAsia="ru-RU"/>
        </w:rPr>
        <w:t>ударственного контроля (надзора), муниципального контроля при осуществл</w:t>
      </w:r>
      <w:r w:rsidRPr="00F37DAF">
        <w:rPr>
          <w:rFonts w:eastAsia="Times New Roman"/>
          <w:bCs/>
          <w:sz w:val="28"/>
          <w:szCs w:val="28"/>
          <w:lang w:eastAsia="ru-RU"/>
        </w:rPr>
        <w:t>е</w:t>
      </w:r>
      <w:r w:rsidRPr="00F37DAF">
        <w:rPr>
          <w:rFonts w:eastAsia="Times New Roman"/>
          <w:bCs/>
          <w:sz w:val="28"/>
          <w:szCs w:val="28"/>
          <w:lang w:eastAsia="ru-RU"/>
        </w:rPr>
        <w:t>нии муниципального контроля;</w:t>
      </w:r>
    </w:p>
    <w:p w:rsidR="00690D87" w:rsidRPr="00F37DAF" w:rsidRDefault="00690D87" w:rsidP="00C269B3">
      <w:pPr>
        <w:suppressAutoHyphens w:val="0"/>
        <w:autoSpaceDE w:val="0"/>
        <w:autoSpaceDN w:val="0"/>
        <w:adjustRightInd w:val="0"/>
        <w:ind w:firstLine="709"/>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территории </w:t>
      </w:r>
      <w:r w:rsidRPr="00F37DAF">
        <w:rPr>
          <w:sz w:val="28"/>
          <w:szCs w:val="28"/>
        </w:rPr>
        <w:t xml:space="preserve">муниципального образования </w:t>
      </w:r>
      <w:r w:rsidR="00B64069">
        <w:rPr>
          <w:sz w:val="28"/>
          <w:szCs w:val="28"/>
        </w:rPr>
        <w:t>Щербиновский</w:t>
      </w:r>
      <w:r w:rsidR="00B64069" w:rsidRPr="00F37DAF">
        <w:rPr>
          <w:rFonts w:eastAsia="Calibri"/>
          <w:sz w:val="28"/>
          <w:szCs w:val="28"/>
        </w:rPr>
        <w:t xml:space="preserve"> </w:t>
      </w:r>
      <w:r w:rsidR="00DE0324">
        <w:rPr>
          <w:rFonts w:eastAsia="Calibri"/>
          <w:color w:val="000000"/>
          <w:kern w:val="0"/>
          <w:sz w:val="28"/>
          <w:szCs w:val="28"/>
          <w:lang w:eastAsia="ru-RU"/>
        </w:rPr>
        <w:t>район</w:t>
      </w:r>
      <w:r w:rsidRPr="00F37DAF">
        <w:rPr>
          <w:rFonts w:eastAsia="Times New Roman"/>
          <w:bCs/>
          <w:sz w:val="28"/>
          <w:szCs w:val="28"/>
          <w:lang w:eastAsia="ru-RU"/>
        </w:rPr>
        <w:t>;</w:t>
      </w:r>
    </w:p>
    <w:p w:rsidR="00690D87" w:rsidRPr="00F37DAF" w:rsidRDefault="00690D87" w:rsidP="00C269B3">
      <w:pPr>
        <w:suppressAutoHyphens w:val="0"/>
        <w:autoSpaceDE w:val="0"/>
        <w:autoSpaceDN w:val="0"/>
        <w:adjustRightInd w:val="0"/>
        <w:ind w:firstLine="709"/>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18"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w:t>
      </w:r>
      <w:r w:rsidR="00B64069">
        <w:rPr>
          <w:rFonts w:eastAsia="Times New Roman"/>
          <w:bCs/>
          <w:sz w:val="28"/>
          <w:szCs w:val="28"/>
          <w:lang w:eastAsia="ru-RU"/>
        </w:rPr>
        <w:t xml:space="preserve">года </w:t>
      </w:r>
      <w:r w:rsidRPr="00F37DAF">
        <w:rPr>
          <w:rFonts w:eastAsia="Times New Roman"/>
          <w:bCs/>
          <w:sz w:val="28"/>
          <w:szCs w:val="28"/>
          <w:lang w:eastAsia="ru-RU"/>
        </w:rPr>
        <w:t xml:space="preserve">№ 248-ФЗ </w:t>
      </w:r>
      <w:r w:rsidR="00775D45">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w:t>
      </w:r>
      <w:r w:rsidRPr="00F37DAF">
        <w:rPr>
          <w:rFonts w:eastAsia="Times New Roman"/>
          <w:bCs/>
          <w:sz w:val="28"/>
          <w:szCs w:val="28"/>
          <w:lang w:eastAsia="ru-RU"/>
        </w:rPr>
        <w:t>н</w:t>
      </w:r>
      <w:r w:rsidRPr="00F37DAF">
        <w:rPr>
          <w:rFonts w:eastAsia="Times New Roman"/>
          <w:bCs/>
          <w:sz w:val="28"/>
          <w:szCs w:val="28"/>
          <w:lang w:eastAsia="ru-RU"/>
        </w:rPr>
        <w:t>троле в Российской Федерации</w:t>
      </w:r>
      <w:r w:rsidR="00B741D2">
        <w:rPr>
          <w:rFonts w:eastAsia="Times New Roman"/>
          <w:bCs/>
          <w:sz w:val="28"/>
          <w:szCs w:val="28"/>
          <w:lang w:eastAsia="ru-RU"/>
        </w:rPr>
        <w:t>»</w:t>
      </w:r>
      <w:r w:rsidRPr="00F37DAF">
        <w:rPr>
          <w:rFonts w:eastAsia="Times New Roman"/>
          <w:bCs/>
          <w:sz w:val="28"/>
          <w:szCs w:val="28"/>
          <w:lang w:eastAsia="ru-RU"/>
        </w:rPr>
        <w:t>, другими федеральными законами.</w:t>
      </w:r>
    </w:p>
    <w:p w:rsidR="00690D87" w:rsidRPr="00F37DAF" w:rsidRDefault="00690D87" w:rsidP="00C269B3">
      <w:pPr>
        <w:pStyle w:val="ConsNormal0"/>
        <w:suppressAutoHyphens w:val="0"/>
        <w:ind w:firstLine="709"/>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736B92">
        <w:rPr>
          <w:rFonts w:ascii="Times New Roman" w:hAnsi="Times New Roman" w:cs="Times New Roman"/>
          <w:sz w:val="28"/>
          <w:szCs w:val="28"/>
          <w:lang w:eastAsia="ru-RU"/>
        </w:rPr>
        <w:t>неп</w:t>
      </w:r>
      <w:r w:rsidR="00D702CC" w:rsidRPr="00736B92">
        <w:rPr>
          <w:rFonts w:ascii="Times New Roman" w:hAnsi="Times New Roman" w:cs="Times New Roman"/>
          <w:sz w:val="28"/>
          <w:szCs w:val="28"/>
          <w:lang w:eastAsia="ru-RU"/>
        </w:rPr>
        <w:t>о</w:t>
      </w:r>
      <w:r w:rsidR="00D702CC" w:rsidRPr="00736B92">
        <w:rPr>
          <w:rFonts w:ascii="Times New Roman" w:hAnsi="Times New Roman" w:cs="Times New Roman"/>
          <w:sz w:val="28"/>
          <w:szCs w:val="28"/>
          <w:lang w:eastAsia="ru-RU"/>
        </w:rPr>
        <w:t>средственного обеспечения жизнедеятельности населения</w:t>
      </w:r>
      <w:r w:rsidR="00B64069">
        <w:rPr>
          <w:rFonts w:ascii="Times New Roman" w:hAnsi="Times New Roman" w:cs="Times New Roman"/>
          <w:sz w:val="28"/>
          <w:szCs w:val="28"/>
          <w:lang w:eastAsia="ru-RU"/>
        </w:rPr>
        <w:t xml:space="preserve"> </w:t>
      </w:r>
      <w:r w:rsidRPr="00F37DAF">
        <w:rPr>
          <w:rFonts w:ascii="Times New Roman" w:hAnsi="Times New Roman" w:cs="Times New Roman"/>
          <w:sz w:val="28"/>
          <w:szCs w:val="28"/>
        </w:rPr>
        <w:t>муниципального о</w:t>
      </w:r>
      <w:r w:rsidRPr="00F37DAF">
        <w:rPr>
          <w:rFonts w:ascii="Times New Roman" w:hAnsi="Times New Roman" w:cs="Times New Roman"/>
          <w:sz w:val="28"/>
          <w:szCs w:val="28"/>
        </w:rPr>
        <w:t>б</w:t>
      </w:r>
      <w:r w:rsidRPr="00F37DAF">
        <w:rPr>
          <w:rFonts w:ascii="Times New Roman" w:hAnsi="Times New Roman" w:cs="Times New Roman"/>
          <w:sz w:val="28"/>
          <w:szCs w:val="28"/>
        </w:rPr>
        <w:t xml:space="preserve">разования </w:t>
      </w:r>
      <w:r w:rsidR="00B64069" w:rsidRPr="00B64069">
        <w:rPr>
          <w:rFonts w:ascii="Times New Roman" w:hAnsi="Times New Roman" w:cs="Times New Roman"/>
          <w:sz w:val="28"/>
          <w:szCs w:val="28"/>
        </w:rPr>
        <w:t>Щербиновский</w:t>
      </w:r>
      <w:r w:rsidR="00B64069" w:rsidRPr="00B64069">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B64069">
        <w:rPr>
          <w:rFonts w:ascii="Times New Roman" w:eastAsia="Calibri" w:hAnsi="Times New Roman" w:cs="Times New Roman"/>
          <w:color w:val="000000"/>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осуществляется в пределах установленного </w:t>
      </w:r>
      <w:proofErr w:type="gramStart"/>
      <w:r w:rsidRPr="00F37DAF">
        <w:rPr>
          <w:rFonts w:ascii="Times New Roman" w:eastAsia="Times New Roman" w:hAnsi="Times New Roman" w:cs="Times New Roman"/>
          <w:bCs/>
          <w:kern w:val="0"/>
          <w:sz w:val="28"/>
          <w:szCs w:val="28"/>
          <w:lang w:eastAsia="ru-RU"/>
        </w:rPr>
        <w:t>п</w:t>
      </w:r>
      <w:r w:rsidRPr="00F37DAF">
        <w:rPr>
          <w:rFonts w:ascii="Times New Roman" w:eastAsia="Times New Roman" w:hAnsi="Times New Roman" w:cs="Times New Roman"/>
          <w:bCs/>
          <w:kern w:val="0"/>
          <w:sz w:val="28"/>
          <w:szCs w:val="28"/>
          <w:lang w:eastAsia="ru-RU"/>
        </w:rPr>
        <w:t>е</w:t>
      </w:r>
      <w:r w:rsidRPr="00F37DAF">
        <w:rPr>
          <w:rFonts w:ascii="Times New Roman" w:eastAsia="Times New Roman" w:hAnsi="Times New Roman" w:cs="Times New Roman"/>
          <w:bCs/>
          <w:kern w:val="0"/>
          <w:sz w:val="28"/>
          <w:szCs w:val="28"/>
          <w:lang w:eastAsia="ru-RU"/>
        </w:rPr>
        <w:t xml:space="preserve">речня </w:t>
      </w:r>
      <w:r w:rsidR="004961A7" w:rsidRPr="00736B92">
        <w:rPr>
          <w:rFonts w:ascii="Times New Roman" w:hAnsi="Times New Roman" w:cs="Times New Roman"/>
          <w:sz w:val="28"/>
          <w:szCs w:val="28"/>
          <w:lang w:eastAsia="ru-RU"/>
        </w:rPr>
        <w:t>непосредственного обеспечения жизнедеятельности населения</w:t>
      </w:r>
      <w:r w:rsidR="00B64069">
        <w:rPr>
          <w:rFonts w:ascii="Times New Roman" w:hAnsi="Times New Roman" w:cs="Times New Roman"/>
          <w:sz w:val="28"/>
          <w:szCs w:val="28"/>
          <w:lang w:eastAsia="ru-RU"/>
        </w:rPr>
        <w:t xml:space="preserve"> </w:t>
      </w:r>
      <w:r w:rsidR="00DE0324">
        <w:rPr>
          <w:rFonts w:ascii="Times New Roman" w:hAnsi="Times New Roman" w:cs="Times New Roman"/>
          <w:sz w:val="28"/>
          <w:szCs w:val="28"/>
        </w:rPr>
        <w:t>муниц</w:t>
      </w:r>
      <w:r w:rsidR="00DE0324">
        <w:rPr>
          <w:rFonts w:ascii="Times New Roman" w:hAnsi="Times New Roman" w:cs="Times New Roman"/>
          <w:sz w:val="28"/>
          <w:szCs w:val="28"/>
        </w:rPr>
        <w:t>и</w:t>
      </w:r>
      <w:r w:rsidR="00DE0324">
        <w:rPr>
          <w:rFonts w:ascii="Times New Roman" w:hAnsi="Times New Roman" w:cs="Times New Roman"/>
          <w:sz w:val="28"/>
          <w:szCs w:val="28"/>
        </w:rPr>
        <w:t>пального образования</w:t>
      </w:r>
      <w:proofErr w:type="gramEnd"/>
      <w:r w:rsidR="00B64069">
        <w:rPr>
          <w:rFonts w:ascii="Times New Roman" w:hAnsi="Times New Roman" w:cs="Times New Roman"/>
          <w:sz w:val="28"/>
          <w:szCs w:val="28"/>
        </w:rPr>
        <w:t xml:space="preserve"> </w:t>
      </w:r>
      <w:r w:rsidR="00B64069" w:rsidRPr="00B64069">
        <w:rPr>
          <w:rFonts w:ascii="Times New Roman" w:hAnsi="Times New Roman" w:cs="Times New Roman"/>
          <w:sz w:val="28"/>
          <w:szCs w:val="28"/>
        </w:rPr>
        <w:t>Щербиновский</w:t>
      </w:r>
      <w:r w:rsidR="00B64069" w:rsidRPr="00B64069">
        <w:rPr>
          <w:rFonts w:ascii="Times New Roman" w:eastAsia="Calibri" w:hAnsi="Times New Roman" w:cs="Times New Roman"/>
          <w:sz w:val="28"/>
          <w:szCs w:val="28"/>
        </w:rPr>
        <w:t xml:space="preserve"> </w:t>
      </w:r>
      <w:r w:rsidR="00DE0324" w:rsidRPr="00B64069">
        <w:rPr>
          <w:rFonts w:ascii="Times New Roman" w:eastAsia="Calibri" w:hAnsi="Times New Roman" w:cs="Times New Roman"/>
          <w:color w:val="000000"/>
          <w:kern w:val="0"/>
          <w:sz w:val="28"/>
          <w:szCs w:val="28"/>
          <w:lang w:eastAsia="ru-RU"/>
        </w:rPr>
        <w:t>р</w:t>
      </w:r>
      <w:r w:rsidR="00DE0324">
        <w:rPr>
          <w:rFonts w:ascii="Times New Roman" w:eastAsia="Calibri" w:hAnsi="Times New Roman" w:cs="Times New Roman"/>
          <w:color w:val="000000"/>
          <w:kern w:val="0"/>
          <w:sz w:val="28"/>
          <w:szCs w:val="28"/>
          <w:lang w:eastAsia="ru-RU"/>
        </w:rPr>
        <w:t>айон</w:t>
      </w:r>
      <w:r w:rsidRPr="00F37DAF">
        <w:rPr>
          <w:rFonts w:ascii="Times New Roman" w:eastAsia="Times New Roman" w:hAnsi="Times New Roman" w:cs="Times New Roman"/>
          <w:bCs/>
          <w:kern w:val="0"/>
          <w:sz w:val="28"/>
          <w:szCs w:val="28"/>
          <w:lang w:eastAsia="ru-RU"/>
        </w:rPr>
        <w:t>.</w:t>
      </w:r>
    </w:p>
    <w:p w:rsidR="00690D87" w:rsidRPr="00F37DAF" w:rsidRDefault="00690D87" w:rsidP="00C269B3">
      <w:pPr>
        <w:pStyle w:val="ConsNormal0"/>
        <w:suppressAutoHyphens w:val="0"/>
        <w:ind w:firstLine="709"/>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Муниципальный контроль подлежит осуществлению при наличии в гр</w:t>
      </w:r>
      <w:r w:rsidRPr="00F37DAF">
        <w:rPr>
          <w:rFonts w:ascii="Times New Roman" w:eastAsia="Times New Roman" w:hAnsi="Times New Roman" w:cs="Times New Roman"/>
          <w:bCs/>
          <w:kern w:val="0"/>
          <w:sz w:val="28"/>
          <w:szCs w:val="28"/>
          <w:lang w:eastAsia="ru-RU"/>
        </w:rPr>
        <w:t>а</w:t>
      </w:r>
      <w:r w:rsidRPr="00F37DAF">
        <w:rPr>
          <w:rFonts w:ascii="Times New Roman" w:eastAsia="Times New Roman" w:hAnsi="Times New Roman" w:cs="Times New Roman"/>
          <w:bCs/>
          <w:kern w:val="0"/>
          <w:sz w:val="28"/>
          <w:szCs w:val="28"/>
          <w:lang w:eastAsia="ru-RU"/>
        </w:rPr>
        <w:t xml:space="preserve">ницах </w:t>
      </w:r>
      <w:r w:rsidRPr="00F37DAF">
        <w:rPr>
          <w:rFonts w:ascii="Times New Roman" w:hAnsi="Times New Roman" w:cs="Times New Roman"/>
          <w:sz w:val="28"/>
          <w:szCs w:val="28"/>
        </w:rPr>
        <w:t xml:space="preserve">муниципального образования </w:t>
      </w:r>
      <w:r w:rsidR="00B64069" w:rsidRPr="00B64069">
        <w:rPr>
          <w:rFonts w:ascii="Times New Roman" w:hAnsi="Times New Roman" w:cs="Times New Roman"/>
          <w:sz w:val="28"/>
          <w:szCs w:val="28"/>
        </w:rPr>
        <w:t>Щербиновский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B64069">
        <w:rPr>
          <w:rFonts w:ascii="Times New Roman" w:eastAsia="Calibri" w:hAnsi="Times New Roman" w:cs="Times New Roman"/>
          <w:color w:val="000000"/>
          <w:kern w:val="0"/>
          <w:sz w:val="28"/>
          <w:szCs w:val="28"/>
          <w:lang w:eastAsia="ru-RU"/>
        </w:rPr>
        <w:t xml:space="preserve"> </w:t>
      </w:r>
      <w:r w:rsidRPr="00F37DAF">
        <w:rPr>
          <w:rFonts w:ascii="Times New Roman" w:eastAsia="Times New Roman" w:hAnsi="Times New Roman" w:cs="Times New Roman"/>
          <w:bCs/>
          <w:kern w:val="0"/>
          <w:sz w:val="28"/>
          <w:szCs w:val="28"/>
          <w:lang w:eastAsia="ru-RU"/>
        </w:rPr>
        <w:t>объектов соотве</w:t>
      </w:r>
      <w:r w:rsidRPr="00F37DAF">
        <w:rPr>
          <w:rFonts w:ascii="Times New Roman" w:eastAsia="Times New Roman" w:hAnsi="Times New Roman" w:cs="Times New Roman"/>
          <w:bCs/>
          <w:kern w:val="0"/>
          <w:sz w:val="28"/>
          <w:szCs w:val="28"/>
          <w:lang w:eastAsia="ru-RU"/>
        </w:rPr>
        <w:t>т</w:t>
      </w:r>
      <w:r w:rsidRPr="00F37DAF">
        <w:rPr>
          <w:rFonts w:ascii="Times New Roman" w:eastAsia="Times New Roman" w:hAnsi="Times New Roman" w:cs="Times New Roman"/>
          <w:bCs/>
          <w:kern w:val="0"/>
          <w:sz w:val="28"/>
          <w:szCs w:val="28"/>
          <w:lang w:eastAsia="ru-RU"/>
        </w:rPr>
        <w:t>ствующего вида контроля.</w:t>
      </w:r>
    </w:p>
    <w:p w:rsidR="00690D87" w:rsidRDefault="00690D87"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Порядок организации и осуществления муниципального контроля уст</w:t>
      </w:r>
      <w:r w:rsidRPr="00F37DAF">
        <w:rPr>
          <w:rFonts w:eastAsia="Calibri"/>
          <w:sz w:val="28"/>
          <w:szCs w:val="28"/>
          <w:lang w:eastAsia="ru-RU"/>
        </w:rPr>
        <w:t>а</w:t>
      </w:r>
      <w:r w:rsidRPr="00F37DAF">
        <w:rPr>
          <w:rFonts w:eastAsia="Calibri"/>
          <w:sz w:val="28"/>
          <w:szCs w:val="28"/>
          <w:lang w:eastAsia="ru-RU"/>
        </w:rPr>
        <w:t>навливается положением о виде муниципального контроля, утверждаемым С</w:t>
      </w:r>
      <w:r w:rsidRPr="00F37DAF">
        <w:rPr>
          <w:rFonts w:eastAsia="Calibri"/>
          <w:sz w:val="28"/>
          <w:szCs w:val="28"/>
          <w:lang w:eastAsia="ru-RU"/>
        </w:rPr>
        <w:t>о</w:t>
      </w:r>
      <w:r w:rsidRPr="00F37DAF">
        <w:rPr>
          <w:rFonts w:eastAsia="Calibri"/>
          <w:sz w:val="28"/>
          <w:szCs w:val="28"/>
          <w:lang w:eastAsia="ru-RU"/>
        </w:rPr>
        <w:t>ветом.</w:t>
      </w:r>
    </w:p>
    <w:p w:rsidR="00934AC2" w:rsidRDefault="00934AC2" w:rsidP="00C269B3">
      <w:pPr>
        <w:suppressAutoHyphens w:val="0"/>
        <w:autoSpaceDE w:val="0"/>
        <w:autoSpaceDN w:val="0"/>
        <w:adjustRightInd w:val="0"/>
        <w:ind w:firstLine="709"/>
        <w:jc w:val="both"/>
        <w:rPr>
          <w:i/>
          <w:caps/>
          <w:sz w:val="28"/>
          <w:szCs w:val="28"/>
        </w:rPr>
      </w:pPr>
    </w:p>
    <w:p w:rsidR="00690D87" w:rsidRPr="00E6414F" w:rsidRDefault="001C22C7" w:rsidP="00C269B3">
      <w:pPr>
        <w:suppressAutoHyphens w:val="0"/>
        <w:autoSpaceDE w:val="0"/>
        <w:autoSpaceDN w:val="0"/>
        <w:adjustRightInd w:val="0"/>
        <w:ind w:firstLine="709"/>
        <w:jc w:val="both"/>
        <w:outlineLvl w:val="0"/>
        <w:rPr>
          <w:b/>
          <w:bCs/>
          <w:sz w:val="28"/>
          <w:szCs w:val="28"/>
        </w:rPr>
      </w:pPr>
      <w:r>
        <w:rPr>
          <w:b/>
          <w:bCs/>
          <w:sz w:val="28"/>
          <w:szCs w:val="28"/>
        </w:rPr>
        <w:t>Статья 41</w:t>
      </w:r>
      <w:r w:rsidR="00690D87" w:rsidRPr="00E6414F">
        <w:rPr>
          <w:b/>
          <w:bCs/>
          <w:sz w:val="28"/>
          <w:szCs w:val="28"/>
        </w:rPr>
        <w:t>. Контроль и надзор за деятельностью органов местного с</w:t>
      </w:r>
      <w:r w:rsidR="00690D87" w:rsidRPr="00E6414F">
        <w:rPr>
          <w:b/>
          <w:bCs/>
          <w:sz w:val="28"/>
          <w:szCs w:val="28"/>
        </w:rPr>
        <w:t>а</w:t>
      </w:r>
      <w:r w:rsidR="00690D87" w:rsidRPr="00E6414F">
        <w:rPr>
          <w:b/>
          <w:bCs/>
          <w:sz w:val="28"/>
          <w:szCs w:val="28"/>
        </w:rPr>
        <w:t>моуправления и должностных лиц местного самоуправления</w:t>
      </w:r>
    </w:p>
    <w:p w:rsidR="00690D87" w:rsidRPr="00DE3C4F" w:rsidRDefault="00690D87" w:rsidP="00C269B3">
      <w:pPr>
        <w:suppressAutoHyphens w:val="0"/>
        <w:autoSpaceDE w:val="0"/>
        <w:autoSpaceDN w:val="0"/>
        <w:adjustRightInd w:val="0"/>
        <w:ind w:firstLine="709"/>
        <w:jc w:val="both"/>
        <w:rPr>
          <w:bCs/>
          <w:color w:val="000000" w:themeColor="text1"/>
          <w:sz w:val="28"/>
          <w:szCs w:val="28"/>
        </w:rPr>
      </w:pPr>
      <w:r w:rsidRPr="00E6414F">
        <w:rPr>
          <w:bCs/>
          <w:sz w:val="28"/>
          <w:szCs w:val="28"/>
        </w:rPr>
        <w:t xml:space="preserve">1. Надзор за исполнением органами местного самоуправления и </w:t>
      </w:r>
      <w:r w:rsidRPr="00E6414F">
        <w:rPr>
          <w:bCs/>
          <w:color w:val="000000" w:themeColor="text1"/>
          <w:sz w:val="28"/>
          <w:szCs w:val="28"/>
        </w:rPr>
        <w:t>дол</w:t>
      </w:r>
      <w:r w:rsidRPr="00E6414F">
        <w:rPr>
          <w:bCs/>
          <w:color w:val="000000" w:themeColor="text1"/>
          <w:sz w:val="28"/>
          <w:szCs w:val="28"/>
        </w:rPr>
        <w:t>ж</w:t>
      </w:r>
      <w:r w:rsidRPr="00E6414F">
        <w:rPr>
          <w:bCs/>
          <w:color w:val="000000" w:themeColor="text1"/>
          <w:sz w:val="28"/>
          <w:szCs w:val="28"/>
        </w:rPr>
        <w:t>ностными лицами местного самоуправления Конституции Российской</w:t>
      </w:r>
      <w:r w:rsidRPr="00DE3C4F">
        <w:rPr>
          <w:bCs/>
          <w:color w:val="000000" w:themeColor="text1"/>
          <w:sz w:val="28"/>
          <w:szCs w:val="28"/>
        </w:rPr>
        <w:t xml:space="preserve"> Федер</w:t>
      </w:r>
      <w:r w:rsidRPr="00DE3C4F">
        <w:rPr>
          <w:bCs/>
          <w:color w:val="000000" w:themeColor="text1"/>
          <w:sz w:val="28"/>
          <w:szCs w:val="28"/>
        </w:rPr>
        <w:t>а</w:t>
      </w:r>
      <w:r w:rsidRPr="00DE3C4F">
        <w:rPr>
          <w:bCs/>
          <w:color w:val="000000" w:themeColor="text1"/>
          <w:sz w:val="28"/>
          <w:szCs w:val="28"/>
        </w:rPr>
        <w:lastRenderedPageBreak/>
        <w:t>ции, федеральных конституционных законов, федеральных законов, Устава Краснодарского края, законов Краснодарского края, Устава муниципального о</w:t>
      </w:r>
      <w:r w:rsidRPr="00DE3C4F">
        <w:rPr>
          <w:bCs/>
          <w:color w:val="000000" w:themeColor="text1"/>
          <w:sz w:val="28"/>
          <w:szCs w:val="28"/>
        </w:rPr>
        <w:t>б</w:t>
      </w:r>
      <w:r w:rsidRPr="00DE3C4F">
        <w:rPr>
          <w:bCs/>
          <w:color w:val="000000" w:themeColor="text1"/>
          <w:sz w:val="28"/>
          <w:szCs w:val="28"/>
        </w:rPr>
        <w:t xml:space="preserve">разования </w:t>
      </w:r>
      <w:r w:rsidR="006F736E">
        <w:rPr>
          <w:sz w:val="28"/>
          <w:szCs w:val="28"/>
        </w:rPr>
        <w:t>Щербиновский</w:t>
      </w:r>
      <w:r w:rsidR="006F736E" w:rsidRPr="00DE3C4F">
        <w:rPr>
          <w:bCs/>
          <w:color w:val="000000" w:themeColor="text1"/>
          <w:sz w:val="28"/>
          <w:szCs w:val="28"/>
        </w:rPr>
        <w:t xml:space="preserve"> </w:t>
      </w:r>
      <w:r w:rsidR="00DE0324">
        <w:rPr>
          <w:rFonts w:eastAsia="Calibri"/>
          <w:color w:val="000000"/>
          <w:kern w:val="0"/>
          <w:sz w:val="28"/>
          <w:szCs w:val="28"/>
          <w:lang w:eastAsia="ru-RU"/>
        </w:rPr>
        <w:t>район</w:t>
      </w:r>
      <w:r w:rsidRPr="00DE3C4F">
        <w:rPr>
          <w:bCs/>
          <w:color w:val="000000" w:themeColor="text1"/>
          <w:sz w:val="28"/>
          <w:szCs w:val="28"/>
        </w:rPr>
        <w:t>, муниципальных правовых актов осуществл</w:t>
      </w:r>
      <w:r w:rsidRPr="00DE3C4F">
        <w:rPr>
          <w:bCs/>
          <w:color w:val="000000" w:themeColor="text1"/>
          <w:sz w:val="28"/>
          <w:szCs w:val="28"/>
        </w:rPr>
        <w:t>я</w:t>
      </w:r>
      <w:r w:rsidRPr="00DE3C4F">
        <w:rPr>
          <w:bCs/>
          <w:color w:val="000000" w:themeColor="text1"/>
          <w:sz w:val="28"/>
          <w:szCs w:val="28"/>
        </w:rPr>
        <w:t>ют органы прокуратуры Российской Федерации.</w:t>
      </w:r>
    </w:p>
    <w:p w:rsidR="00690D87" w:rsidRPr="00F37DAF" w:rsidRDefault="00690D87" w:rsidP="00C269B3">
      <w:pPr>
        <w:suppressAutoHyphens w:val="0"/>
        <w:autoSpaceDE w:val="0"/>
        <w:autoSpaceDN w:val="0"/>
        <w:adjustRightInd w:val="0"/>
        <w:ind w:firstLine="709"/>
        <w:jc w:val="both"/>
        <w:rPr>
          <w:bCs/>
          <w:sz w:val="28"/>
          <w:szCs w:val="28"/>
        </w:rPr>
      </w:pPr>
      <w:r w:rsidRPr="00DE3C4F">
        <w:rPr>
          <w:bCs/>
          <w:color w:val="000000" w:themeColor="text1"/>
          <w:sz w:val="28"/>
          <w:szCs w:val="28"/>
        </w:rPr>
        <w:t xml:space="preserve">2. </w:t>
      </w:r>
      <w:proofErr w:type="gramStart"/>
      <w:r w:rsidRPr="00DE3C4F">
        <w:rPr>
          <w:bCs/>
          <w:color w:val="000000" w:themeColor="text1"/>
          <w:sz w:val="28"/>
          <w:szCs w:val="28"/>
        </w:rPr>
        <w:t>Государственные органы, уполномоченные на осуществление госуда</w:t>
      </w:r>
      <w:r w:rsidRPr="00DE3C4F">
        <w:rPr>
          <w:bCs/>
          <w:color w:val="000000" w:themeColor="text1"/>
          <w:sz w:val="28"/>
          <w:szCs w:val="28"/>
        </w:rPr>
        <w:t>р</w:t>
      </w:r>
      <w:r w:rsidRPr="00DE3C4F">
        <w:rPr>
          <w:bCs/>
          <w:color w:val="000000" w:themeColor="text1"/>
          <w:sz w:val="28"/>
          <w:szCs w:val="28"/>
        </w:rPr>
        <w:t>ственного контроля (надзора) за деятельностью органов местного самоуправл</w:t>
      </w:r>
      <w:r w:rsidRPr="00DE3C4F">
        <w:rPr>
          <w:bCs/>
          <w:color w:val="000000" w:themeColor="text1"/>
          <w:sz w:val="28"/>
          <w:szCs w:val="28"/>
        </w:rPr>
        <w:t>е</w:t>
      </w:r>
      <w:r w:rsidRPr="00DE3C4F">
        <w:rPr>
          <w:bCs/>
          <w:color w:val="000000" w:themeColor="text1"/>
          <w:sz w:val="28"/>
          <w:szCs w:val="28"/>
        </w:rPr>
        <w:t>ния и должностных лиц местного самоуправления в соответствии с федерал</w:t>
      </w:r>
      <w:r w:rsidRPr="00DE3C4F">
        <w:rPr>
          <w:bCs/>
          <w:color w:val="000000" w:themeColor="text1"/>
          <w:sz w:val="28"/>
          <w:szCs w:val="28"/>
        </w:rPr>
        <w:t>ь</w:t>
      </w:r>
      <w:r w:rsidRPr="00DE3C4F">
        <w:rPr>
          <w:bCs/>
          <w:color w:val="000000" w:themeColor="text1"/>
          <w:sz w:val="28"/>
          <w:szCs w:val="28"/>
        </w:rPr>
        <w:t>ными законами и законами Краснодарского края, включая территориальные о</w:t>
      </w:r>
      <w:r w:rsidRPr="00DE3C4F">
        <w:rPr>
          <w:bCs/>
          <w:color w:val="000000" w:themeColor="text1"/>
          <w:sz w:val="28"/>
          <w:szCs w:val="28"/>
        </w:rPr>
        <w:t>р</w:t>
      </w:r>
      <w:r w:rsidRPr="00DE3C4F">
        <w:rPr>
          <w:bCs/>
          <w:color w:val="000000" w:themeColor="text1"/>
          <w:sz w:val="28"/>
          <w:szCs w:val="28"/>
        </w:rPr>
        <w:t>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DE3C4F">
        <w:rPr>
          <w:bCs/>
          <w:color w:val="000000" w:themeColor="text1"/>
          <w:sz w:val="28"/>
          <w:szCs w:val="28"/>
        </w:rPr>
        <w:t xml:space="preserve"> </w:t>
      </w:r>
      <w:proofErr w:type="gramStart"/>
      <w:r w:rsidRPr="00DE3C4F">
        <w:rPr>
          <w:bCs/>
          <w:color w:val="000000" w:themeColor="text1"/>
          <w:sz w:val="28"/>
          <w:szCs w:val="28"/>
        </w:rPr>
        <w:t>сам</w:t>
      </w:r>
      <w:r w:rsidRPr="00DE3C4F">
        <w:rPr>
          <w:bCs/>
          <w:color w:val="000000" w:themeColor="text1"/>
          <w:sz w:val="28"/>
          <w:szCs w:val="28"/>
        </w:rPr>
        <w:t>о</w:t>
      </w:r>
      <w:r w:rsidRPr="00DE3C4F">
        <w:rPr>
          <w:bCs/>
          <w:color w:val="000000" w:themeColor="text1"/>
          <w:sz w:val="28"/>
          <w:szCs w:val="28"/>
        </w:rPr>
        <w:t>управления Конституции Российской Федерации, федеральных конституцио</w:t>
      </w:r>
      <w:r w:rsidRPr="00DE3C4F">
        <w:rPr>
          <w:bCs/>
          <w:color w:val="000000" w:themeColor="text1"/>
          <w:sz w:val="28"/>
          <w:szCs w:val="28"/>
        </w:rPr>
        <w:t>н</w:t>
      </w:r>
      <w:r w:rsidRPr="00DE3C4F">
        <w:rPr>
          <w:bCs/>
          <w:color w:val="000000" w:themeColor="text1"/>
          <w:sz w:val="28"/>
          <w:szCs w:val="28"/>
        </w:rPr>
        <w:t>ных законов, федеральных законов и иных нормативных правовых актов Ро</w:t>
      </w:r>
      <w:r w:rsidRPr="00DE3C4F">
        <w:rPr>
          <w:bCs/>
          <w:color w:val="000000" w:themeColor="text1"/>
          <w:sz w:val="28"/>
          <w:szCs w:val="28"/>
        </w:rPr>
        <w:t>с</w:t>
      </w:r>
      <w:r w:rsidRPr="00DE3C4F">
        <w:rPr>
          <w:bCs/>
          <w:color w:val="000000" w:themeColor="text1"/>
          <w:sz w:val="28"/>
          <w:szCs w:val="28"/>
        </w:rPr>
        <w:t xml:space="preserve">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006F736E">
        <w:rPr>
          <w:sz w:val="28"/>
          <w:szCs w:val="28"/>
        </w:rPr>
        <w:t>Щербиновский</w:t>
      </w:r>
      <w:r w:rsidR="006F736E" w:rsidRPr="00DE3C4F">
        <w:rPr>
          <w:bCs/>
          <w:color w:val="000000" w:themeColor="text1"/>
          <w:sz w:val="28"/>
          <w:szCs w:val="28"/>
        </w:rPr>
        <w:t xml:space="preserve"> </w:t>
      </w:r>
      <w:r w:rsidR="00DE0324">
        <w:rPr>
          <w:rFonts w:eastAsia="Calibri"/>
          <w:color w:val="000000"/>
          <w:kern w:val="0"/>
          <w:sz w:val="28"/>
          <w:szCs w:val="28"/>
          <w:lang w:eastAsia="ru-RU"/>
        </w:rPr>
        <w:t>район</w:t>
      </w:r>
      <w:r w:rsidRPr="00DE3C4F">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DE3C4F">
        <w:rPr>
          <w:bCs/>
          <w:color w:val="000000" w:themeColor="text1"/>
          <w:sz w:val="28"/>
          <w:szCs w:val="28"/>
        </w:rPr>
        <w:t>, иных полномочий и реализации прав, закрепленных за ними в</w:t>
      </w:r>
      <w:proofErr w:type="gramEnd"/>
      <w:r w:rsidRPr="00DE3C4F">
        <w:rPr>
          <w:bCs/>
          <w:color w:val="000000" w:themeColor="text1"/>
          <w:sz w:val="28"/>
          <w:szCs w:val="28"/>
        </w:rPr>
        <w:t xml:space="preserve"> </w:t>
      </w:r>
      <w:proofErr w:type="gramStart"/>
      <w:r w:rsidRPr="00DE3C4F">
        <w:rPr>
          <w:bCs/>
          <w:color w:val="000000" w:themeColor="text1"/>
          <w:sz w:val="28"/>
          <w:szCs w:val="28"/>
        </w:rPr>
        <w:t>соответствии с фед</w:t>
      </w:r>
      <w:r w:rsidRPr="00DE3C4F">
        <w:rPr>
          <w:bCs/>
          <w:color w:val="000000" w:themeColor="text1"/>
          <w:sz w:val="28"/>
          <w:szCs w:val="28"/>
        </w:rPr>
        <w:t>е</w:t>
      </w:r>
      <w:r w:rsidRPr="00DE3C4F">
        <w:rPr>
          <w:bCs/>
          <w:color w:val="000000" w:themeColor="text1"/>
          <w:sz w:val="28"/>
          <w:szCs w:val="28"/>
        </w:rPr>
        <w:t>ральными законами, настоящим Уставом, а также за соответствием муниц</w:t>
      </w:r>
      <w:r w:rsidRPr="00DE3C4F">
        <w:rPr>
          <w:bCs/>
          <w:color w:val="000000" w:themeColor="text1"/>
          <w:sz w:val="28"/>
          <w:szCs w:val="28"/>
        </w:rPr>
        <w:t>и</w:t>
      </w:r>
      <w:r w:rsidRPr="00DE3C4F">
        <w:rPr>
          <w:bCs/>
          <w:color w:val="000000" w:themeColor="text1"/>
          <w:sz w:val="28"/>
          <w:szCs w:val="28"/>
        </w:rPr>
        <w:t>пальных правовых актов требованиям Конституции Российской Федерации, ф</w:t>
      </w:r>
      <w:r w:rsidRPr="00DE3C4F">
        <w:rPr>
          <w:bCs/>
          <w:color w:val="000000" w:themeColor="text1"/>
          <w:sz w:val="28"/>
          <w:szCs w:val="28"/>
        </w:rPr>
        <w:t>е</w:t>
      </w:r>
      <w:r w:rsidRPr="00DE3C4F">
        <w:rPr>
          <w:bCs/>
          <w:color w:val="000000" w:themeColor="text1"/>
          <w:sz w:val="28"/>
          <w:szCs w:val="28"/>
        </w:rPr>
        <w:t>деральных конституционных законов, федеральных законов и иных нормати</w:t>
      </w:r>
      <w:r w:rsidRPr="00DE3C4F">
        <w:rPr>
          <w:bCs/>
          <w:color w:val="000000" w:themeColor="text1"/>
          <w:sz w:val="28"/>
          <w:szCs w:val="28"/>
        </w:rPr>
        <w:t>в</w:t>
      </w:r>
      <w:r w:rsidRPr="00DE3C4F">
        <w:rPr>
          <w:bCs/>
          <w:color w:val="000000" w:themeColor="text1"/>
          <w:sz w:val="28"/>
          <w:szCs w:val="28"/>
        </w:rPr>
        <w:t xml:space="preserve">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зак</w:t>
      </w:r>
      <w:r w:rsidRPr="00F37DAF">
        <w:rPr>
          <w:bCs/>
          <w:sz w:val="28"/>
          <w:szCs w:val="28"/>
        </w:rPr>
        <w:t>о</w:t>
      </w:r>
      <w:r w:rsidRPr="00F37DAF">
        <w:rPr>
          <w:bCs/>
          <w:sz w:val="28"/>
          <w:szCs w:val="28"/>
        </w:rPr>
        <w:t xml:space="preserve">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Устава муниц</w:t>
      </w:r>
      <w:r>
        <w:rPr>
          <w:bCs/>
          <w:sz w:val="28"/>
          <w:szCs w:val="28"/>
        </w:rPr>
        <w:t>и</w:t>
      </w:r>
      <w:r>
        <w:rPr>
          <w:bCs/>
          <w:sz w:val="28"/>
          <w:szCs w:val="28"/>
        </w:rPr>
        <w:t xml:space="preserve">пального образования </w:t>
      </w:r>
      <w:r w:rsidR="006F736E">
        <w:rPr>
          <w:sz w:val="28"/>
          <w:szCs w:val="28"/>
        </w:rPr>
        <w:t>Щербиновский</w:t>
      </w:r>
      <w:r w:rsidR="006F736E">
        <w:rPr>
          <w:bCs/>
          <w:sz w:val="28"/>
          <w:szCs w:val="28"/>
        </w:rPr>
        <w:t xml:space="preserve"> </w:t>
      </w:r>
      <w:r w:rsidR="00DE0324">
        <w:rPr>
          <w:rFonts w:eastAsia="Calibri"/>
          <w:color w:val="000000"/>
          <w:kern w:val="0"/>
          <w:sz w:val="28"/>
          <w:szCs w:val="28"/>
          <w:lang w:eastAsia="ru-RU"/>
        </w:rPr>
        <w:t>район</w:t>
      </w:r>
      <w:r w:rsidRPr="00F37DAF">
        <w:rPr>
          <w:bCs/>
          <w:sz w:val="28"/>
          <w:szCs w:val="28"/>
        </w:rPr>
        <w:t>.</w:t>
      </w:r>
      <w:proofErr w:type="gramEnd"/>
    </w:p>
    <w:p w:rsidR="00690D87" w:rsidRDefault="00690D87" w:rsidP="00C269B3">
      <w:pPr>
        <w:suppressAutoHyphens w:val="0"/>
        <w:autoSpaceDE w:val="0"/>
        <w:autoSpaceDN w:val="0"/>
        <w:adjustRightInd w:val="0"/>
        <w:ind w:firstLine="709"/>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w:t>
      </w:r>
      <w:r>
        <w:rPr>
          <w:sz w:val="28"/>
          <w:szCs w:val="28"/>
        </w:rPr>
        <w:t>р</w:t>
      </w:r>
      <w:r>
        <w:rPr>
          <w:sz w:val="28"/>
          <w:szCs w:val="28"/>
        </w:rPr>
        <w:t>ственного контроля (надзора) совместно на основании ежегодных планов пр</w:t>
      </w:r>
      <w:r>
        <w:rPr>
          <w:sz w:val="28"/>
          <w:szCs w:val="28"/>
        </w:rPr>
        <w:t>о</w:t>
      </w:r>
      <w:r>
        <w:rPr>
          <w:sz w:val="28"/>
          <w:szCs w:val="28"/>
        </w:rPr>
        <w:t>ведения проверок, сформированных и согласованных прокуратурой Краснода</w:t>
      </w:r>
      <w:r>
        <w:rPr>
          <w:sz w:val="28"/>
          <w:szCs w:val="28"/>
        </w:rPr>
        <w:t>р</w:t>
      </w:r>
      <w:r>
        <w:rPr>
          <w:sz w:val="28"/>
          <w:szCs w:val="28"/>
        </w:rPr>
        <w:t>ского края. При этом плановая проверка одного и того же органа местного с</w:t>
      </w:r>
      <w:r>
        <w:rPr>
          <w:sz w:val="28"/>
          <w:szCs w:val="28"/>
        </w:rPr>
        <w:t>а</w:t>
      </w:r>
      <w:r>
        <w:rPr>
          <w:sz w:val="28"/>
          <w:szCs w:val="28"/>
        </w:rPr>
        <w:t>моуправления или должностного лица местного самоуправления проводится не чаще одного раза в два года.</w:t>
      </w:r>
    </w:p>
    <w:p w:rsidR="00690D87" w:rsidRPr="00F37DAF" w:rsidRDefault="00690D87" w:rsidP="00C269B3">
      <w:pPr>
        <w:suppressAutoHyphens w:val="0"/>
        <w:autoSpaceDE w:val="0"/>
        <w:autoSpaceDN w:val="0"/>
        <w:adjustRightInd w:val="0"/>
        <w:ind w:firstLine="709"/>
        <w:jc w:val="both"/>
        <w:rPr>
          <w:bCs/>
          <w:sz w:val="28"/>
          <w:szCs w:val="28"/>
        </w:rPr>
      </w:pPr>
      <w:bookmarkStart w:id="16" w:name="Par9"/>
      <w:bookmarkEnd w:id="16"/>
      <w:r>
        <w:rPr>
          <w:bCs/>
          <w:sz w:val="28"/>
          <w:szCs w:val="28"/>
        </w:rPr>
        <w:t>4</w:t>
      </w:r>
      <w:r w:rsidRPr="00F37DAF">
        <w:rPr>
          <w:bCs/>
          <w:sz w:val="28"/>
          <w:szCs w:val="28"/>
        </w:rPr>
        <w:t xml:space="preserve">. </w:t>
      </w:r>
      <w:proofErr w:type="gramStart"/>
      <w:r w:rsidRPr="00F37DAF">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w:t>
      </w:r>
      <w:r w:rsidRPr="00F37DAF">
        <w:rPr>
          <w:bCs/>
          <w:sz w:val="28"/>
          <w:szCs w:val="28"/>
        </w:rPr>
        <w:t>р</w:t>
      </w:r>
      <w:r w:rsidRPr="00F37DAF">
        <w:rPr>
          <w:bCs/>
          <w:sz w:val="28"/>
          <w:szCs w:val="28"/>
        </w:rPr>
        <w:t>ственного контроля (надзора) на основании решения руководителя соотве</w:t>
      </w:r>
      <w:r w:rsidRPr="00F37DAF">
        <w:rPr>
          <w:bCs/>
          <w:sz w:val="28"/>
          <w:szCs w:val="28"/>
        </w:rPr>
        <w:t>т</w:t>
      </w:r>
      <w:r w:rsidRPr="00F37DAF">
        <w:rPr>
          <w:bCs/>
          <w:sz w:val="28"/>
          <w:szCs w:val="28"/>
        </w:rPr>
        <w:t>ствующего органа государственного контроля (надзора) по согласованию с пр</w:t>
      </w:r>
      <w:r w:rsidRPr="00F37DAF">
        <w:rPr>
          <w:bCs/>
          <w:sz w:val="28"/>
          <w:szCs w:val="28"/>
        </w:rPr>
        <w:t>о</w:t>
      </w:r>
      <w:r w:rsidRPr="00F37DAF">
        <w:rPr>
          <w:bCs/>
          <w:sz w:val="28"/>
          <w:szCs w:val="28"/>
        </w:rPr>
        <w:t xml:space="preserve">куратурой </w:t>
      </w:r>
      <w:r>
        <w:rPr>
          <w:bCs/>
          <w:sz w:val="28"/>
          <w:szCs w:val="28"/>
        </w:rPr>
        <w:t>Краснодарского края</w:t>
      </w:r>
      <w:r w:rsidRPr="00F37DAF">
        <w:rPr>
          <w:bCs/>
          <w:sz w:val="28"/>
          <w:szCs w:val="28"/>
        </w:rPr>
        <w:t>, принимаемого на основании обращений гра</w:t>
      </w:r>
      <w:r w:rsidRPr="00F37DAF">
        <w:rPr>
          <w:bCs/>
          <w:sz w:val="28"/>
          <w:szCs w:val="28"/>
        </w:rPr>
        <w:t>ж</w:t>
      </w:r>
      <w:r w:rsidRPr="00F37DAF">
        <w:rPr>
          <w:bCs/>
          <w:sz w:val="28"/>
          <w:szCs w:val="28"/>
        </w:rPr>
        <w:t>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F37DAF">
        <w:rPr>
          <w:bCs/>
          <w:sz w:val="28"/>
          <w:szCs w:val="28"/>
        </w:rPr>
        <w:t xml:space="preserve"> массовые нарушения прав граждан.</w:t>
      </w:r>
    </w:p>
    <w:p w:rsidR="00690D87" w:rsidRPr="00F37DAF" w:rsidRDefault="00690D87" w:rsidP="00C269B3">
      <w:pPr>
        <w:suppressAutoHyphens w:val="0"/>
        <w:autoSpaceDE w:val="0"/>
        <w:autoSpaceDN w:val="0"/>
        <w:adjustRightInd w:val="0"/>
        <w:ind w:firstLine="709"/>
        <w:jc w:val="both"/>
        <w:rPr>
          <w:bCs/>
          <w:sz w:val="28"/>
          <w:szCs w:val="28"/>
        </w:rPr>
      </w:pPr>
      <w:proofErr w:type="gramStart"/>
      <w:r w:rsidRPr="00F37DAF">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w:t>
      </w:r>
      <w:r w:rsidRPr="00F37DAF">
        <w:rPr>
          <w:bCs/>
          <w:sz w:val="28"/>
          <w:szCs w:val="28"/>
        </w:rPr>
        <w:t>т</w:t>
      </w:r>
      <w:r w:rsidRPr="00F37DAF">
        <w:rPr>
          <w:bCs/>
          <w:sz w:val="28"/>
          <w:szCs w:val="28"/>
        </w:rPr>
        <w:lastRenderedPageBreak/>
        <w:t xml:space="preserve">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w:t>
      </w:r>
      <w:r w:rsidRPr="00F37DAF">
        <w:rPr>
          <w:bCs/>
          <w:sz w:val="28"/>
          <w:szCs w:val="28"/>
        </w:rPr>
        <w:t>а</w:t>
      </w:r>
      <w:r w:rsidRPr="00F37DAF">
        <w:rPr>
          <w:bCs/>
          <w:sz w:val="28"/>
          <w:szCs w:val="28"/>
        </w:rPr>
        <w:t>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F37DAF">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90D87" w:rsidRDefault="00690D87" w:rsidP="00C269B3">
      <w:pPr>
        <w:pStyle w:val="ConsNormal0"/>
        <w:suppressAutoHyphens w:val="0"/>
        <w:ind w:firstLine="709"/>
        <w:jc w:val="both"/>
        <w:rPr>
          <w:rFonts w:ascii="Times New Roman" w:hAnsi="Times New Roman"/>
          <w:sz w:val="28"/>
          <w:szCs w:val="28"/>
        </w:rPr>
      </w:pPr>
    </w:p>
    <w:p w:rsidR="006A2056" w:rsidRPr="006A2670" w:rsidRDefault="006A2056" w:rsidP="00C269B3">
      <w:pPr>
        <w:pStyle w:val="9"/>
        <w:keepNext w:val="0"/>
        <w:tabs>
          <w:tab w:val="clear" w:pos="1584"/>
        </w:tabs>
        <w:suppressAutoHyphens w:val="0"/>
        <w:ind w:left="0" w:firstLine="709"/>
        <w:jc w:val="center"/>
        <w:rPr>
          <w:caps/>
          <w:sz w:val="28"/>
          <w:szCs w:val="28"/>
        </w:rPr>
      </w:pPr>
      <w:r w:rsidRPr="006A2670">
        <w:rPr>
          <w:caps/>
          <w:sz w:val="28"/>
          <w:szCs w:val="28"/>
        </w:rPr>
        <w:t>ГЛАВА 5. ФОРМЫ НЕПОСРЕДСТВЕННОГО ОСУЩЕСТВЛЕНИЯ</w:t>
      </w:r>
    </w:p>
    <w:p w:rsidR="006A2056" w:rsidRPr="006A2670" w:rsidRDefault="006A2056" w:rsidP="00C269B3">
      <w:pPr>
        <w:pStyle w:val="9"/>
        <w:keepNext w:val="0"/>
        <w:tabs>
          <w:tab w:val="clear" w:pos="1584"/>
        </w:tabs>
        <w:suppressAutoHyphens w:val="0"/>
        <w:ind w:left="0" w:firstLine="709"/>
        <w:jc w:val="center"/>
        <w:rPr>
          <w:caps/>
          <w:sz w:val="28"/>
          <w:szCs w:val="28"/>
        </w:rPr>
      </w:pPr>
      <w:r w:rsidRPr="006A2670">
        <w:rPr>
          <w:caps/>
          <w:sz w:val="28"/>
          <w:szCs w:val="28"/>
        </w:rPr>
        <w:t>НАСЕЛЕНИЕМ местноГО самоуправлениЯ и УчастиЯ насел</w:t>
      </w:r>
      <w:r w:rsidR="00882E36">
        <w:rPr>
          <w:caps/>
          <w:sz w:val="28"/>
          <w:szCs w:val="28"/>
        </w:rPr>
        <w:t>ения МУНИЦИПАЛЬНОГО ОБРАЗОВАНИЯ</w:t>
      </w:r>
      <w:r w:rsidRPr="006A2670">
        <w:rPr>
          <w:caps/>
          <w:sz w:val="28"/>
          <w:szCs w:val="28"/>
        </w:rPr>
        <w:t xml:space="preserve"> </w:t>
      </w:r>
      <w:r w:rsidR="00025DDC">
        <w:rPr>
          <w:caps/>
          <w:sz w:val="28"/>
          <w:szCs w:val="28"/>
        </w:rPr>
        <w:t>Щербино</w:t>
      </w:r>
      <w:r w:rsidR="00025DDC">
        <w:rPr>
          <w:caps/>
          <w:sz w:val="28"/>
          <w:szCs w:val="28"/>
        </w:rPr>
        <w:t>в</w:t>
      </w:r>
      <w:r w:rsidR="00025DDC">
        <w:rPr>
          <w:caps/>
          <w:sz w:val="28"/>
          <w:szCs w:val="28"/>
        </w:rPr>
        <w:t xml:space="preserve">ский </w:t>
      </w:r>
      <w:r w:rsidR="00882E36">
        <w:rPr>
          <w:caps/>
          <w:sz w:val="28"/>
          <w:szCs w:val="28"/>
        </w:rPr>
        <w:t>РАЙОН</w:t>
      </w:r>
      <w:r w:rsidR="00C16766">
        <w:rPr>
          <w:caps/>
          <w:sz w:val="28"/>
          <w:szCs w:val="28"/>
        </w:rPr>
        <w:t xml:space="preserve"> </w:t>
      </w:r>
      <w:r w:rsidRPr="006A2670">
        <w:rPr>
          <w:caps/>
          <w:sz w:val="28"/>
          <w:szCs w:val="28"/>
        </w:rPr>
        <w:t>в осуществлении местного самоуправления</w:t>
      </w:r>
    </w:p>
    <w:p w:rsidR="00312CB0" w:rsidRDefault="00312CB0" w:rsidP="00C269B3">
      <w:pPr>
        <w:suppressAutoHyphens w:val="0"/>
        <w:autoSpaceDE w:val="0"/>
        <w:autoSpaceDN w:val="0"/>
        <w:adjustRightInd w:val="0"/>
        <w:ind w:firstLine="709"/>
        <w:jc w:val="both"/>
        <w:outlineLvl w:val="0"/>
        <w:rPr>
          <w:rFonts w:eastAsia="Calibri"/>
          <w:b/>
          <w:bCs/>
          <w:sz w:val="28"/>
          <w:szCs w:val="28"/>
          <w:lang w:eastAsia="ru-RU"/>
        </w:rPr>
      </w:pPr>
    </w:p>
    <w:p w:rsidR="006A2056" w:rsidRPr="00F37DAF" w:rsidRDefault="001C22C7" w:rsidP="00C269B3">
      <w:pPr>
        <w:suppressAutoHyphens w:val="0"/>
        <w:autoSpaceDE w:val="0"/>
        <w:autoSpaceDN w:val="0"/>
        <w:adjustRightInd w:val="0"/>
        <w:ind w:firstLine="709"/>
        <w:jc w:val="both"/>
        <w:outlineLvl w:val="0"/>
        <w:rPr>
          <w:rFonts w:eastAsia="Calibri"/>
          <w:b/>
          <w:bCs/>
          <w:sz w:val="28"/>
          <w:szCs w:val="28"/>
          <w:lang w:eastAsia="ru-RU"/>
        </w:rPr>
      </w:pPr>
      <w:r>
        <w:rPr>
          <w:rFonts w:eastAsia="Calibri"/>
          <w:b/>
          <w:bCs/>
          <w:sz w:val="28"/>
          <w:szCs w:val="28"/>
          <w:lang w:eastAsia="ru-RU"/>
        </w:rPr>
        <w:t>Статья 42</w:t>
      </w:r>
      <w:r w:rsidR="006A2056" w:rsidRPr="00F37DAF">
        <w:rPr>
          <w:rFonts w:eastAsia="Calibri"/>
          <w:b/>
          <w:bCs/>
          <w:sz w:val="28"/>
          <w:szCs w:val="28"/>
          <w:lang w:eastAsia="ru-RU"/>
        </w:rPr>
        <w:t>. Права граждан на осуществление местного самоуправл</w:t>
      </w:r>
      <w:r w:rsidR="006A2056" w:rsidRPr="00F37DAF">
        <w:rPr>
          <w:rFonts w:eastAsia="Calibri"/>
          <w:b/>
          <w:bCs/>
          <w:sz w:val="28"/>
          <w:szCs w:val="28"/>
          <w:lang w:eastAsia="ru-RU"/>
        </w:rPr>
        <w:t>е</w:t>
      </w:r>
      <w:r w:rsidR="006A2056" w:rsidRPr="00F37DAF">
        <w:rPr>
          <w:rFonts w:eastAsia="Calibri"/>
          <w:b/>
          <w:bCs/>
          <w:sz w:val="28"/>
          <w:szCs w:val="28"/>
          <w:lang w:eastAsia="ru-RU"/>
        </w:rPr>
        <w:t>ния, формы непосредственного осуществления населением местного сам</w:t>
      </w:r>
      <w:r w:rsidR="006A2056" w:rsidRPr="00F37DAF">
        <w:rPr>
          <w:rFonts w:eastAsia="Calibri"/>
          <w:b/>
          <w:bCs/>
          <w:sz w:val="28"/>
          <w:szCs w:val="28"/>
          <w:lang w:eastAsia="ru-RU"/>
        </w:rPr>
        <w:t>о</w:t>
      </w:r>
      <w:r w:rsidR="006A2056" w:rsidRPr="00F37DAF">
        <w:rPr>
          <w:rFonts w:eastAsia="Calibri"/>
          <w:b/>
          <w:bCs/>
          <w:sz w:val="28"/>
          <w:szCs w:val="28"/>
          <w:lang w:eastAsia="ru-RU"/>
        </w:rPr>
        <w:t>управления и участия населения в осуществлении местного самоуправл</w:t>
      </w:r>
      <w:r w:rsidR="006A2056" w:rsidRPr="00F37DAF">
        <w:rPr>
          <w:rFonts w:eastAsia="Calibri"/>
          <w:b/>
          <w:bCs/>
          <w:sz w:val="28"/>
          <w:szCs w:val="28"/>
          <w:lang w:eastAsia="ru-RU"/>
        </w:rPr>
        <w:t>е</w:t>
      </w:r>
      <w:r w:rsidR="006A2056" w:rsidRPr="00F37DAF">
        <w:rPr>
          <w:rFonts w:eastAsia="Calibri"/>
          <w:b/>
          <w:bCs/>
          <w:sz w:val="28"/>
          <w:szCs w:val="28"/>
          <w:lang w:eastAsia="ru-RU"/>
        </w:rPr>
        <w:t>ния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1. Граждане имеют равные права на осуществление местного самоупра</w:t>
      </w:r>
      <w:r w:rsidRPr="00F37DAF">
        <w:rPr>
          <w:rFonts w:eastAsia="Calibri"/>
          <w:sz w:val="28"/>
          <w:szCs w:val="28"/>
          <w:lang w:eastAsia="ru-RU"/>
        </w:rPr>
        <w:t>в</w:t>
      </w:r>
      <w:r w:rsidRPr="00F37DAF">
        <w:rPr>
          <w:rFonts w:eastAsia="Calibri"/>
          <w:sz w:val="28"/>
          <w:szCs w:val="28"/>
          <w:lang w:eastAsia="ru-RU"/>
        </w:rPr>
        <w:t>ления независимо от пола, расы, национальности, языка, происхождения, им</w:t>
      </w:r>
      <w:r w:rsidRPr="00F37DAF">
        <w:rPr>
          <w:rFonts w:eastAsia="Calibri"/>
          <w:sz w:val="28"/>
          <w:szCs w:val="28"/>
          <w:lang w:eastAsia="ru-RU"/>
        </w:rPr>
        <w:t>у</w:t>
      </w:r>
      <w:r w:rsidRPr="00F37DAF">
        <w:rPr>
          <w:rFonts w:eastAsia="Calibri"/>
          <w:sz w:val="28"/>
          <w:szCs w:val="28"/>
          <w:lang w:eastAsia="ru-RU"/>
        </w:rPr>
        <w:t>щественного и должностного положения, отношения к религии, убеждений, принадлежности к общественным объединениям.</w:t>
      </w:r>
    </w:p>
    <w:p w:rsidR="006A2056" w:rsidRPr="00F37DAF" w:rsidRDefault="006A2056" w:rsidP="00C269B3">
      <w:pPr>
        <w:suppressAutoHyphens w:val="0"/>
        <w:ind w:firstLine="709"/>
        <w:jc w:val="both"/>
        <w:rPr>
          <w:rFonts w:eastAsia="Calibri"/>
          <w:sz w:val="28"/>
          <w:szCs w:val="28"/>
          <w:lang w:eastAsia="ru-RU"/>
        </w:rPr>
      </w:pPr>
      <w:r w:rsidRPr="00F37DAF">
        <w:rPr>
          <w:rFonts w:eastAsia="Calibri"/>
          <w:sz w:val="28"/>
          <w:szCs w:val="28"/>
          <w:lang w:eastAsia="ru-RU"/>
        </w:rPr>
        <w:t xml:space="preserve">2. </w:t>
      </w:r>
      <w:proofErr w:type="gramStart"/>
      <w:r w:rsidRPr="00F37DAF">
        <w:rPr>
          <w:rFonts w:eastAsia="Calibri"/>
          <w:sz w:val="28"/>
          <w:szCs w:val="28"/>
          <w:lang w:eastAsia="ru-RU"/>
        </w:rPr>
        <w:t xml:space="preserve">Органы публичной власти в соответствии с Федеральным законом </w:t>
      </w:r>
      <w:r w:rsidRPr="00F37DAF">
        <w:rPr>
          <w:color w:val="000000"/>
          <w:sz w:val="28"/>
          <w:szCs w:val="28"/>
        </w:rPr>
        <w:t>от 20.03.2025</w:t>
      </w:r>
      <w:r w:rsidR="00025DDC">
        <w:rPr>
          <w:color w:val="000000"/>
          <w:sz w:val="28"/>
          <w:szCs w:val="28"/>
        </w:rPr>
        <w:t xml:space="preserve"> года</w:t>
      </w:r>
      <w:r w:rsidRPr="00F37DAF">
        <w:rPr>
          <w:color w:val="000000"/>
          <w:sz w:val="28"/>
          <w:szCs w:val="28"/>
        </w:rPr>
        <w:t xml:space="preserve"> №</w:t>
      </w:r>
      <w:r w:rsidR="007024D1">
        <w:rPr>
          <w:color w:val="000000"/>
          <w:sz w:val="28"/>
          <w:szCs w:val="28"/>
        </w:rPr>
        <w:t xml:space="preserve"> </w:t>
      </w:r>
      <w:r w:rsidRPr="00F37DAF">
        <w:rPr>
          <w:color w:val="000000"/>
          <w:sz w:val="28"/>
          <w:szCs w:val="28"/>
        </w:rPr>
        <w:t xml:space="preserve">33-ФЗ </w:t>
      </w:r>
      <w:r w:rsidR="007024D1">
        <w:rPr>
          <w:color w:val="000000"/>
          <w:sz w:val="28"/>
          <w:szCs w:val="28"/>
        </w:rPr>
        <w:t>«</w:t>
      </w:r>
      <w:r w:rsidRPr="00F37DAF">
        <w:rPr>
          <w:rFonts w:eastAsia="Calibri"/>
          <w:color w:val="000000"/>
          <w:sz w:val="28"/>
          <w:szCs w:val="28"/>
          <w:lang w:eastAsia="ru-RU"/>
        </w:rPr>
        <w:t>Об общих принципах организации местного сам</w:t>
      </w:r>
      <w:r w:rsidRPr="00F37DAF">
        <w:rPr>
          <w:rFonts w:eastAsia="Calibri"/>
          <w:color w:val="000000"/>
          <w:sz w:val="28"/>
          <w:szCs w:val="28"/>
          <w:lang w:eastAsia="ru-RU"/>
        </w:rPr>
        <w:t>о</w:t>
      </w:r>
      <w:r w:rsidRPr="00F37DAF">
        <w:rPr>
          <w:rFonts w:eastAsia="Calibri"/>
          <w:color w:val="000000"/>
          <w:sz w:val="28"/>
          <w:szCs w:val="28"/>
          <w:lang w:eastAsia="ru-RU"/>
        </w:rPr>
        <w:t>управления в единой системе публичной власти</w:t>
      </w:r>
      <w:r w:rsidR="007024D1">
        <w:rPr>
          <w:rFonts w:eastAsia="Calibri"/>
          <w:color w:val="000000"/>
          <w:sz w:val="28"/>
          <w:szCs w:val="28"/>
          <w:lang w:eastAsia="ru-RU"/>
        </w:rPr>
        <w:t>»</w:t>
      </w:r>
      <w:r w:rsidRPr="00F37DAF">
        <w:rPr>
          <w:rFonts w:eastAsia="Calibri"/>
          <w:sz w:val="28"/>
          <w:szCs w:val="28"/>
          <w:lang w:eastAsia="ru-RU"/>
        </w:rPr>
        <w:t>, другими федеральными зак</w:t>
      </w:r>
      <w:r w:rsidRPr="00F37DAF">
        <w:rPr>
          <w:rFonts w:eastAsia="Calibri"/>
          <w:sz w:val="28"/>
          <w:szCs w:val="28"/>
          <w:lang w:eastAsia="ru-RU"/>
        </w:rPr>
        <w:t>о</w:t>
      </w:r>
      <w:r w:rsidRPr="00F37DAF">
        <w:rPr>
          <w:rFonts w:eastAsia="Calibri"/>
          <w:sz w:val="28"/>
          <w:szCs w:val="28"/>
          <w:lang w:eastAsia="ru-RU"/>
        </w:rPr>
        <w:t xml:space="preserve">нами обеспечивают установленные </w:t>
      </w:r>
      <w:r w:rsidRPr="00F37DAF">
        <w:rPr>
          <w:rFonts w:eastAsia="Calibri"/>
          <w:color w:val="000000"/>
          <w:sz w:val="28"/>
          <w:szCs w:val="28"/>
          <w:lang w:eastAsia="ru-RU"/>
        </w:rPr>
        <w:t>Конституцией</w:t>
      </w:r>
      <w:r w:rsidRPr="00F37DAF">
        <w:rPr>
          <w:rFonts w:eastAsia="Calibri"/>
          <w:sz w:val="28"/>
          <w:szCs w:val="28"/>
          <w:lang w:eastAsia="ru-RU"/>
        </w:rPr>
        <w:t xml:space="preserve"> Российской Федерации и Ф</w:t>
      </w:r>
      <w:r w:rsidRPr="00F37DAF">
        <w:rPr>
          <w:rFonts w:eastAsia="Calibri"/>
          <w:sz w:val="28"/>
          <w:szCs w:val="28"/>
          <w:lang w:eastAsia="ru-RU"/>
        </w:rPr>
        <w:t>е</w:t>
      </w:r>
      <w:r w:rsidRPr="00F37DAF">
        <w:rPr>
          <w:rFonts w:eastAsia="Calibri"/>
          <w:sz w:val="28"/>
          <w:szCs w:val="28"/>
          <w:lang w:eastAsia="ru-RU"/>
        </w:rPr>
        <w:t>деральным законом</w:t>
      </w:r>
      <w:r w:rsidRPr="00F37DAF">
        <w:rPr>
          <w:color w:val="000000"/>
          <w:sz w:val="28"/>
          <w:szCs w:val="28"/>
        </w:rPr>
        <w:t xml:space="preserve"> от 20.03.2025 </w:t>
      </w:r>
      <w:r w:rsidR="00025DDC">
        <w:rPr>
          <w:color w:val="000000"/>
          <w:sz w:val="28"/>
          <w:szCs w:val="28"/>
        </w:rPr>
        <w:t xml:space="preserve">года </w:t>
      </w:r>
      <w:r w:rsidRPr="00F37DAF">
        <w:rPr>
          <w:color w:val="000000"/>
          <w:sz w:val="28"/>
          <w:szCs w:val="28"/>
        </w:rPr>
        <w:t>№</w:t>
      </w:r>
      <w:r w:rsidR="00FA3852">
        <w:rPr>
          <w:color w:val="000000"/>
          <w:sz w:val="28"/>
          <w:szCs w:val="28"/>
        </w:rPr>
        <w:t xml:space="preserve"> </w:t>
      </w:r>
      <w:r w:rsidRPr="00F37DAF">
        <w:rPr>
          <w:color w:val="000000"/>
          <w:sz w:val="28"/>
          <w:szCs w:val="28"/>
        </w:rPr>
        <w:t xml:space="preserve">33-ФЗ </w:t>
      </w:r>
      <w:r w:rsidR="007024D1">
        <w:rPr>
          <w:color w:val="000000"/>
          <w:sz w:val="28"/>
          <w:szCs w:val="28"/>
        </w:rPr>
        <w:t>«</w:t>
      </w:r>
      <w:r w:rsidRPr="00F37DAF">
        <w:rPr>
          <w:rFonts w:eastAsia="Calibri"/>
          <w:color w:val="000000"/>
          <w:sz w:val="28"/>
          <w:szCs w:val="28"/>
          <w:lang w:eastAsia="ru-RU"/>
        </w:rPr>
        <w:t>Об общих принципах орган</w:t>
      </w:r>
      <w:r w:rsidRPr="00F37DAF">
        <w:rPr>
          <w:rFonts w:eastAsia="Calibri"/>
          <w:color w:val="000000"/>
          <w:sz w:val="28"/>
          <w:szCs w:val="28"/>
          <w:lang w:eastAsia="ru-RU"/>
        </w:rPr>
        <w:t>и</w:t>
      </w:r>
      <w:r w:rsidRPr="00F37DAF">
        <w:rPr>
          <w:rFonts w:eastAsia="Calibri"/>
          <w:color w:val="000000"/>
          <w:sz w:val="28"/>
          <w:szCs w:val="28"/>
          <w:lang w:eastAsia="ru-RU"/>
        </w:rPr>
        <w:t>зации местного самоуправления в единой системе публичной власти</w:t>
      </w:r>
      <w:r w:rsidR="007024D1">
        <w:rPr>
          <w:rFonts w:eastAsia="Calibri"/>
          <w:color w:val="000000"/>
          <w:sz w:val="28"/>
          <w:szCs w:val="28"/>
          <w:lang w:eastAsia="ru-RU"/>
        </w:rPr>
        <w:t>»</w:t>
      </w:r>
      <w:r w:rsidRPr="00F37DAF">
        <w:rPr>
          <w:rFonts w:eastAsia="Calibri"/>
          <w:sz w:val="28"/>
          <w:szCs w:val="28"/>
          <w:lang w:eastAsia="ru-RU"/>
        </w:rPr>
        <w:t xml:space="preserve"> права граждан на осуществление местного самоуправления.</w:t>
      </w:r>
      <w:proofErr w:type="gramEnd"/>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3. </w:t>
      </w:r>
      <w:r>
        <w:rPr>
          <w:rFonts w:eastAsia="Calibri"/>
          <w:sz w:val="28"/>
          <w:szCs w:val="28"/>
          <w:lang w:eastAsia="ru-RU"/>
        </w:rPr>
        <w:t xml:space="preserve">Формы </w:t>
      </w:r>
      <w:r w:rsidRPr="00F37DAF">
        <w:rPr>
          <w:rFonts w:eastAsia="Calibri"/>
          <w:sz w:val="28"/>
          <w:szCs w:val="28"/>
          <w:lang w:eastAsia="ru-RU"/>
        </w:rPr>
        <w:t>непосредственного осуществления населением местного сам</w:t>
      </w:r>
      <w:r w:rsidRPr="00F37DAF">
        <w:rPr>
          <w:rFonts w:eastAsia="Calibri"/>
          <w:sz w:val="28"/>
          <w:szCs w:val="28"/>
          <w:lang w:eastAsia="ru-RU"/>
        </w:rPr>
        <w:t>о</w:t>
      </w:r>
      <w:r w:rsidRPr="00F37DAF">
        <w:rPr>
          <w:rFonts w:eastAsia="Calibri"/>
          <w:sz w:val="28"/>
          <w:szCs w:val="28"/>
          <w:lang w:eastAsia="ru-RU"/>
        </w:rPr>
        <w:t xml:space="preserve">управления </w:t>
      </w:r>
      <w:r>
        <w:rPr>
          <w:rFonts w:eastAsia="Calibri"/>
          <w:sz w:val="28"/>
          <w:szCs w:val="28"/>
          <w:lang w:eastAsia="ru-RU"/>
        </w:rPr>
        <w:t xml:space="preserve">и </w:t>
      </w:r>
      <w:r w:rsidRPr="00F37DAF">
        <w:rPr>
          <w:rFonts w:eastAsia="Calibri"/>
          <w:sz w:val="28"/>
          <w:szCs w:val="28"/>
          <w:lang w:eastAsia="ru-RU"/>
        </w:rPr>
        <w:t xml:space="preserve">участия населения в осуществлении местного самоуправления </w:t>
      </w:r>
      <w:r>
        <w:rPr>
          <w:rFonts w:eastAsia="Calibri"/>
          <w:sz w:val="28"/>
          <w:szCs w:val="28"/>
          <w:lang w:eastAsia="ru-RU"/>
        </w:rPr>
        <w:t xml:space="preserve">определены </w:t>
      </w:r>
      <w:r w:rsidRPr="00F37DAF">
        <w:rPr>
          <w:rFonts w:eastAsia="Calibri"/>
          <w:sz w:val="28"/>
          <w:szCs w:val="28"/>
          <w:lang w:eastAsia="ru-RU"/>
        </w:rPr>
        <w:t>Федеральным законом</w:t>
      </w:r>
      <w:r w:rsidRPr="00F37DAF">
        <w:rPr>
          <w:color w:val="000000"/>
          <w:sz w:val="28"/>
          <w:szCs w:val="28"/>
        </w:rPr>
        <w:t xml:space="preserve"> от 20.03.2025 </w:t>
      </w:r>
      <w:r w:rsidR="00025DDC">
        <w:rPr>
          <w:color w:val="000000"/>
          <w:sz w:val="28"/>
          <w:szCs w:val="28"/>
        </w:rPr>
        <w:t xml:space="preserve">года </w:t>
      </w:r>
      <w:r w:rsidRPr="00F37DAF">
        <w:rPr>
          <w:color w:val="000000"/>
          <w:sz w:val="28"/>
          <w:szCs w:val="28"/>
        </w:rPr>
        <w:t>№</w:t>
      </w:r>
      <w:r w:rsidR="00FA3852">
        <w:rPr>
          <w:color w:val="000000"/>
          <w:sz w:val="28"/>
          <w:szCs w:val="28"/>
        </w:rPr>
        <w:t xml:space="preserve"> </w:t>
      </w:r>
      <w:r w:rsidRPr="00F37DAF">
        <w:rPr>
          <w:color w:val="000000"/>
          <w:sz w:val="28"/>
          <w:szCs w:val="28"/>
        </w:rPr>
        <w:t xml:space="preserve">33-ФЗ </w:t>
      </w:r>
      <w:r w:rsidR="007024D1">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7024D1">
        <w:rPr>
          <w:rFonts w:eastAsia="Calibri"/>
          <w:color w:val="000000"/>
          <w:sz w:val="28"/>
          <w:szCs w:val="28"/>
          <w:lang w:eastAsia="ru-RU"/>
        </w:rPr>
        <w:t>»</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Pr>
          <w:rFonts w:eastAsia="Calibri"/>
          <w:sz w:val="28"/>
          <w:szCs w:val="28"/>
          <w:lang w:eastAsia="ru-RU"/>
        </w:rPr>
        <w:t>4</w:t>
      </w:r>
      <w:r w:rsidRPr="00F37DAF">
        <w:rPr>
          <w:rFonts w:eastAsia="Calibri"/>
          <w:sz w:val="28"/>
          <w:szCs w:val="28"/>
          <w:lang w:eastAsia="ru-RU"/>
        </w:rPr>
        <w:t xml:space="preserve">. </w:t>
      </w:r>
      <w:proofErr w:type="gramStart"/>
      <w:r w:rsidRPr="00F37DAF">
        <w:rPr>
          <w:rFonts w:eastAsia="Calibri"/>
          <w:sz w:val="28"/>
          <w:szCs w:val="28"/>
          <w:lang w:eastAsia="ru-RU"/>
        </w:rPr>
        <w:t>Наряду с предусмотренными Федеральным законом</w:t>
      </w:r>
      <w:r w:rsidRPr="00F37DAF">
        <w:rPr>
          <w:color w:val="000000"/>
          <w:sz w:val="28"/>
          <w:szCs w:val="28"/>
        </w:rPr>
        <w:t xml:space="preserve"> от 20.03.2025</w:t>
      </w:r>
      <w:r w:rsidR="00025DDC">
        <w:rPr>
          <w:color w:val="000000"/>
          <w:sz w:val="28"/>
          <w:szCs w:val="28"/>
        </w:rPr>
        <w:t xml:space="preserve"> года </w:t>
      </w:r>
      <w:r w:rsidRPr="00F37DAF">
        <w:rPr>
          <w:color w:val="000000"/>
          <w:sz w:val="28"/>
          <w:szCs w:val="28"/>
        </w:rPr>
        <w:t xml:space="preserve"> №</w:t>
      </w:r>
      <w:r w:rsidR="007024D1">
        <w:rPr>
          <w:color w:val="000000"/>
          <w:sz w:val="28"/>
          <w:szCs w:val="28"/>
        </w:rPr>
        <w:t xml:space="preserve"> </w:t>
      </w:r>
      <w:r w:rsidRPr="00F37DAF">
        <w:rPr>
          <w:color w:val="000000"/>
          <w:sz w:val="28"/>
          <w:szCs w:val="28"/>
        </w:rPr>
        <w:t xml:space="preserve">33-ФЗ </w:t>
      </w:r>
      <w:r w:rsidR="007024D1">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w:t>
      </w:r>
      <w:r w:rsidRPr="00F37DAF">
        <w:rPr>
          <w:rFonts w:eastAsia="Calibri"/>
          <w:color w:val="000000"/>
          <w:sz w:val="28"/>
          <w:szCs w:val="28"/>
          <w:lang w:eastAsia="ru-RU"/>
        </w:rPr>
        <w:t>и</w:t>
      </w:r>
      <w:r w:rsidRPr="00F37DAF">
        <w:rPr>
          <w:rFonts w:eastAsia="Calibri"/>
          <w:color w:val="000000"/>
          <w:sz w:val="28"/>
          <w:szCs w:val="28"/>
          <w:lang w:eastAsia="ru-RU"/>
        </w:rPr>
        <w:t>ной системе публичной власти</w:t>
      </w:r>
      <w:r w:rsidR="007024D1">
        <w:rPr>
          <w:rFonts w:eastAsia="Calibri"/>
          <w:color w:val="000000"/>
          <w:sz w:val="28"/>
          <w:szCs w:val="28"/>
          <w:lang w:eastAsia="ru-RU"/>
        </w:rPr>
        <w:t>»</w:t>
      </w:r>
      <w:r w:rsidRPr="00F37DAF">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w:t>
      </w:r>
      <w:r w:rsidRPr="00F37DAF">
        <w:rPr>
          <w:rFonts w:eastAsia="Calibri"/>
          <w:sz w:val="28"/>
          <w:szCs w:val="28"/>
          <w:lang w:eastAsia="ru-RU"/>
        </w:rPr>
        <w:t>т</w:t>
      </w:r>
      <w:r w:rsidRPr="00F37DAF">
        <w:rPr>
          <w:rFonts w:eastAsia="Calibri"/>
          <w:sz w:val="28"/>
          <w:szCs w:val="28"/>
          <w:lang w:eastAsia="ru-RU"/>
        </w:rPr>
        <w:t xml:space="preserve">ного самоуправления в иных формах, не противоречащих </w:t>
      </w:r>
      <w:r w:rsidRPr="00F37DAF">
        <w:rPr>
          <w:rFonts w:eastAsia="Calibri"/>
          <w:color w:val="000000"/>
          <w:sz w:val="28"/>
          <w:szCs w:val="28"/>
          <w:lang w:eastAsia="ru-RU"/>
        </w:rPr>
        <w:t>Конституции</w:t>
      </w:r>
      <w:r w:rsidR="00025DDC">
        <w:rPr>
          <w:rFonts w:eastAsia="Calibri"/>
          <w:color w:val="000000"/>
          <w:sz w:val="28"/>
          <w:szCs w:val="28"/>
          <w:lang w:eastAsia="ru-RU"/>
        </w:rPr>
        <w:t xml:space="preserve"> </w:t>
      </w:r>
      <w:r w:rsidRPr="00F37DAF">
        <w:rPr>
          <w:rFonts w:eastAsia="Calibri"/>
          <w:sz w:val="28"/>
          <w:szCs w:val="28"/>
          <w:lang w:eastAsia="ru-RU"/>
        </w:rPr>
        <w:t>Росси</w:t>
      </w:r>
      <w:r w:rsidRPr="00F37DAF">
        <w:rPr>
          <w:rFonts w:eastAsia="Calibri"/>
          <w:sz w:val="28"/>
          <w:szCs w:val="28"/>
          <w:lang w:eastAsia="ru-RU"/>
        </w:rPr>
        <w:t>й</w:t>
      </w:r>
      <w:r w:rsidRPr="00F37DAF">
        <w:rPr>
          <w:rFonts w:eastAsia="Calibri"/>
          <w:sz w:val="28"/>
          <w:szCs w:val="28"/>
          <w:lang w:eastAsia="ru-RU"/>
        </w:rPr>
        <w:t xml:space="preserve">ской Федерации, Федеральному закону </w:t>
      </w:r>
      <w:r w:rsidRPr="00F37DAF">
        <w:rPr>
          <w:color w:val="000000"/>
          <w:sz w:val="28"/>
          <w:szCs w:val="28"/>
        </w:rPr>
        <w:t>от 20.03.2025</w:t>
      </w:r>
      <w:r w:rsidR="00025DDC">
        <w:rPr>
          <w:color w:val="000000"/>
          <w:sz w:val="28"/>
          <w:szCs w:val="28"/>
        </w:rPr>
        <w:t xml:space="preserve"> года</w:t>
      </w:r>
      <w:r w:rsidRPr="00F37DAF">
        <w:rPr>
          <w:color w:val="000000"/>
          <w:sz w:val="28"/>
          <w:szCs w:val="28"/>
        </w:rPr>
        <w:t xml:space="preserve"> №</w:t>
      </w:r>
      <w:r w:rsidR="00FA3852">
        <w:rPr>
          <w:color w:val="000000"/>
          <w:sz w:val="28"/>
          <w:szCs w:val="28"/>
        </w:rPr>
        <w:t xml:space="preserve"> </w:t>
      </w:r>
      <w:r w:rsidRPr="00F37DAF">
        <w:rPr>
          <w:color w:val="000000"/>
          <w:sz w:val="28"/>
          <w:szCs w:val="28"/>
        </w:rPr>
        <w:t xml:space="preserve">33-ФЗ </w:t>
      </w:r>
      <w:r w:rsidR="007024D1">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w:t>
      </w:r>
      <w:proofErr w:type="gramEnd"/>
      <w:r w:rsidRPr="00F37DAF">
        <w:rPr>
          <w:rFonts w:eastAsia="Calibri"/>
          <w:color w:val="000000"/>
          <w:sz w:val="28"/>
          <w:szCs w:val="28"/>
          <w:lang w:eastAsia="ru-RU"/>
        </w:rPr>
        <w:t xml:space="preserve"> в единой системе публичной власти</w:t>
      </w:r>
      <w:r w:rsidR="007024D1">
        <w:rPr>
          <w:rFonts w:eastAsia="Calibri"/>
          <w:color w:val="000000"/>
          <w:sz w:val="28"/>
          <w:szCs w:val="28"/>
          <w:lang w:eastAsia="ru-RU"/>
        </w:rPr>
        <w:t>»</w:t>
      </w:r>
      <w:r w:rsidRPr="00F37DAF">
        <w:rPr>
          <w:rFonts w:eastAsia="Calibri"/>
          <w:color w:val="000000"/>
          <w:sz w:val="28"/>
          <w:szCs w:val="28"/>
          <w:lang w:eastAsia="ru-RU"/>
        </w:rPr>
        <w:t>, другим федеральным законам, законам Краснодарского края.</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Pr>
          <w:rFonts w:eastAsia="Calibri"/>
          <w:color w:val="000000"/>
          <w:sz w:val="28"/>
          <w:szCs w:val="28"/>
          <w:lang w:eastAsia="ru-RU"/>
        </w:rPr>
        <w:t>5</w:t>
      </w:r>
      <w:r w:rsidRPr="00F37DAF">
        <w:rPr>
          <w:rFonts w:eastAsia="Calibri"/>
          <w:color w:val="000000"/>
          <w:sz w:val="28"/>
          <w:szCs w:val="28"/>
          <w:lang w:eastAsia="ru-RU"/>
        </w:rPr>
        <w:t>. Непосредственное осуществление населением местного самоуправл</w:t>
      </w:r>
      <w:r w:rsidRPr="00F37DAF">
        <w:rPr>
          <w:rFonts w:eastAsia="Calibri"/>
          <w:color w:val="000000"/>
          <w:sz w:val="28"/>
          <w:szCs w:val="28"/>
          <w:lang w:eastAsia="ru-RU"/>
        </w:rPr>
        <w:t>е</w:t>
      </w:r>
      <w:r w:rsidRPr="00F37DAF">
        <w:rPr>
          <w:rFonts w:eastAsia="Calibri"/>
          <w:color w:val="000000"/>
          <w:sz w:val="28"/>
          <w:szCs w:val="28"/>
          <w:lang w:eastAsia="ru-RU"/>
        </w:rPr>
        <w:lastRenderedPageBreak/>
        <w:t>ния и участие населения в осуществлении местного самоуправления основыв</w:t>
      </w:r>
      <w:r w:rsidRPr="00F37DAF">
        <w:rPr>
          <w:rFonts w:eastAsia="Calibri"/>
          <w:color w:val="000000"/>
          <w:sz w:val="28"/>
          <w:szCs w:val="28"/>
          <w:lang w:eastAsia="ru-RU"/>
        </w:rPr>
        <w:t>а</w:t>
      </w:r>
      <w:r w:rsidRPr="00F37DAF">
        <w:rPr>
          <w:rFonts w:eastAsia="Calibri"/>
          <w:color w:val="000000"/>
          <w:sz w:val="28"/>
          <w:szCs w:val="28"/>
          <w:lang w:eastAsia="ru-RU"/>
        </w:rPr>
        <w:t>ются на принципах законности, добровольности.</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Pr>
          <w:rFonts w:eastAsia="Calibri"/>
          <w:sz w:val="28"/>
          <w:szCs w:val="28"/>
          <w:lang w:eastAsia="ru-RU"/>
        </w:rPr>
        <w:t>6</w:t>
      </w:r>
      <w:r w:rsidRPr="00F37DAF">
        <w:rPr>
          <w:rFonts w:eastAsia="Calibri"/>
          <w:sz w:val="28"/>
          <w:szCs w:val="28"/>
          <w:lang w:eastAsia="ru-RU"/>
        </w:rPr>
        <w:t xml:space="preserve">. Органы местного самоуправления муниципального образования </w:t>
      </w:r>
      <w:r w:rsidR="00025DDC">
        <w:rPr>
          <w:rFonts w:eastAsia="Calibri"/>
          <w:sz w:val="28"/>
          <w:szCs w:val="28"/>
          <w:lang w:eastAsia="ru-RU"/>
        </w:rPr>
        <w:t>Ще</w:t>
      </w:r>
      <w:r w:rsidR="00025DDC">
        <w:rPr>
          <w:rFonts w:eastAsia="Calibri"/>
          <w:sz w:val="28"/>
          <w:szCs w:val="28"/>
          <w:lang w:eastAsia="ru-RU"/>
        </w:rPr>
        <w:t>р</w:t>
      </w:r>
      <w:r w:rsidR="00025DDC">
        <w:rPr>
          <w:rFonts w:eastAsia="Calibri"/>
          <w:sz w:val="28"/>
          <w:szCs w:val="28"/>
          <w:lang w:eastAsia="ru-RU"/>
        </w:rPr>
        <w:t xml:space="preserve">биновский </w:t>
      </w:r>
      <w:r w:rsidR="00882E36">
        <w:rPr>
          <w:rFonts w:eastAsia="Calibri"/>
          <w:color w:val="000000"/>
          <w:kern w:val="0"/>
          <w:sz w:val="28"/>
          <w:szCs w:val="28"/>
          <w:lang w:eastAsia="ru-RU"/>
        </w:rPr>
        <w:t>район</w:t>
      </w:r>
      <w:r w:rsidRPr="00F37DAF">
        <w:rPr>
          <w:rFonts w:eastAsia="Calibri"/>
          <w:sz w:val="28"/>
          <w:szCs w:val="28"/>
          <w:lang w:eastAsia="ru-RU"/>
        </w:rPr>
        <w:t xml:space="preserve"> вправе принимать решение о привлечении граждан к выпо</w:t>
      </w:r>
      <w:r w:rsidRPr="00F37DAF">
        <w:rPr>
          <w:rFonts w:eastAsia="Calibri"/>
          <w:sz w:val="28"/>
          <w:szCs w:val="28"/>
          <w:lang w:eastAsia="ru-RU"/>
        </w:rPr>
        <w:t>л</w:t>
      </w:r>
      <w:r w:rsidRPr="00F37DAF">
        <w:rPr>
          <w:rFonts w:eastAsia="Calibri"/>
          <w:sz w:val="28"/>
          <w:szCs w:val="28"/>
          <w:lang w:eastAsia="ru-RU"/>
        </w:rPr>
        <w:t>нению на добровольной основе социально значимых для муниципального обр</w:t>
      </w:r>
      <w:r w:rsidRPr="00F37DAF">
        <w:rPr>
          <w:rFonts w:eastAsia="Calibri"/>
          <w:sz w:val="28"/>
          <w:szCs w:val="28"/>
          <w:lang w:eastAsia="ru-RU"/>
        </w:rPr>
        <w:t>а</w:t>
      </w:r>
      <w:r w:rsidRPr="00F37DAF">
        <w:rPr>
          <w:rFonts w:eastAsia="Calibri"/>
          <w:sz w:val="28"/>
          <w:szCs w:val="28"/>
          <w:lang w:eastAsia="ru-RU"/>
        </w:rPr>
        <w:t xml:space="preserve">зования </w:t>
      </w:r>
      <w:r w:rsidR="00025DDC">
        <w:rPr>
          <w:rFonts w:eastAsia="Calibri"/>
          <w:sz w:val="28"/>
          <w:szCs w:val="28"/>
          <w:lang w:eastAsia="ru-RU"/>
        </w:rPr>
        <w:t xml:space="preserve">Щербиновский </w:t>
      </w:r>
      <w:r w:rsidR="00025DDC">
        <w:rPr>
          <w:rFonts w:eastAsia="Calibri"/>
          <w:color w:val="000000"/>
          <w:kern w:val="0"/>
          <w:sz w:val="28"/>
          <w:szCs w:val="28"/>
          <w:lang w:eastAsia="ru-RU"/>
        </w:rPr>
        <w:t xml:space="preserve">район </w:t>
      </w:r>
      <w:r w:rsidRPr="00F37DAF">
        <w:rPr>
          <w:rFonts w:eastAsia="Calibri"/>
          <w:sz w:val="28"/>
          <w:szCs w:val="28"/>
          <w:lang w:eastAsia="ru-RU"/>
        </w:rPr>
        <w:t xml:space="preserve">работ (в том числе дежурств) в целях </w:t>
      </w:r>
      <w:proofErr w:type="gramStart"/>
      <w:r w:rsidRPr="00F37DAF">
        <w:rPr>
          <w:rFonts w:eastAsia="Calibri"/>
          <w:sz w:val="28"/>
          <w:szCs w:val="28"/>
          <w:lang w:eastAsia="ru-RU"/>
        </w:rPr>
        <w:t xml:space="preserve">решения вопросов </w:t>
      </w:r>
      <w:r w:rsidR="004961A7" w:rsidRPr="00736B92">
        <w:rPr>
          <w:sz w:val="28"/>
          <w:szCs w:val="28"/>
          <w:lang w:eastAsia="ru-RU"/>
        </w:rPr>
        <w:t>непосредственного обеспечения жизнедеятельности населения</w:t>
      </w:r>
      <w:proofErr w:type="gramEnd"/>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К выполнению социально значимых работ могут привлекаться соверше</w:t>
      </w:r>
      <w:r w:rsidRPr="00F37DAF">
        <w:rPr>
          <w:rFonts w:eastAsia="Calibri"/>
          <w:sz w:val="28"/>
          <w:szCs w:val="28"/>
          <w:lang w:eastAsia="ru-RU"/>
        </w:rPr>
        <w:t>н</w:t>
      </w:r>
      <w:r w:rsidRPr="00F37DAF">
        <w:rPr>
          <w:rFonts w:eastAsia="Calibri"/>
          <w:sz w:val="28"/>
          <w:szCs w:val="28"/>
          <w:lang w:eastAsia="ru-RU"/>
        </w:rPr>
        <w:t xml:space="preserve">нолетние трудоспособные жители муниципального образования </w:t>
      </w:r>
      <w:r w:rsidR="00025DDC">
        <w:rPr>
          <w:rFonts w:eastAsia="Calibri"/>
          <w:sz w:val="28"/>
          <w:szCs w:val="28"/>
          <w:lang w:eastAsia="ru-RU"/>
        </w:rPr>
        <w:t xml:space="preserve">Щербиновский </w:t>
      </w:r>
      <w:r w:rsidR="00025DDC">
        <w:rPr>
          <w:rFonts w:eastAsia="Calibri"/>
          <w:color w:val="000000"/>
          <w:kern w:val="0"/>
          <w:sz w:val="28"/>
          <w:szCs w:val="28"/>
          <w:lang w:eastAsia="ru-RU"/>
        </w:rPr>
        <w:t>район</w:t>
      </w:r>
      <w:r w:rsidRPr="00F37DAF">
        <w:rPr>
          <w:rFonts w:eastAsia="Calibri"/>
          <w:sz w:val="28"/>
          <w:szCs w:val="28"/>
          <w:lang w:eastAsia="ru-RU"/>
        </w:rPr>
        <w:t xml:space="preserve"> в свободное от основной работы или учебы время на безвозмездной о</w:t>
      </w:r>
      <w:r w:rsidRPr="00F37DAF">
        <w:rPr>
          <w:rFonts w:eastAsia="Calibri"/>
          <w:sz w:val="28"/>
          <w:szCs w:val="28"/>
          <w:lang w:eastAsia="ru-RU"/>
        </w:rPr>
        <w:t>с</w:t>
      </w:r>
      <w:r w:rsidRPr="00F37DAF">
        <w:rPr>
          <w:rFonts w:eastAsia="Calibri"/>
          <w:sz w:val="28"/>
          <w:szCs w:val="28"/>
          <w:lang w:eastAsia="ru-RU"/>
        </w:rPr>
        <w:t>нове не более чем один раз в три месяца. При этом продолжительность соц</w:t>
      </w:r>
      <w:r w:rsidRPr="00F37DAF">
        <w:rPr>
          <w:rFonts w:eastAsia="Calibri"/>
          <w:sz w:val="28"/>
          <w:szCs w:val="28"/>
          <w:lang w:eastAsia="ru-RU"/>
        </w:rPr>
        <w:t>и</w:t>
      </w:r>
      <w:r w:rsidRPr="00F37DAF">
        <w:rPr>
          <w:rFonts w:eastAsia="Calibri"/>
          <w:sz w:val="28"/>
          <w:szCs w:val="28"/>
          <w:lang w:eastAsia="ru-RU"/>
        </w:rPr>
        <w:t>ально значимых работ не может составлять более четырех часов подряд.</w:t>
      </w:r>
    </w:p>
    <w:p w:rsidR="006A2056" w:rsidRPr="00025DDC" w:rsidRDefault="006A2056" w:rsidP="00C269B3">
      <w:pPr>
        <w:suppressAutoHyphens w:val="0"/>
        <w:autoSpaceDE w:val="0"/>
        <w:autoSpaceDN w:val="0"/>
        <w:adjustRightInd w:val="0"/>
        <w:ind w:firstLine="709"/>
        <w:jc w:val="both"/>
        <w:rPr>
          <w:rFonts w:eastAsia="Calibri"/>
          <w:sz w:val="28"/>
          <w:szCs w:val="28"/>
          <w:lang w:eastAsia="ru-RU"/>
        </w:rPr>
      </w:pPr>
      <w:r w:rsidRPr="00025DDC">
        <w:rPr>
          <w:rFonts w:eastAsia="Calibri"/>
          <w:sz w:val="28"/>
          <w:szCs w:val="28"/>
          <w:lang w:eastAsia="ru-RU"/>
        </w:rPr>
        <w:t xml:space="preserve">Организация и материально-техническое обеспечение проведения </w:t>
      </w:r>
      <w:r w:rsidR="00025DDC" w:rsidRPr="00025DDC">
        <w:rPr>
          <w:rFonts w:eastAsia="Calibri"/>
          <w:sz w:val="28"/>
          <w:szCs w:val="28"/>
          <w:lang w:eastAsia="ru-RU"/>
        </w:rPr>
        <w:t>с</w:t>
      </w:r>
      <w:r w:rsidRPr="00025DDC">
        <w:rPr>
          <w:rFonts w:eastAsia="Calibri"/>
          <w:sz w:val="28"/>
          <w:szCs w:val="28"/>
          <w:lang w:eastAsia="ru-RU"/>
        </w:rPr>
        <w:t>оц</w:t>
      </w:r>
      <w:r w:rsidRPr="00025DDC">
        <w:rPr>
          <w:rFonts w:eastAsia="Calibri"/>
          <w:sz w:val="28"/>
          <w:szCs w:val="28"/>
          <w:lang w:eastAsia="ru-RU"/>
        </w:rPr>
        <w:t>и</w:t>
      </w:r>
      <w:r w:rsidRPr="00025DDC">
        <w:rPr>
          <w:rFonts w:eastAsia="Calibri"/>
          <w:sz w:val="28"/>
          <w:szCs w:val="28"/>
          <w:lang w:eastAsia="ru-RU"/>
        </w:rPr>
        <w:t>ально значимых работ осуществляется администрацией.</w:t>
      </w:r>
    </w:p>
    <w:p w:rsidR="006A2056" w:rsidRPr="00F37DAF" w:rsidRDefault="006A2056" w:rsidP="00C269B3">
      <w:pPr>
        <w:pStyle w:val="af4"/>
        <w:tabs>
          <w:tab w:val="clear" w:pos="4677"/>
          <w:tab w:val="clear" w:pos="9355"/>
        </w:tabs>
        <w:suppressAutoHyphens w:val="0"/>
        <w:ind w:firstLine="709"/>
        <w:rPr>
          <w:rFonts w:eastAsia="Calibri"/>
          <w:color w:val="000000"/>
          <w:kern w:val="0"/>
          <w:sz w:val="28"/>
          <w:szCs w:val="28"/>
          <w:lang w:eastAsia="ru-RU"/>
        </w:rPr>
      </w:pPr>
    </w:p>
    <w:p w:rsidR="006A2056" w:rsidRPr="00F37DAF" w:rsidRDefault="001C22C7" w:rsidP="00C269B3">
      <w:pPr>
        <w:suppressAutoHyphens w:val="0"/>
        <w:ind w:firstLine="709"/>
        <w:jc w:val="both"/>
        <w:rPr>
          <w:b/>
          <w:sz w:val="28"/>
          <w:szCs w:val="28"/>
        </w:rPr>
      </w:pPr>
      <w:r>
        <w:rPr>
          <w:b/>
          <w:sz w:val="28"/>
          <w:szCs w:val="28"/>
        </w:rPr>
        <w:t>Статья 43</w:t>
      </w:r>
      <w:r w:rsidR="006A2056" w:rsidRPr="00F37DAF">
        <w:rPr>
          <w:b/>
          <w:sz w:val="28"/>
          <w:szCs w:val="28"/>
        </w:rPr>
        <w:t>. Местный референдум</w:t>
      </w:r>
    </w:p>
    <w:p w:rsidR="006A2056" w:rsidRPr="00F37DAF" w:rsidRDefault="006A2056" w:rsidP="00C269B3">
      <w:pPr>
        <w:suppressAutoHyphens w:val="0"/>
        <w:ind w:firstLine="709"/>
        <w:jc w:val="both"/>
        <w:rPr>
          <w:sz w:val="28"/>
          <w:szCs w:val="28"/>
        </w:rPr>
      </w:pPr>
      <w:r w:rsidRPr="00F37DAF">
        <w:rPr>
          <w:sz w:val="28"/>
          <w:szCs w:val="28"/>
        </w:rPr>
        <w:t xml:space="preserve">1. В целях решения непосредственно населением вопросов </w:t>
      </w:r>
      <w:r w:rsidR="004961A7" w:rsidRPr="00736B92">
        <w:rPr>
          <w:sz w:val="28"/>
          <w:szCs w:val="28"/>
          <w:lang w:eastAsia="ru-RU"/>
        </w:rPr>
        <w:t>непосре</w:t>
      </w:r>
      <w:r w:rsidR="004961A7" w:rsidRPr="00736B92">
        <w:rPr>
          <w:sz w:val="28"/>
          <w:szCs w:val="28"/>
          <w:lang w:eastAsia="ru-RU"/>
        </w:rPr>
        <w:t>д</w:t>
      </w:r>
      <w:r w:rsidR="004961A7" w:rsidRPr="00736B92">
        <w:rPr>
          <w:sz w:val="28"/>
          <w:szCs w:val="28"/>
          <w:lang w:eastAsia="ru-RU"/>
        </w:rPr>
        <w:t>ственного обеспечения жизнедеятельности населения</w:t>
      </w:r>
      <w:r w:rsidRPr="00F37DAF">
        <w:rPr>
          <w:sz w:val="28"/>
          <w:szCs w:val="28"/>
        </w:rPr>
        <w:t xml:space="preserve"> на территории муниц</w:t>
      </w:r>
      <w:r w:rsidRPr="00F37DAF">
        <w:rPr>
          <w:sz w:val="28"/>
          <w:szCs w:val="28"/>
        </w:rPr>
        <w:t>и</w:t>
      </w:r>
      <w:r w:rsidRPr="00F37DAF">
        <w:rPr>
          <w:sz w:val="28"/>
          <w:szCs w:val="28"/>
        </w:rPr>
        <w:t xml:space="preserve">пального образования </w:t>
      </w:r>
      <w:r w:rsidR="00036F6E">
        <w:rPr>
          <w:rFonts w:eastAsia="Calibri"/>
          <w:sz w:val="28"/>
          <w:szCs w:val="28"/>
          <w:lang w:eastAsia="ru-RU"/>
        </w:rPr>
        <w:t xml:space="preserve">Щербиновский </w:t>
      </w:r>
      <w:r w:rsidR="00036F6E">
        <w:rPr>
          <w:rFonts w:eastAsia="Calibri"/>
          <w:color w:val="000000"/>
          <w:kern w:val="0"/>
          <w:sz w:val="28"/>
          <w:szCs w:val="28"/>
          <w:lang w:eastAsia="ru-RU"/>
        </w:rPr>
        <w:t>район</w:t>
      </w:r>
      <w:r w:rsidR="00036F6E" w:rsidRPr="00F37DAF">
        <w:rPr>
          <w:rFonts w:eastAsia="Calibri"/>
          <w:sz w:val="28"/>
          <w:szCs w:val="28"/>
          <w:lang w:eastAsia="ru-RU"/>
        </w:rPr>
        <w:t xml:space="preserve"> </w:t>
      </w:r>
      <w:r w:rsidRPr="00F37DAF">
        <w:rPr>
          <w:sz w:val="28"/>
          <w:szCs w:val="28"/>
        </w:rPr>
        <w:t>проводится местный референдум.</w:t>
      </w:r>
    </w:p>
    <w:p w:rsidR="006A2056" w:rsidRPr="00F37DAF" w:rsidRDefault="006A2056" w:rsidP="00C269B3">
      <w:pPr>
        <w:suppressAutoHyphens w:val="0"/>
        <w:ind w:firstLine="709"/>
        <w:jc w:val="both"/>
        <w:rPr>
          <w:sz w:val="28"/>
          <w:szCs w:val="28"/>
        </w:rPr>
      </w:pPr>
      <w:r w:rsidRPr="00F37DAF">
        <w:rPr>
          <w:sz w:val="28"/>
          <w:szCs w:val="28"/>
        </w:rPr>
        <w:t xml:space="preserve">2. Местный референдум проводится на всей территории муниципального образования </w:t>
      </w:r>
      <w:r w:rsidR="00036F6E">
        <w:rPr>
          <w:rFonts w:eastAsia="Calibri"/>
          <w:sz w:val="28"/>
          <w:szCs w:val="28"/>
          <w:lang w:eastAsia="ru-RU"/>
        </w:rPr>
        <w:t xml:space="preserve">Щербиновский </w:t>
      </w:r>
      <w:r w:rsidR="00036F6E">
        <w:rPr>
          <w:rFonts w:eastAsia="Calibri"/>
          <w:color w:val="000000"/>
          <w:kern w:val="0"/>
          <w:sz w:val="28"/>
          <w:szCs w:val="28"/>
          <w:lang w:eastAsia="ru-RU"/>
        </w:rPr>
        <w:t>район</w:t>
      </w:r>
      <w:r w:rsidRPr="00F37DAF">
        <w:rPr>
          <w:sz w:val="28"/>
          <w:szCs w:val="28"/>
        </w:rPr>
        <w:t>.</w:t>
      </w:r>
    </w:p>
    <w:p w:rsidR="006A2056" w:rsidRPr="006A2670" w:rsidRDefault="006A2056" w:rsidP="00C269B3">
      <w:pPr>
        <w:pStyle w:val="ae"/>
        <w:suppressAutoHyphens w:val="0"/>
        <w:ind w:firstLine="709"/>
      </w:pPr>
      <w:r w:rsidRPr="006A2670">
        <w:t>3. Решение о назначении и проведении местного референдума приним</w:t>
      </w:r>
      <w:r w:rsidRPr="006A2670">
        <w:t>а</w:t>
      </w:r>
      <w:r w:rsidRPr="006A2670">
        <w:t>ется Советом:</w:t>
      </w:r>
    </w:p>
    <w:p w:rsidR="006A2056" w:rsidRPr="00F37DAF" w:rsidRDefault="006A2056"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 по инициативе, выдвинутой гражданами Российской Федерации, им</w:t>
      </w:r>
      <w:r w:rsidRPr="00F37DAF">
        <w:rPr>
          <w:rFonts w:ascii="Times New Roman" w:hAnsi="Times New Roman" w:cs="Times New Roman"/>
          <w:sz w:val="28"/>
          <w:szCs w:val="28"/>
        </w:rPr>
        <w:t>е</w:t>
      </w:r>
      <w:r w:rsidRPr="00F37DAF">
        <w:rPr>
          <w:rFonts w:ascii="Times New Roman" w:hAnsi="Times New Roman" w:cs="Times New Roman"/>
          <w:sz w:val="28"/>
          <w:szCs w:val="28"/>
        </w:rPr>
        <w:t>ющими право на участие в местном референдуме;</w:t>
      </w:r>
    </w:p>
    <w:p w:rsidR="006A2056" w:rsidRPr="00F37DAF" w:rsidRDefault="006A2056" w:rsidP="00C269B3">
      <w:pPr>
        <w:shd w:val="clear" w:color="auto" w:fill="FFFFFF"/>
        <w:tabs>
          <w:tab w:val="left" w:pos="-2160"/>
        </w:tabs>
        <w:suppressAutoHyphens w:val="0"/>
        <w:ind w:firstLine="709"/>
        <w:jc w:val="both"/>
        <w:rPr>
          <w:sz w:val="28"/>
          <w:szCs w:val="28"/>
        </w:rPr>
      </w:pPr>
      <w:r w:rsidRPr="00F37DA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6A2056" w:rsidRPr="00F37DAF" w:rsidRDefault="006A2056" w:rsidP="00C269B3">
      <w:pPr>
        <w:pStyle w:val="ConsNormal0"/>
        <w:tabs>
          <w:tab w:val="left" w:pos="-2160"/>
        </w:tabs>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по инициативе Совета и главы администрации, выдвинутой ими со</w:t>
      </w:r>
      <w:r w:rsidRPr="00F37DAF">
        <w:rPr>
          <w:rFonts w:ascii="Times New Roman" w:hAnsi="Times New Roman" w:cs="Times New Roman"/>
          <w:sz w:val="28"/>
          <w:szCs w:val="28"/>
        </w:rPr>
        <w:t>в</w:t>
      </w:r>
      <w:r w:rsidRPr="00F37DAF">
        <w:rPr>
          <w:rFonts w:ascii="Times New Roman" w:hAnsi="Times New Roman" w:cs="Times New Roman"/>
          <w:sz w:val="28"/>
          <w:szCs w:val="28"/>
        </w:rPr>
        <w:t>местно.</w:t>
      </w:r>
    </w:p>
    <w:p w:rsidR="006A2056" w:rsidRPr="006A2670" w:rsidRDefault="006A2056" w:rsidP="00C269B3">
      <w:pPr>
        <w:pStyle w:val="ae"/>
        <w:suppressAutoHyphens w:val="0"/>
        <w:ind w:firstLine="709"/>
      </w:pPr>
      <w:r w:rsidRPr="006A2670">
        <w:rPr>
          <w:color w:val="000000"/>
        </w:rPr>
        <w:t xml:space="preserve">4. </w:t>
      </w:r>
      <w:proofErr w:type="gramStart"/>
      <w:r w:rsidRPr="006A2670">
        <w:t>Инициатива проведения референдума, выдвинутая гражданами, изб</w:t>
      </w:r>
      <w:r w:rsidRPr="006A2670">
        <w:t>и</w:t>
      </w:r>
      <w:r w:rsidRPr="006A2670">
        <w:t>рательными объединениями, иными общественными объединениями, указа</w:t>
      </w:r>
      <w:r w:rsidRPr="006A2670">
        <w:t>н</w:t>
      </w:r>
      <w:r w:rsidRPr="006A2670">
        <w:t>ными в пункте 2 части 3 настоящей статьи, оформляется в порядке, установле</w:t>
      </w:r>
      <w:r w:rsidRPr="006A2670">
        <w:t>н</w:t>
      </w:r>
      <w:r w:rsidRPr="006A2670">
        <w:t xml:space="preserve">ном Федеральным законом от 12.06.2002 </w:t>
      </w:r>
      <w:r w:rsidR="00036F6E">
        <w:t xml:space="preserve">года </w:t>
      </w:r>
      <w:r w:rsidRPr="006A2670">
        <w:t xml:space="preserve">№ 67-ФЗ </w:t>
      </w:r>
      <w:r w:rsidR="007024D1">
        <w:t>«</w:t>
      </w:r>
      <w:r w:rsidRPr="006A2670">
        <w:t>Об основных гарант</w:t>
      </w:r>
      <w:r w:rsidRPr="006A2670">
        <w:t>и</w:t>
      </w:r>
      <w:r w:rsidRPr="006A2670">
        <w:t>ях избирательных прав и права на участие в референдуме граждан Российской Федерации</w:t>
      </w:r>
      <w:r w:rsidR="007024D1">
        <w:t>»</w:t>
      </w:r>
      <w:r w:rsidRPr="006A2670">
        <w:t>, Законом Краснодарского края от 23.07.2003</w:t>
      </w:r>
      <w:r w:rsidR="00036F6E">
        <w:t xml:space="preserve"> года</w:t>
      </w:r>
      <w:r w:rsidRPr="006A2670">
        <w:t xml:space="preserve"> № 606-КЗ </w:t>
      </w:r>
      <w:r w:rsidR="007024D1">
        <w:t>«</w:t>
      </w:r>
      <w:r w:rsidRPr="006A2670">
        <w:t>О р</w:t>
      </w:r>
      <w:r w:rsidRPr="006A2670">
        <w:t>е</w:t>
      </w:r>
      <w:r w:rsidRPr="006A2670">
        <w:t>ферендумах в Краснодарском крае</w:t>
      </w:r>
      <w:r w:rsidR="007024D1">
        <w:t>»</w:t>
      </w:r>
      <w:r w:rsidRPr="006A2670">
        <w:t>.</w:t>
      </w:r>
      <w:proofErr w:type="gramEnd"/>
    </w:p>
    <w:p w:rsidR="006A2056" w:rsidRPr="006A2670" w:rsidRDefault="006A2056" w:rsidP="00C269B3">
      <w:pPr>
        <w:pStyle w:val="ae"/>
        <w:suppressAutoHyphens w:val="0"/>
        <w:ind w:firstLine="709"/>
      </w:pPr>
      <w:r w:rsidRPr="006A2670">
        <w:rPr>
          <w:color w:val="000000"/>
        </w:rPr>
        <w:t xml:space="preserve">5. </w:t>
      </w:r>
      <w:proofErr w:type="gramStart"/>
      <w:r w:rsidRPr="006A2670">
        <w:rPr>
          <w:color w:val="000000"/>
        </w:rPr>
        <w:t xml:space="preserve">Условием назначения местного референдума по инициативе граждан, избирательных объединений, иных общественных объединений, </w:t>
      </w:r>
      <w:r w:rsidRPr="006A2670">
        <w:t xml:space="preserve">указанных в пункте 2 части 3 настоящей статьи, </w:t>
      </w:r>
      <w:r w:rsidRPr="006A2670">
        <w:rPr>
          <w:color w:val="000000"/>
        </w:rPr>
        <w:t xml:space="preserve">является сбор подписей в поддержку данной инициативы, количество которых составляет 5 процентов от числа участников </w:t>
      </w:r>
      <w:r w:rsidRPr="006A2670">
        <w:rPr>
          <w:color w:val="000000"/>
        </w:rPr>
        <w:lastRenderedPageBreak/>
        <w:t xml:space="preserve">референдума, зарегистрированных на территории </w:t>
      </w:r>
      <w:r w:rsidRPr="006A2670">
        <w:t xml:space="preserve">муниципального образования </w:t>
      </w:r>
      <w:r w:rsidR="00036F6E">
        <w:rPr>
          <w:rFonts w:eastAsia="Calibri"/>
          <w:szCs w:val="28"/>
          <w:lang w:eastAsia="ru-RU"/>
        </w:rPr>
        <w:t xml:space="preserve">Щербиновский </w:t>
      </w:r>
      <w:r w:rsidR="00036F6E">
        <w:rPr>
          <w:rFonts w:eastAsia="Calibri"/>
          <w:color w:val="000000"/>
          <w:kern w:val="0"/>
          <w:szCs w:val="28"/>
          <w:lang w:eastAsia="ru-RU"/>
        </w:rPr>
        <w:t>район</w:t>
      </w:r>
      <w:r w:rsidR="00036F6E" w:rsidRPr="00F37DAF">
        <w:rPr>
          <w:rFonts w:eastAsia="Calibri"/>
          <w:szCs w:val="28"/>
          <w:lang w:eastAsia="ru-RU"/>
        </w:rPr>
        <w:t xml:space="preserve"> </w:t>
      </w:r>
      <w:r w:rsidRPr="006A2670">
        <w:rPr>
          <w:color w:val="000000"/>
        </w:rPr>
        <w:t xml:space="preserve">в соответствии с </w:t>
      </w:r>
      <w:r w:rsidRPr="006A2670">
        <w:t xml:space="preserve">Федеральным законом от 12.06.2002 </w:t>
      </w:r>
      <w:r w:rsidR="00036F6E">
        <w:t xml:space="preserve">года </w:t>
      </w:r>
      <w:r w:rsidRPr="006A2670">
        <w:t xml:space="preserve">№ 67-ФЗ </w:t>
      </w:r>
      <w:r w:rsidR="007024D1">
        <w:t>«</w:t>
      </w:r>
      <w:r w:rsidRPr="006A2670">
        <w:t>Об основных гарантиях избирательных прав и права на</w:t>
      </w:r>
      <w:proofErr w:type="gramEnd"/>
      <w:r w:rsidRPr="006A2670">
        <w:t xml:space="preserve"> участие в референдуме граждан Российской Федерации</w:t>
      </w:r>
      <w:r w:rsidR="007024D1">
        <w:t>»</w:t>
      </w:r>
      <w:r w:rsidRPr="006A2670">
        <w:t>.</w:t>
      </w:r>
    </w:p>
    <w:p w:rsidR="006A2056" w:rsidRPr="00F37DAF" w:rsidRDefault="006A2056" w:rsidP="00C269B3">
      <w:pPr>
        <w:shd w:val="clear" w:color="auto" w:fill="FFFFFF"/>
        <w:suppressAutoHyphens w:val="0"/>
        <w:ind w:firstLine="709"/>
        <w:jc w:val="both"/>
        <w:rPr>
          <w:sz w:val="28"/>
          <w:szCs w:val="28"/>
        </w:rPr>
      </w:pPr>
      <w:r w:rsidRPr="00F37DA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F37DAF">
        <w:rPr>
          <w:sz w:val="28"/>
          <w:szCs w:val="28"/>
        </w:rPr>
        <w:t xml:space="preserve"> адм</w:t>
      </w:r>
      <w:r w:rsidRPr="00F37DAF">
        <w:rPr>
          <w:sz w:val="28"/>
          <w:szCs w:val="28"/>
        </w:rPr>
        <w:t>и</w:t>
      </w:r>
      <w:r w:rsidRPr="00F37DAF">
        <w:rPr>
          <w:sz w:val="28"/>
          <w:szCs w:val="28"/>
        </w:rPr>
        <w:t>нистрации.</w:t>
      </w:r>
    </w:p>
    <w:p w:rsidR="006A2056" w:rsidRPr="00F37DAF" w:rsidRDefault="006A2056" w:rsidP="00C269B3">
      <w:pPr>
        <w:shd w:val="clear" w:color="auto" w:fill="FFFFFF"/>
        <w:suppressAutoHyphens w:val="0"/>
        <w:ind w:firstLine="709"/>
        <w:jc w:val="both"/>
        <w:rPr>
          <w:sz w:val="28"/>
          <w:szCs w:val="28"/>
        </w:rPr>
      </w:pPr>
      <w:r w:rsidRPr="00F37DAF">
        <w:rPr>
          <w:sz w:val="28"/>
          <w:szCs w:val="28"/>
        </w:rPr>
        <w:t xml:space="preserve">7. </w:t>
      </w:r>
      <w:proofErr w:type="gramStart"/>
      <w:r w:rsidRPr="00F37DAF">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w:t>
      </w:r>
      <w:r w:rsidRPr="00F37DAF">
        <w:rPr>
          <w:sz w:val="28"/>
          <w:szCs w:val="28"/>
        </w:rPr>
        <w:t>а</w:t>
      </w:r>
      <w:r w:rsidRPr="00F37DAF">
        <w:rPr>
          <w:sz w:val="28"/>
          <w:szCs w:val="28"/>
        </w:rPr>
        <w:t>тьи,</w:t>
      </w:r>
      <w:r w:rsidR="007024D1">
        <w:rPr>
          <w:sz w:val="28"/>
          <w:szCs w:val="28"/>
        </w:rPr>
        <w:t xml:space="preserve"> </w:t>
      </w:r>
      <w:r w:rsidRPr="00F37DAF">
        <w:rPr>
          <w:sz w:val="28"/>
          <w:szCs w:val="28"/>
        </w:rPr>
        <w:t>подлежат проверке Советом на их соответствие требованиям, установле</w:t>
      </w:r>
      <w:r w:rsidRPr="00F37DAF">
        <w:rPr>
          <w:sz w:val="28"/>
          <w:szCs w:val="28"/>
        </w:rPr>
        <w:t>н</w:t>
      </w:r>
      <w:r w:rsidRPr="00F37DAF">
        <w:rPr>
          <w:sz w:val="28"/>
          <w:szCs w:val="28"/>
        </w:rPr>
        <w:t xml:space="preserve">ным статьей 12 Федерального закона от 12.06.2002 </w:t>
      </w:r>
      <w:r w:rsidR="00036F6E">
        <w:rPr>
          <w:sz w:val="28"/>
          <w:szCs w:val="28"/>
        </w:rPr>
        <w:t xml:space="preserve">года </w:t>
      </w:r>
      <w:r w:rsidRPr="00F37DAF">
        <w:rPr>
          <w:sz w:val="28"/>
          <w:szCs w:val="28"/>
        </w:rPr>
        <w:t xml:space="preserve">№ 67-ФЗ </w:t>
      </w:r>
      <w:r w:rsidR="007024D1">
        <w:rPr>
          <w:sz w:val="28"/>
          <w:szCs w:val="28"/>
        </w:rPr>
        <w:t>«</w:t>
      </w:r>
      <w:r w:rsidRPr="00F37DAF">
        <w:rPr>
          <w:sz w:val="28"/>
          <w:szCs w:val="28"/>
        </w:rPr>
        <w:t>Об основных гарантиях избирательных прав и права на участие в референдуме граждан Ро</w:t>
      </w:r>
      <w:r w:rsidRPr="00F37DAF">
        <w:rPr>
          <w:sz w:val="28"/>
          <w:szCs w:val="28"/>
        </w:rPr>
        <w:t>с</w:t>
      </w:r>
      <w:r w:rsidRPr="00F37DAF">
        <w:rPr>
          <w:sz w:val="28"/>
          <w:szCs w:val="28"/>
        </w:rPr>
        <w:t>сийской Федерации</w:t>
      </w:r>
      <w:r w:rsidR="007024D1">
        <w:rPr>
          <w:sz w:val="28"/>
          <w:szCs w:val="28"/>
        </w:rPr>
        <w:t>»</w:t>
      </w:r>
      <w:r w:rsidRPr="00F37DAF">
        <w:rPr>
          <w:sz w:val="28"/>
          <w:szCs w:val="28"/>
        </w:rPr>
        <w:t xml:space="preserve">. </w:t>
      </w:r>
      <w:proofErr w:type="gramEnd"/>
    </w:p>
    <w:p w:rsidR="006A2056" w:rsidRPr="00F37DAF" w:rsidRDefault="006A2056" w:rsidP="00C269B3">
      <w:pPr>
        <w:shd w:val="clear" w:color="auto" w:fill="FFFFFF"/>
        <w:suppressAutoHyphens w:val="0"/>
        <w:ind w:firstLine="709"/>
        <w:jc w:val="both"/>
        <w:rPr>
          <w:sz w:val="28"/>
          <w:szCs w:val="28"/>
        </w:rPr>
      </w:pPr>
      <w:r w:rsidRPr="00F37DAF">
        <w:rPr>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реф</w:t>
      </w:r>
      <w:r w:rsidRPr="00F37DAF">
        <w:rPr>
          <w:sz w:val="28"/>
          <w:szCs w:val="28"/>
        </w:rPr>
        <w:t>е</w:t>
      </w:r>
      <w:r w:rsidRPr="00F37DAF">
        <w:rPr>
          <w:sz w:val="28"/>
          <w:szCs w:val="28"/>
        </w:rPr>
        <w:t>рендума и приложенных к нему документов, переданных комиссией рефере</w:t>
      </w:r>
      <w:r w:rsidRPr="00F37DAF">
        <w:rPr>
          <w:sz w:val="28"/>
          <w:szCs w:val="28"/>
        </w:rPr>
        <w:t>н</w:t>
      </w:r>
      <w:r w:rsidRPr="00F37DAF">
        <w:rPr>
          <w:sz w:val="28"/>
          <w:szCs w:val="28"/>
        </w:rPr>
        <w:t xml:space="preserve">дума. </w:t>
      </w:r>
    </w:p>
    <w:p w:rsidR="006A2056" w:rsidRPr="00F37DAF" w:rsidRDefault="006A2056" w:rsidP="00C269B3">
      <w:pPr>
        <w:tabs>
          <w:tab w:val="left" w:pos="360"/>
        </w:tabs>
        <w:suppressAutoHyphens w:val="0"/>
        <w:ind w:firstLine="709"/>
        <w:jc w:val="both"/>
        <w:rPr>
          <w:sz w:val="28"/>
          <w:szCs w:val="28"/>
        </w:rPr>
      </w:pPr>
      <w:r w:rsidRPr="00F37DA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w:t>
      </w:r>
      <w:r w:rsidRPr="00F37DAF">
        <w:rPr>
          <w:sz w:val="28"/>
          <w:szCs w:val="28"/>
        </w:rPr>
        <w:t>б</w:t>
      </w:r>
      <w:r w:rsidRPr="00F37DAF">
        <w:rPr>
          <w:sz w:val="28"/>
          <w:szCs w:val="28"/>
        </w:rPr>
        <w:t>ходимых для назначения местного референдума.</w:t>
      </w:r>
    </w:p>
    <w:p w:rsidR="006A2056" w:rsidRPr="00F37DAF" w:rsidRDefault="006A2056" w:rsidP="00C269B3">
      <w:pPr>
        <w:tabs>
          <w:tab w:val="left" w:pos="142"/>
          <w:tab w:val="left" w:pos="360"/>
        </w:tabs>
        <w:suppressAutoHyphens w:val="0"/>
        <w:ind w:firstLine="709"/>
        <w:jc w:val="both"/>
        <w:rPr>
          <w:sz w:val="28"/>
          <w:szCs w:val="28"/>
        </w:rPr>
      </w:pPr>
      <w:r w:rsidRPr="00F37DAF">
        <w:rPr>
          <w:sz w:val="28"/>
          <w:szCs w:val="28"/>
        </w:rPr>
        <w:t>В случае</w:t>
      </w:r>
      <w:proofErr w:type="gramStart"/>
      <w:r w:rsidRPr="00F37DAF">
        <w:rPr>
          <w:sz w:val="28"/>
          <w:szCs w:val="28"/>
        </w:rPr>
        <w:t>,</w:t>
      </w:r>
      <w:proofErr w:type="gramEnd"/>
      <w:r w:rsidRPr="00F37DAF">
        <w:rPr>
          <w:sz w:val="28"/>
          <w:szCs w:val="28"/>
        </w:rPr>
        <w:t xml:space="preserve"> если местный референдум не назначен Советом в установле</w:t>
      </w:r>
      <w:r w:rsidRPr="00F37DAF">
        <w:rPr>
          <w:sz w:val="28"/>
          <w:szCs w:val="28"/>
        </w:rPr>
        <w:t>н</w:t>
      </w:r>
      <w:r w:rsidRPr="00F37DAF">
        <w:rPr>
          <w:sz w:val="28"/>
          <w:szCs w:val="28"/>
        </w:rPr>
        <w:t xml:space="preserve">ные сроки, местный референдум назначается судом на основании обращения граждан, избирательных объединений, главы </w:t>
      </w:r>
      <w:r w:rsidR="00882E36">
        <w:rPr>
          <w:sz w:val="28"/>
          <w:szCs w:val="28"/>
        </w:rPr>
        <w:t xml:space="preserve">района, </w:t>
      </w:r>
      <w:r w:rsidRPr="00F37DAF">
        <w:rPr>
          <w:sz w:val="28"/>
          <w:szCs w:val="28"/>
        </w:rPr>
        <w:t>органов государственной власти Краснодарского края или прокурора. Назначенный судом местный реф</w:t>
      </w:r>
      <w:r w:rsidRPr="00F37DAF">
        <w:rPr>
          <w:sz w:val="28"/>
          <w:szCs w:val="28"/>
        </w:rPr>
        <w:t>е</w:t>
      </w:r>
      <w:r w:rsidRPr="00F37DAF">
        <w:rPr>
          <w:sz w:val="28"/>
          <w:szCs w:val="28"/>
        </w:rPr>
        <w:t xml:space="preserve">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036F6E">
        <w:rPr>
          <w:rFonts w:eastAsia="Calibri"/>
          <w:sz w:val="28"/>
          <w:szCs w:val="28"/>
          <w:lang w:eastAsia="ru-RU"/>
        </w:rPr>
        <w:t xml:space="preserve">Щербиновский </w:t>
      </w:r>
      <w:r w:rsidR="00036F6E">
        <w:rPr>
          <w:rFonts w:eastAsia="Calibri"/>
          <w:color w:val="000000"/>
          <w:kern w:val="0"/>
          <w:sz w:val="28"/>
          <w:szCs w:val="28"/>
          <w:lang w:eastAsia="ru-RU"/>
        </w:rPr>
        <w:t>район</w:t>
      </w:r>
      <w:r w:rsidR="00036F6E" w:rsidRPr="00F37DAF">
        <w:rPr>
          <w:rFonts w:eastAsia="Calibri"/>
          <w:sz w:val="28"/>
          <w:szCs w:val="28"/>
          <w:lang w:eastAsia="ru-RU"/>
        </w:rPr>
        <w:t xml:space="preserve"> </w:t>
      </w:r>
      <w:r w:rsidRPr="00F37DAF">
        <w:rPr>
          <w:sz w:val="28"/>
          <w:szCs w:val="28"/>
        </w:rPr>
        <w:t>(далее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w:t>
      </w:r>
      <w:r w:rsidRPr="00F37DAF">
        <w:rPr>
          <w:sz w:val="28"/>
          <w:szCs w:val="28"/>
        </w:rPr>
        <w:t>е</w:t>
      </w:r>
      <w:r w:rsidRPr="00F37DAF">
        <w:rPr>
          <w:sz w:val="28"/>
          <w:szCs w:val="28"/>
        </w:rPr>
        <w:t>рендума.</w:t>
      </w:r>
    </w:p>
    <w:p w:rsidR="006A2056" w:rsidRPr="00F37DAF" w:rsidRDefault="006A2056" w:rsidP="00C269B3">
      <w:pPr>
        <w:tabs>
          <w:tab w:val="left" w:pos="360"/>
        </w:tabs>
        <w:suppressAutoHyphens w:val="0"/>
        <w:ind w:firstLine="709"/>
        <w:jc w:val="both"/>
        <w:rPr>
          <w:color w:val="000000"/>
          <w:sz w:val="28"/>
          <w:szCs w:val="28"/>
        </w:rPr>
      </w:pPr>
      <w:r w:rsidRPr="00F37DAF">
        <w:rPr>
          <w:sz w:val="28"/>
          <w:szCs w:val="28"/>
        </w:rPr>
        <w:t xml:space="preserve">9. </w:t>
      </w:r>
      <w:r w:rsidRPr="00F37DA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00036F6E">
        <w:rPr>
          <w:color w:val="000000"/>
          <w:sz w:val="28"/>
          <w:szCs w:val="28"/>
        </w:rPr>
        <w:t xml:space="preserve"> </w:t>
      </w:r>
      <w:r w:rsidRPr="00F37DAF">
        <w:rPr>
          <w:sz w:val="28"/>
          <w:szCs w:val="28"/>
        </w:rPr>
        <w:t>муниципальн</w:t>
      </w:r>
      <w:r w:rsidRPr="00F37DAF">
        <w:rPr>
          <w:sz w:val="28"/>
          <w:szCs w:val="28"/>
        </w:rPr>
        <w:t>о</w:t>
      </w:r>
      <w:r w:rsidRPr="00F37DAF">
        <w:rPr>
          <w:sz w:val="28"/>
          <w:szCs w:val="28"/>
        </w:rPr>
        <w:t xml:space="preserve">го образования </w:t>
      </w:r>
      <w:r w:rsidR="00036F6E">
        <w:rPr>
          <w:rFonts w:eastAsia="Calibri"/>
          <w:sz w:val="28"/>
          <w:szCs w:val="28"/>
          <w:lang w:eastAsia="ru-RU"/>
        </w:rPr>
        <w:t xml:space="preserve">Щербиновский </w:t>
      </w:r>
      <w:r w:rsidR="00036F6E">
        <w:rPr>
          <w:rFonts w:eastAsia="Calibri"/>
          <w:color w:val="000000"/>
          <w:kern w:val="0"/>
          <w:sz w:val="28"/>
          <w:szCs w:val="28"/>
          <w:lang w:eastAsia="ru-RU"/>
        </w:rPr>
        <w:t>район</w:t>
      </w:r>
      <w:r w:rsidRPr="00F37DAF">
        <w:rPr>
          <w:sz w:val="28"/>
          <w:szCs w:val="28"/>
        </w:rPr>
        <w:t>.</w:t>
      </w:r>
      <w:r w:rsidRPr="00F37DAF">
        <w:rPr>
          <w:color w:val="000000"/>
          <w:sz w:val="28"/>
          <w:szCs w:val="28"/>
        </w:rPr>
        <w:t xml:space="preserve"> Граждане Российской Федерации учас</w:t>
      </w:r>
      <w:r w:rsidRPr="00F37DAF">
        <w:rPr>
          <w:color w:val="000000"/>
          <w:sz w:val="28"/>
          <w:szCs w:val="28"/>
        </w:rPr>
        <w:t>т</w:t>
      </w:r>
      <w:r w:rsidRPr="00F37DAF">
        <w:rPr>
          <w:color w:val="000000"/>
          <w:sz w:val="28"/>
          <w:szCs w:val="28"/>
        </w:rPr>
        <w:t>вуют в местном</w:t>
      </w:r>
      <w:r w:rsidR="00036F6E">
        <w:rPr>
          <w:color w:val="000000"/>
          <w:sz w:val="28"/>
          <w:szCs w:val="28"/>
        </w:rPr>
        <w:t xml:space="preserve"> </w:t>
      </w:r>
      <w:r w:rsidRPr="00F37DAF">
        <w:rPr>
          <w:color w:val="000000"/>
          <w:sz w:val="28"/>
          <w:szCs w:val="28"/>
        </w:rPr>
        <w:t>референдуме на основе всеобщего равного и прямого волеиз</w:t>
      </w:r>
      <w:r w:rsidRPr="00F37DAF">
        <w:rPr>
          <w:color w:val="000000"/>
          <w:sz w:val="28"/>
          <w:szCs w:val="28"/>
        </w:rPr>
        <w:t>ъ</w:t>
      </w:r>
      <w:r w:rsidRPr="00F37DAF">
        <w:rPr>
          <w:color w:val="000000"/>
          <w:sz w:val="28"/>
          <w:szCs w:val="28"/>
        </w:rPr>
        <w:t>явления при тайном голосовании.</w:t>
      </w:r>
    </w:p>
    <w:p w:rsidR="006A2056" w:rsidRPr="00F37DAF" w:rsidRDefault="006A2056" w:rsidP="00C269B3">
      <w:pPr>
        <w:suppressAutoHyphens w:val="0"/>
        <w:ind w:firstLine="709"/>
        <w:jc w:val="both"/>
        <w:rPr>
          <w:color w:val="000000"/>
          <w:sz w:val="28"/>
          <w:szCs w:val="28"/>
        </w:rPr>
      </w:pPr>
      <w:r w:rsidRPr="00F37DAF">
        <w:rPr>
          <w:sz w:val="28"/>
          <w:szCs w:val="28"/>
        </w:rPr>
        <w:t>10</w:t>
      </w:r>
      <w:r w:rsidRPr="00F37DAF">
        <w:rPr>
          <w:color w:val="000000"/>
          <w:sz w:val="28"/>
          <w:szCs w:val="28"/>
        </w:rPr>
        <w:t>. Итоги голосования и принятое на местном референдуме решение по</w:t>
      </w:r>
      <w:r w:rsidRPr="00F37DAF">
        <w:rPr>
          <w:color w:val="000000"/>
          <w:sz w:val="28"/>
          <w:szCs w:val="28"/>
        </w:rPr>
        <w:t>д</w:t>
      </w:r>
      <w:r w:rsidRPr="00F37DAF">
        <w:rPr>
          <w:color w:val="000000"/>
          <w:sz w:val="28"/>
          <w:szCs w:val="28"/>
        </w:rPr>
        <w:t>лежат официальному опубликованию.</w:t>
      </w:r>
    </w:p>
    <w:p w:rsidR="006A2056" w:rsidRPr="006A2670" w:rsidRDefault="006A2056" w:rsidP="00C269B3">
      <w:pPr>
        <w:pStyle w:val="ae"/>
        <w:tabs>
          <w:tab w:val="left" w:pos="-1134"/>
        </w:tabs>
        <w:suppressAutoHyphens w:val="0"/>
        <w:ind w:firstLine="709"/>
      </w:pPr>
      <w:r w:rsidRPr="006A2670">
        <w:t xml:space="preserve">11. Органы местного самоуправления муниципального образования </w:t>
      </w:r>
      <w:r w:rsidR="00036F6E">
        <w:rPr>
          <w:rFonts w:eastAsia="Calibri"/>
          <w:szCs w:val="28"/>
          <w:lang w:eastAsia="ru-RU"/>
        </w:rPr>
        <w:t>Ще</w:t>
      </w:r>
      <w:r w:rsidR="00036F6E">
        <w:rPr>
          <w:rFonts w:eastAsia="Calibri"/>
          <w:szCs w:val="28"/>
          <w:lang w:eastAsia="ru-RU"/>
        </w:rPr>
        <w:t>р</w:t>
      </w:r>
      <w:r w:rsidR="00036F6E">
        <w:rPr>
          <w:rFonts w:eastAsia="Calibri"/>
          <w:szCs w:val="28"/>
          <w:lang w:eastAsia="ru-RU"/>
        </w:rPr>
        <w:t xml:space="preserve">биновский </w:t>
      </w:r>
      <w:r w:rsidR="00036F6E">
        <w:rPr>
          <w:rFonts w:eastAsia="Calibri"/>
          <w:color w:val="000000"/>
          <w:kern w:val="0"/>
          <w:szCs w:val="28"/>
          <w:lang w:eastAsia="ru-RU"/>
        </w:rPr>
        <w:t>район</w:t>
      </w:r>
      <w:r w:rsidR="00036F6E" w:rsidRPr="00F37DAF">
        <w:rPr>
          <w:rFonts w:eastAsia="Calibri"/>
          <w:szCs w:val="28"/>
          <w:lang w:eastAsia="ru-RU"/>
        </w:rPr>
        <w:t xml:space="preserve"> </w:t>
      </w:r>
      <w:r w:rsidRPr="006A2670">
        <w:t>обеспечивают исполнение принятого на местном референдуме решения в соответствии с разграничением полномочий между ними, опред</w:t>
      </w:r>
      <w:r w:rsidRPr="006A2670">
        <w:t>е</w:t>
      </w:r>
      <w:r w:rsidRPr="006A2670">
        <w:t>ленным настоящим Уставом.</w:t>
      </w:r>
    </w:p>
    <w:p w:rsidR="006A2056" w:rsidRPr="006A2670" w:rsidRDefault="006A2056" w:rsidP="00C269B3">
      <w:pPr>
        <w:pStyle w:val="ae"/>
        <w:suppressAutoHyphens w:val="0"/>
        <w:ind w:firstLine="709"/>
      </w:pPr>
      <w:r w:rsidRPr="006A2670">
        <w:t>12. Гарантии прав граждан на участие в местном референдуме, а также порядок подготовки и проведения местного референдума устанавливаются Ф</w:t>
      </w:r>
      <w:r w:rsidRPr="006A2670">
        <w:t>е</w:t>
      </w:r>
      <w:r w:rsidRPr="006A2670">
        <w:lastRenderedPageBreak/>
        <w:t>деральным законом от 12.06.2002</w:t>
      </w:r>
      <w:r w:rsidR="00036F6E">
        <w:t xml:space="preserve"> года</w:t>
      </w:r>
      <w:r w:rsidRPr="006A2670">
        <w:t xml:space="preserve"> № 67-ФЗ </w:t>
      </w:r>
      <w:r w:rsidR="007024D1">
        <w:t>«</w:t>
      </w:r>
      <w:r w:rsidRPr="006A2670">
        <w:t>Об основных гарантиях изб</w:t>
      </w:r>
      <w:r w:rsidRPr="006A2670">
        <w:t>и</w:t>
      </w:r>
      <w:r w:rsidRPr="006A2670">
        <w:t>рательных прав и права на участие в референдуме граждан Российской Федер</w:t>
      </w:r>
      <w:r w:rsidRPr="006A2670">
        <w:t>а</w:t>
      </w:r>
      <w:r w:rsidRPr="006A2670">
        <w:t>ции</w:t>
      </w:r>
      <w:r w:rsidR="007024D1">
        <w:t>»</w:t>
      </w:r>
      <w:r w:rsidRPr="006A2670">
        <w:t xml:space="preserve">, Законом Краснодарского края от 23.07.2003 </w:t>
      </w:r>
      <w:r w:rsidR="00036F6E">
        <w:t xml:space="preserve">года </w:t>
      </w:r>
      <w:r w:rsidRPr="006A2670">
        <w:t xml:space="preserve">№ 606-КЗ </w:t>
      </w:r>
      <w:r w:rsidR="007024D1">
        <w:t>«</w:t>
      </w:r>
      <w:r w:rsidRPr="006A2670">
        <w:t>О рефере</w:t>
      </w:r>
      <w:r w:rsidRPr="006A2670">
        <w:t>н</w:t>
      </w:r>
      <w:r w:rsidRPr="006A2670">
        <w:t>думах в Краснодарском крае</w:t>
      </w:r>
      <w:r w:rsidR="007024D1">
        <w:t>»</w:t>
      </w:r>
      <w:r w:rsidRPr="006A2670">
        <w:t>.</w:t>
      </w:r>
    </w:p>
    <w:p w:rsidR="006A2056" w:rsidRDefault="006A2056" w:rsidP="00C269B3">
      <w:pPr>
        <w:pStyle w:val="ae"/>
        <w:suppressAutoHyphens w:val="0"/>
        <w:ind w:firstLine="709"/>
      </w:pPr>
    </w:p>
    <w:p w:rsidR="006A2056" w:rsidRPr="00F37DAF" w:rsidRDefault="001C22C7" w:rsidP="00C269B3">
      <w:pPr>
        <w:suppressAutoHyphens w:val="0"/>
        <w:ind w:firstLine="709"/>
        <w:jc w:val="both"/>
        <w:rPr>
          <w:b/>
          <w:sz w:val="28"/>
          <w:szCs w:val="28"/>
        </w:rPr>
      </w:pPr>
      <w:r>
        <w:rPr>
          <w:b/>
          <w:sz w:val="28"/>
          <w:szCs w:val="28"/>
        </w:rPr>
        <w:t>Статья 44</w:t>
      </w:r>
      <w:r w:rsidR="006A2056" w:rsidRPr="00F37DAF">
        <w:rPr>
          <w:b/>
          <w:sz w:val="28"/>
          <w:szCs w:val="28"/>
        </w:rPr>
        <w:t>. Муниципальные выборы</w:t>
      </w:r>
    </w:p>
    <w:p w:rsidR="006A2056" w:rsidRPr="00F37DAF" w:rsidRDefault="006A2056" w:rsidP="00C269B3">
      <w:pPr>
        <w:suppressAutoHyphens w:val="0"/>
        <w:ind w:firstLine="709"/>
        <w:jc w:val="both"/>
        <w:rPr>
          <w:sz w:val="28"/>
          <w:szCs w:val="28"/>
        </w:rPr>
      </w:pPr>
      <w:r w:rsidRPr="00F37DAF">
        <w:rPr>
          <w:sz w:val="28"/>
          <w:szCs w:val="28"/>
        </w:rPr>
        <w:t>1. Муниципальные выборы проводятся в целях избрания депутатов Сов</w:t>
      </w:r>
      <w:r w:rsidRPr="00F37DAF">
        <w:rPr>
          <w:sz w:val="28"/>
          <w:szCs w:val="28"/>
        </w:rPr>
        <w:t>е</w:t>
      </w:r>
      <w:r w:rsidRPr="00F37DAF">
        <w:rPr>
          <w:sz w:val="28"/>
          <w:szCs w:val="28"/>
        </w:rPr>
        <w:t>та на основе всеобщего равного и прямого избирательного права при тайном голосовании.</w:t>
      </w:r>
    </w:p>
    <w:p w:rsidR="006A2056" w:rsidRPr="00F37DAF" w:rsidRDefault="006A2056" w:rsidP="00C269B3">
      <w:pPr>
        <w:suppressAutoHyphens w:val="0"/>
        <w:ind w:firstLine="709"/>
        <w:jc w:val="both"/>
        <w:rPr>
          <w:sz w:val="28"/>
          <w:szCs w:val="28"/>
        </w:rPr>
      </w:pPr>
      <w:r w:rsidRPr="00F37DAF">
        <w:rPr>
          <w:sz w:val="28"/>
          <w:szCs w:val="28"/>
        </w:rPr>
        <w:t xml:space="preserve">2. </w:t>
      </w:r>
      <w:proofErr w:type="gramStart"/>
      <w:r w:rsidRPr="00F37DAF">
        <w:rPr>
          <w:sz w:val="28"/>
          <w:szCs w:val="28"/>
        </w:rPr>
        <w:t>Гарантии избирательных прав граждан при проведении муниципал</w:t>
      </w:r>
      <w:r w:rsidRPr="00F37DAF">
        <w:rPr>
          <w:sz w:val="28"/>
          <w:szCs w:val="28"/>
        </w:rPr>
        <w:t>ь</w:t>
      </w:r>
      <w:r w:rsidRPr="00F37DAF">
        <w:rPr>
          <w:sz w:val="28"/>
          <w:szCs w:val="28"/>
        </w:rPr>
        <w:t>ных выборов, порядок назначения, подготовки, проведения,</w:t>
      </w:r>
      <w:r w:rsidRPr="00F37DAF">
        <w:rPr>
          <w:rFonts w:eastAsia="Calibri"/>
          <w:sz w:val="28"/>
          <w:szCs w:val="28"/>
        </w:rPr>
        <w:t xml:space="preserve"> установления ит</w:t>
      </w:r>
      <w:r w:rsidRPr="00F37DAF">
        <w:rPr>
          <w:rFonts w:eastAsia="Calibri"/>
          <w:sz w:val="28"/>
          <w:szCs w:val="28"/>
        </w:rPr>
        <w:t>о</w:t>
      </w:r>
      <w:r w:rsidRPr="00F37DAF">
        <w:rPr>
          <w:rFonts w:eastAsia="Calibri"/>
          <w:sz w:val="28"/>
          <w:szCs w:val="28"/>
        </w:rPr>
        <w:t>гов и определения результатов</w:t>
      </w:r>
      <w:r w:rsidRPr="00F37DAF">
        <w:rPr>
          <w:sz w:val="28"/>
          <w:szCs w:val="28"/>
        </w:rPr>
        <w:t xml:space="preserve"> муниципальных выборов устанавливаются Ф</w:t>
      </w:r>
      <w:r w:rsidRPr="00F37DAF">
        <w:rPr>
          <w:sz w:val="28"/>
          <w:szCs w:val="28"/>
        </w:rPr>
        <w:t>е</w:t>
      </w:r>
      <w:r w:rsidRPr="00F37DAF">
        <w:rPr>
          <w:sz w:val="28"/>
          <w:szCs w:val="28"/>
        </w:rPr>
        <w:t xml:space="preserve">деральным законом от 12.06.2002 </w:t>
      </w:r>
      <w:r w:rsidR="00DA0B70">
        <w:rPr>
          <w:sz w:val="28"/>
          <w:szCs w:val="28"/>
        </w:rPr>
        <w:t xml:space="preserve">года </w:t>
      </w:r>
      <w:r w:rsidRPr="00F37DAF">
        <w:rPr>
          <w:sz w:val="28"/>
          <w:szCs w:val="28"/>
        </w:rPr>
        <w:t xml:space="preserve">№ 67-ФЗ </w:t>
      </w:r>
      <w:r w:rsidR="007024D1">
        <w:rPr>
          <w:sz w:val="28"/>
          <w:szCs w:val="28"/>
        </w:rPr>
        <w:t>«</w:t>
      </w:r>
      <w:r w:rsidRPr="00F37DAF">
        <w:rPr>
          <w:sz w:val="28"/>
          <w:szCs w:val="28"/>
        </w:rPr>
        <w:t>Об основных гарантиях изб</w:t>
      </w:r>
      <w:r w:rsidRPr="00F37DAF">
        <w:rPr>
          <w:sz w:val="28"/>
          <w:szCs w:val="28"/>
        </w:rPr>
        <w:t>и</w:t>
      </w:r>
      <w:r w:rsidRPr="00F37DAF">
        <w:rPr>
          <w:sz w:val="28"/>
          <w:szCs w:val="28"/>
        </w:rPr>
        <w:t>рательных прав и права на участие в референдуме граждан Российской Федер</w:t>
      </w:r>
      <w:r w:rsidRPr="00F37DAF">
        <w:rPr>
          <w:sz w:val="28"/>
          <w:szCs w:val="28"/>
        </w:rPr>
        <w:t>а</w:t>
      </w:r>
      <w:r w:rsidRPr="00F37DAF">
        <w:rPr>
          <w:sz w:val="28"/>
          <w:szCs w:val="28"/>
        </w:rPr>
        <w:t>ции</w:t>
      </w:r>
      <w:r w:rsidR="007024D1">
        <w:rPr>
          <w:sz w:val="28"/>
          <w:szCs w:val="28"/>
        </w:rPr>
        <w:t>»</w:t>
      </w:r>
      <w:r w:rsidRPr="00F37DAF">
        <w:rPr>
          <w:sz w:val="28"/>
          <w:szCs w:val="28"/>
        </w:rPr>
        <w:t xml:space="preserve">, Законом Краснодарского края от 26.12.2005 </w:t>
      </w:r>
      <w:r w:rsidR="00DA0B70">
        <w:rPr>
          <w:sz w:val="28"/>
          <w:szCs w:val="28"/>
        </w:rPr>
        <w:t xml:space="preserve">года </w:t>
      </w:r>
      <w:r w:rsidRPr="00F37DAF">
        <w:rPr>
          <w:sz w:val="28"/>
          <w:szCs w:val="28"/>
        </w:rPr>
        <w:t xml:space="preserve">№ 966-КЗ </w:t>
      </w:r>
      <w:r w:rsidR="007024D1">
        <w:rPr>
          <w:sz w:val="28"/>
          <w:szCs w:val="28"/>
        </w:rPr>
        <w:t>«</w:t>
      </w:r>
      <w:r w:rsidRPr="00F37DAF">
        <w:rPr>
          <w:sz w:val="28"/>
          <w:szCs w:val="28"/>
        </w:rPr>
        <w:t>О муниц</w:t>
      </w:r>
      <w:r w:rsidRPr="00F37DAF">
        <w:rPr>
          <w:sz w:val="28"/>
          <w:szCs w:val="28"/>
        </w:rPr>
        <w:t>и</w:t>
      </w:r>
      <w:r w:rsidRPr="00F37DAF">
        <w:rPr>
          <w:sz w:val="28"/>
          <w:szCs w:val="28"/>
        </w:rPr>
        <w:t>пальных выборах в Краснодарском крае</w:t>
      </w:r>
      <w:r w:rsidR="007024D1">
        <w:rPr>
          <w:sz w:val="28"/>
          <w:szCs w:val="28"/>
        </w:rPr>
        <w:t>»</w:t>
      </w:r>
      <w:r w:rsidRPr="00F37DAF">
        <w:rPr>
          <w:sz w:val="28"/>
          <w:szCs w:val="28"/>
        </w:rPr>
        <w:t xml:space="preserve">. </w:t>
      </w:r>
      <w:proofErr w:type="gramEnd"/>
    </w:p>
    <w:p w:rsidR="006A2056" w:rsidRPr="00825AC8" w:rsidRDefault="006A2056" w:rsidP="00C269B3">
      <w:pPr>
        <w:suppressAutoHyphens w:val="0"/>
        <w:ind w:firstLine="709"/>
        <w:jc w:val="both"/>
        <w:rPr>
          <w:i/>
          <w:color w:val="000000" w:themeColor="text1"/>
          <w:sz w:val="28"/>
          <w:szCs w:val="28"/>
          <w:u w:val="single"/>
        </w:rPr>
      </w:pPr>
      <w:r w:rsidRPr="00F37DAF">
        <w:rPr>
          <w:sz w:val="28"/>
          <w:szCs w:val="28"/>
        </w:rPr>
        <w:t>В</w:t>
      </w:r>
      <w:r w:rsidRPr="00F37DAF">
        <w:rPr>
          <w:kern w:val="28"/>
          <w:sz w:val="28"/>
          <w:szCs w:val="28"/>
        </w:rPr>
        <w:t>ыборы депутатов Совета проводятся по мажоритарной системе относ</w:t>
      </w:r>
      <w:r w:rsidRPr="00F37DAF">
        <w:rPr>
          <w:kern w:val="28"/>
          <w:sz w:val="28"/>
          <w:szCs w:val="28"/>
        </w:rPr>
        <w:t>и</w:t>
      </w:r>
      <w:r w:rsidRPr="00F37DAF">
        <w:rPr>
          <w:kern w:val="28"/>
          <w:sz w:val="28"/>
          <w:szCs w:val="28"/>
        </w:rPr>
        <w:t>тельного большинства</w:t>
      </w:r>
      <w:r w:rsidRPr="00F37DAF">
        <w:rPr>
          <w:i/>
          <w:sz w:val="28"/>
          <w:szCs w:val="28"/>
        </w:rPr>
        <w:t>.</w:t>
      </w:r>
    </w:p>
    <w:p w:rsidR="006A2056" w:rsidRPr="00F37DAF" w:rsidRDefault="006A2056" w:rsidP="00C269B3">
      <w:pPr>
        <w:suppressAutoHyphens w:val="0"/>
        <w:autoSpaceDE w:val="0"/>
        <w:autoSpaceDN w:val="0"/>
        <w:adjustRightInd w:val="0"/>
        <w:ind w:firstLine="709"/>
        <w:jc w:val="both"/>
        <w:rPr>
          <w:sz w:val="28"/>
          <w:szCs w:val="28"/>
        </w:rPr>
      </w:pPr>
      <w:r w:rsidRPr="00F37DAF">
        <w:rPr>
          <w:sz w:val="28"/>
          <w:szCs w:val="28"/>
        </w:rPr>
        <w:t xml:space="preserve">3. Муниципальные выборы назначаются Советом не ранее чем за 90 дней и не </w:t>
      </w:r>
      <w:proofErr w:type="gramStart"/>
      <w:r w:rsidRPr="00F37DAF">
        <w:rPr>
          <w:sz w:val="28"/>
          <w:szCs w:val="28"/>
        </w:rPr>
        <w:t>позднее</w:t>
      </w:r>
      <w:proofErr w:type="gramEnd"/>
      <w:r w:rsidRPr="00F37DAF">
        <w:rPr>
          <w:sz w:val="28"/>
          <w:szCs w:val="28"/>
        </w:rPr>
        <w:t xml:space="preserve"> чем за 80 дней до дня голосования.</w:t>
      </w:r>
      <w:r w:rsidRPr="00F37DAF">
        <w:rPr>
          <w:rFonts w:eastAsia="Calibri"/>
          <w:sz w:val="28"/>
          <w:szCs w:val="28"/>
          <w:lang w:eastAsia="ru-RU"/>
        </w:rPr>
        <w:t xml:space="preserve"> В случаях, установленных ф</w:t>
      </w:r>
      <w:r w:rsidRPr="00F37DAF">
        <w:rPr>
          <w:rFonts w:eastAsia="Calibri"/>
          <w:sz w:val="28"/>
          <w:szCs w:val="28"/>
          <w:lang w:eastAsia="ru-RU"/>
        </w:rPr>
        <w:t>е</w:t>
      </w:r>
      <w:r w:rsidRPr="00F37DAF">
        <w:rPr>
          <w:rFonts w:eastAsia="Calibri"/>
          <w:sz w:val="28"/>
          <w:szCs w:val="28"/>
          <w:lang w:eastAsia="ru-RU"/>
        </w:rPr>
        <w:t>деральным законом, муниципальные выборы назначаются соответствующей и</w:t>
      </w:r>
      <w:r w:rsidRPr="00F37DAF">
        <w:rPr>
          <w:rFonts w:eastAsia="Calibri"/>
          <w:sz w:val="28"/>
          <w:szCs w:val="28"/>
          <w:lang w:eastAsia="ru-RU"/>
        </w:rPr>
        <w:t>з</w:t>
      </w:r>
      <w:r w:rsidRPr="00F37DAF">
        <w:rPr>
          <w:rFonts w:eastAsia="Calibri"/>
          <w:sz w:val="28"/>
          <w:szCs w:val="28"/>
          <w:lang w:eastAsia="ru-RU"/>
        </w:rPr>
        <w:t>бирательной комиссией или судом.</w:t>
      </w:r>
    </w:p>
    <w:p w:rsidR="006A2056" w:rsidRPr="00F37DAF" w:rsidRDefault="006A2056" w:rsidP="00C269B3">
      <w:pPr>
        <w:pStyle w:val="211"/>
        <w:suppressAutoHyphens w:val="0"/>
        <w:ind w:firstLine="709"/>
        <w:jc w:val="both"/>
      </w:pPr>
      <w:proofErr w:type="gramStart"/>
      <w:r w:rsidRPr="00F37DAF">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w:t>
      </w:r>
      <w:r w:rsidRPr="00F37DAF">
        <w:t>т</w:t>
      </w:r>
      <w:r w:rsidRPr="00F37DAF">
        <w:t xml:space="preserve">ренных Федеральным законом от 12.06.2002 </w:t>
      </w:r>
      <w:r w:rsidR="00DA0B70">
        <w:t xml:space="preserve">года </w:t>
      </w:r>
      <w:r w:rsidRPr="00F37DAF">
        <w:t xml:space="preserve">№ 67-ФЗ </w:t>
      </w:r>
      <w:r w:rsidR="007024D1">
        <w:t>«</w:t>
      </w:r>
      <w:r w:rsidRPr="00F37DAF">
        <w:t>Об основных г</w:t>
      </w:r>
      <w:r w:rsidRPr="00F37DAF">
        <w:t>а</w:t>
      </w:r>
      <w:r w:rsidRPr="00F37DAF">
        <w:t>рантиях избирательных прав и права на участие в референдуме граждан</w:t>
      </w:r>
      <w:proofErr w:type="gramEnd"/>
      <w:r w:rsidRPr="00F37DAF">
        <w:t xml:space="preserve"> Ро</w:t>
      </w:r>
      <w:r w:rsidRPr="00F37DAF">
        <w:t>с</w:t>
      </w:r>
      <w:r w:rsidRPr="00F37DAF">
        <w:t>сийской Федерации</w:t>
      </w:r>
      <w:r w:rsidR="007024D1">
        <w:t>»</w:t>
      </w:r>
      <w:r w:rsidRPr="00F37DAF">
        <w:t>.</w:t>
      </w:r>
    </w:p>
    <w:p w:rsidR="006A2056" w:rsidRPr="00F37DAF" w:rsidRDefault="006A2056" w:rsidP="00C269B3">
      <w:pPr>
        <w:pStyle w:val="211"/>
        <w:suppressAutoHyphens w:val="0"/>
        <w:ind w:firstLine="709"/>
        <w:jc w:val="both"/>
      </w:pPr>
      <w:r w:rsidRPr="00F37DAF">
        <w:t>Голосование на выборах может быть назначено только на воскресенье. Не допускается назначение голосования на нерабочий праздничный день, на пре</w:t>
      </w:r>
      <w:r w:rsidRPr="00F37DAF">
        <w:t>д</w:t>
      </w:r>
      <w:r w:rsidRPr="00F37DAF">
        <w:t>шествующий ему день, на день, следующий за нерабочим праздничным днем, и на воскресенье, которое объявлено в установленном порядке рабочим днем. Е</w:t>
      </w:r>
      <w:r w:rsidRPr="00F37DAF">
        <w:t>с</w:t>
      </w:r>
      <w:r w:rsidRPr="00F37DAF">
        <w:t>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w:t>
      </w:r>
      <w:r w:rsidRPr="00F37DAF">
        <w:t>е</w:t>
      </w:r>
      <w:r w:rsidRPr="00F37DAF">
        <w:t>нье сентября объявлено в установленном порядке рабочим днем, выборы назн</w:t>
      </w:r>
      <w:r w:rsidRPr="00F37DAF">
        <w:t>а</w:t>
      </w:r>
      <w:r w:rsidRPr="00F37DAF">
        <w:t>чаются на третье воскресенье сентября.</w:t>
      </w:r>
    </w:p>
    <w:p w:rsidR="006A2056" w:rsidRPr="00F37DAF" w:rsidRDefault="006A2056" w:rsidP="00C269B3">
      <w:pPr>
        <w:suppressAutoHyphens w:val="0"/>
        <w:ind w:firstLine="709"/>
        <w:jc w:val="both"/>
        <w:rPr>
          <w:sz w:val="28"/>
          <w:szCs w:val="28"/>
        </w:rPr>
      </w:pPr>
      <w:r w:rsidRPr="00F37DAF">
        <w:rPr>
          <w:sz w:val="28"/>
          <w:szCs w:val="28"/>
        </w:rPr>
        <w:t>Решение о назначении выборов официально публикуется в средствах ма</w:t>
      </w:r>
      <w:r w:rsidRPr="00F37DAF">
        <w:rPr>
          <w:sz w:val="28"/>
          <w:szCs w:val="28"/>
        </w:rPr>
        <w:t>с</w:t>
      </w:r>
      <w:r w:rsidRPr="00F37DAF">
        <w:rPr>
          <w:sz w:val="28"/>
          <w:szCs w:val="28"/>
        </w:rPr>
        <w:t>совой информации не позднее чем через пять дней со дня его принятия.</w:t>
      </w:r>
    </w:p>
    <w:p w:rsidR="006A2056" w:rsidRPr="00F37DAF" w:rsidRDefault="006A2056" w:rsidP="00C269B3">
      <w:pPr>
        <w:suppressAutoHyphens w:val="0"/>
        <w:ind w:firstLine="709"/>
        <w:jc w:val="both"/>
        <w:rPr>
          <w:rFonts w:eastAsia="Times New Roman"/>
          <w:sz w:val="28"/>
          <w:szCs w:val="28"/>
          <w:lang w:eastAsia="ru-RU"/>
        </w:rPr>
      </w:pPr>
      <w:r w:rsidRPr="00F37DAF">
        <w:rPr>
          <w:sz w:val="28"/>
          <w:szCs w:val="28"/>
        </w:rPr>
        <w:t>4. В случае досрочного прекращения полномочий депутата Совета, и</w:t>
      </w:r>
      <w:r w:rsidRPr="00F37DAF">
        <w:rPr>
          <w:sz w:val="28"/>
          <w:szCs w:val="28"/>
        </w:rPr>
        <w:t>з</w:t>
      </w:r>
      <w:r w:rsidRPr="00F37DAF">
        <w:rPr>
          <w:sz w:val="28"/>
          <w:szCs w:val="28"/>
        </w:rPr>
        <w:t>бранного по одномандатному избирательному округу, либо установленного ф</w:t>
      </w:r>
      <w:r w:rsidRPr="00F37DAF">
        <w:rPr>
          <w:sz w:val="28"/>
          <w:szCs w:val="28"/>
        </w:rPr>
        <w:t>е</w:t>
      </w:r>
      <w:r w:rsidRPr="00F37DAF">
        <w:rPr>
          <w:sz w:val="28"/>
          <w:szCs w:val="28"/>
        </w:rPr>
        <w:t>деральным законом числа депутатов, избранных по многомандатному избир</w:t>
      </w:r>
      <w:r w:rsidRPr="00F37DAF">
        <w:rPr>
          <w:sz w:val="28"/>
          <w:szCs w:val="28"/>
        </w:rPr>
        <w:t>а</w:t>
      </w:r>
      <w:r w:rsidRPr="00F37DAF">
        <w:rPr>
          <w:sz w:val="28"/>
          <w:szCs w:val="28"/>
        </w:rPr>
        <w:lastRenderedPageBreak/>
        <w:t>тельному округу, в этом избирательном округе не позднее чем через один год со дня досрочного прекращения полномочий депутата (депутатов) проводятся д</w:t>
      </w:r>
      <w:r w:rsidRPr="00F37DAF">
        <w:rPr>
          <w:sz w:val="28"/>
          <w:szCs w:val="28"/>
        </w:rPr>
        <w:t>о</w:t>
      </w:r>
      <w:r w:rsidRPr="00F37DAF">
        <w:rPr>
          <w:sz w:val="28"/>
          <w:szCs w:val="28"/>
        </w:rPr>
        <w:t>полнительные выборы.</w:t>
      </w:r>
    </w:p>
    <w:p w:rsidR="006A2056" w:rsidRPr="00F37DAF" w:rsidRDefault="006A2056" w:rsidP="00C269B3">
      <w:pPr>
        <w:suppressAutoHyphens w:val="0"/>
        <w:ind w:firstLine="709"/>
        <w:jc w:val="both"/>
        <w:rPr>
          <w:sz w:val="28"/>
          <w:szCs w:val="28"/>
        </w:rPr>
      </w:pPr>
      <w:r w:rsidRPr="00F37DAF">
        <w:rPr>
          <w:sz w:val="28"/>
          <w:szCs w:val="28"/>
        </w:rPr>
        <w:t>Если в результате досрочного прекращения депутатских полномочий С</w:t>
      </w:r>
      <w:r w:rsidRPr="00F37DAF">
        <w:rPr>
          <w:sz w:val="28"/>
          <w:szCs w:val="28"/>
        </w:rPr>
        <w:t>о</w:t>
      </w:r>
      <w:r w:rsidRPr="00F37DAF">
        <w:rPr>
          <w:sz w:val="28"/>
          <w:szCs w:val="28"/>
        </w:rPr>
        <w:t>вет остался в неправомочном составе, дополнительные выборы проводятся не позднее чем через четыре месяца со дня такого досрочного прекращения по</w:t>
      </w:r>
      <w:r w:rsidRPr="00F37DAF">
        <w:rPr>
          <w:sz w:val="28"/>
          <w:szCs w:val="28"/>
        </w:rPr>
        <w:t>л</w:t>
      </w:r>
      <w:r w:rsidRPr="00F37DAF">
        <w:rPr>
          <w:sz w:val="28"/>
          <w:szCs w:val="28"/>
        </w:rPr>
        <w:t>номочий, при этом сроки избирательных действий по решению органа, уполн</w:t>
      </w:r>
      <w:r w:rsidRPr="00F37DAF">
        <w:rPr>
          <w:sz w:val="28"/>
          <w:szCs w:val="28"/>
        </w:rPr>
        <w:t>о</w:t>
      </w:r>
      <w:r w:rsidRPr="00F37DAF">
        <w:rPr>
          <w:sz w:val="28"/>
          <w:szCs w:val="28"/>
        </w:rPr>
        <w:t>моченного законом назначать дополнительные выборы, могут быть сокращены на одну треть.</w:t>
      </w:r>
    </w:p>
    <w:p w:rsidR="006A2056" w:rsidRPr="00F37DAF" w:rsidRDefault="006A2056" w:rsidP="00C269B3">
      <w:pPr>
        <w:suppressAutoHyphens w:val="0"/>
        <w:ind w:firstLine="709"/>
        <w:jc w:val="both"/>
        <w:rPr>
          <w:sz w:val="28"/>
          <w:szCs w:val="28"/>
        </w:rPr>
      </w:pPr>
      <w:r w:rsidRPr="00F37DAF">
        <w:rPr>
          <w:sz w:val="28"/>
          <w:szCs w:val="28"/>
        </w:rPr>
        <w:t>Дополнительные выборы не назначаются и не проводятся, если в резул</w:t>
      </w:r>
      <w:r w:rsidRPr="00F37DAF">
        <w:rPr>
          <w:sz w:val="28"/>
          <w:szCs w:val="28"/>
        </w:rPr>
        <w:t>ь</w:t>
      </w:r>
      <w:r w:rsidRPr="00F37DAF">
        <w:rPr>
          <w:sz w:val="28"/>
          <w:szCs w:val="28"/>
        </w:rPr>
        <w:t>тате этих выборов депутат Совета не может быть избран на срок более одного года.</w:t>
      </w:r>
    </w:p>
    <w:p w:rsidR="006A2056" w:rsidRPr="00F37DAF" w:rsidRDefault="006A2056" w:rsidP="00C269B3">
      <w:pPr>
        <w:suppressAutoHyphens w:val="0"/>
        <w:ind w:firstLine="709"/>
        <w:jc w:val="both"/>
        <w:rPr>
          <w:sz w:val="28"/>
          <w:szCs w:val="28"/>
        </w:rPr>
      </w:pPr>
      <w:r w:rsidRPr="00F37DAF">
        <w:rPr>
          <w:sz w:val="28"/>
          <w:szCs w:val="28"/>
        </w:rPr>
        <w:t>Если в результате досрочного прекращения депутатских полномочий С</w:t>
      </w:r>
      <w:r w:rsidRPr="00F37DAF">
        <w:rPr>
          <w:sz w:val="28"/>
          <w:szCs w:val="28"/>
        </w:rPr>
        <w:t>о</w:t>
      </w:r>
      <w:r w:rsidRPr="00F37DAF">
        <w:rPr>
          <w:sz w:val="28"/>
          <w:szCs w:val="28"/>
        </w:rPr>
        <w:t>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F37DAF" w:rsidRDefault="006A2056" w:rsidP="00C269B3">
      <w:pPr>
        <w:tabs>
          <w:tab w:val="left" w:pos="142"/>
        </w:tabs>
        <w:suppressAutoHyphens w:val="0"/>
        <w:ind w:firstLine="709"/>
        <w:jc w:val="both"/>
        <w:rPr>
          <w:sz w:val="28"/>
          <w:szCs w:val="28"/>
        </w:rPr>
      </w:pPr>
      <w:r w:rsidRPr="00F37DAF">
        <w:rPr>
          <w:sz w:val="28"/>
          <w:szCs w:val="28"/>
        </w:rPr>
        <w:t>5. В случае досрочного прекращения полномочий Совета или его депут</w:t>
      </w:r>
      <w:r w:rsidRPr="00F37DAF">
        <w:rPr>
          <w:sz w:val="28"/>
          <w:szCs w:val="28"/>
        </w:rPr>
        <w:t>а</w:t>
      </w:r>
      <w:r w:rsidRPr="00F37DAF">
        <w:rPr>
          <w:sz w:val="28"/>
          <w:szCs w:val="28"/>
        </w:rPr>
        <w:t xml:space="preserve">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F37DAF" w:rsidRDefault="006A2056" w:rsidP="00C269B3">
      <w:pPr>
        <w:tabs>
          <w:tab w:val="left" w:pos="142"/>
        </w:tabs>
        <w:suppressAutoHyphens w:val="0"/>
        <w:ind w:firstLine="709"/>
        <w:jc w:val="both"/>
        <w:rPr>
          <w:sz w:val="28"/>
          <w:szCs w:val="28"/>
        </w:rPr>
      </w:pPr>
      <w:r w:rsidRPr="00F37DAF">
        <w:rPr>
          <w:sz w:val="28"/>
          <w:szCs w:val="28"/>
        </w:rPr>
        <w:t>При назначении досрочных выборов сроки, указанные в части</w:t>
      </w:r>
      <w:r w:rsidR="00DA0B70">
        <w:rPr>
          <w:sz w:val="28"/>
          <w:szCs w:val="28"/>
        </w:rPr>
        <w:t xml:space="preserve"> </w:t>
      </w:r>
      <w:r w:rsidRPr="00F37DAF">
        <w:rPr>
          <w:sz w:val="28"/>
          <w:szCs w:val="28"/>
        </w:rPr>
        <w:t>3 насто</w:t>
      </w:r>
      <w:r w:rsidRPr="00F37DAF">
        <w:rPr>
          <w:sz w:val="28"/>
          <w:szCs w:val="28"/>
        </w:rPr>
        <w:t>я</w:t>
      </w:r>
      <w:r w:rsidRPr="00F37DAF">
        <w:rPr>
          <w:sz w:val="28"/>
          <w:szCs w:val="28"/>
        </w:rPr>
        <w:t xml:space="preserve">щей статьи, а также сроки осуществления иных избирательных действий могут быть сокращены, но не более чем на одну треть. </w:t>
      </w:r>
    </w:p>
    <w:p w:rsidR="006A2056" w:rsidRDefault="006A2056" w:rsidP="00C269B3">
      <w:pPr>
        <w:suppressAutoHyphens w:val="0"/>
        <w:ind w:firstLine="709"/>
        <w:jc w:val="both"/>
        <w:rPr>
          <w:sz w:val="28"/>
          <w:szCs w:val="28"/>
        </w:rPr>
      </w:pPr>
      <w:r w:rsidRPr="00F37DAF">
        <w:rPr>
          <w:sz w:val="28"/>
          <w:szCs w:val="28"/>
        </w:rPr>
        <w:t xml:space="preserve">6. </w:t>
      </w:r>
      <w:proofErr w:type="gramStart"/>
      <w:r w:rsidRPr="00F37DAF">
        <w:rPr>
          <w:sz w:val="28"/>
          <w:szCs w:val="28"/>
        </w:rPr>
        <w:t>Основные выборы органов местного самоуправления, проводимые п</w:t>
      </w:r>
      <w:r w:rsidRPr="00F37DAF">
        <w:rPr>
          <w:sz w:val="28"/>
          <w:szCs w:val="28"/>
        </w:rPr>
        <w:t>о</w:t>
      </w:r>
      <w:r w:rsidRPr="00F37DAF">
        <w:rPr>
          <w:sz w:val="28"/>
          <w:szCs w:val="28"/>
        </w:rPr>
        <w:t>сле досрочных выборов, должны быть назначены на второе воскресенье се</w:t>
      </w:r>
      <w:r w:rsidRPr="00F37DAF">
        <w:rPr>
          <w:sz w:val="28"/>
          <w:szCs w:val="28"/>
        </w:rPr>
        <w:t>н</w:t>
      </w:r>
      <w:r w:rsidRPr="00F37DAF">
        <w:rPr>
          <w:sz w:val="28"/>
          <w:szCs w:val="28"/>
        </w:rPr>
        <w:t>тября года, в котором истекают полномочия органа местного самоуправления, избранного на досрочных выборах, а в год проведения выборов депутатов Гос</w:t>
      </w:r>
      <w:r w:rsidRPr="00F37DAF">
        <w:rPr>
          <w:sz w:val="28"/>
          <w:szCs w:val="28"/>
        </w:rPr>
        <w:t>у</w:t>
      </w:r>
      <w:r w:rsidRPr="00F37DAF">
        <w:rPr>
          <w:sz w:val="28"/>
          <w:szCs w:val="28"/>
        </w:rPr>
        <w:t>дарственной Думы Федерального Собрания Российской Федерации очередного созыва - в день голосования на указанных выборах</w:t>
      </w:r>
      <w:r w:rsidRPr="00F37DAF">
        <w:rPr>
          <w:color w:val="7030A0"/>
          <w:sz w:val="28"/>
          <w:szCs w:val="28"/>
        </w:rPr>
        <w:t xml:space="preserve">, </w:t>
      </w:r>
      <w:r w:rsidRPr="00F37DAF">
        <w:rPr>
          <w:sz w:val="28"/>
          <w:szCs w:val="28"/>
        </w:rPr>
        <w:t>за исключением случаев, предусмотренных Федеральным законом от 12.06.2002</w:t>
      </w:r>
      <w:r w:rsidR="00DA0B70">
        <w:rPr>
          <w:sz w:val="28"/>
          <w:szCs w:val="28"/>
        </w:rPr>
        <w:t xml:space="preserve"> года</w:t>
      </w:r>
      <w:r w:rsidRPr="00F37DAF">
        <w:rPr>
          <w:sz w:val="28"/>
          <w:szCs w:val="28"/>
        </w:rPr>
        <w:t xml:space="preserve"> № 67-ФЗ </w:t>
      </w:r>
      <w:r w:rsidR="007024D1">
        <w:rPr>
          <w:sz w:val="28"/>
          <w:szCs w:val="28"/>
        </w:rPr>
        <w:t>«</w:t>
      </w:r>
      <w:r w:rsidRPr="00F37DAF">
        <w:rPr>
          <w:sz w:val="28"/>
          <w:szCs w:val="28"/>
        </w:rPr>
        <w:t>Об о</w:t>
      </w:r>
      <w:r w:rsidRPr="00F37DAF">
        <w:rPr>
          <w:sz w:val="28"/>
          <w:szCs w:val="28"/>
        </w:rPr>
        <w:t>с</w:t>
      </w:r>
      <w:r w:rsidRPr="00F37DAF">
        <w:rPr>
          <w:sz w:val="28"/>
          <w:szCs w:val="28"/>
        </w:rPr>
        <w:t>новных</w:t>
      </w:r>
      <w:proofErr w:type="gramEnd"/>
      <w:r w:rsidRPr="00F37DAF">
        <w:rPr>
          <w:sz w:val="28"/>
          <w:szCs w:val="28"/>
        </w:rPr>
        <w:t xml:space="preserve"> </w:t>
      </w:r>
      <w:proofErr w:type="gramStart"/>
      <w:r w:rsidRPr="00F37DAF">
        <w:rPr>
          <w:sz w:val="28"/>
          <w:szCs w:val="28"/>
        </w:rPr>
        <w:t>гарантиях</w:t>
      </w:r>
      <w:proofErr w:type="gramEnd"/>
      <w:r w:rsidRPr="00F37DAF">
        <w:rPr>
          <w:sz w:val="28"/>
          <w:szCs w:val="28"/>
        </w:rPr>
        <w:t xml:space="preserve"> избирательных прав и права на участие в референдуме гра</w:t>
      </w:r>
      <w:r w:rsidRPr="00F37DAF">
        <w:rPr>
          <w:sz w:val="28"/>
          <w:szCs w:val="28"/>
        </w:rPr>
        <w:t>ж</w:t>
      </w:r>
      <w:r w:rsidRPr="00F37DAF">
        <w:rPr>
          <w:sz w:val="28"/>
          <w:szCs w:val="28"/>
        </w:rPr>
        <w:t>дан Российской Федерации</w:t>
      </w:r>
      <w:r w:rsidR="007024D1">
        <w:rPr>
          <w:sz w:val="28"/>
          <w:szCs w:val="28"/>
        </w:rPr>
        <w:t>»</w:t>
      </w:r>
      <w:r w:rsidRPr="00F37DAF">
        <w:rPr>
          <w:sz w:val="28"/>
          <w:szCs w:val="28"/>
        </w:rPr>
        <w:t>.</w:t>
      </w:r>
    </w:p>
    <w:p w:rsidR="006A2056" w:rsidRPr="00F37DAF" w:rsidRDefault="006A2056" w:rsidP="00C269B3">
      <w:pPr>
        <w:pStyle w:val="211"/>
        <w:suppressAutoHyphens w:val="0"/>
        <w:ind w:firstLine="709"/>
        <w:jc w:val="both"/>
      </w:pPr>
      <w:r w:rsidRPr="00F37DAF">
        <w:t>7. Результаты муниципальных выборов подлежат официальному опубл</w:t>
      </w:r>
      <w:r w:rsidRPr="00F37DAF">
        <w:t>и</w:t>
      </w:r>
      <w:r w:rsidRPr="00F37DAF">
        <w:t xml:space="preserve">кованию в сроки, установленные Федеральным законом от 12.06.2002 </w:t>
      </w:r>
      <w:r w:rsidR="00DA0B70">
        <w:t xml:space="preserve">года </w:t>
      </w:r>
      <w:r w:rsidR="007024D1">
        <w:t xml:space="preserve">      </w:t>
      </w:r>
      <w:r w:rsidRPr="00F37DAF">
        <w:t xml:space="preserve">№ 67-ФЗ </w:t>
      </w:r>
      <w:r w:rsidR="007024D1">
        <w:t>«</w:t>
      </w:r>
      <w:r w:rsidRPr="00F37DAF">
        <w:t>Об основных гарантиях избирательных прав и права на участие в референдуме граждан Российской Федерации</w:t>
      </w:r>
      <w:r w:rsidR="007024D1">
        <w:t>»</w:t>
      </w:r>
      <w:r w:rsidRPr="00F37DAF">
        <w:t>.</w:t>
      </w:r>
    </w:p>
    <w:p w:rsidR="006A2056" w:rsidRDefault="006A2056" w:rsidP="00C269B3">
      <w:pPr>
        <w:pStyle w:val="a6"/>
        <w:suppressAutoHyphens w:val="0"/>
        <w:spacing w:after="0"/>
        <w:ind w:firstLine="709"/>
        <w:jc w:val="both"/>
        <w:rPr>
          <w:color w:val="000000"/>
          <w:sz w:val="28"/>
          <w:szCs w:val="28"/>
        </w:rPr>
      </w:pPr>
    </w:p>
    <w:p w:rsidR="006A2056" w:rsidRPr="00F37DAF" w:rsidRDefault="001C22C7" w:rsidP="00C269B3">
      <w:pPr>
        <w:suppressAutoHyphens w:val="0"/>
        <w:autoSpaceDE w:val="0"/>
        <w:autoSpaceDN w:val="0"/>
        <w:adjustRightInd w:val="0"/>
        <w:ind w:firstLine="709"/>
        <w:jc w:val="both"/>
        <w:outlineLvl w:val="0"/>
        <w:rPr>
          <w:rFonts w:eastAsia="Calibri"/>
          <w:b/>
          <w:bCs/>
          <w:sz w:val="28"/>
          <w:szCs w:val="28"/>
          <w:lang w:eastAsia="ru-RU"/>
        </w:rPr>
      </w:pPr>
      <w:r>
        <w:rPr>
          <w:b/>
          <w:sz w:val="28"/>
          <w:szCs w:val="28"/>
        </w:rPr>
        <w:t>Статья 45</w:t>
      </w:r>
      <w:r w:rsidR="006A2056" w:rsidRPr="00F37DAF">
        <w:rPr>
          <w:b/>
          <w:sz w:val="28"/>
          <w:szCs w:val="28"/>
        </w:rPr>
        <w:t xml:space="preserve">. </w:t>
      </w:r>
      <w:r w:rsidR="006A2056" w:rsidRPr="00F37DAF">
        <w:rPr>
          <w:rFonts w:eastAsia="Calibri"/>
          <w:b/>
          <w:bCs/>
          <w:sz w:val="28"/>
          <w:szCs w:val="28"/>
          <w:lang w:eastAsia="ru-RU"/>
        </w:rPr>
        <w:t>Сход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bCs/>
          <w:color w:val="000000"/>
          <w:sz w:val="28"/>
          <w:szCs w:val="28"/>
          <w:lang w:eastAsia="ru-RU"/>
        </w:rPr>
        <w:t xml:space="preserve">1. </w:t>
      </w:r>
      <w:r w:rsidR="0084290C">
        <w:rPr>
          <w:rFonts w:eastAsia="Calibri"/>
          <w:bCs/>
          <w:color w:val="000000"/>
          <w:sz w:val="28"/>
          <w:szCs w:val="28"/>
          <w:lang w:eastAsia="ru-RU"/>
        </w:rPr>
        <w:t xml:space="preserve">В соответствии с </w:t>
      </w:r>
      <w:r w:rsidRPr="00F37DAF">
        <w:rPr>
          <w:rFonts w:eastAsia="Calibri"/>
          <w:bCs/>
          <w:color w:val="000000"/>
          <w:sz w:val="28"/>
          <w:szCs w:val="28"/>
          <w:lang w:eastAsia="ru-RU"/>
        </w:rPr>
        <w:t xml:space="preserve">Федеральным </w:t>
      </w:r>
      <w:hyperlink r:id="rId19" w:history="1">
        <w:r w:rsidRPr="00F37DAF">
          <w:rPr>
            <w:rFonts w:eastAsia="Calibri"/>
            <w:bCs/>
            <w:color w:val="000000"/>
            <w:sz w:val="28"/>
            <w:szCs w:val="28"/>
            <w:lang w:eastAsia="ru-RU"/>
          </w:rPr>
          <w:t>законом</w:t>
        </w:r>
      </w:hyperlink>
      <w:r w:rsidRPr="00F37DAF">
        <w:rPr>
          <w:rFonts w:eastAsia="Calibri"/>
          <w:bCs/>
          <w:color w:val="000000"/>
          <w:sz w:val="28"/>
          <w:szCs w:val="28"/>
          <w:lang w:eastAsia="ru-RU"/>
        </w:rPr>
        <w:t xml:space="preserve"> от</w:t>
      </w:r>
      <w:r w:rsidRPr="00F37DAF">
        <w:rPr>
          <w:color w:val="000000"/>
          <w:sz w:val="28"/>
          <w:szCs w:val="28"/>
        </w:rPr>
        <w:t xml:space="preserve"> 20.03.2025 </w:t>
      </w:r>
      <w:r w:rsidR="00F83FDA">
        <w:rPr>
          <w:color w:val="000000"/>
          <w:sz w:val="28"/>
          <w:szCs w:val="28"/>
        </w:rPr>
        <w:t xml:space="preserve">года </w:t>
      </w:r>
      <w:r w:rsidRPr="00F37DAF">
        <w:rPr>
          <w:color w:val="000000"/>
          <w:sz w:val="28"/>
          <w:szCs w:val="28"/>
        </w:rPr>
        <w:t>№</w:t>
      </w:r>
      <w:r w:rsidR="007024D1">
        <w:rPr>
          <w:color w:val="000000"/>
          <w:sz w:val="28"/>
          <w:szCs w:val="28"/>
        </w:rPr>
        <w:t xml:space="preserve"> </w:t>
      </w:r>
      <w:r w:rsidRPr="00F37DAF">
        <w:rPr>
          <w:color w:val="000000"/>
          <w:sz w:val="28"/>
          <w:szCs w:val="28"/>
        </w:rPr>
        <w:t xml:space="preserve">33-ФЗ </w:t>
      </w:r>
      <w:r w:rsidR="007024D1">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7024D1">
        <w:rPr>
          <w:rFonts w:eastAsia="Calibri"/>
          <w:color w:val="000000"/>
          <w:sz w:val="28"/>
          <w:szCs w:val="28"/>
          <w:lang w:eastAsia="ru-RU"/>
        </w:rPr>
        <w:t xml:space="preserve">» </w:t>
      </w:r>
      <w:r w:rsidR="0084290C" w:rsidRPr="00F37DAF">
        <w:rPr>
          <w:rFonts w:eastAsia="Calibri"/>
          <w:sz w:val="28"/>
          <w:szCs w:val="28"/>
          <w:lang w:eastAsia="ru-RU"/>
        </w:rPr>
        <w:t xml:space="preserve">на территории </w:t>
      </w:r>
      <w:r w:rsidR="0084290C" w:rsidRPr="00F37DAF">
        <w:rPr>
          <w:rFonts w:eastAsia="Calibri"/>
          <w:bCs/>
          <w:sz w:val="28"/>
          <w:szCs w:val="28"/>
          <w:lang w:eastAsia="ru-RU"/>
        </w:rPr>
        <w:t xml:space="preserve">муниципального образования </w:t>
      </w:r>
      <w:r w:rsidR="00F83FDA">
        <w:rPr>
          <w:rFonts w:eastAsia="Calibri"/>
          <w:sz w:val="28"/>
          <w:szCs w:val="28"/>
          <w:lang w:eastAsia="ru-RU"/>
        </w:rPr>
        <w:t xml:space="preserve">Щербиновский </w:t>
      </w:r>
      <w:r w:rsidR="00F83FDA">
        <w:rPr>
          <w:rFonts w:eastAsia="Calibri"/>
          <w:color w:val="000000"/>
          <w:kern w:val="0"/>
          <w:sz w:val="28"/>
          <w:szCs w:val="28"/>
          <w:lang w:eastAsia="ru-RU"/>
        </w:rPr>
        <w:t>район</w:t>
      </w:r>
      <w:r w:rsidR="00F83FDA" w:rsidRPr="00F37DAF">
        <w:rPr>
          <w:rFonts w:eastAsia="Calibri"/>
          <w:sz w:val="28"/>
          <w:szCs w:val="28"/>
          <w:lang w:eastAsia="ru-RU"/>
        </w:rPr>
        <w:t xml:space="preserve"> </w:t>
      </w:r>
      <w:r w:rsidR="0084290C" w:rsidRPr="00F37DAF">
        <w:rPr>
          <w:rFonts w:eastAsia="Calibri"/>
          <w:sz w:val="28"/>
          <w:szCs w:val="28"/>
          <w:lang w:eastAsia="ru-RU"/>
        </w:rPr>
        <w:t xml:space="preserve">или на части его территории </w:t>
      </w:r>
      <w:r w:rsidR="0084290C" w:rsidRPr="00F37DAF">
        <w:rPr>
          <w:rFonts w:eastAsia="Calibri"/>
          <w:bCs/>
          <w:sz w:val="28"/>
          <w:szCs w:val="28"/>
          <w:lang w:eastAsia="ru-RU"/>
        </w:rPr>
        <w:t>может проводиться</w:t>
      </w:r>
      <w:r w:rsidR="00F83FDA">
        <w:rPr>
          <w:rFonts w:eastAsia="Calibri"/>
          <w:bCs/>
          <w:sz w:val="28"/>
          <w:szCs w:val="28"/>
          <w:lang w:eastAsia="ru-RU"/>
        </w:rPr>
        <w:t xml:space="preserve"> </w:t>
      </w:r>
      <w:r w:rsidR="0084290C" w:rsidRPr="00F37DAF">
        <w:rPr>
          <w:rFonts w:eastAsia="Calibri"/>
          <w:bCs/>
          <w:sz w:val="28"/>
          <w:szCs w:val="28"/>
          <w:lang w:eastAsia="ru-RU"/>
        </w:rPr>
        <w:t>сход граждан</w:t>
      </w:r>
      <w:r w:rsidR="0084290C" w:rsidRPr="00F37DAF">
        <w:rPr>
          <w:rFonts w:eastAsia="Calibri"/>
          <w:sz w:val="28"/>
          <w:szCs w:val="28"/>
          <w:lang w:eastAsia="ru-RU"/>
        </w:rPr>
        <w:t xml:space="preserve"> по вопросу выявления мнения граждан о поддержке инициативного проекта.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2. Критерии определения границ части территории населенного пункта, </w:t>
      </w:r>
      <w:r w:rsidRPr="00F37DAF">
        <w:rPr>
          <w:rFonts w:eastAsia="Calibri"/>
          <w:sz w:val="28"/>
          <w:szCs w:val="28"/>
          <w:lang w:eastAsia="ru-RU"/>
        </w:rPr>
        <w:lastRenderedPageBreak/>
        <w:t>входящего в состав территории муниципального образования</w:t>
      </w:r>
      <w:r w:rsidR="00F83FDA">
        <w:rPr>
          <w:rFonts w:eastAsia="Calibri"/>
          <w:sz w:val="28"/>
          <w:szCs w:val="28"/>
          <w:lang w:eastAsia="ru-RU"/>
        </w:rPr>
        <w:t xml:space="preserve"> Щербиновский </w:t>
      </w:r>
      <w:r w:rsidR="00F83FDA">
        <w:rPr>
          <w:rFonts w:eastAsia="Calibri"/>
          <w:color w:val="000000"/>
          <w:kern w:val="0"/>
          <w:sz w:val="28"/>
          <w:szCs w:val="28"/>
          <w:lang w:eastAsia="ru-RU"/>
        </w:rPr>
        <w:t>район</w:t>
      </w:r>
      <w:r w:rsidRPr="00F37DAF">
        <w:rPr>
          <w:rFonts w:eastAsia="Calibri"/>
          <w:sz w:val="28"/>
          <w:szCs w:val="28"/>
          <w:lang w:eastAsia="ru-RU"/>
        </w:rPr>
        <w:t>, на которой может проводиться сход граждан по вопросу введения и и</w:t>
      </w:r>
      <w:r w:rsidRPr="00F37DAF">
        <w:rPr>
          <w:rFonts w:eastAsia="Calibri"/>
          <w:sz w:val="28"/>
          <w:szCs w:val="28"/>
          <w:lang w:eastAsia="ru-RU"/>
        </w:rPr>
        <w:t>с</w:t>
      </w:r>
      <w:r w:rsidRPr="00F37DAF">
        <w:rPr>
          <w:rFonts w:eastAsia="Calibri"/>
          <w:sz w:val="28"/>
          <w:szCs w:val="28"/>
          <w:lang w:eastAsia="ru-RU"/>
        </w:rPr>
        <w:t>пользования средств самообложения граждан, устанавливаются законом Кра</w:t>
      </w:r>
      <w:r w:rsidRPr="00F37DAF">
        <w:rPr>
          <w:rFonts w:eastAsia="Calibri"/>
          <w:sz w:val="28"/>
          <w:szCs w:val="28"/>
          <w:lang w:eastAsia="ru-RU"/>
        </w:rPr>
        <w:t>с</w:t>
      </w:r>
      <w:r w:rsidRPr="00F37DAF">
        <w:rPr>
          <w:rFonts w:eastAsia="Calibri"/>
          <w:sz w:val="28"/>
          <w:szCs w:val="28"/>
          <w:lang w:eastAsia="ru-RU"/>
        </w:rPr>
        <w:t>нодарского края.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3. Жители населенного пункта участвуют в сходе граждан на равных о</w:t>
      </w:r>
      <w:r w:rsidRPr="00F37DAF">
        <w:rPr>
          <w:rFonts w:eastAsia="Calibri"/>
          <w:sz w:val="28"/>
          <w:szCs w:val="28"/>
          <w:lang w:eastAsia="ru-RU"/>
        </w:rPr>
        <w:t>с</w:t>
      </w:r>
      <w:r w:rsidRPr="00F37DAF">
        <w:rPr>
          <w:rFonts w:eastAsia="Calibri"/>
          <w:sz w:val="28"/>
          <w:szCs w:val="28"/>
          <w:lang w:eastAsia="ru-RU"/>
        </w:rPr>
        <w:t>нованиях.</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w:t>
      </w:r>
      <w:r w:rsidRPr="00F37DAF">
        <w:rPr>
          <w:rFonts w:eastAsia="Calibri"/>
          <w:sz w:val="28"/>
          <w:szCs w:val="28"/>
          <w:lang w:eastAsia="ru-RU"/>
        </w:rPr>
        <w:t>ж</w:t>
      </w:r>
      <w:r w:rsidRPr="00F37DAF">
        <w:rPr>
          <w:rFonts w:eastAsia="Calibri"/>
          <w:sz w:val="28"/>
          <w:szCs w:val="28"/>
          <w:lang w:eastAsia="ru-RU"/>
        </w:rPr>
        <w:t>данина Российской Федерации с целью принуждения его к участию или неуч</w:t>
      </w:r>
      <w:r w:rsidRPr="00F37DAF">
        <w:rPr>
          <w:rFonts w:eastAsia="Calibri"/>
          <w:sz w:val="28"/>
          <w:szCs w:val="28"/>
          <w:lang w:eastAsia="ru-RU"/>
        </w:rPr>
        <w:t>а</w:t>
      </w:r>
      <w:r w:rsidRPr="00F37DAF">
        <w:rPr>
          <w:rFonts w:eastAsia="Calibri"/>
          <w:sz w:val="28"/>
          <w:szCs w:val="28"/>
          <w:lang w:eastAsia="ru-RU"/>
        </w:rPr>
        <w:t>стию в сходе граждан либо воспрепятствования его свободному волеизъявл</w:t>
      </w:r>
      <w:r w:rsidRPr="00F37DAF">
        <w:rPr>
          <w:rFonts w:eastAsia="Calibri"/>
          <w:sz w:val="28"/>
          <w:szCs w:val="28"/>
          <w:lang w:eastAsia="ru-RU"/>
        </w:rPr>
        <w:t>е</w:t>
      </w:r>
      <w:r w:rsidRPr="00F37DAF">
        <w:rPr>
          <w:rFonts w:eastAsia="Calibri"/>
          <w:sz w:val="28"/>
          <w:szCs w:val="28"/>
          <w:lang w:eastAsia="ru-RU"/>
        </w:rPr>
        <w:t>нию.</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Голосование на сходе граждан за других жителей населенного пункта не допускается.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bookmarkStart w:id="17" w:name="Par0"/>
      <w:bookmarkEnd w:id="17"/>
      <w:r w:rsidRPr="00F37DAF">
        <w:rPr>
          <w:rFonts w:eastAsia="Calibri"/>
          <w:sz w:val="28"/>
          <w:szCs w:val="28"/>
          <w:lang w:eastAsia="ru-RU"/>
        </w:rPr>
        <w:t xml:space="preserve">4. Сход граждан может созываться главой </w:t>
      </w:r>
      <w:r w:rsidR="00B6039E">
        <w:rPr>
          <w:rFonts w:eastAsia="Calibri"/>
          <w:color w:val="000000"/>
          <w:kern w:val="0"/>
          <w:sz w:val="28"/>
          <w:szCs w:val="28"/>
          <w:lang w:eastAsia="ru-RU"/>
        </w:rPr>
        <w:t>района</w:t>
      </w:r>
      <w:r w:rsidR="00F83FDA">
        <w:rPr>
          <w:rFonts w:eastAsia="Calibri"/>
          <w:color w:val="000000"/>
          <w:kern w:val="0"/>
          <w:sz w:val="28"/>
          <w:szCs w:val="28"/>
          <w:lang w:eastAsia="ru-RU"/>
        </w:rPr>
        <w:t xml:space="preserve"> </w:t>
      </w:r>
      <w:r w:rsidRPr="00F37DAF">
        <w:rPr>
          <w:rFonts w:eastAsia="Calibri"/>
          <w:sz w:val="28"/>
          <w:szCs w:val="28"/>
          <w:lang w:eastAsia="ru-RU"/>
        </w:rPr>
        <w:t xml:space="preserve">либо Советом, в том числе по инициативе </w:t>
      </w:r>
      <w:proofErr w:type="gramStart"/>
      <w:r w:rsidRPr="00F37DAF">
        <w:rPr>
          <w:rFonts w:eastAsia="Calibri"/>
          <w:sz w:val="28"/>
          <w:szCs w:val="28"/>
          <w:lang w:eastAsia="ru-RU"/>
        </w:rPr>
        <w:t>группы жителей соответствующей части территории нас</w:t>
      </w:r>
      <w:r w:rsidRPr="00F37DAF">
        <w:rPr>
          <w:rFonts w:eastAsia="Calibri"/>
          <w:sz w:val="28"/>
          <w:szCs w:val="28"/>
          <w:lang w:eastAsia="ru-RU"/>
        </w:rPr>
        <w:t>е</w:t>
      </w:r>
      <w:r w:rsidRPr="00F37DAF">
        <w:rPr>
          <w:rFonts w:eastAsia="Calibri"/>
          <w:sz w:val="28"/>
          <w:szCs w:val="28"/>
          <w:lang w:eastAsia="ru-RU"/>
        </w:rPr>
        <w:t>ленного пункта</w:t>
      </w:r>
      <w:proofErr w:type="gramEnd"/>
      <w:r w:rsidRPr="00F37DAF">
        <w:rPr>
          <w:rFonts w:eastAsia="Calibri"/>
          <w:sz w:val="28"/>
          <w:szCs w:val="28"/>
          <w:lang w:eastAsia="ru-RU"/>
        </w:rPr>
        <w:t xml:space="preserve"> численностью не менее 10 человек.</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Pr>
          <w:rFonts w:eastAsia="Calibri"/>
          <w:color w:val="000000"/>
          <w:kern w:val="0"/>
          <w:sz w:val="28"/>
          <w:szCs w:val="28"/>
          <w:lang w:eastAsia="ru-RU"/>
        </w:rPr>
        <w:t>района</w:t>
      </w:r>
      <w:r w:rsidR="00F83FDA">
        <w:rPr>
          <w:rFonts w:eastAsia="Calibri"/>
          <w:color w:val="000000"/>
          <w:kern w:val="0"/>
          <w:sz w:val="28"/>
          <w:szCs w:val="28"/>
          <w:lang w:eastAsia="ru-RU"/>
        </w:rPr>
        <w:t xml:space="preserve"> </w:t>
      </w:r>
      <w:r w:rsidRPr="00F37DAF">
        <w:rPr>
          <w:rFonts w:eastAsia="Calibri"/>
          <w:sz w:val="28"/>
          <w:szCs w:val="28"/>
          <w:lang w:eastAsia="ru-RU"/>
        </w:rPr>
        <w:t>ходатайства Совета о необходимости назначения и проведения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Сход граждан созывается главой </w:t>
      </w:r>
      <w:r w:rsidR="00B6039E">
        <w:rPr>
          <w:rFonts w:eastAsia="Calibri"/>
          <w:color w:val="000000"/>
          <w:kern w:val="0"/>
          <w:sz w:val="28"/>
          <w:szCs w:val="28"/>
          <w:lang w:eastAsia="ru-RU"/>
        </w:rPr>
        <w:t>района</w:t>
      </w:r>
      <w:r w:rsidR="00F83FDA">
        <w:rPr>
          <w:rFonts w:eastAsia="Calibri"/>
          <w:color w:val="000000"/>
          <w:kern w:val="0"/>
          <w:sz w:val="28"/>
          <w:szCs w:val="28"/>
          <w:lang w:eastAsia="ru-RU"/>
        </w:rPr>
        <w:t xml:space="preserve"> </w:t>
      </w:r>
      <w:r w:rsidRPr="00F37DAF">
        <w:rPr>
          <w:rFonts w:eastAsia="Calibri"/>
          <w:sz w:val="28"/>
          <w:szCs w:val="28"/>
          <w:lang w:eastAsia="ru-RU"/>
        </w:rPr>
        <w:t xml:space="preserve">путем издания </w:t>
      </w:r>
      <w:r w:rsidRPr="00E31437">
        <w:rPr>
          <w:rFonts w:eastAsia="Calibri"/>
          <w:color w:val="000000" w:themeColor="text1"/>
          <w:sz w:val="28"/>
          <w:szCs w:val="28"/>
          <w:lang w:eastAsia="ru-RU"/>
        </w:rPr>
        <w:t xml:space="preserve">постановления главы </w:t>
      </w:r>
      <w:r w:rsidR="00B6039E">
        <w:rPr>
          <w:rFonts w:eastAsia="Calibri"/>
          <w:color w:val="000000"/>
          <w:kern w:val="0"/>
          <w:sz w:val="28"/>
          <w:szCs w:val="28"/>
          <w:lang w:eastAsia="ru-RU"/>
        </w:rPr>
        <w:t>района,</w:t>
      </w:r>
      <w:r w:rsidR="00F83FDA">
        <w:rPr>
          <w:rFonts w:eastAsia="Calibri"/>
          <w:color w:val="000000"/>
          <w:kern w:val="0"/>
          <w:sz w:val="28"/>
          <w:szCs w:val="28"/>
          <w:lang w:eastAsia="ru-RU"/>
        </w:rPr>
        <w:t xml:space="preserve"> </w:t>
      </w:r>
      <w:r w:rsidR="00F75A1C">
        <w:rPr>
          <w:rFonts w:eastAsia="Calibri"/>
          <w:sz w:val="28"/>
          <w:szCs w:val="28"/>
          <w:lang w:eastAsia="ru-RU"/>
        </w:rPr>
        <w:t xml:space="preserve">в том числе </w:t>
      </w:r>
      <w:r w:rsidRPr="00F37DAF">
        <w:rPr>
          <w:rFonts w:eastAsia="Calibri"/>
          <w:sz w:val="28"/>
          <w:szCs w:val="28"/>
          <w:lang w:eastAsia="ru-RU"/>
        </w:rPr>
        <w:t>на основании ходатайства, поступившего от иници</w:t>
      </w:r>
      <w:r w:rsidRPr="00F37DAF">
        <w:rPr>
          <w:rFonts w:eastAsia="Calibri"/>
          <w:sz w:val="28"/>
          <w:szCs w:val="28"/>
          <w:lang w:eastAsia="ru-RU"/>
        </w:rPr>
        <w:t>а</w:t>
      </w:r>
      <w:r w:rsidRPr="00F37DAF">
        <w:rPr>
          <w:rFonts w:eastAsia="Calibri"/>
          <w:sz w:val="28"/>
          <w:szCs w:val="28"/>
          <w:lang w:eastAsia="ru-RU"/>
        </w:rPr>
        <w:t>тивной группы жителей части территории населенного пункта.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6</w:t>
      </w:r>
      <w:r w:rsidR="005D5987">
        <w:rPr>
          <w:rFonts w:eastAsia="Calibri"/>
          <w:sz w:val="28"/>
          <w:szCs w:val="28"/>
          <w:lang w:eastAsia="ru-RU"/>
        </w:rPr>
        <w:t>.</w:t>
      </w:r>
      <w:r w:rsidRPr="00F37DAF">
        <w:rPr>
          <w:rFonts w:eastAsia="Calibri"/>
          <w:sz w:val="28"/>
          <w:szCs w:val="28"/>
          <w:lang w:eastAsia="ru-RU"/>
        </w:rPr>
        <w:t xml:space="preserve"> Проведение схода гражд</w:t>
      </w:r>
      <w:r w:rsidR="00B6039E">
        <w:rPr>
          <w:rFonts w:eastAsia="Calibri"/>
          <w:sz w:val="28"/>
          <w:szCs w:val="28"/>
          <w:lang w:eastAsia="ru-RU"/>
        </w:rPr>
        <w:t>ан обеспечивается главой района</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7. Выдвижение группой жителей </w:t>
      </w:r>
      <w:proofErr w:type="gramStart"/>
      <w:r w:rsidRPr="00F37DAF">
        <w:rPr>
          <w:rFonts w:eastAsia="Calibri"/>
          <w:sz w:val="28"/>
          <w:szCs w:val="28"/>
          <w:lang w:eastAsia="ru-RU"/>
        </w:rPr>
        <w:t>части территории населенного пункта инициативы проведения схода граждан</w:t>
      </w:r>
      <w:proofErr w:type="gramEnd"/>
      <w:r w:rsidRPr="00F37DAF">
        <w:rPr>
          <w:rFonts w:eastAsia="Calibri"/>
          <w:sz w:val="28"/>
          <w:szCs w:val="28"/>
          <w:lang w:eastAsia="ru-RU"/>
        </w:rPr>
        <w:t xml:space="preserve"> осуществляется путем сбора подписей (далее также – инициатива жителей).</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Инициатива жителей оформляется в виде ходатайства, в </w:t>
      </w:r>
      <w:r w:rsidRPr="00F37DAF">
        <w:rPr>
          <w:rFonts w:eastAsia="Calibri"/>
          <w:color w:val="000000"/>
          <w:sz w:val="28"/>
          <w:szCs w:val="28"/>
          <w:lang w:eastAsia="ru-RU"/>
        </w:rPr>
        <w:t>котором отраж</w:t>
      </w:r>
      <w:r w:rsidRPr="00F37DAF">
        <w:rPr>
          <w:rFonts w:eastAsia="Calibri"/>
          <w:color w:val="000000"/>
          <w:sz w:val="28"/>
          <w:szCs w:val="28"/>
          <w:lang w:eastAsia="ru-RU"/>
        </w:rPr>
        <w:t>а</w:t>
      </w:r>
      <w:r w:rsidRPr="00F37DAF">
        <w:rPr>
          <w:rFonts w:eastAsia="Calibri"/>
          <w:color w:val="000000"/>
          <w:sz w:val="28"/>
          <w:szCs w:val="28"/>
          <w:lang w:eastAsia="ru-RU"/>
        </w:rPr>
        <w:t>ется вопрос, предлагаемый к рассмотрению, с приложением к нему подписного листа</w:t>
      </w:r>
      <w:r w:rsidRPr="00F37DAF">
        <w:rPr>
          <w:rFonts w:eastAsia="Calibri"/>
          <w:sz w:val="28"/>
          <w:szCs w:val="28"/>
          <w:lang w:eastAsia="ru-RU"/>
        </w:rPr>
        <w:t>, который является неотъемлемой частью ходатайства. Подписи могут с</w:t>
      </w:r>
      <w:r w:rsidRPr="00F37DAF">
        <w:rPr>
          <w:rFonts w:eastAsia="Calibri"/>
          <w:sz w:val="28"/>
          <w:szCs w:val="28"/>
          <w:lang w:eastAsia="ru-RU"/>
        </w:rPr>
        <w:t>о</w:t>
      </w:r>
      <w:r w:rsidRPr="00F37DAF">
        <w:rPr>
          <w:rFonts w:eastAsia="Calibri"/>
          <w:sz w:val="28"/>
          <w:szCs w:val="28"/>
          <w:lang w:eastAsia="ru-RU"/>
        </w:rPr>
        <w:t>бираться только среди жителей части территории населенного пункта, облад</w:t>
      </w:r>
      <w:r w:rsidRPr="00F37DAF">
        <w:rPr>
          <w:rFonts w:eastAsia="Calibri"/>
          <w:sz w:val="28"/>
          <w:szCs w:val="28"/>
          <w:lang w:eastAsia="ru-RU"/>
        </w:rPr>
        <w:t>а</w:t>
      </w:r>
      <w:r w:rsidRPr="00F37DAF">
        <w:rPr>
          <w:rFonts w:eastAsia="Calibri"/>
          <w:sz w:val="28"/>
          <w:szCs w:val="28"/>
          <w:lang w:eastAsia="ru-RU"/>
        </w:rPr>
        <w:t xml:space="preserve">ющих избирательным правом. </w:t>
      </w:r>
    </w:p>
    <w:p w:rsidR="006A2056" w:rsidRPr="00B42616" w:rsidRDefault="006A2056" w:rsidP="00C269B3">
      <w:pPr>
        <w:suppressAutoHyphens w:val="0"/>
        <w:autoSpaceDE w:val="0"/>
        <w:autoSpaceDN w:val="0"/>
        <w:adjustRightInd w:val="0"/>
        <w:ind w:firstLine="709"/>
        <w:jc w:val="both"/>
        <w:rPr>
          <w:rFonts w:eastAsia="Calibri"/>
          <w:color w:val="000000" w:themeColor="text1"/>
          <w:sz w:val="28"/>
          <w:szCs w:val="28"/>
          <w:lang w:eastAsia="ru-RU"/>
        </w:rPr>
      </w:pPr>
      <w:r w:rsidRPr="00F37DAF">
        <w:rPr>
          <w:rFonts w:eastAsia="Calibri"/>
          <w:sz w:val="28"/>
          <w:szCs w:val="28"/>
          <w:lang w:eastAsia="ru-RU"/>
        </w:rPr>
        <w:t xml:space="preserve">8. </w:t>
      </w:r>
      <w:proofErr w:type="gramStart"/>
      <w:r w:rsidRPr="00F37DAF">
        <w:rPr>
          <w:rFonts w:eastAsia="Calibri"/>
          <w:sz w:val="28"/>
          <w:szCs w:val="28"/>
          <w:lang w:eastAsia="ru-RU"/>
        </w:rPr>
        <w:t>Ходатайство и подписной лист, включающий в себя: фамилию, имя, о</w:t>
      </w:r>
      <w:r w:rsidRPr="00F37DAF">
        <w:rPr>
          <w:rFonts w:eastAsia="Calibri"/>
          <w:sz w:val="28"/>
          <w:szCs w:val="28"/>
          <w:lang w:eastAsia="ru-RU"/>
        </w:rPr>
        <w:t>т</w:t>
      </w:r>
      <w:r w:rsidRPr="00F37DAF">
        <w:rPr>
          <w:rFonts w:eastAsia="Calibri"/>
          <w:sz w:val="28"/>
          <w:szCs w:val="28"/>
          <w:lang w:eastAsia="ru-RU"/>
        </w:rPr>
        <w:t>чество, дату рождения, адрес регистрации по месту жительства, серию и номер паспорта, подпись и дату подписания листа, - заверяются лицом, осуществля</w:t>
      </w:r>
      <w:r w:rsidRPr="00F37DAF">
        <w:rPr>
          <w:rFonts w:eastAsia="Calibri"/>
          <w:sz w:val="28"/>
          <w:szCs w:val="28"/>
          <w:lang w:eastAsia="ru-RU"/>
        </w:rPr>
        <w:t>в</w:t>
      </w:r>
      <w:r w:rsidRPr="00F37DAF">
        <w:rPr>
          <w:rFonts w:eastAsia="Calibri"/>
          <w:sz w:val="28"/>
          <w:szCs w:val="28"/>
          <w:lang w:eastAsia="ru-RU"/>
        </w:rPr>
        <w:t>шим сбор подписей, которое собственноручно указывает свои фамилию, имя, отчество, дату рождения, адрес регистрации по месту жительства, серию и н</w:t>
      </w:r>
      <w:r w:rsidRPr="00F37DAF">
        <w:rPr>
          <w:rFonts w:eastAsia="Calibri"/>
          <w:sz w:val="28"/>
          <w:szCs w:val="28"/>
          <w:lang w:eastAsia="ru-RU"/>
        </w:rPr>
        <w:t>о</w:t>
      </w:r>
      <w:r w:rsidRPr="00F37DAF">
        <w:rPr>
          <w:rFonts w:eastAsia="Calibri"/>
          <w:sz w:val="28"/>
          <w:szCs w:val="28"/>
          <w:lang w:eastAsia="ru-RU"/>
        </w:rPr>
        <w:t>мер паспорта или заменяющего его документа, ставит свою подпись и дату ее внесения</w:t>
      </w:r>
      <w:proofErr w:type="gramEnd"/>
      <w:r w:rsidRPr="00F37DAF">
        <w:rPr>
          <w:rFonts w:eastAsia="Calibri"/>
          <w:sz w:val="28"/>
          <w:szCs w:val="28"/>
          <w:lang w:eastAsia="ru-RU"/>
        </w:rPr>
        <w:t xml:space="preserve">. </w:t>
      </w:r>
      <w:r w:rsidRPr="00B42616">
        <w:rPr>
          <w:rFonts w:eastAsia="Calibri"/>
          <w:color w:val="000000" w:themeColor="text1"/>
          <w:sz w:val="28"/>
          <w:szCs w:val="28"/>
          <w:lang w:eastAsia="ru-RU"/>
        </w:rPr>
        <w:t xml:space="preserve">Ходатайство и подписной лист направляются в Совет или главе </w:t>
      </w:r>
      <w:r w:rsidR="00B6039E">
        <w:rPr>
          <w:rFonts w:eastAsia="Calibri"/>
          <w:color w:val="000000"/>
          <w:kern w:val="0"/>
          <w:sz w:val="28"/>
          <w:szCs w:val="28"/>
          <w:lang w:eastAsia="ru-RU"/>
        </w:rPr>
        <w:t>рай</w:t>
      </w:r>
      <w:r w:rsidR="00B6039E">
        <w:rPr>
          <w:rFonts w:eastAsia="Calibri"/>
          <w:color w:val="000000"/>
          <w:kern w:val="0"/>
          <w:sz w:val="28"/>
          <w:szCs w:val="28"/>
          <w:lang w:eastAsia="ru-RU"/>
        </w:rPr>
        <w:t>о</w:t>
      </w:r>
      <w:r w:rsidR="00B6039E">
        <w:rPr>
          <w:rFonts w:eastAsia="Calibri"/>
          <w:color w:val="000000"/>
          <w:kern w:val="0"/>
          <w:sz w:val="28"/>
          <w:szCs w:val="28"/>
          <w:lang w:eastAsia="ru-RU"/>
        </w:rPr>
        <w:t>на.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Подписной лист, содержащий в совокупности менее 10 подписей, не по</w:t>
      </w:r>
      <w:r w:rsidRPr="00F37DAF">
        <w:rPr>
          <w:rFonts w:eastAsia="Calibri"/>
          <w:sz w:val="28"/>
          <w:szCs w:val="28"/>
          <w:lang w:eastAsia="ru-RU"/>
        </w:rPr>
        <w:t>д</w:t>
      </w:r>
      <w:r w:rsidRPr="00F37DAF">
        <w:rPr>
          <w:rFonts w:eastAsia="Calibri"/>
          <w:sz w:val="28"/>
          <w:szCs w:val="28"/>
          <w:lang w:eastAsia="ru-RU"/>
        </w:rPr>
        <w:t>лежит рассмотрению.</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9. </w:t>
      </w:r>
      <w:proofErr w:type="gramStart"/>
      <w:r w:rsidRPr="00D75681">
        <w:rPr>
          <w:rFonts w:eastAsia="Calibri"/>
          <w:color w:val="000000" w:themeColor="text1"/>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w:t>
      </w:r>
      <w:r w:rsidRPr="00D75681">
        <w:rPr>
          <w:rFonts w:eastAsia="Calibri"/>
          <w:color w:val="000000" w:themeColor="text1"/>
          <w:sz w:val="28"/>
          <w:szCs w:val="28"/>
          <w:lang w:eastAsia="ru-RU"/>
        </w:rPr>
        <w:lastRenderedPageBreak/>
        <w:t>подписным листом, оформленным в соответствии с частью 8 настоящей статьи,</w:t>
      </w:r>
      <w:r w:rsidRPr="00F37DAF">
        <w:rPr>
          <w:rFonts w:eastAsia="Calibri"/>
          <w:sz w:val="28"/>
          <w:szCs w:val="28"/>
          <w:lang w:eastAsia="ru-RU"/>
        </w:rPr>
        <w:t xml:space="preserve"> уполномоченное главой </w:t>
      </w:r>
      <w:r w:rsidR="00B6039E">
        <w:rPr>
          <w:rFonts w:eastAsia="Calibri"/>
          <w:color w:val="000000"/>
          <w:kern w:val="0"/>
          <w:sz w:val="28"/>
          <w:szCs w:val="28"/>
          <w:lang w:eastAsia="ru-RU"/>
        </w:rPr>
        <w:t>района</w:t>
      </w:r>
      <w:r w:rsidR="00B836B4">
        <w:rPr>
          <w:rFonts w:eastAsia="Calibri"/>
          <w:color w:val="000000"/>
          <w:kern w:val="0"/>
          <w:sz w:val="28"/>
          <w:szCs w:val="28"/>
          <w:lang w:eastAsia="ru-RU"/>
        </w:rPr>
        <w:t xml:space="preserve"> </w:t>
      </w:r>
      <w:r w:rsidRPr="00F37DAF">
        <w:rPr>
          <w:rFonts w:eastAsia="Calibri"/>
          <w:sz w:val="28"/>
          <w:szCs w:val="28"/>
          <w:lang w:eastAsia="ru-RU"/>
        </w:rPr>
        <w:t>подразделение администрации</w:t>
      </w:r>
      <w:r w:rsidR="00B836B4">
        <w:rPr>
          <w:rFonts w:eastAsia="Calibri"/>
          <w:sz w:val="28"/>
          <w:szCs w:val="28"/>
          <w:lang w:eastAsia="ru-RU"/>
        </w:rPr>
        <w:t xml:space="preserve"> </w:t>
      </w:r>
      <w:r w:rsidRPr="00F37DAF">
        <w:rPr>
          <w:rFonts w:eastAsia="Calibri"/>
          <w:sz w:val="28"/>
          <w:szCs w:val="28"/>
          <w:lang w:eastAsia="ru-RU"/>
        </w:rPr>
        <w:t>(далее – уполн</w:t>
      </w:r>
      <w:r w:rsidRPr="00F37DAF">
        <w:rPr>
          <w:rFonts w:eastAsia="Calibri"/>
          <w:sz w:val="28"/>
          <w:szCs w:val="28"/>
          <w:lang w:eastAsia="ru-RU"/>
        </w:rPr>
        <w:t>о</w:t>
      </w:r>
      <w:r w:rsidRPr="00F37DAF">
        <w:rPr>
          <w:rFonts w:eastAsia="Calibri"/>
          <w:sz w:val="28"/>
          <w:szCs w:val="28"/>
          <w:lang w:eastAsia="ru-RU"/>
        </w:rPr>
        <w:t xml:space="preserve">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w:t>
      </w:r>
      <w:r>
        <w:rPr>
          <w:rFonts w:eastAsia="Calibri"/>
          <w:sz w:val="28"/>
          <w:szCs w:val="28"/>
          <w:lang w:eastAsia="ru-RU"/>
        </w:rPr>
        <w:t xml:space="preserve">главой </w:t>
      </w:r>
      <w:r w:rsidR="00B6039E">
        <w:rPr>
          <w:rFonts w:eastAsia="Calibri"/>
          <w:color w:val="000000"/>
          <w:kern w:val="0"/>
          <w:sz w:val="28"/>
          <w:szCs w:val="28"/>
          <w:lang w:eastAsia="ru-RU"/>
        </w:rPr>
        <w:t>района</w:t>
      </w:r>
      <w:r w:rsidR="00B836B4">
        <w:rPr>
          <w:rFonts w:eastAsia="Calibri"/>
          <w:color w:val="000000"/>
          <w:kern w:val="0"/>
          <w:sz w:val="28"/>
          <w:szCs w:val="28"/>
          <w:lang w:eastAsia="ru-RU"/>
        </w:rPr>
        <w:t xml:space="preserve"> </w:t>
      </w:r>
      <w:r w:rsidRPr="00F37DAF">
        <w:rPr>
          <w:rFonts w:eastAsia="Calibri"/>
          <w:sz w:val="28"/>
          <w:szCs w:val="28"/>
          <w:lang w:eastAsia="ru-RU"/>
        </w:rPr>
        <w:t>принимается</w:t>
      </w:r>
      <w:proofErr w:type="gramEnd"/>
      <w:r w:rsidRPr="00F37DAF">
        <w:rPr>
          <w:rFonts w:eastAsia="Calibri"/>
          <w:sz w:val="28"/>
          <w:szCs w:val="28"/>
          <w:lang w:eastAsia="ru-RU"/>
        </w:rPr>
        <w:t xml:space="preserve"> одно из следующих р</w:t>
      </w:r>
      <w:r w:rsidRPr="00F37DAF">
        <w:rPr>
          <w:rFonts w:eastAsia="Calibri"/>
          <w:sz w:val="28"/>
          <w:szCs w:val="28"/>
          <w:lang w:eastAsia="ru-RU"/>
        </w:rPr>
        <w:t>е</w:t>
      </w:r>
      <w:r w:rsidRPr="00F37DAF">
        <w:rPr>
          <w:rFonts w:eastAsia="Calibri"/>
          <w:sz w:val="28"/>
          <w:szCs w:val="28"/>
          <w:lang w:eastAsia="ru-RU"/>
        </w:rPr>
        <w:t>шений:</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о проведении схода граждан;</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об отклонении инициативы жителей.</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10. Решение об отклонении инициативы жителей принимает глава </w:t>
      </w:r>
      <w:r w:rsidR="00B6039E">
        <w:rPr>
          <w:rFonts w:eastAsia="Calibri"/>
          <w:color w:val="000000"/>
          <w:kern w:val="0"/>
          <w:sz w:val="28"/>
          <w:szCs w:val="28"/>
          <w:lang w:eastAsia="ru-RU"/>
        </w:rPr>
        <w:t>района</w:t>
      </w:r>
      <w:r w:rsidR="00B836B4">
        <w:rPr>
          <w:rFonts w:eastAsia="Calibri"/>
          <w:color w:val="000000"/>
          <w:kern w:val="0"/>
          <w:sz w:val="28"/>
          <w:szCs w:val="28"/>
          <w:lang w:eastAsia="ru-RU"/>
        </w:rPr>
        <w:t xml:space="preserve"> </w:t>
      </w:r>
      <w:r w:rsidRPr="00F37DAF">
        <w:rPr>
          <w:rFonts w:eastAsia="Calibri"/>
          <w:sz w:val="28"/>
          <w:szCs w:val="28"/>
          <w:lang w:eastAsia="ru-RU"/>
        </w:rPr>
        <w:t>в случаях:</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непредставления подписного листа;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если вопрос, выносимый на сход</w:t>
      </w:r>
      <w:r w:rsidR="00956236">
        <w:rPr>
          <w:rFonts w:eastAsia="Calibri"/>
          <w:sz w:val="28"/>
          <w:szCs w:val="28"/>
          <w:lang w:eastAsia="ru-RU"/>
        </w:rPr>
        <w:t xml:space="preserve"> граждан</w:t>
      </w:r>
      <w:r w:rsidRPr="00F37DAF">
        <w:rPr>
          <w:rFonts w:eastAsia="Calibri"/>
          <w:sz w:val="28"/>
          <w:szCs w:val="28"/>
          <w:lang w:eastAsia="ru-RU"/>
        </w:rPr>
        <w:t>, не относится к компетенции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w:t>
      </w:r>
      <w:r w:rsidRPr="00F37DAF">
        <w:rPr>
          <w:rFonts w:eastAsia="Calibri"/>
          <w:sz w:val="28"/>
          <w:szCs w:val="28"/>
          <w:lang w:eastAsia="ru-RU"/>
        </w:rPr>
        <w:t>с</w:t>
      </w:r>
      <w:r w:rsidRPr="00F37DAF">
        <w:rPr>
          <w:rFonts w:eastAsia="Calibri"/>
          <w:sz w:val="28"/>
          <w:szCs w:val="28"/>
          <w:lang w:eastAsia="ru-RU"/>
        </w:rPr>
        <w:t>ном листе, либо вручается указанному лицу непосредственно под подпись.</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11. Оформление одного из решений, указанных в части 9 настоящей ст</w:t>
      </w:r>
      <w:r w:rsidRPr="00F37DAF">
        <w:rPr>
          <w:rFonts w:eastAsia="Calibri"/>
          <w:sz w:val="28"/>
          <w:szCs w:val="28"/>
          <w:lang w:eastAsia="ru-RU"/>
        </w:rPr>
        <w:t>а</w:t>
      </w:r>
      <w:r w:rsidRPr="00F37DAF">
        <w:rPr>
          <w:rFonts w:eastAsia="Calibri"/>
          <w:sz w:val="28"/>
          <w:szCs w:val="28"/>
          <w:lang w:eastAsia="ru-RU"/>
        </w:rPr>
        <w:t>тьи, осуществляется в течение 5 рабочих дней после даты принятия соотве</w:t>
      </w:r>
      <w:r w:rsidRPr="00F37DAF">
        <w:rPr>
          <w:rFonts w:eastAsia="Calibri"/>
          <w:sz w:val="28"/>
          <w:szCs w:val="28"/>
          <w:lang w:eastAsia="ru-RU"/>
        </w:rPr>
        <w:t>т</w:t>
      </w:r>
      <w:r w:rsidRPr="00F37DAF">
        <w:rPr>
          <w:rFonts w:eastAsia="Calibri"/>
          <w:sz w:val="28"/>
          <w:szCs w:val="28"/>
          <w:lang w:eastAsia="ru-RU"/>
        </w:rPr>
        <w:t>ствующего решения.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12. Постановление главы </w:t>
      </w:r>
      <w:r w:rsidR="00B6039E">
        <w:rPr>
          <w:rFonts w:eastAsia="Calibri"/>
          <w:color w:val="000000"/>
          <w:kern w:val="0"/>
          <w:sz w:val="28"/>
          <w:szCs w:val="28"/>
          <w:lang w:eastAsia="ru-RU"/>
        </w:rPr>
        <w:t>района</w:t>
      </w:r>
      <w:r w:rsidR="00950F71">
        <w:rPr>
          <w:rFonts w:eastAsia="Calibri"/>
          <w:color w:val="000000"/>
          <w:kern w:val="0"/>
          <w:sz w:val="28"/>
          <w:szCs w:val="28"/>
          <w:lang w:eastAsia="ru-RU"/>
        </w:rPr>
        <w:t xml:space="preserve"> </w:t>
      </w:r>
      <w:r w:rsidRPr="00F37DAF">
        <w:rPr>
          <w:rFonts w:eastAsia="Calibri"/>
          <w:sz w:val="28"/>
          <w:szCs w:val="28"/>
          <w:lang w:eastAsia="ru-RU"/>
        </w:rPr>
        <w:t xml:space="preserve">о проведении схода граждан подлежит официальному опубликованию. </w:t>
      </w:r>
    </w:p>
    <w:p w:rsidR="006A2056" w:rsidRPr="00F37DAF" w:rsidRDefault="008E15BB" w:rsidP="00C269B3">
      <w:pPr>
        <w:suppressAutoHyphens w:val="0"/>
        <w:autoSpaceDE w:val="0"/>
        <w:autoSpaceDN w:val="0"/>
        <w:adjustRightInd w:val="0"/>
        <w:ind w:firstLine="709"/>
        <w:jc w:val="both"/>
        <w:rPr>
          <w:sz w:val="28"/>
          <w:szCs w:val="28"/>
          <w:shd w:val="clear" w:color="auto" w:fill="FFFFFF"/>
        </w:rPr>
      </w:pPr>
      <w:r>
        <w:rPr>
          <w:sz w:val="28"/>
          <w:szCs w:val="28"/>
          <w:shd w:val="clear" w:color="auto" w:fill="FFFFFF"/>
        </w:rPr>
        <w:t>Информация</w:t>
      </w:r>
      <w:r w:rsidR="006A2056" w:rsidRPr="00F37DAF">
        <w:rPr>
          <w:sz w:val="28"/>
          <w:szCs w:val="28"/>
          <w:shd w:val="clear" w:color="auto" w:fill="FFFFFF"/>
        </w:rPr>
        <w:t xml:space="preserve"> о дате, времени и месте проведения схода граждан, о поря</w:t>
      </w:r>
      <w:r w:rsidR="006A2056" w:rsidRPr="00F37DAF">
        <w:rPr>
          <w:sz w:val="28"/>
          <w:szCs w:val="28"/>
          <w:shd w:val="clear" w:color="auto" w:fill="FFFFFF"/>
        </w:rPr>
        <w:t>д</w:t>
      </w:r>
      <w:r w:rsidR="006A2056" w:rsidRPr="00F37DAF">
        <w:rPr>
          <w:sz w:val="28"/>
          <w:szCs w:val="28"/>
          <w:shd w:val="clear" w:color="auto" w:fill="FFFFFF"/>
        </w:rPr>
        <w:t xml:space="preserve">ке и сроках проведения схода граждан, </w:t>
      </w:r>
      <w:r w:rsidR="006A2056">
        <w:rPr>
          <w:sz w:val="28"/>
          <w:szCs w:val="28"/>
          <w:shd w:val="clear" w:color="auto" w:fill="FFFFFF"/>
        </w:rPr>
        <w:t xml:space="preserve">о </w:t>
      </w:r>
      <w:r w:rsidR="006A2056" w:rsidRPr="00D75681">
        <w:rPr>
          <w:color w:val="000000" w:themeColor="text1"/>
          <w:sz w:val="28"/>
          <w:szCs w:val="28"/>
          <w:shd w:val="clear" w:color="auto" w:fill="FFFFFF"/>
        </w:rPr>
        <w:t>форме проведения голосования на сх</w:t>
      </w:r>
      <w:r w:rsidR="006A2056" w:rsidRPr="00D75681">
        <w:rPr>
          <w:color w:val="000000" w:themeColor="text1"/>
          <w:sz w:val="28"/>
          <w:szCs w:val="28"/>
          <w:shd w:val="clear" w:color="auto" w:fill="FFFFFF"/>
        </w:rPr>
        <w:t>о</w:t>
      </w:r>
      <w:r w:rsidR="006A2056" w:rsidRPr="00D75681">
        <w:rPr>
          <w:color w:val="000000" w:themeColor="text1"/>
          <w:sz w:val="28"/>
          <w:szCs w:val="28"/>
          <w:shd w:val="clear" w:color="auto" w:fill="FFFFFF"/>
        </w:rPr>
        <w:t xml:space="preserve">де граждан, </w:t>
      </w:r>
      <w:r w:rsidR="006A2056" w:rsidRPr="00F37DAF">
        <w:rPr>
          <w:sz w:val="28"/>
          <w:szCs w:val="28"/>
          <w:shd w:val="clear" w:color="auto" w:fill="FFFFFF"/>
        </w:rPr>
        <w:t xml:space="preserve">об официальном сайте, на котором будут размещены проект </w:t>
      </w:r>
      <w:r w:rsidR="006A2056" w:rsidRPr="00051614">
        <w:rPr>
          <w:color w:val="000000" w:themeColor="text1"/>
          <w:sz w:val="28"/>
          <w:szCs w:val="28"/>
          <w:shd w:val="clear" w:color="auto" w:fill="FFFFFF"/>
        </w:rPr>
        <w:t>пост</w:t>
      </w:r>
      <w:r w:rsidR="006A2056" w:rsidRPr="00051614">
        <w:rPr>
          <w:color w:val="000000" w:themeColor="text1"/>
          <w:sz w:val="28"/>
          <w:szCs w:val="28"/>
          <w:shd w:val="clear" w:color="auto" w:fill="FFFFFF"/>
        </w:rPr>
        <w:t>а</w:t>
      </w:r>
      <w:r w:rsidR="006A2056" w:rsidRPr="00051614">
        <w:rPr>
          <w:color w:val="000000" w:themeColor="text1"/>
          <w:sz w:val="28"/>
          <w:szCs w:val="28"/>
          <w:shd w:val="clear" w:color="auto" w:fill="FFFFFF"/>
        </w:rPr>
        <w:t xml:space="preserve">новления главы </w:t>
      </w:r>
      <w:r w:rsidR="00B6039E">
        <w:rPr>
          <w:rFonts w:eastAsia="Calibri"/>
          <w:color w:val="000000"/>
          <w:kern w:val="0"/>
          <w:sz w:val="28"/>
          <w:szCs w:val="28"/>
          <w:lang w:eastAsia="ru-RU"/>
        </w:rPr>
        <w:t>района</w:t>
      </w:r>
      <w:r w:rsidR="00950F71">
        <w:rPr>
          <w:rFonts w:eastAsia="Calibri"/>
          <w:color w:val="000000"/>
          <w:kern w:val="0"/>
          <w:sz w:val="28"/>
          <w:szCs w:val="28"/>
          <w:lang w:eastAsia="ru-RU"/>
        </w:rPr>
        <w:t xml:space="preserve"> </w:t>
      </w:r>
      <w:r w:rsidR="006A2056" w:rsidRPr="00F37DAF">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F37DAF">
        <w:rPr>
          <w:rFonts w:eastAsia="Calibri"/>
          <w:sz w:val="28"/>
          <w:szCs w:val="28"/>
          <w:lang w:eastAsia="ru-RU"/>
        </w:rPr>
        <w:t xml:space="preserve">постановления о проведении схода граждан </w:t>
      </w:r>
      <w:r>
        <w:rPr>
          <w:sz w:val="28"/>
          <w:szCs w:val="28"/>
          <w:shd w:val="clear" w:color="auto" w:fill="FFFFFF"/>
        </w:rPr>
        <w:t>подлежи</w:t>
      </w:r>
      <w:r w:rsidR="006A2056" w:rsidRPr="00F37DAF">
        <w:rPr>
          <w:sz w:val="28"/>
          <w:szCs w:val="28"/>
          <w:shd w:val="clear" w:color="auto" w:fill="FFFFFF"/>
        </w:rPr>
        <w:t xml:space="preserve">т обнародованию не </w:t>
      </w:r>
      <w:proofErr w:type="gramStart"/>
      <w:r w:rsidR="006A2056" w:rsidRPr="00F37DAF">
        <w:rPr>
          <w:sz w:val="28"/>
          <w:szCs w:val="28"/>
          <w:shd w:val="clear" w:color="auto" w:fill="FFFFFF"/>
        </w:rPr>
        <w:t>позднее</w:t>
      </w:r>
      <w:proofErr w:type="gramEnd"/>
      <w:r w:rsidR="006A2056" w:rsidRPr="00F37DAF">
        <w:rPr>
          <w:sz w:val="28"/>
          <w:szCs w:val="28"/>
          <w:shd w:val="clear" w:color="auto" w:fill="FFFFFF"/>
        </w:rPr>
        <w:t xml:space="preserve"> чем за 15 дней до дня проведения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13. Повестка дня схода </w:t>
      </w:r>
      <w:r w:rsidR="00A1446F">
        <w:rPr>
          <w:rFonts w:eastAsia="Calibri"/>
          <w:sz w:val="28"/>
          <w:szCs w:val="28"/>
          <w:lang w:eastAsia="ru-RU"/>
        </w:rPr>
        <w:t xml:space="preserve">граждан </w:t>
      </w:r>
      <w:r w:rsidRPr="00F37DAF">
        <w:rPr>
          <w:rFonts w:eastAsia="Calibri"/>
          <w:sz w:val="28"/>
          <w:szCs w:val="28"/>
          <w:lang w:eastAsia="ru-RU"/>
        </w:rPr>
        <w:t xml:space="preserve">формируется главой </w:t>
      </w:r>
      <w:r w:rsidR="005B1D78">
        <w:rPr>
          <w:rFonts w:eastAsia="Calibri"/>
          <w:color w:val="000000"/>
          <w:kern w:val="0"/>
          <w:sz w:val="28"/>
          <w:szCs w:val="28"/>
          <w:lang w:eastAsia="ru-RU"/>
        </w:rPr>
        <w:t>района.</w:t>
      </w:r>
    </w:p>
    <w:p w:rsidR="006A2056" w:rsidRPr="005A6E14" w:rsidRDefault="006A2056" w:rsidP="00C269B3">
      <w:pPr>
        <w:suppressAutoHyphens w:val="0"/>
        <w:autoSpaceDE w:val="0"/>
        <w:autoSpaceDN w:val="0"/>
        <w:adjustRightInd w:val="0"/>
        <w:ind w:firstLine="709"/>
        <w:jc w:val="both"/>
        <w:rPr>
          <w:rFonts w:eastAsia="Calibri"/>
          <w:color w:val="000000" w:themeColor="text1"/>
          <w:sz w:val="28"/>
          <w:szCs w:val="28"/>
          <w:lang w:eastAsia="ru-RU"/>
        </w:rPr>
      </w:pPr>
      <w:r w:rsidRPr="00F37DAF">
        <w:rPr>
          <w:rFonts w:eastAsia="Calibri"/>
          <w:sz w:val="28"/>
          <w:szCs w:val="28"/>
          <w:lang w:eastAsia="ru-RU"/>
        </w:rPr>
        <w:t xml:space="preserve">14. </w:t>
      </w:r>
      <w:r w:rsidRPr="007024D1">
        <w:rPr>
          <w:rFonts w:eastAsia="Calibri"/>
          <w:color w:val="000000" w:themeColor="text1"/>
          <w:sz w:val="28"/>
          <w:szCs w:val="28"/>
          <w:lang w:eastAsia="ru-RU"/>
        </w:rPr>
        <w:t>Подготовк</w:t>
      </w:r>
      <w:r w:rsidR="005A6E14" w:rsidRPr="007024D1">
        <w:rPr>
          <w:rFonts w:eastAsia="Calibri"/>
          <w:color w:val="000000" w:themeColor="text1"/>
          <w:sz w:val="28"/>
          <w:szCs w:val="28"/>
          <w:lang w:eastAsia="ru-RU"/>
        </w:rPr>
        <w:t>у</w:t>
      </w:r>
      <w:r w:rsidRPr="007024D1">
        <w:rPr>
          <w:rFonts w:eastAsia="Calibri"/>
          <w:color w:val="000000" w:themeColor="text1"/>
          <w:sz w:val="28"/>
          <w:szCs w:val="28"/>
          <w:lang w:eastAsia="ru-RU"/>
        </w:rPr>
        <w:t xml:space="preserve"> и</w:t>
      </w:r>
      <w:r w:rsidRPr="005A6E14">
        <w:rPr>
          <w:rFonts w:eastAsia="Calibri"/>
          <w:color w:val="000000" w:themeColor="text1"/>
          <w:sz w:val="28"/>
          <w:szCs w:val="28"/>
          <w:lang w:eastAsia="ru-RU"/>
        </w:rPr>
        <w:t xml:space="preserve"> проведение схода граждан обеспечивает уполномоче</w:t>
      </w:r>
      <w:r w:rsidRPr="005A6E14">
        <w:rPr>
          <w:rFonts w:eastAsia="Calibri"/>
          <w:color w:val="000000" w:themeColor="text1"/>
          <w:sz w:val="28"/>
          <w:szCs w:val="28"/>
          <w:lang w:eastAsia="ru-RU"/>
        </w:rPr>
        <w:t>н</w:t>
      </w:r>
      <w:r w:rsidRPr="005A6E14">
        <w:rPr>
          <w:rFonts w:eastAsia="Calibri"/>
          <w:color w:val="000000" w:themeColor="text1"/>
          <w:sz w:val="28"/>
          <w:szCs w:val="28"/>
          <w:lang w:eastAsia="ru-RU"/>
        </w:rPr>
        <w:t>ное подразделение.</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15. Уполномоченное подразделение осуществляет подготовку к провед</w:t>
      </w:r>
      <w:r w:rsidRPr="00F37DAF">
        <w:rPr>
          <w:rFonts w:eastAsia="Calibri"/>
          <w:sz w:val="28"/>
          <w:szCs w:val="28"/>
          <w:lang w:eastAsia="ru-RU"/>
        </w:rPr>
        <w:t>е</w:t>
      </w:r>
      <w:r w:rsidRPr="00F37DAF">
        <w:rPr>
          <w:rFonts w:eastAsia="Calibri"/>
          <w:sz w:val="28"/>
          <w:szCs w:val="28"/>
          <w:lang w:eastAsia="ru-RU"/>
        </w:rPr>
        <w:t xml:space="preserve">нию схода граждан, </w:t>
      </w:r>
      <w:proofErr w:type="gramStart"/>
      <w:r w:rsidRPr="00F37DAF">
        <w:rPr>
          <w:rFonts w:eastAsia="Calibri"/>
          <w:sz w:val="28"/>
          <w:szCs w:val="28"/>
          <w:lang w:eastAsia="ru-RU"/>
        </w:rPr>
        <w:t>которая</w:t>
      </w:r>
      <w:proofErr w:type="gramEnd"/>
      <w:r w:rsidRPr="00F37DAF">
        <w:rPr>
          <w:rFonts w:eastAsia="Calibri"/>
          <w:sz w:val="28"/>
          <w:szCs w:val="28"/>
          <w:lang w:eastAsia="ru-RU"/>
        </w:rPr>
        <w:t xml:space="preserve"> включает в себя: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составление списка жителей населенного пункта (части территории нас</w:t>
      </w:r>
      <w:r w:rsidRPr="00F37DAF">
        <w:rPr>
          <w:rFonts w:eastAsia="Calibri"/>
          <w:sz w:val="28"/>
          <w:szCs w:val="28"/>
          <w:lang w:eastAsia="ru-RU"/>
        </w:rPr>
        <w:t>е</w:t>
      </w:r>
      <w:r w:rsidRPr="00F37DAF">
        <w:rPr>
          <w:rFonts w:eastAsia="Calibri"/>
          <w:sz w:val="28"/>
          <w:szCs w:val="28"/>
          <w:lang w:eastAsia="ru-RU"/>
        </w:rPr>
        <w:t xml:space="preserve">ленного пункта), имеющих право участвовать в сходе граждан; </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назначение лиц, ответственных за регистрацию участников схода гра</w:t>
      </w:r>
      <w:r w:rsidRPr="00F37DAF">
        <w:rPr>
          <w:rFonts w:eastAsia="Calibri"/>
          <w:sz w:val="28"/>
          <w:szCs w:val="28"/>
          <w:lang w:eastAsia="ru-RU"/>
        </w:rPr>
        <w:t>ж</w:t>
      </w:r>
      <w:r w:rsidRPr="00F37DAF">
        <w:rPr>
          <w:rFonts w:eastAsia="Calibri"/>
          <w:sz w:val="28"/>
          <w:szCs w:val="28"/>
          <w:lang w:eastAsia="ru-RU"/>
        </w:rPr>
        <w:t>дан;</w:t>
      </w:r>
    </w:p>
    <w:p w:rsidR="006A2056" w:rsidRPr="007024D1" w:rsidRDefault="006A2056" w:rsidP="00C269B3">
      <w:pPr>
        <w:suppressAutoHyphens w:val="0"/>
        <w:autoSpaceDE w:val="0"/>
        <w:autoSpaceDN w:val="0"/>
        <w:adjustRightInd w:val="0"/>
        <w:ind w:firstLine="709"/>
        <w:jc w:val="both"/>
        <w:rPr>
          <w:rFonts w:eastAsia="Calibri"/>
          <w:sz w:val="28"/>
          <w:szCs w:val="28"/>
          <w:lang w:eastAsia="ru-RU"/>
        </w:rPr>
      </w:pPr>
      <w:r w:rsidRPr="007024D1">
        <w:rPr>
          <w:rFonts w:eastAsia="Calibri"/>
          <w:sz w:val="28"/>
          <w:szCs w:val="28"/>
          <w:lang w:eastAsia="ru-RU"/>
        </w:rPr>
        <w:t>подготовк</w:t>
      </w:r>
      <w:r w:rsidR="00272F70" w:rsidRPr="007024D1">
        <w:rPr>
          <w:rFonts w:eastAsia="Calibri"/>
          <w:sz w:val="28"/>
          <w:szCs w:val="28"/>
          <w:lang w:eastAsia="ru-RU"/>
        </w:rPr>
        <w:t>у</w:t>
      </w:r>
      <w:r w:rsidRPr="007024D1">
        <w:rPr>
          <w:rFonts w:eastAsia="Calibri"/>
          <w:sz w:val="28"/>
          <w:szCs w:val="28"/>
          <w:lang w:eastAsia="ru-RU"/>
        </w:rPr>
        <w:t xml:space="preserve"> предложений по составу счетной комиссии схода граждан;</w:t>
      </w:r>
    </w:p>
    <w:p w:rsidR="006A2056" w:rsidRPr="007024D1" w:rsidRDefault="006A2056" w:rsidP="00C269B3">
      <w:pPr>
        <w:suppressAutoHyphens w:val="0"/>
        <w:autoSpaceDE w:val="0"/>
        <w:autoSpaceDN w:val="0"/>
        <w:adjustRightInd w:val="0"/>
        <w:ind w:firstLine="709"/>
        <w:jc w:val="both"/>
        <w:rPr>
          <w:rFonts w:eastAsia="Calibri"/>
          <w:sz w:val="28"/>
          <w:szCs w:val="28"/>
          <w:lang w:eastAsia="ru-RU"/>
        </w:rPr>
      </w:pPr>
      <w:r w:rsidRPr="007024D1">
        <w:rPr>
          <w:rFonts w:eastAsia="Calibri"/>
          <w:sz w:val="28"/>
          <w:szCs w:val="28"/>
          <w:lang w:eastAsia="ru-RU"/>
        </w:rPr>
        <w:t>подготовк</w:t>
      </w:r>
      <w:r w:rsidR="00272F70" w:rsidRPr="007024D1">
        <w:rPr>
          <w:rFonts w:eastAsia="Calibri"/>
          <w:sz w:val="28"/>
          <w:szCs w:val="28"/>
          <w:lang w:eastAsia="ru-RU"/>
        </w:rPr>
        <w:t>у</w:t>
      </w:r>
      <w:r w:rsidRPr="007024D1">
        <w:rPr>
          <w:rFonts w:eastAsia="Calibri"/>
          <w:sz w:val="28"/>
          <w:szCs w:val="28"/>
          <w:lang w:eastAsia="ru-RU"/>
        </w:rPr>
        <w:t xml:space="preserve"> предложений по секретарю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7024D1">
        <w:rPr>
          <w:rFonts w:eastAsia="Calibri"/>
          <w:sz w:val="28"/>
          <w:szCs w:val="28"/>
          <w:lang w:eastAsia="ru-RU"/>
        </w:rPr>
        <w:t>подготовк</w:t>
      </w:r>
      <w:r w:rsidR="00272F70" w:rsidRPr="007024D1">
        <w:rPr>
          <w:rFonts w:eastAsia="Calibri"/>
          <w:sz w:val="28"/>
          <w:szCs w:val="28"/>
          <w:lang w:eastAsia="ru-RU"/>
        </w:rPr>
        <w:t>у</w:t>
      </w:r>
      <w:r w:rsidRPr="007024D1">
        <w:rPr>
          <w:rFonts w:eastAsia="Calibri"/>
          <w:sz w:val="28"/>
          <w:szCs w:val="28"/>
          <w:lang w:eastAsia="ru-RU"/>
        </w:rPr>
        <w:t xml:space="preserve"> помещения</w:t>
      </w:r>
      <w:r w:rsidRPr="00F37DAF">
        <w:rPr>
          <w:rFonts w:eastAsia="Calibri"/>
          <w:sz w:val="28"/>
          <w:szCs w:val="28"/>
          <w:lang w:eastAsia="ru-RU"/>
        </w:rPr>
        <w:t xml:space="preserve"> или территории для проведения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16. Расходы, связанные с подготовкой и проведением схода</w:t>
      </w:r>
      <w:r w:rsidR="00A1446F">
        <w:rPr>
          <w:rFonts w:eastAsia="Calibri"/>
          <w:sz w:val="28"/>
          <w:szCs w:val="28"/>
          <w:lang w:eastAsia="ru-RU"/>
        </w:rPr>
        <w:t xml:space="preserve"> граждан</w:t>
      </w:r>
      <w:r w:rsidRPr="00F37DAF">
        <w:rPr>
          <w:rFonts w:eastAsia="Calibri"/>
          <w:sz w:val="28"/>
          <w:szCs w:val="28"/>
          <w:lang w:eastAsia="ru-RU"/>
        </w:rPr>
        <w:t>, пр</w:t>
      </w:r>
      <w:r w:rsidRPr="00F37DAF">
        <w:rPr>
          <w:rFonts w:eastAsia="Calibri"/>
          <w:sz w:val="28"/>
          <w:szCs w:val="28"/>
          <w:lang w:eastAsia="ru-RU"/>
        </w:rPr>
        <w:t>о</w:t>
      </w:r>
      <w:r w:rsidRPr="00F37DAF">
        <w:rPr>
          <w:rFonts w:eastAsia="Calibri"/>
          <w:sz w:val="28"/>
          <w:szCs w:val="28"/>
          <w:lang w:eastAsia="ru-RU"/>
        </w:rPr>
        <w:t>изводятся за счет средств местного бюджета.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lastRenderedPageBreak/>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Прибывшие на сход граждане допускаются работниками уполномоченн</w:t>
      </w:r>
      <w:r w:rsidRPr="00F37DAF">
        <w:rPr>
          <w:rFonts w:eastAsia="Calibri"/>
          <w:sz w:val="28"/>
          <w:szCs w:val="28"/>
          <w:lang w:eastAsia="ru-RU"/>
        </w:rPr>
        <w:t>о</w:t>
      </w:r>
      <w:r w:rsidRPr="00F37DAF">
        <w:rPr>
          <w:rFonts w:eastAsia="Calibri"/>
          <w:sz w:val="28"/>
          <w:szCs w:val="28"/>
          <w:lang w:eastAsia="ru-RU"/>
        </w:rPr>
        <w:t>го подразделения к участию в сходе</w:t>
      </w:r>
      <w:r w:rsidR="00A1446F">
        <w:rPr>
          <w:rFonts w:eastAsia="Calibri"/>
          <w:sz w:val="28"/>
          <w:szCs w:val="28"/>
          <w:lang w:eastAsia="ru-RU"/>
        </w:rPr>
        <w:t xml:space="preserve"> граждан</w:t>
      </w:r>
      <w:r w:rsidRPr="00F37DAF">
        <w:rPr>
          <w:rFonts w:eastAsia="Calibri"/>
          <w:sz w:val="28"/>
          <w:szCs w:val="28"/>
          <w:lang w:eastAsia="ru-RU"/>
        </w:rPr>
        <w:t>, если они внесены в список жит</w:t>
      </w:r>
      <w:r w:rsidRPr="00F37DAF">
        <w:rPr>
          <w:rFonts w:eastAsia="Calibri"/>
          <w:sz w:val="28"/>
          <w:szCs w:val="28"/>
          <w:lang w:eastAsia="ru-RU"/>
        </w:rPr>
        <w:t>е</w:t>
      </w:r>
      <w:r w:rsidRPr="00F37DAF">
        <w:rPr>
          <w:rFonts w:eastAsia="Calibri"/>
          <w:sz w:val="28"/>
          <w:szCs w:val="28"/>
          <w:lang w:eastAsia="ru-RU"/>
        </w:rPr>
        <w:t>лей населенного пункта, имеющих право на участие в сходе</w:t>
      </w:r>
      <w:r w:rsidR="00A1446F">
        <w:rPr>
          <w:rFonts w:eastAsia="Calibri"/>
          <w:sz w:val="28"/>
          <w:szCs w:val="28"/>
          <w:lang w:eastAsia="ru-RU"/>
        </w:rPr>
        <w:t xml:space="preserve"> граждан</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К участию в сходе </w:t>
      </w:r>
      <w:r w:rsidR="00A1446F">
        <w:rPr>
          <w:rFonts w:eastAsia="Calibri"/>
          <w:sz w:val="28"/>
          <w:szCs w:val="28"/>
          <w:lang w:eastAsia="ru-RU"/>
        </w:rPr>
        <w:t xml:space="preserve">граждан </w:t>
      </w:r>
      <w:r w:rsidRPr="00F37DAF">
        <w:rPr>
          <w:rFonts w:eastAsia="Calibri"/>
          <w:sz w:val="28"/>
          <w:szCs w:val="28"/>
          <w:lang w:eastAsia="ru-RU"/>
        </w:rPr>
        <w:t>допускаются также иные граждане, изъяви</w:t>
      </w:r>
      <w:r w:rsidRPr="00F37DAF">
        <w:rPr>
          <w:rFonts w:eastAsia="Calibri"/>
          <w:sz w:val="28"/>
          <w:szCs w:val="28"/>
          <w:lang w:eastAsia="ru-RU"/>
        </w:rPr>
        <w:t>в</w:t>
      </w:r>
      <w:r w:rsidRPr="00F37DAF">
        <w:rPr>
          <w:rFonts w:eastAsia="Calibri"/>
          <w:sz w:val="28"/>
          <w:szCs w:val="28"/>
          <w:lang w:eastAsia="ru-RU"/>
        </w:rPr>
        <w:t>шие желание участвовать в сходе</w:t>
      </w:r>
      <w:r w:rsidR="00A1446F">
        <w:rPr>
          <w:rFonts w:eastAsia="Calibri"/>
          <w:sz w:val="28"/>
          <w:szCs w:val="28"/>
          <w:lang w:eastAsia="ru-RU"/>
        </w:rPr>
        <w:t xml:space="preserve"> граждан</w:t>
      </w:r>
      <w:r w:rsidRPr="00F37DAF">
        <w:rPr>
          <w:rFonts w:eastAsia="Calibri"/>
          <w:sz w:val="28"/>
          <w:szCs w:val="28"/>
          <w:lang w:eastAsia="ru-RU"/>
        </w:rPr>
        <w:t>. Указанные граждане не принимают участие в голосовании на сходе</w:t>
      </w:r>
      <w:r w:rsidR="00A1446F">
        <w:rPr>
          <w:rFonts w:eastAsia="Calibri"/>
          <w:sz w:val="28"/>
          <w:szCs w:val="28"/>
          <w:lang w:eastAsia="ru-RU"/>
        </w:rPr>
        <w:t xml:space="preserve"> граждан</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r w:rsidR="00A1446F">
        <w:rPr>
          <w:rFonts w:eastAsia="Calibri"/>
          <w:sz w:val="28"/>
          <w:szCs w:val="28"/>
          <w:lang w:eastAsia="ru-RU"/>
        </w:rPr>
        <w:t xml:space="preserve"> граждан</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Подтверждением ошибочности записей (или их отсутствия) может сл</w:t>
      </w:r>
      <w:r w:rsidRPr="00F37DAF">
        <w:rPr>
          <w:rFonts w:eastAsia="Calibri"/>
          <w:sz w:val="28"/>
          <w:szCs w:val="28"/>
          <w:lang w:eastAsia="ru-RU"/>
        </w:rPr>
        <w:t>у</w:t>
      </w:r>
      <w:r w:rsidRPr="00F37DAF">
        <w:rPr>
          <w:rFonts w:eastAsia="Calibri"/>
          <w:sz w:val="28"/>
          <w:szCs w:val="28"/>
          <w:lang w:eastAsia="ru-RU"/>
        </w:rPr>
        <w:t>жить наличие документа, подтверждающего личность гражданина на террит</w:t>
      </w:r>
      <w:r w:rsidRPr="00F37DAF">
        <w:rPr>
          <w:rFonts w:eastAsia="Calibri"/>
          <w:sz w:val="28"/>
          <w:szCs w:val="28"/>
          <w:lang w:eastAsia="ru-RU"/>
        </w:rPr>
        <w:t>о</w:t>
      </w:r>
      <w:r w:rsidRPr="00F37DAF">
        <w:rPr>
          <w:rFonts w:eastAsia="Calibri"/>
          <w:sz w:val="28"/>
          <w:szCs w:val="28"/>
          <w:lang w:eastAsia="ru-RU"/>
        </w:rPr>
        <w:t>рии Российской Федерации.</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18. На сходе граждан председательствует глава </w:t>
      </w:r>
      <w:r w:rsidR="005B1D78">
        <w:rPr>
          <w:rFonts w:eastAsia="Calibri"/>
          <w:color w:val="000000"/>
          <w:kern w:val="0"/>
          <w:sz w:val="28"/>
          <w:szCs w:val="28"/>
          <w:lang w:eastAsia="ru-RU"/>
        </w:rPr>
        <w:t>района</w:t>
      </w:r>
      <w:r w:rsidR="00B35377">
        <w:rPr>
          <w:rFonts w:eastAsia="Calibri"/>
          <w:color w:val="000000"/>
          <w:kern w:val="0"/>
          <w:sz w:val="28"/>
          <w:szCs w:val="28"/>
          <w:lang w:eastAsia="ru-RU"/>
        </w:rPr>
        <w:t xml:space="preserve"> </w:t>
      </w:r>
      <w:r w:rsidRPr="00F37DAF">
        <w:rPr>
          <w:rFonts w:eastAsia="Calibri"/>
          <w:sz w:val="28"/>
          <w:szCs w:val="28"/>
          <w:lang w:eastAsia="ru-RU"/>
        </w:rPr>
        <w:t>или иное уполн</w:t>
      </w:r>
      <w:r w:rsidRPr="00F37DAF">
        <w:rPr>
          <w:rFonts w:eastAsia="Calibri"/>
          <w:sz w:val="28"/>
          <w:szCs w:val="28"/>
          <w:lang w:eastAsia="ru-RU"/>
        </w:rPr>
        <w:t>о</w:t>
      </w:r>
      <w:r w:rsidRPr="00F37DAF">
        <w:rPr>
          <w:rFonts w:eastAsia="Calibri"/>
          <w:sz w:val="28"/>
          <w:szCs w:val="28"/>
          <w:lang w:eastAsia="ru-RU"/>
        </w:rPr>
        <w:t>моченное им лицо, избирается секретарь.</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19. Сход граждан открывается председательствующим.</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Предсе</w:t>
      </w:r>
      <w:r w:rsidR="005D5987">
        <w:rPr>
          <w:rFonts w:eastAsia="Calibri"/>
          <w:sz w:val="28"/>
          <w:szCs w:val="28"/>
          <w:lang w:eastAsia="ru-RU"/>
        </w:rPr>
        <w:t>дательствующий на сходе граждан</w:t>
      </w:r>
      <w:r w:rsidRPr="00F37DAF">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w:t>
      </w:r>
      <w:r w:rsidRPr="00F37DAF">
        <w:rPr>
          <w:rFonts w:eastAsia="Calibri"/>
          <w:sz w:val="28"/>
          <w:szCs w:val="28"/>
          <w:lang w:eastAsia="ru-RU"/>
        </w:rPr>
        <w:t>б</w:t>
      </w:r>
      <w:r w:rsidRPr="00F37DAF">
        <w:rPr>
          <w:rFonts w:eastAsia="Calibri"/>
          <w:sz w:val="28"/>
          <w:szCs w:val="28"/>
          <w:lang w:eastAsia="ru-RU"/>
        </w:rPr>
        <w:t>суждаемым вопросам, обеспечивает установленный порядок голосования.</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 xml:space="preserve">20. Сход </w:t>
      </w:r>
      <w:r w:rsidR="00310A69">
        <w:rPr>
          <w:rFonts w:eastAsia="Calibri"/>
          <w:color w:val="000000"/>
          <w:sz w:val="28"/>
          <w:szCs w:val="28"/>
          <w:lang w:eastAsia="ru-RU"/>
        </w:rPr>
        <w:t xml:space="preserve">граждан </w:t>
      </w:r>
      <w:r w:rsidRPr="00F37DAF">
        <w:rPr>
          <w:rFonts w:eastAsia="Calibri"/>
          <w:color w:val="000000"/>
          <w:sz w:val="28"/>
          <w:szCs w:val="28"/>
          <w:lang w:eastAsia="ru-RU"/>
        </w:rPr>
        <w:t>избирает счетную комиссию. Количественный и перс</w:t>
      </w:r>
      <w:r w:rsidRPr="00F37DAF">
        <w:rPr>
          <w:rFonts w:eastAsia="Calibri"/>
          <w:color w:val="000000"/>
          <w:sz w:val="28"/>
          <w:szCs w:val="28"/>
          <w:lang w:eastAsia="ru-RU"/>
        </w:rPr>
        <w:t>о</w:t>
      </w:r>
      <w:r w:rsidRPr="00F37DAF">
        <w:rPr>
          <w:rFonts w:eastAsia="Calibri"/>
          <w:color w:val="000000"/>
          <w:sz w:val="28"/>
          <w:szCs w:val="28"/>
          <w:lang w:eastAsia="ru-RU"/>
        </w:rPr>
        <w:t>нальный состав счетной комиссии утверждается сходом</w:t>
      </w:r>
      <w:r w:rsidR="00310A69">
        <w:rPr>
          <w:rFonts w:eastAsia="Calibri"/>
          <w:color w:val="000000"/>
          <w:sz w:val="28"/>
          <w:szCs w:val="28"/>
          <w:lang w:eastAsia="ru-RU"/>
        </w:rPr>
        <w:t xml:space="preserve"> граждан</w:t>
      </w:r>
      <w:r w:rsidRPr="00F37DAF">
        <w:rPr>
          <w:rFonts w:eastAsia="Calibri"/>
          <w:color w:val="000000"/>
          <w:sz w:val="28"/>
          <w:szCs w:val="28"/>
          <w:lang w:eastAsia="ru-RU"/>
        </w:rPr>
        <w:t>. Количество членов счетной комиссии не может быть менее трех человек. Председател</w:t>
      </w:r>
      <w:r w:rsidRPr="00F37DAF">
        <w:rPr>
          <w:rFonts w:eastAsia="Calibri"/>
          <w:color w:val="000000"/>
          <w:sz w:val="28"/>
          <w:szCs w:val="28"/>
          <w:lang w:eastAsia="ru-RU"/>
        </w:rPr>
        <w:t>ь</w:t>
      </w:r>
      <w:r w:rsidRPr="00F37DAF">
        <w:rPr>
          <w:rFonts w:eastAsia="Calibri"/>
          <w:color w:val="000000"/>
          <w:sz w:val="28"/>
          <w:szCs w:val="28"/>
          <w:lang w:eastAsia="ru-RU"/>
        </w:rPr>
        <w:t>ствующий не может входить в состав счетной комиссии.</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21. Счетная комиссия:</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подсчитывает голоса и подводит итоги голосования на сходе</w:t>
      </w:r>
      <w:r w:rsidR="00310A69">
        <w:rPr>
          <w:rFonts w:eastAsia="Calibri"/>
          <w:color w:val="000000"/>
          <w:sz w:val="28"/>
          <w:szCs w:val="28"/>
          <w:lang w:eastAsia="ru-RU"/>
        </w:rPr>
        <w:t xml:space="preserve"> граждан</w:t>
      </w:r>
      <w:r w:rsidRPr="00F37DAF">
        <w:rPr>
          <w:rFonts w:eastAsia="Calibri"/>
          <w:color w:val="000000"/>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составляет протокол об итогах голосования на сходе</w:t>
      </w:r>
      <w:r w:rsidR="00310A69">
        <w:rPr>
          <w:rFonts w:eastAsia="Calibri"/>
          <w:color w:val="000000"/>
          <w:sz w:val="28"/>
          <w:szCs w:val="28"/>
          <w:lang w:eastAsia="ru-RU"/>
        </w:rPr>
        <w:t xml:space="preserve"> граждан</w:t>
      </w:r>
      <w:r w:rsidRPr="00F37DAF">
        <w:rPr>
          <w:rFonts w:eastAsia="Calibri"/>
          <w:color w:val="000000"/>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22. На сходе граждан ведется </w:t>
      </w:r>
      <w:r w:rsidRPr="00F37DAF">
        <w:rPr>
          <w:rFonts w:eastAsia="Calibri"/>
          <w:color w:val="000000"/>
          <w:sz w:val="28"/>
          <w:szCs w:val="28"/>
          <w:lang w:eastAsia="ru-RU"/>
        </w:rPr>
        <w:t>протокол</w:t>
      </w:r>
      <w:r w:rsidRPr="00F37DAF">
        <w:rPr>
          <w:rFonts w:eastAsia="Calibri"/>
          <w:sz w:val="28"/>
          <w:szCs w:val="28"/>
          <w:lang w:eastAsia="ru-RU"/>
        </w:rPr>
        <w:t>, в котором указываются: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дата и место проведения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051614" w:rsidRDefault="006A2056" w:rsidP="00C269B3">
      <w:pPr>
        <w:suppressAutoHyphens w:val="0"/>
        <w:autoSpaceDE w:val="0"/>
        <w:autoSpaceDN w:val="0"/>
        <w:adjustRightInd w:val="0"/>
        <w:ind w:firstLine="709"/>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присутствующих;</w:t>
      </w:r>
    </w:p>
    <w:p w:rsidR="006A2056" w:rsidRPr="00051614" w:rsidRDefault="006A2056" w:rsidP="00C269B3">
      <w:pPr>
        <w:suppressAutoHyphens w:val="0"/>
        <w:autoSpaceDE w:val="0"/>
        <w:autoSpaceDN w:val="0"/>
        <w:adjustRightInd w:val="0"/>
        <w:ind w:firstLine="709"/>
        <w:jc w:val="both"/>
        <w:rPr>
          <w:rFonts w:eastAsia="Calibri"/>
          <w:color w:val="000000" w:themeColor="text1"/>
          <w:sz w:val="28"/>
          <w:szCs w:val="28"/>
          <w:lang w:eastAsia="ru-RU"/>
        </w:rPr>
      </w:pPr>
      <w:r w:rsidRPr="00051614">
        <w:rPr>
          <w:rFonts w:eastAsia="Calibri"/>
          <w:color w:val="000000" w:themeColor="text1"/>
          <w:sz w:val="28"/>
          <w:szCs w:val="28"/>
          <w:lang w:eastAsia="ru-RU"/>
        </w:rPr>
        <w:t xml:space="preserve">количество </w:t>
      </w:r>
      <w:proofErr w:type="gramStart"/>
      <w:r w:rsidRPr="00051614">
        <w:rPr>
          <w:rFonts w:eastAsia="Calibri"/>
          <w:color w:val="000000" w:themeColor="text1"/>
          <w:sz w:val="28"/>
          <w:szCs w:val="28"/>
          <w:lang w:eastAsia="ru-RU"/>
        </w:rPr>
        <w:t>проголосовавших</w:t>
      </w:r>
      <w:proofErr w:type="gramEnd"/>
      <w:r w:rsidRPr="00051614">
        <w:rPr>
          <w:rFonts w:eastAsia="Calibri"/>
          <w:color w:val="000000" w:themeColor="text1"/>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фамилия, имя, отчество председательствующего на сходе граждан, секр</w:t>
      </w:r>
      <w:r w:rsidRPr="00F37DAF">
        <w:rPr>
          <w:rFonts w:eastAsia="Calibri"/>
          <w:sz w:val="28"/>
          <w:szCs w:val="28"/>
          <w:lang w:eastAsia="ru-RU"/>
        </w:rPr>
        <w:t>е</w:t>
      </w:r>
      <w:r w:rsidRPr="00F37DAF">
        <w:rPr>
          <w:rFonts w:eastAsia="Calibri"/>
          <w:sz w:val="28"/>
          <w:szCs w:val="28"/>
          <w:lang w:eastAsia="ru-RU"/>
        </w:rPr>
        <w:t>таря и членов счетной комиссии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повестка дня;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краткое содержание выступлений;</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результаты голосования и принятые решения.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К протоколу прикладывается список зарегистрированных участников сх</w:t>
      </w:r>
      <w:r w:rsidRPr="00F37DAF">
        <w:rPr>
          <w:rFonts w:eastAsia="Calibri"/>
          <w:sz w:val="28"/>
          <w:szCs w:val="28"/>
          <w:lang w:eastAsia="ru-RU"/>
        </w:rPr>
        <w:t>о</w:t>
      </w:r>
      <w:r w:rsidRPr="00F37DAF">
        <w:rPr>
          <w:rFonts w:eastAsia="Calibri"/>
          <w:sz w:val="28"/>
          <w:szCs w:val="28"/>
          <w:lang w:eastAsia="ru-RU"/>
        </w:rPr>
        <w:lastRenderedPageBreak/>
        <w:t>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25. В случае</w:t>
      </w:r>
      <w:proofErr w:type="gramStart"/>
      <w:r w:rsidRPr="00F37DAF">
        <w:rPr>
          <w:rFonts w:eastAsia="Calibri"/>
          <w:sz w:val="28"/>
          <w:szCs w:val="28"/>
          <w:lang w:eastAsia="ru-RU"/>
        </w:rPr>
        <w:t>,</w:t>
      </w:r>
      <w:proofErr w:type="gramEnd"/>
      <w:r w:rsidRPr="00F37DAF">
        <w:rPr>
          <w:rFonts w:eastAsia="Calibri"/>
          <w:sz w:val="28"/>
          <w:szCs w:val="28"/>
          <w:lang w:eastAsia="ru-RU"/>
        </w:rPr>
        <w:t xml:space="preserve"> если в населенном пункте отсутствует возможность одн</w:t>
      </w:r>
      <w:r w:rsidRPr="00F37DAF">
        <w:rPr>
          <w:rFonts w:eastAsia="Calibri"/>
          <w:sz w:val="28"/>
          <w:szCs w:val="28"/>
          <w:lang w:eastAsia="ru-RU"/>
        </w:rPr>
        <w:t>о</w:t>
      </w:r>
      <w:r w:rsidRPr="00F37DAF">
        <w:rPr>
          <w:rFonts w:eastAsia="Calibri"/>
          <w:sz w:val="28"/>
          <w:szCs w:val="28"/>
          <w:lang w:eastAsia="ru-RU"/>
        </w:rPr>
        <w:t>временного совместного присутствия более половины обладающих избирател</w:t>
      </w:r>
      <w:r w:rsidRPr="00F37DAF">
        <w:rPr>
          <w:rFonts w:eastAsia="Calibri"/>
          <w:sz w:val="28"/>
          <w:szCs w:val="28"/>
          <w:lang w:eastAsia="ru-RU"/>
        </w:rPr>
        <w:t>ь</w:t>
      </w:r>
      <w:r w:rsidRPr="00F37DAF">
        <w:rPr>
          <w:rFonts w:eastAsia="Calibri"/>
          <w:sz w:val="28"/>
          <w:szCs w:val="28"/>
          <w:lang w:eastAsia="ru-RU"/>
        </w:rPr>
        <w:t>ным правом жителей данного населенного пункта, сход граждан проводится п</w:t>
      </w:r>
      <w:r w:rsidRPr="00F37DAF">
        <w:rPr>
          <w:rFonts w:eastAsia="Calibri"/>
          <w:sz w:val="28"/>
          <w:szCs w:val="28"/>
          <w:lang w:eastAsia="ru-RU"/>
        </w:rPr>
        <w:t>о</w:t>
      </w:r>
      <w:r w:rsidRPr="00F37DAF">
        <w:rPr>
          <w:rFonts w:eastAsia="Calibri"/>
          <w:sz w:val="28"/>
          <w:szCs w:val="28"/>
          <w:lang w:eastAsia="ru-RU"/>
        </w:rPr>
        <w:t xml:space="preserve">этапно в срок, не превышающий одного месяца со дня принятия решения о проведении схода граждан. </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Решение о проведении поэтапного голосования закрепляется в постано</w:t>
      </w:r>
      <w:r w:rsidRPr="00F37DAF">
        <w:rPr>
          <w:rFonts w:eastAsia="Calibri"/>
          <w:sz w:val="28"/>
          <w:szCs w:val="28"/>
          <w:lang w:eastAsia="ru-RU"/>
        </w:rPr>
        <w:t>в</w:t>
      </w:r>
      <w:r w:rsidRPr="00F37DAF">
        <w:rPr>
          <w:rFonts w:eastAsia="Calibri"/>
          <w:sz w:val="28"/>
          <w:szCs w:val="28"/>
          <w:lang w:eastAsia="ru-RU"/>
        </w:rPr>
        <w:t>лении о назначении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w:t>
      </w:r>
      <w:r w:rsidR="00310A69">
        <w:rPr>
          <w:rFonts w:eastAsia="Calibri"/>
          <w:sz w:val="28"/>
          <w:szCs w:val="28"/>
          <w:lang w:eastAsia="ru-RU"/>
        </w:rPr>
        <w:t xml:space="preserve">граждан </w:t>
      </w:r>
      <w:r w:rsidRPr="00F37DAF">
        <w:rPr>
          <w:rFonts w:eastAsia="Calibri"/>
          <w:sz w:val="28"/>
          <w:szCs w:val="28"/>
          <w:lang w:eastAsia="ru-RU"/>
        </w:rPr>
        <w:t>по итогам проведенных этапов схода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26. Сход граждан правомочен при участии в нем более половины облад</w:t>
      </w:r>
      <w:r w:rsidRPr="00F37DAF">
        <w:rPr>
          <w:rFonts w:eastAsia="Calibri"/>
          <w:sz w:val="28"/>
          <w:szCs w:val="28"/>
          <w:lang w:eastAsia="ru-RU"/>
        </w:rPr>
        <w:t>а</w:t>
      </w:r>
      <w:r w:rsidRPr="00F37DAF">
        <w:rPr>
          <w:rFonts w:eastAsia="Calibri"/>
          <w:sz w:val="28"/>
          <w:szCs w:val="28"/>
          <w:lang w:eastAsia="ru-RU"/>
        </w:rPr>
        <w:t>ющих избирательным правом жителей населенного пункта (либо части его те</w:t>
      </w:r>
      <w:r w:rsidRPr="00F37DAF">
        <w:rPr>
          <w:rFonts w:eastAsia="Calibri"/>
          <w:sz w:val="28"/>
          <w:szCs w:val="28"/>
          <w:lang w:eastAsia="ru-RU"/>
        </w:rPr>
        <w:t>р</w:t>
      </w:r>
      <w:r w:rsidRPr="00F37DAF">
        <w:rPr>
          <w:rFonts w:eastAsia="Calibri"/>
          <w:sz w:val="28"/>
          <w:szCs w:val="28"/>
          <w:lang w:eastAsia="ru-RU"/>
        </w:rPr>
        <w:t>ритории).</w:t>
      </w:r>
    </w:p>
    <w:p w:rsidR="006A2056" w:rsidRPr="003B3C1A" w:rsidRDefault="006A2056" w:rsidP="00C269B3">
      <w:pPr>
        <w:suppressAutoHyphens w:val="0"/>
        <w:autoSpaceDE w:val="0"/>
        <w:autoSpaceDN w:val="0"/>
        <w:adjustRightInd w:val="0"/>
        <w:ind w:firstLine="709"/>
        <w:jc w:val="both"/>
        <w:rPr>
          <w:rFonts w:eastAsia="Calibri"/>
          <w:sz w:val="28"/>
          <w:szCs w:val="28"/>
          <w:lang w:eastAsia="ru-RU"/>
        </w:rPr>
      </w:pPr>
      <w:r w:rsidRPr="003B3C1A">
        <w:rPr>
          <w:rFonts w:eastAsia="Calibri"/>
          <w:sz w:val="28"/>
          <w:szCs w:val="28"/>
          <w:lang w:eastAsia="ru-RU"/>
        </w:rPr>
        <w:t>27. Решение схода граждан считается принятым, если за него проголос</w:t>
      </w:r>
      <w:r w:rsidRPr="003B3C1A">
        <w:rPr>
          <w:rFonts w:eastAsia="Calibri"/>
          <w:sz w:val="28"/>
          <w:szCs w:val="28"/>
          <w:lang w:eastAsia="ru-RU"/>
        </w:rPr>
        <w:t>о</w:t>
      </w:r>
      <w:r w:rsidRPr="003B3C1A">
        <w:rPr>
          <w:rFonts w:eastAsia="Calibri"/>
          <w:sz w:val="28"/>
          <w:szCs w:val="28"/>
          <w:lang w:eastAsia="ru-RU"/>
        </w:rPr>
        <w:t>вало более половины участников схода граждан.</w:t>
      </w:r>
    </w:p>
    <w:p w:rsidR="006A2056" w:rsidRPr="003B3C1A" w:rsidRDefault="006A2056" w:rsidP="00C269B3">
      <w:pPr>
        <w:pStyle w:val="Default"/>
        <w:widowControl w:val="0"/>
        <w:ind w:firstLine="709"/>
        <w:jc w:val="both"/>
        <w:rPr>
          <w:rFonts w:ascii="Times New Roman" w:hAnsi="Times New Roman" w:cs="Times New Roman"/>
          <w:i/>
          <w:iCs/>
          <w:sz w:val="28"/>
          <w:szCs w:val="28"/>
        </w:rPr>
      </w:pPr>
      <w:r w:rsidRPr="003B3C1A">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3B3C1A">
        <w:rPr>
          <w:rFonts w:ascii="Times New Roman" w:eastAsia="Calibri" w:hAnsi="Times New Roman" w:cs="Times New Roman"/>
          <w:sz w:val="28"/>
          <w:szCs w:val="28"/>
          <w:lang w:eastAsia="ru-RU"/>
        </w:rPr>
        <w:t>населенного пункта (части территории населенного пункта)</w:t>
      </w:r>
      <w:r w:rsidRPr="003B3C1A">
        <w:rPr>
          <w:rFonts w:ascii="Times New Roman" w:hAnsi="Times New Roman" w:cs="Times New Roman"/>
          <w:i/>
          <w:iCs/>
          <w:sz w:val="28"/>
          <w:szCs w:val="28"/>
        </w:rPr>
        <w:t xml:space="preserve">. </w:t>
      </w:r>
    </w:p>
    <w:p w:rsidR="006A2056" w:rsidRPr="003B3C1A" w:rsidRDefault="006A2056" w:rsidP="00C269B3">
      <w:pPr>
        <w:suppressAutoHyphens w:val="0"/>
        <w:autoSpaceDE w:val="0"/>
        <w:autoSpaceDN w:val="0"/>
        <w:adjustRightInd w:val="0"/>
        <w:ind w:firstLine="709"/>
        <w:jc w:val="both"/>
        <w:rPr>
          <w:rFonts w:eastAsia="Calibri"/>
          <w:sz w:val="28"/>
          <w:szCs w:val="28"/>
          <w:lang w:eastAsia="ru-RU"/>
        </w:rPr>
      </w:pPr>
      <w:r w:rsidRPr="003B3C1A">
        <w:rPr>
          <w:rFonts w:eastAsia="Calibri"/>
          <w:sz w:val="28"/>
          <w:szCs w:val="28"/>
          <w:lang w:eastAsia="ru-RU"/>
        </w:rPr>
        <w:t xml:space="preserve">В решении схода граждан указывается дата и место проведения схода граждан, </w:t>
      </w:r>
      <w:r w:rsidRPr="003B3C1A">
        <w:rPr>
          <w:rFonts w:eastAsia="Calibri"/>
          <w:color w:val="000000"/>
          <w:sz w:val="28"/>
          <w:szCs w:val="28"/>
          <w:lang w:eastAsia="ru-RU"/>
        </w:rPr>
        <w:t>вопрос, рассмотренный на сходе граждан,</w:t>
      </w:r>
      <w:r w:rsidRPr="003B3C1A">
        <w:rPr>
          <w:rFonts w:eastAsia="Calibri"/>
          <w:sz w:val="28"/>
          <w:szCs w:val="28"/>
          <w:lang w:eastAsia="ru-RU"/>
        </w:rPr>
        <w:t xml:space="preserve"> общее число граждан, пр</w:t>
      </w:r>
      <w:r w:rsidRPr="003B3C1A">
        <w:rPr>
          <w:rFonts w:eastAsia="Calibri"/>
          <w:sz w:val="28"/>
          <w:szCs w:val="28"/>
          <w:lang w:eastAsia="ru-RU"/>
        </w:rPr>
        <w:t>о</w:t>
      </w:r>
      <w:r w:rsidRPr="003B3C1A">
        <w:rPr>
          <w:rFonts w:eastAsia="Calibri"/>
          <w:sz w:val="28"/>
          <w:szCs w:val="28"/>
          <w:lang w:eastAsia="ru-RU"/>
        </w:rPr>
        <w:t>живающих на территории проведения схода граждан и имеющих право прин</w:t>
      </w:r>
      <w:r w:rsidRPr="003B3C1A">
        <w:rPr>
          <w:rFonts w:eastAsia="Calibri"/>
          <w:sz w:val="28"/>
          <w:szCs w:val="28"/>
          <w:lang w:eastAsia="ru-RU"/>
        </w:rPr>
        <w:t>и</w:t>
      </w:r>
      <w:r w:rsidRPr="003B3C1A">
        <w:rPr>
          <w:rFonts w:eastAsia="Calibri"/>
          <w:sz w:val="28"/>
          <w:szCs w:val="28"/>
          <w:lang w:eastAsia="ru-RU"/>
        </w:rPr>
        <w:t xml:space="preserve">мать участие в сходе граждан, </w:t>
      </w:r>
      <w:r w:rsidRPr="003B3C1A">
        <w:rPr>
          <w:rFonts w:eastAsia="Calibri"/>
          <w:color w:val="000000" w:themeColor="text1"/>
          <w:sz w:val="28"/>
          <w:szCs w:val="28"/>
          <w:lang w:eastAsia="ru-RU"/>
        </w:rPr>
        <w:t xml:space="preserve">количество проголосовавших, </w:t>
      </w:r>
      <w:r w:rsidRPr="003B3C1A">
        <w:rPr>
          <w:rFonts w:eastAsia="Calibri"/>
          <w:sz w:val="28"/>
          <w:szCs w:val="28"/>
          <w:lang w:eastAsia="ru-RU"/>
        </w:rPr>
        <w:t>результаты голос</w:t>
      </w:r>
      <w:r w:rsidRPr="003B3C1A">
        <w:rPr>
          <w:rFonts w:eastAsia="Calibri"/>
          <w:sz w:val="28"/>
          <w:szCs w:val="28"/>
          <w:lang w:eastAsia="ru-RU"/>
        </w:rPr>
        <w:t>о</w:t>
      </w:r>
      <w:r w:rsidRPr="003B3C1A">
        <w:rPr>
          <w:rFonts w:eastAsia="Calibri"/>
          <w:sz w:val="28"/>
          <w:szCs w:val="28"/>
          <w:lang w:eastAsia="ru-RU"/>
        </w:rPr>
        <w:t>вания и принятое решение.</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3B3C1A">
        <w:rPr>
          <w:color w:val="000000"/>
          <w:sz w:val="28"/>
          <w:szCs w:val="28"/>
        </w:rPr>
        <w:t>Решения, принятые на сходе граждан, не должны противоречить фед</w:t>
      </w:r>
      <w:r w:rsidRPr="003B3C1A">
        <w:rPr>
          <w:color w:val="000000"/>
          <w:sz w:val="28"/>
          <w:szCs w:val="28"/>
        </w:rPr>
        <w:t>е</w:t>
      </w:r>
      <w:r w:rsidRPr="003B3C1A">
        <w:rPr>
          <w:color w:val="000000"/>
          <w:sz w:val="28"/>
          <w:szCs w:val="28"/>
        </w:rPr>
        <w:t>ральным законам, законам Краснодарского края, настоящему Уставу.</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28. Органы местного самоуправления и должностные лица местного с</w:t>
      </w:r>
      <w:r w:rsidRPr="00F37DAF">
        <w:rPr>
          <w:rFonts w:eastAsia="Calibri"/>
          <w:sz w:val="28"/>
          <w:szCs w:val="28"/>
          <w:lang w:eastAsia="ru-RU"/>
        </w:rPr>
        <w:t>а</w:t>
      </w:r>
      <w:r w:rsidRPr="00F37DAF">
        <w:rPr>
          <w:rFonts w:eastAsia="Calibri"/>
          <w:sz w:val="28"/>
          <w:szCs w:val="28"/>
          <w:lang w:eastAsia="ru-RU"/>
        </w:rPr>
        <w:t xml:space="preserve">моуправления муниципального образования </w:t>
      </w:r>
      <w:r w:rsidR="00C770F6">
        <w:rPr>
          <w:rFonts w:eastAsia="Calibri"/>
          <w:sz w:val="28"/>
          <w:szCs w:val="28"/>
          <w:lang w:eastAsia="ru-RU"/>
        </w:rPr>
        <w:t xml:space="preserve">Щербиновский </w:t>
      </w:r>
      <w:r w:rsidR="00C770F6">
        <w:rPr>
          <w:rFonts w:eastAsia="Calibri"/>
          <w:color w:val="000000"/>
          <w:kern w:val="0"/>
          <w:sz w:val="28"/>
          <w:szCs w:val="28"/>
          <w:lang w:eastAsia="ru-RU"/>
        </w:rPr>
        <w:t>район</w:t>
      </w:r>
      <w:r w:rsidR="00C770F6" w:rsidRPr="00F37DAF">
        <w:rPr>
          <w:rFonts w:eastAsia="Calibri"/>
          <w:sz w:val="28"/>
          <w:szCs w:val="28"/>
          <w:lang w:eastAsia="ru-RU"/>
        </w:rPr>
        <w:t xml:space="preserve"> </w:t>
      </w:r>
      <w:r w:rsidRPr="00F37DAF">
        <w:rPr>
          <w:rFonts w:eastAsia="Calibri"/>
          <w:sz w:val="28"/>
          <w:szCs w:val="28"/>
          <w:lang w:eastAsia="ru-RU"/>
        </w:rPr>
        <w:t>обеспечив</w:t>
      </w:r>
      <w:r w:rsidRPr="00F37DAF">
        <w:rPr>
          <w:rFonts w:eastAsia="Calibri"/>
          <w:sz w:val="28"/>
          <w:szCs w:val="28"/>
          <w:lang w:eastAsia="ru-RU"/>
        </w:rPr>
        <w:t>а</w:t>
      </w:r>
      <w:r w:rsidRPr="00F37DAF">
        <w:rPr>
          <w:rFonts w:eastAsia="Calibri"/>
          <w:sz w:val="28"/>
          <w:szCs w:val="28"/>
          <w:lang w:eastAsia="ru-RU"/>
        </w:rPr>
        <w:t>ют исполнение решений, принятых на сходе граждан, в соответствии с разгр</w:t>
      </w:r>
      <w:r w:rsidRPr="00F37DAF">
        <w:rPr>
          <w:rFonts w:eastAsia="Calibri"/>
          <w:sz w:val="28"/>
          <w:szCs w:val="28"/>
          <w:lang w:eastAsia="ru-RU"/>
        </w:rPr>
        <w:t>а</w:t>
      </w:r>
      <w:r w:rsidRPr="00F37DAF">
        <w:rPr>
          <w:rFonts w:eastAsia="Calibri"/>
          <w:sz w:val="28"/>
          <w:szCs w:val="28"/>
          <w:lang w:eastAsia="ru-RU"/>
        </w:rPr>
        <w:t>ничением полномочий между ними, определенным Уставом муниципального образования</w:t>
      </w:r>
      <w:r w:rsidR="00860680">
        <w:rPr>
          <w:rFonts w:eastAsia="Calibri"/>
          <w:sz w:val="28"/>
          <w:szCs w:val="28"/>
          <w:lang w:eastAsia="ru-RU"/>
        </w:rPr>
        <w:t xml:space="preserve"> </w:t>
      </w:r>
      <w:r w:rsidR="00C770F6">
        <w:rPr>
          <w:rFonts w:eastAsia="Calibri"/>
          <w:sz w:val="28"/>
          <w:szCs w:val="28"/>
          <w:lang w:eastAsia="ru-RU"/>
        </w:rPr>
        <w:t xml:space="preserve">Щербиновский </w:t>
      </w:r>
      <w:r w:rsidR="00C770F6">
        <w:rPr>
          <w:rFonts w:eastAsia="Calibri"/>
          <w:color w:val="000000"/>
          <w:kern w:val="0"/>
          <w:sz w:val="28"/>
          <w:szCs w:val="28"/>
          <w:lang w:eastAsia="ru-RU"/>
        </w:rPr>
        <w:t>район</w:t>
      </w:r>
      <w:r w:rsidRPr="00F37DAF">
        <w:rPr>
          <w:rFonts w:eastAsia="Calibri"/>
          <w:sz w:val="28"/>
          <w:szCs w:val="28"/>
          <w:lang w:eastAsia="ru-RU"/>
        </w:rPr>
        <w:t>.</w:t>
      </w:r>
    </w:p>
    <w:p w:rsidR="006A2056"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29. Решения, принятые на сходе граждан, подлежат официальному опу</w:t>
      </w:r>
      <w:r w:rsidRPr="00F37DAF">
        <w:rPr>
          <w:rFonts w:eastAsia="Calibri"/>
          <w:sz w:val="28"/>
          <w:szCs w:val="28"/>
          <w:lang w:eastAsia="ru-RU"/>
        </w:rPr>
        <w:t>б</w:t>
      </w:r>
      <w:r w:rsidRPr="00F37DAF">
        <w:rPr>
          <w:rFonts w:eastAsia="Calibri"/>
          <w:sz w:val="28"/>
          <w:szCs w:val="28"/>
          <w:lang w:eastAsia="ru-RU"/>
        </w:rPr>
        <w:t>ликованию.</w:t>
      </w:r>
    </w:p>
    <w:p w:rsidR="00312CB0" w:rsidRDefault="00312CB0" w:rsidP="00C269B3">
      <w:pPr>
        <w:suppressAutoHyphens w:val="0"/>
        <w:autoSpaceDE w:val="0"/>
        <w:autoSpaceDN w:val="0"/>
        <w:adjustRightInd w:val="0"/>
        <w:ind w:firstLine="709"/>
        <w:jc w:val="both"/>
        <w:rPr>
          <w:rFonts w:eastAsia="Calibri"/>
          <w:sz w:val="28"/>
          <w:szCs w:val="28"/>
          <w:lang w:eastAsia="ru-RU"/>
        </w:rPr>
      </w:pPr>
    </w:p>
    <w:p w:rsidR="006A2056" w:rsidRPr="003D65A7" w:rsidRDefault="001C22C7" w:rsidP="00C269B3">
      <w:pPr>
        <w:pStyle w:val="4"/>
        <w:keepNext w:val="0"/>
        <w:tabs>
          <w:tab w:val="clear" w:pos="864"/>
        </w:tabs>
        <w:suppressAutoHyphens w:val="0"/>
        <w:ind w:left="0" w:firstLine="709"/>
        <w:rPr>
          <w:rFonts w:ascii="Times New Roman" w:hAnsi="Times New Roman"/>
          <w:sz w:val="28"/>
          <w:szCs w:val="28"/>
        </w:rPr>
      </w:pPr>
      <w:r>
        <w:rPr>
          <w:rFonts w:ascii="Times New Roman" w:hAnsi="Times New Roman"/>
          <w:sz w:val="28"/>
          <w:szCs w:val="28"/>
        </w:rPr>
        <w:t>Статья 46</w:t>
      </w:r>
      <w:r w:rsidR="006A2056" w:rsidRPr="003D65A7">
        <w:rPr>
          <w:rFonts w:ascii="Times New Roman" w:hAnsi="Times New Roman"/>
          <w:sz w:val="28"/>
          <w:szCs w:val="28"/>
        </w:rPr>
        <w:t>.Опрос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 </w:t>
      </w:r>
      <w:proofErr w:type="gramStart"/>
      <w:r w:rsidRPr="00F37DAF">
        <w:rPr>
          <w:rFonts w:eastAsia="Calibri"/>
          <w:sz w:val="28"/>
          <w:szCs w:val="28"/>
          <w:lang w:eastAsia="ru-RU"/>
        </w:rPr>
        <w:t>Опрос граждан может проводиться на всей территории муниципальн</w:t>
      </w:r>
      <w:r w:rsidRPr="00F37DAF">
        <w:rPr>
          <w:rFonts w:eastAsia="Calibri"/>
          <w:sz w:val="28"/>
          <w:szCs w:val="28"/>
          <w:lang w:eastAsia="ru-RU"/>
        </w:rPr>
        <w:t>о</w:t>
      </w:r>
      <w:r w:rsidRPr="00F37DAF">
        <w:rPr>
          <w:rFonts w:eastAsia="Calibri"/>
          <w:sz w:val="28"/>
          <w:szCs w:val="28"/>
          <w:lang w:eastAsia="ru-RU"/>
        </w:rPr>
        <w:t xml:space="preserve">го образования </w:t>
      </w:r>
      <w:r w:rsidR="007A7F73">
        <w:rPr>
          <w:rFonts w:eastAsia="Calibri"/>
          <w:sz w:val="28"/>
          <w:szCs w:val="28"/>
          <w:lang w:eastAsia="ru-RU"/>
        </w:rPr>
        <w:t xml:space="preserve">Щербиновский </w:t>
      </w:r>
      <w:r w:rsidR="007A7F73">
        <w:rPr>
          <w:rFonts w:eastAsia="Calibri"/>
          <w:color w:val="000000"/>
          <w:kern w:val="0"/>
          <w:sz w:val="28"/>
          <w:szCs w:val="28"/>
          <w:lang w:eastAsia="ru-RU"/>
        </w:rPr>
        <w:t>район</w:t>
      </w:r>
      <w:r w:rsidR="007A7F73" w:rsidRPr="00F37DAF">
        <w:rPr>
          <w:rFonts w:eastAsia="Calibri"/>
          <w:sz w:val="28"/>
          <w:szCs w:val="28"/>
          <w:lang w:eastAsia="ru-RU"/>
        </w:rPr>
        <w:t xml:space="preserve"> </w:t>
      </w:r>
      <w:r w:rsidRPr="00F37DAF">
        <w:rPr>
          <w:rFonts w:eastAsia="Calibri"/>
          <w:sz w:val="28"/>
          <w:szCs w:val="28"/>
          <w:lang w:eastAsia="ru-RU"/>
        </w:rPr>
        <w:t>или на части его территории для выявл</w:t>
      </w:r>
      <w:r w:rsidRPr="00F37DAF">
        <w:rPr>
          <w:rFonts w:eastAsia="Calibri"/>
          <w:sz w:val="28"/>
          <w:szCs w:val="28"/>
          <w:lang w:eastAsia="ru-RU"/>
        </w:rPr>
        <w:t>е</w:t>
      </w:r>
      <w:r w:rsidRPr="00F37DAF">
        <w:rPr>
          <w:rFonts w:eastAsia="Calibri"/>
          <w:sz w:val="28"/>
          <w:szCs w:val="28"/>
          <w:lang w:eastAsia="ru-RU"/>
        </w:rPr>
        <w:t>ния мнения населения при принятии решений органами местного самоуправл</w:t>
      </w:r>
      <w:r w:rsidRPr="00F37DAF">
        <w:rPr>
          <w:rFonts w:eastAsia="Calibri"/>
          <w:sz w:val="28"/>
          <w:szCs w:val="28"/>
          <w:lang w:eastAsia="ru-RU"/>
        </w:rPr>
        <w:t>е</w:t>
      </w:r>
      <w:r w:rsidRPr="00F37DAF">
        <w:rPr>
          <w:rFonts w:eastAsia="Calibri"/>
          <w:sz w:val="28"/>
          <w:szCs w:val="28"/>
          <w:lang w:eastAsia="ru-RU"/>
        </w:rPr>
        <w:t xml:space="preserve">ния и должностными лицами местного самоуправления в части осуществления полномочий по решению вопросов </w:t>
      </w:r>
      <w:r w:rsidR="004961A7" w:rsidRPr="00736B92">
        <w:rPr>
          <w:sz w:val="28"/>
          <w:szCs w:val="28"/>
          <w:lang w:eastAsia="ru-RU"/>
        </w:rPr>
        <w:t>непосредственного обеспечения жизнеде</w:t>
      </w:r>
      <w:r w:rsidR="004961A7" w:rsidRPr="00736B92">
        <w:rPr>
          <w:sz w:val="28"/>
          <w:szCs w:val="28"/>
          <w:lang w:eastAsia="ru-RU"/>
        </w:rPr>
        <w:t>я</w:t>
      </w:r>
      <w:r w:rsidR="004961A7" w:rsidRPr="00736B92">
        <w:rPr>
          <w:sz w:val="28"/>
          <w:szCs w:val="28"/>
          <w:lang w:eastAsia="ru-RU"/>
        </w:rPr>
        <w:t>тельности населения</w:t>
      </w:r>
      <w:r w:rsidRPr="00F37DAF">
        <w:rPr>
          <w:rFonts w:eastAsia="Calibri"/>
          <w:sz w:val="28"/>
          <w:szCs w:val="28"/>
          <w:lang w:eastAsia="ru-RU"/>
        </w:rPr>
        <w:t xml:space="preserve">, а также органами государственной власти Краснодарского края в части осуществления полномочий по решению вопросов установления </w:t>
      </w:r>
      <w:r w:rsidRPr="00F37DAF">
        <w:rPr>
          <w:rFonts w:eastAsia="Calibri"/>
          <w:sz w:val="28"/>
          <w:szCs w:val="28"/>
          <w:lang w:eastAsia="ru-RU"/>
        </w:rPr>
        <w:lastRenderedPageBreak/>
        <w:t>общих принципов организации</w:t>
      </w:r>
      <w:proofErr w:type="gramEnd"/>
      <w:r w:rsidRPr="00F37DAF">
        <w:rPr>
          <w:rFonts w:eastAsia="Calibri"/>
          <w:sz w:val="28"/>
          <w:szCs w:val="28"/>
          <w:lang w:eastAsia="ru-RU"/>
        </w:rPr>
        <w:t xml:space="preserve"> местного самоуправления.</w:t>
      </w:r>
    </w:p>
    <w:p w:rsidR="006A2056" w:rsidRPr="00F37DAF" w:rsidRDefault="006A2056" w:rsidP="00C269B3">
      <w:pPr>
        <w:pStyle w:val="211"/>
        <w:suppressAutoHyphens w:val="0"/>
        <w:ind w:firstLine="709"/>
        <w:jc w:val="both"/>
      </w:pPr>
      <w:r w:rsidRPr="00F37DAF">
        <w:t xml:space="preserve">2. Результаты опроса </w:t>
      </w:r>
      <w:r w:rsidR="006971F3">
        <w:t xml:space="preserve">граждан </w:t>
      </w:r>
      <w:r w:rsidRPr="00F37DAF">
        <w:t>носят рекомендательный характер.</w:t>
      </w:r>
    </w:p>
    <w:p w:rsidR="006A2056" w:rsidRPr="00F37DAF" w:rsidRDefault="006A2056" w:rsidP="00C269B3">
      <w:pPr>
        <w:pStyle w:val="211"/>
        <w:tabs>
          <w:tab w:val="left" w:pos="0"/>
        </w:tabs>
        <w:suppressAutoHyphens w:val="0"/>
        <w:ind w:firstLine="709"/>
        <w:jc w:val="both"/>
      </w:pPr>
      <w:r w:rsidRPr="00F37DAF">
        <w:t xml:space="preserve">3. В опросе граждан имеют право участвовать жители муниципального образования </w:t>
      </w:r>
      <w:r w:rsidR="007A7F73">
        <w:rPr>
          <w:rFonts w:eastAsia="Calibri"/>
          <w:szCs w:val="28"/>
          <w:lang w:eastAsia="ru-RU"/>
        </w:rPr>
        <w:t xml:space="preserve">Щербиновский </w:t>
      </w:r>
      <w:r w:rsidR="007A7F73">
        <w:rPr>
          <w:rFonts w:eastAsia="Calibri"/>
          <w:color w:val="000000"/>
          <w:kern w:val="0"/>
          <w:szCs w:val="28"/>
          <w:lang w:eastAsia="ru-RU"/>
        </w:rPr>
        <w:t>район</w:t>
      </w:r>
      <w:r w:rsidRPr="00F37DAF">
        <w:t>, обладающие избирательным правом.</w:t>
      </w:r>
    </w:p>
    <w:p w:rsidR="006A2056" w:rsidRPr="00F37DAF" w:rsidRDefault="006A2056"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Pr>
          <w:sz w:val="28"/>
          <w:szCs w:val="28"/>
        </w:rPr>
        <w:t>муниципального образов</w:t>
      </w:r>
      <w:r w:rsidR="005B1D78">
        <w:rPr>
          <w:sz w:val="28"/>
          <w:szCs w:val="28"/>
        </w:rPr>
        <w:t>а</w:t>
      </w:r>
      <w:r w:rsidR="005B1D78">
        <w:rPr>
          <w:sz w:val="28"/>
          <w:szCs w:val="28"/>
        </w:rPr>
        <w:t>ния</w:t>
      </w:r>
      <w:r w:rsidR="007A7F73">
        <w:rPr>
          <w:sz w:val="28"/>
          <w:szCs w:val="28"/>
        </w:rPr>
        <w:t xml:space="preserve"> </w:t>
      </w:r>
      <w:r w:rsidR="007A7F73">
        <w:rPr>
          <w:rFonts w:eastAsia="Calibri"/>
          <w:sz w:val="28"/>
          <w:szCs w:val="28"/>
          <w:lang w:eastAsia="ru-RU"/>
        </w:rPr>
        <w:t xml:space="preserve">Щербиновский </w:t>
      </w:r>
      <w:r w:rsidR="007A7F73">
        <w:rPr>
          <w:rFonts w:eastAsia="Calibri"/>
          <w:color w:val="000000"/>
          <w:kern w:val="0"/>
          <w:sz w:val="28"/>
          <w:szCs w:val="28"/>
          <w:lang w:eastAsia="ru-RU"/>
        </w:rPr>
        <w:t>район</w:t>
      </w:r>
      <w:r w:rsidR="007A7F73" w:rsidRPr="00F37DAF">
        <w:rPr>
          <w:rFonts w:eastAsia="Calibri"/>
          <w:sz w:val="28"/>
          <w:szCs w:val="28"/>
          <w:lang w:eastAsia="ru-RU"/>
        </w:rPr>
        <w:t xml:space="preserve"> </w:t>
      </w:r>
      <w:r w:rsidRPr="00F37DAF">
        <w:rPr>
          <w:rFonts w:eastAsia="Calibri"/>
          <w:sz w:val="28"/>
          <w:szCs w:val="28"/>
        </w:rPr>
        <w:t>или его части, в которых предлагается реализовать инициативный проект, достигшие восемнадцатилетнего возраста.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4. Опрос граждан проводится по инициативе:</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 Совета, главы </w:t>
      </w:r>
      <w:r w:rsidR="005B1D78">
        <w:rPr>
          <w:rFonts w:eastAsia="Calibri"/>
          <w:sz w:val="28"/>
          <w:szCs w:val="28"/>
          <w:lang w:eastAsia="ru-RU"/>
        </w:rPr>
        <w:t>района;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 органов государственной власти Краснодарского края;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3) жителей муниципального образования </w:t>
      </w:r>
      <w:r w:rsidR="007A7F73">
        <w:rPr>
          <w:rFonts w:eastAsia="Calibri"/>
          <w:sz w:val="28"/>
          <w:szCs w:val="28"/>
          <w:lang w:eastAsia="ru-RU"/>
        </w:rPr>
        <w:t xml:space="preserve">Щербиновский </w:t>
      </w:r>
      <w:r w:rsidR="007A7F73">
        <w:rPr>
          <w:rFonts w:eastAsia="Calibri"/>
          <w:color w:val="000000"/>
          <w:kern w:val="0"/>
          <w:sz w:val="28"/>
          <w:szCs w:val="28"/>
          <w:lang w:eastAsia="ru-RU"/>
        </w:rPr>
        <w:t>район</w:t>
      </w:r>
      <w:r w:rsidR="007A7F73" w:rsidRPr="00F37DAF">
        <w:rPr>
          <w:rFonts w:eastAsia="Calibri"/>
          <w:sz w:val="28"/>
          <w:szCs w:val="28"/>
          <w:lang w:eastAsia="ru-RU"/>
        </w:rPr>
        <w:t xml:space="preserve"> </w:t>
      </w:r>
      <w:r w:rsidRPr="00F37DAF">
        <w:rPr>
          <w:rFonts w:eastAsia="Calibri"/>
          <w:sz w:val="28"/>
          <w:szCs w:val="28"/>
          <w:lang w:eastAsia="ru-RU"/>
        </w:rPr>
        <w:t>или его части, в которых предлагается реализовать инициативный проект, - для выявл</w:t>
      </w:r>
      <w:r w:rsidRPr="00F37DAF">
        <w:rPr>
          <w:rFonts w:eastAsia="Calibri"/>
          <w:sz w:val="28"/>
          <w:szCs w:val="28"/>
          <w:lang w:eastAsia="ru-RU"/>
        </w:rPr>
        <w:t>е</w:t>
      </w:r>
      <w:r w:rsidRPr="00F37DAF">
        <w:rPr>
          <w:rFonts w:eastAsia="Calibri"/>
          <w:sz w:val="28"/>
          <w:szCs w:val="28"/>
          <w:lang w:eastAsia="ru-RU"/>
        </w:rPr>
        <w:t>ния мнения граждан о поддержке данного инициативного проекта.</w:t>
      </w:r>
    </w:p>
    <w:p w:rsidR="006A2056" w:rsidRPr="00F37DAF" w:rsidRDefault="006A2056" w:rsidP="00C269B3">
      <w:pPr>
        <w:pStyle w:val="211"/>
        <w:suppressAutoHyphens w:val="0"/>
        <w:ind w:firstLine="709"/>
        <w:jc w:val="both"/>
      </w:pPr>
      <w:r w:rsidRPr="00F37DAF">
        <w:t>5. Порядок назначения и проведения опроса граждан определяется норм</w:t>
      </w:r>
      <w:r w:rsidRPr="00F37DAF">
        <w:t>а</w:t>
      </w:r>
      <w:r w:rsidRPr="00F37DAF">
        <w:t>тивным правовым актом Совета</w:t>
      </w:r>
      <w:r w:rsidRPr="00F37DAF">
        <w:rPr>
          <w:bCs/>
        </w:rPr>
        <w:t xml:space="preserve"> в соответствии с законом Краснодарского края</w:t>
      </w:r>
      <w:r w:rsidRPr="00F37DAF">
        <w:t>.</w:t>
      </w:r>
    </w:p>
    <w:p w:rsidR="006A2056" w:rsidRPr="00F37DAF" w:rsidRDefault="006A2056" w:rsidP="00C269B3">
      <w:pPr>
        <w:suppressAutoHyphens w:val="0"/>
        <w:autoSpaceDE w:val="0"/>
        <w:autoSpaceDN w:val="0"/>
        <w:adjustRightInd w:val="0"/>
        <w:ind w:firstLine="709"/>
        <w:jc w:val="both"/>
        <w:rPr>
          <w:sz w:val="28"/>
          <w:szCs w:val="28"/>
        </w:rPr>
      </w:pPr>
      <w:r w:rsidRPr="00F37DAF">
        <w:rPr>
          <w:sz w:val="28"/>
          <w:szCs w:val="28"/>
        </w:rPr>
        <w:t>6. Решение о назначении опроса граждан принимается Советом</w:t>
      </w:r>
      <w:r w:rsidR="00093DCA">
        <w:rPr>
          <w:sz w:val="28"/>
          <w:szCs w:val="28"/>
        </w:rPr>
        <w:t xml:space="preserve"> </w:t>
      </w:r>
      <w:r w:rsidRPr="00F37DAF">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F37DAF">
        <w:rPr>
          <w:sz w:val="28"/>
          <w:szCs w:val="28"/>
        </w:rPr>
        <w:t xml:space="preserve">. </w:t>
      </w:r>
    </w:p>
    <w:p w:rsidR="006A2056" w:rsidRPr="00F37DAF" w:rsidRDefault="006A2056"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 xml:space="preserve">Для проведения опроса граждан может использоваться официальный сайт </w:t>
      </w:r>
      <w:r w:rsidRPr="00F37DAF">
        <w:rPr>
          <w:color w:val="000000"/>
          <w:sz w:val="28"/>
          <w:szCs w:val="28"/>
        </w:rPr>
        <w:t xml:space="preserve">муниципального образования </w:t>
      </w:r>
      <w:r w:rsidR="00093DCA">
        <w:rPr>
          <w:rFonts w:eastAsia="Calibri"/>
          <w:sz w:val="28"/>
          <w:szCs w:val="28"/>
          <w:lang w:eastAsia="ru-RU"/>
        </w:rPr>
        <w:t xml:space="preserve">Щербиновский </w:t>
      </w:r>
      <w:r w:rsidR="00093DCA">
        <w:rPr>
          <w:rFonts w:eastAsia="Calibri"/>
          <w:color w:val="000000"/>
          <w:kern w:val="0"/>
          <w:sz w:val="28"/>
          <w:szCs w:val="28"/>
          <w:lang w:eastAsia="ru-RU"/>
        </w:rPr>
        <w:t>район</w:t>
      </w:r>
      <w:r w:rsidR="00093DCA" w:rsidRPr="00F37DAF">
        <w:rPr>
          <w:rFonts w:eastAsia="Calibri"/>
          <w:sz w:val="28"/>
          <w:szCs w:val="28"/>
          <w:lang w:eastAsia="ru-RU"/>
        </w:rPr>
        <w:t xml:space="preserve"> </w:t>
      </w:r>
      <w:r w:rsidRPr="00F37DAF">
        <w:rPr>
          <w:rFonts w:eastAsia="Calibri"/>
          <w:sz w:val="28"/>
          <w:szCs w:val="28"/>
        </w:rPr>
        <w:t xml:space="preserve">в информационно-телекоммуникационной сети </w:t>
      </w:r>
      <w:r w:rsidR="00D911F6">
        <w:rPr>
          <w:rFonts w:eastAsia="Calibri"/>
          <w:sz w:val="28"/>
          <w:szCs w:val="28"/>
        </w:rPr>
        <w:t>«</w:t>
      </w:r>
      <w:r w:rsidRPr="00F37DAF">
        <w:rPr>
          <w:rFonts w:eastAsia="Calibri"/>
          <w:sz w:val="28"/>
          <w:szCs w:val="28"/>
        </w:rPr>
        <w:t>Интернет</w:t>
      </w:r>
      <w:r w:rsidR="00D911F6">
        <w:rPr>
          <w:rFonts w:eastAsia="Calibri"/>
          <w:sz w:val="28"/>
          <w:szCs w:val="28"/>
        </w:rPr>
        <w:t>»</w:t>
      </w:r>
      <w:r w:rsidRPr="00F37DAF">
        <w:rPr>
          <w:rFonts w:eastAsia="Calibri"/>
          <w:sz w:val="28"/>
          <w:szCs w:val="28"/>
        </w:rPr>
        <w:t xml:space="preserve">. </w:t>
      </w:r>
    </w:p>
    <w:p w:rsidR="006A2056" w:rsidRPr="00F37DAF" w:rsidRDefault="006A2056" w:rsidP="00C269B3">
      <w:pPr>
        <w:suppressAutoHyphens w:val="0"/>
        <w:autoSpaceDE w:val="0"/>
        <w:autoSpaceDN w:val="0"/>
        <w:adjustRightInd w:val="0"/>
        <w:ind w:firstLine="709"/>
        <w:jc w:val="both"/>
        <w:rPr>
          <w:sz w:val="28"/>
          <w:szCs w:val="28"/>
        </w:rPr>
      </w:pPr>
      <w:r w:rsidRPr="00F37DAF">
        <w:rPr>
          <w:sz w:val="28"/>
          <w:szCs w:val="28"/>
        </w:rPr>
        <w:t>В решении Совета о назначении опроса граждан устанавливаются:</w:t>
      </w:r>
    </w:p>
    <w:p w:rsidR="006A2056" w:rsidRPr="00F37DAF" w:rsidRDefault="006A2056"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1) дата и сроки проведения опроса</w:t>
      </w:r>
      <w:r w:rsidR="006971F3">
        <w:rPr>
          <w:rFonts w:ascii="Times New Roman" w:hAnsi="Times New Roman" w:cs="Times New Roman"/>
          <w:sz w:val="28"/>
          <w:szCs w:val="28"/>
        </w:rPr>
        <w:t xml:space="preserve"> граждан</w:t>
      </w:r>
      <w:r w:rsidRPr="00F37DAF">
        <w:rPr>
          <w:rFonts w:ascii="Times New Roman" w:hAnsi="Times New Roman" w:cs="Times New Roman"/>
          <w:sz w:val="28"/>
          <w:szCs w:val="28"/>
        </w:rPr>
        <w:t>;</w:t>
      </w:r>
    </w:p>
    <w:p w:rsidR="006A2056" w:rsidRPr="00F37DAF" w:rsidRDefault="006A2056"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2) формулировка вопроса (вопросов), предлагаемого (предлагаемых) при проведении опроса</w:t>
      </w:r>
      <w:r w:rsidR="006971F3">
        <w:rPr>
          <w:rFonts w:ascii="Times New Roman" w:hAnsi="Times New Roman" w:cs="Times New Roman"/>
          <w:sz w:val="28"/>
          <w:szCs w:val="28"/>
        </w:rPr>
        <w:t xml:space="preserve"> граждан</w:t>
      </w:r>
      <w:r w:rsidRPr="00F37DAF">
        <w:rPr>
          <w:rFonts w:ascii="Times New Roman" w:hAnsi="Times New Roman" w:cs="Times New Roman"/>
          <w:sz w:val="28"/>
          <w:szCs w:val="28"/>
        </w:rPr>
        <w:t>;</w:t>
      </w:r>
    </w:p>
    <w:p w:rsidR="006A2056" w:rsidRPr="00F37DAF" w:rsidRDefault="006A2056"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3) методика проведения опроса</w:t>
      </w:r>
      <w:r w:rsidR="006971F3">
        <w:rPr>
          <w:rFonts w:ascii="Times New Roman" w:hAnsi="Times New Roman" w:cs="Times New Roman"/>
          <w:sz w:val="28"/>
          <w:szCs w:val="28"/>
        </w:rPr>
        <w:t xml:space="preserve"> граждан</w:t>
      </w:r>
      <w:r w:rsidRPr="00F37DAF">
        <w:rPr>
          <w:rFonts w:ascii="Times New Roman" w:hAnsi="Times New Roman" w:cs="Times New Roman"/>
          <w:sz w:val="28"/>
          <w:szCs w:val="28"/>
        </w:rPr>
        <w:t>;</w:t>
      </w:r>
    </w:p>
    <w:p w:rsidR="006A2056" w:rsidRPr="00F37DAF" w:rsidRDefault="006A2056"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4) форма опросного листа;</w:t>
      </w:r>
    </w:p>
    <w:p w:rsidR="006A2056" w:rsidRPr="00F37DAF" w:rsidRDefault="006A2056"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5) минимальная численность жителей муниципального образования, участвующих в опросе</w:t>
      </w:r>
      <w:r w:rsidR="006971F3">
        <w:rPr>
          <w:rFonts w:ascii="Times New Roman" w:hAnsi="Times New Roman" w:cs="Times New Roman"/>
          <w:sz w:val="28"/>
          <w:szCs w:val="28"/>
        </w:rPr>
        <w:t xml:space="preserve"> граждан</w:t>
      </w:r>
      <w:r w:rsidRPr="00F37DAF">
        <w:rPr>
          <w:rFonts w:ascii="Times New Roman" w:hAnsi="Times New Roman" w:cs="Times New Roman"/>
          <w:sz w:val="28"/>
          <w:szCs w:val="28"/>
        </w:rPr>
        <w:t>;</w:t>
      </w:r>
    </w:p>
    <w:p w:rsidR="006A2056" w:rsidRPr="00F37DAF" w:rsidRDefault="006A2056" w:rsidP="00C269B3">
      <w:pPr>
        <w:suppressAutoHyphens w:val="0"/>
        <w:autoSpaceDE w:val="0"/>
        <w:autoSpaceDN w:val="0"/>
        <w:adjustRightInd w:val="0"/>
        <w:ind w:firstLine="709"/>
        <w:jc w:val="both"/>
        <w:rPr>
          <w:sz w:val="28"/>
          <w:szCs w:val="28"/>
        </w:rPr>
      </w:pPr>
      <w:r w:rsidRPr="00F37DAF">
        <w:rPr>
          <w:rFonts w:eastAsia="Calibri"/>
          <w:sz w:val="28"/>
          <w:szCs w:val="28"/>
        </w:rPr>
        <w:t>6) порядок идентификации участников опроса в случае проведения опр</w:t>
      </w:r>
      <w:r w:rsidRPr="00F37DAF">
        <w:rPr>
          <w:rFonts w:eastAsia="Calibri"/>
          <w:sz w:val="28"/>
          <w:szCs w:val="28"/>
        </w:rPr>
        <w:t>о</w:t>
      </w:r>
      <w:r w:rsidRPr="00F37DAF">
        <w:rPr>
          <w:rFonts w:eastAsia="Calibri"/>
          <w:sz w:val="28"/>
          <w:szCs w:val="28"/>
        </w:rPr>
        <w:t xml:space="preserve">са граждан с использованием официального сайта </w:t>
      </w:r>
      <w:r w:rsidRPr="00F37DAF">
        <w:rPr>
          <w:color w:val="000000"/>
          <w:sz w:val="28"/>
          <w:szCs w:val="28"/>
        </w:rPr>
        <w:t xml:space="preserve">муниципального образования </w:t>
      </w:r>
      <w:r w:rsidR="00093DCA">
        <w:rPr>
          <w:rFonts w:eastAsia="Calibri"/>
          <w:sz w:val="28"/>
          <w:szCs w:val="28"/>
          <w:lang w:eastAsia="ru-RU"/>
        </w:rPr>
        <w:t xml:space="preserve">Щербиновский </w:t>
      </w:r>
      <w:r w:rsidR="00093DCA">
        <w:rPr>
          <w:rFonts w:eastAsia="Calibri"/>
          <w:color w:val="000000"/>
          <w:kern w:val="0"/>
          <w:sz w:val="28"/>
          <w:szCs w:val="28"/>
          <w:lang w:eastAsia="ru-RU"/>
        </w:rPr>
        <w:t>район</w:t>
      </w:r>
      <w:r w:rsidR="00093DCA" w:rsidRPr="00F37DAF">
        <w:rPr>
          <w:rFonts w:eastAsia="Calibri"/>
          <w:sz w:val="28"/>
          <w:szCs w:val="28"/>
          <w:lang w:eastAsia="ru-RU"/>
        </w:rPr>
        <w:t xml:space="preserve"> </w:t>
      </w:r>
      <w:r w:rsidRPr="00F37DAF">
        <w:rPr>
          <w:rFonts w:eastAsia="Calibri"/>
          <w:sz w:val="28"/>
          <w:szCs w:val="28"/>
        </w:rPr>
        <w:t xml:space="preserve">в информационно-телекоммуникационной сети </w:t>
      </w:r>
      <w:r w:rsidR="00D911F6">
        <w:rPr>
          <w:rFonts w:eastAsia="Calibri"/>
          <w:sz w:val="28"/>
          <w:szCs w:val="28"/>
        </w:rPr>
        <w:t>«</w:t>
      </w:r>
      <w:r w:rsidRPr="00F37DAF">
        <w:rPr>
          <w:rFonts w:eastAsia="Calibri"/>
          <w:sz w:val="28"/>
          <w:szCs w:val="28"/>
        </w:rPr>
        <w:t>Инте</w:t>
      </w:r>
      <w:r w:rsidRPr="00F37DAF">
        <w:rPr>
          <w:rFonts w:eastAsia="Calibri"/>
          <w:sz w:val="28"/>
          <w:szCs w:val="28"/>
        </w:rPr>
        <w:t>р</w:t>
      </w:r>
      <w:r w:rsidRPr="00F37DAF">
        <w:rPr>
          <w:rFonts w:eastAsia="Calibri"/>
          <w:sz w:val="28"/>
          <w:szCs w:val="28"/>
        </w:rPr>
        <w:t>нет</w:t>
      </w:r>
      <w:r w:rsidR="00D911F6">
        <w:rPr>
          <w:rFonts w:eastAsia="Calibri"/>
          <w:sz w:val="28"/>
          <w:szCs w:val="28"/>
        </w:rPr>
        <w:t>»</w:t>
      </w:r>
      <w:r w:rsidRPr="00F37DAF">
        <w:rPr>
          <w:rFonts w:eastAsia="Calibri"/>
          <w:sz w:val="28"/>
          <w:szCs w:val="28"/>
        </w:rPr>
        <w:t>.</w:t>
      </w:r>
    </w:p>
    <w:p w:rsidR="006A2056" w:rsidRPr="004C0200" w:rsidRDefault="006A2056" w:rsidP="00C269B3">
      <w:pPr>
        <w:suppressAutoHyphens w:val="0"/>
        <w:autoSpaceDE w:val="0"/>
        <w:autoSpaceDN w:val="0"/>
        <w:adjustRightInd w:val="0"/>
        <w:ind w:firstLine="709"/>
        <w:jc w:val="both"/>
        <w:rPr>
          <w:rFonts w:eastAsia="Calibri"/>
          <w:sz w:val="28"/>
          <w:szCs w:val="28"/>
        </w:rPr>
      </w:pPr>
      <w:r w:rsidRPr="004C0200">
        <w:rPr>
          <w:rFonts w:eastAsia="Calibri"/>
          <w:sz w:val="28"/>
          <w:szCs w:val="28"/>
        </w:rPr>
        <w:t xml:space="preserve">7. Жители муниципального образования </w:t>
      </w:r>
      <w:r w:rsidR="00093DCA">
        <w:rPr>
          <w:rFonts w:eastAsia="Calibri"/>
          <w:sz w:val="28"/>
          <w:szCs w:val="28"/>
        </w:rPr>
        <w:t xml:space="preserve">Щербиновский </w:t>
      </w:r>
      <w:r w:rsidR="00093DCA" w:rsidRPr="004C0200">
        <w:rPr>
          <w:rFonts w:eastAsia="Calibri"/>
          <w:sz w:val="28"/>
          <w:szCs w:val="28"/>
        </w:rPr>
        <w:t>район</w:t>
      </w:r>
      <w:r w:rsidR="00093DCA" w:rsidRPr="00F37DAF">
        <w:rPr>
          <w:rFonts w:eastAsia="Calibri"/>
          <w:sz w:val="28"/>
          <w:szCs w:val="28"/>
        </w:rPr>
        <w:t xml:space="preserve"> </w:t>
      </w:r>
      <w:r w:rsidRPr="004C0200">
        <w:rPr>
          <w:rFonts w:eastAsia="Calibri"/>
          <w:sz w:val="28"/>
          <w:szCs w:val="28"/>
        </w:rPr>
        <w:t>должны быть проинформированы о проведении опроса граждан не менее чем за 10 дней до его проведения.</w:t>
      </w:r>
    </w:p>
    <w:p w:rsidR="006A2056" w:rsidRPr="004C0200" w:rsidRDefault="006A2056" w:rsidP="00C269B3">
      <w:pPr>
        <w:suppressAutoHyphens w:val="0"/>
        <w:autoSpaceDE w:val="0"/>
        <w:autoSpaceDN w:val="0"/>
        <w:adjustRightInd w:val="0"/>
        <w:ind w:firstLine="709"/>
        <w:jc w:val="both"/>
        <w:rPr>
          <w:rFonts w:eastAsia="Calibri"/>
          <w:sz w:val="28"/>
          <w:szCs w:val="28"/>
        </w:rPr>
      </w:pPr>
      <w:r w:rsidRPr="004C0200">
        <w:rPr>
          <w:rFonts w:eastAsia="Calibri"/>
          <w:sz w:val="28"/>
          <w:szCs w:val="28"/>
        </w:rPr>
        <w:t>8. Финансирование мероприятий, связанных с подготовкой и проведением опроса граждан, осуществляется:</w:t>
      </w:r>
    </w:p>
    <w:p w:rsidR="006A2056" w:rsidRPr="00F37DAF" w:rsidRDefault="006A2056" w:rsidP="00C269B3">
      <w:pPr>
        <w:pStyle w:val="211"/>
        <w:suppressAutoHyphens w:val="0"/>
        <w:ind w:firstLine="709"/>
      </w:pPr>
      <w:r w:rsidRPr="00F37DAF">
        <w:t xml:space="preserve">1) за счет средств местного бюджета - при проведении его по инициативе органов местного самоуправления муниципального образования </w:t>
      </w:r>
      <w:r w:rsidR="004C0200">
        <w:rPr>
          <w:rFonts w:eastAsia="Calibri"/>
          <w:szCs w:val="28"/>
          <w:lang w:eastAsia="ru-RU"/>
        </w:rPr>
        <w:t xml:space="preserve">Щербиновский </w:t>
      </w:r>
      <w:r w:rsidR="004C0200">
        <w:rPr>
          <w:rFonts w:eastAsia="Calibri"/>
          <w:color w:val="000000"/>
          <w:kern w:val="0"/>
          <w:szCs w:val="28"/>
          <w:lang w:eastAsia="ru-RU"/>
        </w:rPr>
        <w:t>район</w:t>
      </w:r>
      <w:r w:rsidR="004C0200" w:rsidRPr="00F37DAF">
        <w:rPr>
          <w:rFonts w:eastAsia="Calibri"/>
          <w:szCs w:val="28"/>
          <w:lang w:eastAsia="ru-RU"/>
        </w:rPr>
        <w:t xml:space="preserve"> </w:t>
      </w:r>
      <w:r w:rsidRPr="00F37DAF">
        <w:rPr>
          <w:rFonts w:eastAsia="Calibri"/>
          <w:kern w:val="0"/>
        </w:rPr>
        <w:t xml:space="preserve">или жителей </w:t>
      </w:r>
      <w:r w:rsidRPr="00F37DAF">
        <w:t>мун</w:t>
      </w:r>
      <w:r w:rsidR="005B1D78">
        <w:t>иципального образования</w:t>
      </w:r>
      <w:r w:rsidR="004C0200">
        <w:t xml:space="preserve"> </w:t>
      </w:r>
      <w:r w:rsidR="004C0200">
        <w:rPr>
          <w:rFonts w:eastAsia="Calibri"/>
          <w:szCs w:val="28"/>
          <w:lang w:eastAsia="ru-RU"/>
        </w:rPr>
        <w:t xml:space="preserve">Щербиновский </w:t>
      </w:r>
      <w:r w:rsidR="004C0200">
        <w:rPr>
          <w:rFonts w:eastAsia="Calibri"/>
          <w:color w:val="000000"/>
          <w:kern w:val="0"/>
          <w:szCs w:val="28"/>
          <w:lang w:eastAsia="ru-RU"/>
        </w:rPr>
        <w:t>район</w:t>
      </w:r>
      <w:r w:rsidRPr="00F37DAF">
        <w:t>;</w:t>
      </w:r>
    </w:p>
    <w:p w:rsidR="006A2056" w:rsidRPr="00F37DAF" w:rsidRDefault="006A2056" w:rsidP="00C269B3">
      <w:pPr>
        <w:suppressAutoHyphens w:val="0"/>
        <w:ind w:firstLine="709"/>
        <w:jc w:val="both"/>
        <w:rPr>
          <w:sz w:val="28"/>
          <w:szCs w:val="28"/>
        </w:rPr>
      </w:pPr>
      <w:r w:rsidRPr="00F37DAF">
        <w:rPr>
          <w:sz w:val="28"/>
          <w:szCs w:val="28"/>
        </w:rPr>
        <w:t>2) за счет сре</w:t>
      </w:r>
      <w:proofErr w:type="gramStart"/>
      <w:r w:rsidRPr="00F37DAF">
        <w:rPr>
          <w:sz w:val="28"/>
          <w:szCs w:val="28"/>
        </w:rPr>
        <w:t>дств кр</w:t>
      </w:r>
      <w:proofErr w:type="gramEnd"/>
      <w:r w:rsidRPr="00F37DAF">
        <w:rPr>
          <w:sz w:val="28"/>
          <w:szCs w:val="28"/>
        </w:rPr>
        <w:t>аевого бюджета - при проведении его по инициативе органов государственной власти Краснодарского края.</w:t>
      </w:r>
    </w:p>
    <w:p w:rsidR="006A2056" w:rsidRPr="00F37DAF" w:rsidRDefault="006A2056" w:rsidP="00C269B3">
      <w:pPr>
        <w:suppressAutoHyphens w:val="0"/>
        <w:ind w:firstLine="709"/>
        <w:jc w:val="both"/>
        <w:rPr>
          <w:sz w:val="28"/>
          <w:szCs w:val="28"/>
        </w:rPr>
      </w:pPr>
      <w:r w:rsidRPr="00F37DAF">
        <w:rPr>
          <w:sz w:val="28"/>
          <w:szCs w:val="28"/>
        </w:rPr>
        <w:lastRenderedPageBreak/>
        <w:t xml:space="preserve">9. Результаты опроса </w:t>
      </w:r>
      <w:r w:rsidR="006971F3">
        <w:rPr>
          <w:sz w:val="28"/>
          <w:szCs w:val="28"/>
        </w:rPr>
        <w:t xml:space="preserve">граждан </w:t>
      </w:r>
      <w:r w:rsidRPr="00F37DAF">
        <w:rPr>
          <w:sz w:val="28"/>
          <w:szCs w:val="28"/>
        </w:rPr>
        <w:t>подлежат обнародованию.</w:t>
      </w:r>
    </w:p>
    <w:p w:rsidR="006A2056" w:rsidRDefault="006A2056" w:rsidP="00C269B3">
      <w:pPr>
        <w:suppressAutoHyphens w:val="0"/>
        <w:ind w:firstLine="709"/>
        <w:jc w:val="both"/>
        <w:rPr>
          <w:b/>
          <w:sz w:val="28"/>
          <w:szCs w:val="28"/>
        </w:rPr>
      </w:pPr>
    </w:p>
    <w:p w:rsidR="006A2056" w:rsidRPr="00F37DAF" w:rsidRDefault="001C22C7" w:rsidP="00C269B3">
      <w:pPr>
        <w:suppressAutoHyphens w:val="0"/>
        <w:ind w:firstLine="709"/>
        <w:jc w:val="both"/>
        <w:rPr>
          <w:b/>
          <w:sz w:val="28"/>
          <w:szCs w:val="28"/>
        </w:rPr>
      </w:pPr>
      <w:r>
        <w:rPr>
          <w:b/>
          <w:sz w:val="28"/>
          <w:szCs w:val="28"/>
        </w:rPr>
        <w:t>Статья 47</w:t>
      </w:r>
      <w:r w:rsidR="006A2056" w:rsidRPr="00F37DAF">
        <w:rPr>
          <w:b/>
          <w:sz w:val="28"/>
          <w:szCs w:val="28"/>
        </w:rPr>
        <w:t>. Публичные слушания, общественные обсуждения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1</w:t>
      </w:r>
      <w:r w:rsidR="005D5987">
        <w:rPr>
          <w:rFonts w:eastAsia="Calibri"/>
          <w:sz w:val="28"/>
          <w:szCs w:val="28"/>
          <w:lang w:eastAsia="ru-RU"/>
        </w:rPr>
        <w:t>.</w:t>
      </w:r>
      <w:r w:rsidRPr="00F37DAF">
        <w:rPr>
          <w:rFonts w:eastAsia="Calibri"/>
          <w:sz w:val="28"/>
          <w:szCs w:val="28"/>
          <w:lang w:eastAsia="ru-RU"/>
        </w:rPr>
        <w:t xml:space="preserve"> Публичные слушания могут проводит</w:t>
      </w:r>
      <w:r w:rsidR="00B02B3C">
        <w:rPr>
          <w:rFonts w:eastAsia="Calibri"/>
          <w:sz w:val="28"/>
          <w:szCs w:val="28"/>
          <w:lang w:eastAsia="ru-RU"/>
        </w:rPr>
        <w:t>ьс</w:t>
      </w:r>
      <w:r w:rsidRPr="00F37DAF">
        <w:rPr>
          <w:rFonts w:eastAsia="Calibri"/>
          <w:sz w:val="28"/>
          <w:szCs w:val="28"/>
          <w:lang w:eastAsia="ru-RU"/>
        </w:rPr>
        <w:t>я на всей территории муниц</w:t>
      </w:r>
      <w:r w:rsidRPr="00F37DAF">
        <w:rPr>
          <w:rFonts w:eastAsia="Calibri"/>
          <w:sz w:val="28"/>
          <w:szCs w:val="28"/>
          <w:lang w:eastAsia="ru-RU"/>
        </w:rPr>
        <w:t>и</w:t>
      </w:r>
      <w:r w:rsidRPr="00F37DAF">
        <w:rPr>
          <w:rFonts w:eastAsia="Calibri"/>
          <w:sz w:val="28"/>
          <w:szCs w:val="28"/>
          <w:lang w:eastAsia="ru-RU"/>
        </w:rPr>
        <w:t xml:space="preserve">пального образования </w:t>
      </w:r>
      <w:r w:rsidR="00A861B6">
        <w:rPr>
          <w:rFonts w:eastAsia="Calibri"/>
          <w:sz w:val="28"/>
          <w:szCs w:val="28"/>
          <w:lang w:eastAsia="ru-RU"/>
        </w:rPr>
        <w:t xml:space="preserve">Щербиновский </w:t>
      </w:r>
      <w:r w:rsidR="00A861B6">
        <w:rPr>
          <w:rFonts w:eastAsia="Calibri"/>
          <w:color w:val="000000"/>
          <w:kern w:val="0"/>
          <w:sz w:val="28"/>
          <w:szCs w:val="28"/>
          <w:lang w:eastAsia="ru-RU"/>
        </w:rPr>
        <w:t>район</w:t>
      </w:r>
      <w:r w:rsidR="00A861B6" w:rsidRPr="00F37DAF">
        <w:rPr>
          <w:rFonts w:eastAsia="Calibri"/>
          <w:sz w:val="28"/>
          <w:szCs w:val="28"/>
          <w:lang w:eastAsia="ru-RU"/>
        </w:rPr>
        <w:t xml:space="preserve"> </w:t>
      </w:r>
      <w:r w:rsidRPr="00F37DAF">
        <w:rPr>
          <w:rFonts w:eastAsia="Calibri"/>
          <w:sz w:val="28"/>
          <w:szCs w:val="28"/>
          <w:lang w:eastAsia="ru-RU"/>
        </w:rPr>
        <w:t>для обсуждения с участием жит</w:t>
      </w:r>
      <w:r w:rsidRPr="00F37DAF">
        <w:rPr>
          <w:rFonts w:eastAsia="Calibri"/>
          <w:sz w:val="28"/>
          <w:szCs w:val="28"/>
          <w:lang w:eastAsia="ru-RU"/>
        </w:rPr>
        <w:t>е</w:t>
      </w:r>
      <w:r w:rsidRPr="00F37DAF">
        <w:rPr>
          <w:rFonts w:eastAsia="Calibri"/>
          <w:sz w:val="28"/>
          <w:szCs w:val="28"/>
          <w:lang w:eastAsia="ru-RU"/>
        </w:rPr>
        <w:t xml:space="preserve">лей муниципального образования </w:t>
      </w:r>
      <w:r w:rsidR="00A861B6">
        <w:rPr>
          <w:rFonts w:eastAsia="Calibri"/>
          <w:sz w:val="28"/>
          <w:szCs w:val="28"/>
          <w:lang w:eastAsia="ru-RU"/>
        </w:rPr>
        <w:t xml:space="preserve">Щербиновский </w:t>
      </w:r>
      <w:r w:rsidR="00A861B6">
        <w:rPr>
          <w:rFonts w:eastAsia="Calibri"/>
          <w:color w:val="000000"/>
          <w:kern w:val="0"/>
          <w:sz w:val="28"/>
          <w:szCs w:val="28"/>
          <w:lang w:eastAsia="ru-RU"/>
        </w:rPr>
        <w:t>район</w:t>
      </w:r>
      <w:r w:rsidR="00A861B6" w:rsidRPr="00F37DAF">
        <w:rPr>
          <w:rFonts w:eastAsia="Calibri"/>
          <w:sz w:val="28"/>
          <w:szCs w:val="28"/>
          <w:lang w:eastAsia="ru-RU"/>
        </w:rPr>
        <w:t xml:space="preserve"> </w:t>
      </w:r>
      <w:r w:rsidRPr="00F37DAF">
        <w:rPr>
          <w:rFonts w:eastAsia="Calibri"/>
          <w:sz w:val="28"/>
          <w:szCs w:val="28"/>
          <w:lang w:eastAsia="ru-RU"/>
        </w:rPr>
        <w:t>проектов муниципал</w:t>
      </w:r>
      <w:r w:rsidRPr="00F37DAF">
        <w:rPr>
          <w:rFonts w:eastAsia="Calibri"/>
          <w:sz w:val="28"/>
          <w:szCs w:val="28"/>
          <w:lang w:eastAsia="ru-RU"/>
        </w:rPr>
        <w:t>ь</w:t>
      </w:r>
      <w:r w:rsidRPr="00F37DAF">
        <w:rPr>
          <w:rFonts w:eastAsia="Calibri"/>
          <w:sz w:val="28"/>
          <w:szCs w:val="28"/>
          <w:lang w:eastAsia="ru-RU"/>
        </w:rPr>
        <w:t xml:space="preserve">ных правовых актов по вопросам </w:t>
      </w:r>
      <w:r w:rsidR="004961A7" w:rsidRPr="00736B92">
        <w:rPr>
          <w:sz w:val="28"/>
          <w:szCs w:val="28"/>
          <w:lang w:eastAsia="ru-RU"/>
        </w:rPr>
        <w:t>непосредственного обеспечения жизнеде</w:t>
      </w:r>
      <w:r w:rsidR="004961A7" w:rsidRPr="00736B92">
        <w:rPr>
          <w:sz w:val="28"/>
          <w:szCs w:val="28"/>
          <w:lang w:eastAsia="ru-RU"/>
        </w:rPr>
        <w:t>я</w:t>
      </w:r>
      <w:r w:rsidR="004961A7" w:rsidRPr="00736B92">
        <w:rPr>
          <w:sz w:val="28"/>
          <w:szCs w:val="28"/>
          <w:lang w:eastAsia="ru-RU"/>
        </w:rPr>
        <w:t>тельности населения</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В публичных слушаниях имеют право участвовать жители муниципал</w:t>
      </w:r>
      <w:r w:rsidRPr="00F37DAF">
        <w:rPr>
          <w:rFonts w:eastAsia="Calibri"/>
          <w:sz w:val="28"/>
          <w:szCs w:val="28"/>
          <w:lang w:eastAsia="ru-RU"/>
        </w:rPr>
        <w:t>ь</w:t>
      </w:r>
      <w:r w:rsidRPr="00F37DAF">
        <w:rPr>
          <w:rFonts w:eastAsia="Calibri"/>
          <w:sz w:val="28"/>
          <w:szCs w:val="28"/>
          <w:lang w:eastAsia="ru-RU"/>
        </w:rPr>
        <w:t xml:space="preserve">ного образования </w:t>
      </w:r>
      <w:r w:rsidR="00A861B6">
        <w:rPr>
          <w:rFonts w:eastAsia="Calibri"/>
          <w:sz w:val="28"/>
          <w:szCs w:val="28"/>
          <w:lang w:eastAsia="ru-RU"/>
        </w:rPr>
        <w:t xml:space="preserve">Щербиновский </w:t>
      </w:r>
      <w:r w:rsidR="00A861B6">
        <w:rPr>
          <w:rFonts w:eastAsia="Calibri"/>
          <w:color w:val="000000"/>
          <w:kern w:val="0"/>
          <w:sz w:val="28"/>
          <w:szCs w:val="28"/>
          <w:lang w:eastAsia="ru-RU"/>
        </w:rPr>
        <w:t>район</w:t>
      </w:r>
      <w:r w:rsidRPr="00F37DAF">
        <w:rPr>
          <w:rFonts w:eastAsia="Calibri"/>
          <w:sz w:val="28"/>
          <w:szCs w:val="28"/>
          <w:lang w:eastAsia="ru-RU"/>
        </w:rPr>
        <w:t>, достигшие восемнадцатилетнего во</w:t>
      </w:r>
      <w:r w:rsidRPr="00F37DAF">
        <w:rPr>
          <w:rFonts w:eastAsia="Calibri"/>
          <w:sz w:val="28"/>
          <w:szCs w:val="28"/>
          <w:lang w:eastAsia="ru-RU"/>
        </w:rPr>
        <w:t>з</w:t>
      </w:r>
      <w:r w:rsidRPr="00F37DAF">
        <w:rPr>
          <w:rFonts w:eastAsia="Calibri"/>
          <w:sz w:val="28"/>
          <w:szCs w:val="28"/>
          <w:lang w:eastAsia="ru-RU"/>
        </w:rPr>
        <w:t>раста.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 На публичные слушания должны выноситься: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proofErr w:type="gramStart"/>
      <w:r w:rsidRPr="00F37DAF">
        <w:rPr>
          <w:rFonts w:eastAsia="Calibri"/>
          <w:sz w:val="28"/>
          <w:szCs w:val="28"/>
          <w:lang w:eastAsia="ru-RU"/>
        </w:rPr>
        <w:t xml:space="preserve">1) проект Устава муниципального образования </w:t>
      </w:r>
      <w:r w:rsidR="00264C2D">
        <w:rPr>
          <w:rFonts w:eastAsia="Calibri"/>
          <w:sz w:val="28"/>
          <w:szCs w:val="28"/>
          <w:lang w:eastAsia="ru-RU"/>
        </w:rPr>
        <w:t xml:space="preserve">Щербиновский </w:t>
      </w:r>
      <w:r w:rsidR="00264C2D">
        <w:rPr>
          <w:rFonts w:eastAsia="Calibri"/>
          <w:color w:val="000000"/>
          <w:kern w:val="0"/>
          <w:sz w:val="28"/>
          <w:szCs w:val="28"/>
          <w:lang w:eastAsia="ru-RU"/>
        </w:rPr>
        <w:t>район</w:t>
      </w:r>
      <w:r w:rsidRPr="00F37DAF">
        <w:rPr>
          <w:rFonts w:eastAsia="Calibri"/>
          <w:sz w:val="28"/>
          <w:szCs w:val="28"/>
          <w:lang w:eastAsia="ru-RU"/>
        </w:rPr>
        <w:t>, а также проект муниципального нормативного правового акта о внесении изм</w:t>
      </w:r>
      <w:r w:rsidRPr="00F37DAF">
        <w:rPr>
          <w:rFonts w:eastAsia="Calibri"/>
          <w:sz w:val="28"/>
          <w:szCs w:val="28"/>
          <w:lang w:eastAsia="ru-RU"/>
        </w:rPr>
        <w:t>е</w:t>
      </w:r>
      <w:r w:rsidRPr="00F37DAF">
        <w:rPr>
          <w:rFonts w:eastAsia="Calibri"/>
          <w:sz w:val="28"/>
          <w:szCs w:val="28"/>
          <w:lang w:eastAsia="ru-RU"/>
        </w:rPr>
        <w:t>нений и дополнений в данный Устав, кроме случаев, когда в Устав муниципал</w:t>
      </w:r>
      <w:r w:rsidRPr="00F37DAF">
        <w:rPr>
          <w:rFonts w:eastAsia="Calibri"/>
          <w:sz w:val="28"/>
          <w:szCs w:val="28"/>
          <w:lang w:eastAsia="ru-RU"/>
        </w:rPr>
        <w:t>ь</w:t>
      </w:r>
      <w:r w:rsidRPr="00F37DAF">
        <w:rPr>
          <w:rFonts w:eastAsia="Calibri"/>
          <w:sz w:val="28"/>
          <w:szCs w:val="28"/>
          <w:lang w:eastAsia="ru-RU"/>
        </w:rPr>
        <w:t xml:space="preserve">ного образования </w:t>
      </w:r>
      <w:r w:rsidR="00264C2D">
        <w:rPr>
          <w:rFonts w:eastAsia="Calibri"/>
          <w:sz w:val="28"/>
          <w:szCs w:val="28"/>
          <w:lang w:eastAsia="ru-RU"/>
        </w:rPr>
        <w:t xml:space="preserve">Щербиновский </w:t>
      </w:r>
      <w:r w:rsidR="00264C2D">
        <w:rPr>
          <w:rFonts w:eastAsia="Calibri"/>
          <w:color w:val="000000"/>
          <w:kern w:val="0"/>
          <w:sz w:val="28"/>
          <w:szCs w:val="28"/>
          <w:lang w:eastAsia="ru-RU"/>
        </w:rPr>
        <w:t>район</w:t>
      </w:r>
      <w:r w:rsidR="00264C2D" w:rsidRPr="00F37DAF">
        <w:rPr>
          <w:rFonts w:eastAsia="Calibri"/>
          <w:sz w:val="28"/>
          <w:szCs w:val="28"/>
          <w:lang w:eastAsia="ru-RU"/>
        </w:rPr>
        <w:t xml:space="preserve"> </w:t>
      </w:r>
      <w:r w:rsidRPr="00F37DAF">
        <w:rPr>
          <w:rFonts w:eastAsia="Calibri"/>
          <w:sz w:val="28"/>
          <w:szCs w:val="28"/>
          <w:lang w:eastAsia="ru-RU"/>
        </w:rPr>
        <w:t xml:space="preserve">вносятся изменения в форме точного воспроизведения положений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w:t>
      </w:r>
      <w:proofErr w:type="gramEnd"/>
      <w:r w:rsidRPr="00F37DAF">
        <w:rPr>
          <w:rFonts w:eastAsia="Calibri"/>
          <w:sz w:val="28"/>
          <w:szCs w:val="28"/>
          <w:lang w:eastAsia="ru-RU"/>
        </w:rPr>
        <w:t xml:space="preserve"> правовыми актами;</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 проект местного бюджета и отчет о его исполнении;</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3) вопросы о преобразовании муниципального образования.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3. Публичные слушания проводятся по инициативе:</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Совета;</w:t>
      </w:r>
    </w:p>
    <w:p w:rsidR="006A2056" w:rsidRPr="00F37DAF" w:rsidRDefault="005B1D78" w:rsidP="00C269B3">
      <w:pPr>
        <w:suppressAutoHyphens w:val="0"/>
        <w:autoSpaceDE w:val="0"/>
        <w:autoSpaceDN w:val="0"/>
        <w:adjustRightInd w:val="0"/>
        <w:ind w:firstLine="709"/>
        <w:jc w:val="both"/>
        <w:rPr>
          <w:rFonts w:eastAsia="Calibri"/>
          <w:sz w:val="28"/>
          <w:szCs w:val="28"/>
          <w:lang w:eastAsia="ru-RU"/>
        </w:rPr>
      </w:pPr>
      <w:r>
        <w:rPr>
          <w:rFonts w:eastAsia="Calibri"/>
          <w:sz w:val="28"/>
          <w:szCs w:val="28"/>
          <w:lang w:eastAsia="ru-RU"/>
        </w:rPr>
        <w:t>г</w:t>
      </w:r>
      <w:r w:rsidR="006A2056" w:rsidRPr="00F37DAF">
        <w:rPr>
          <w:rFonts w:eastAsia="Calibri"/>
          <w:sz w:val="28"/>
          <w:szCs w:val="28"/>
          <w:lang w:eastAsia="ru-RU"/>
        </w:rPr>
        <w:t>лавы</w:t>
      </w:r>
      <w:r>
        <w:rPr>
          <w:rFonts w:eastAsia="Calibri"/>
          <w:sz w:val="28"/>
          <w:szCs w:val="28"/>
          <w:lang w:eastAsia="ru-RU"/>
        </w:rPr>
        <w:t xml:space="preserve"> района</w:t>
      </w:r>
      <w:r w:rsidR="006A2056"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жите</w:t>
      </w:r>
      <w:r w:rsidR="005B1D78">
        <w:rPr>
          <w:rFonts w:eastAsia="Calibri"/>
          <w:sz w:val="28"/>
          <w:szCs w:val="28"/>
          <w:lang w:eastAsia="ru-RU"/>
        </w:rPr>
        <w:t>лей муниципального образования</w:t>
      </w:r>
      <w:r w:rsidR="00264C2D">
        <w:rPr>
          <w:rFonts w:eastAsia="Calibri"/>
          <w:sz w:val="28"/>
          <w:szCs w:val="28"/>
          <w:lang w:eastAsia="ru-RU"/>
        </w:rPr>
        <w:t xml:space="preserve"> Щербиновский </w:t>
      </w:r>
      <w:r w:rsidR="00264C2D">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C269B3">
      <w:pPr>
        <w:pStyle w:val="22"/>
        <w:tabs>
          <w:tab w:val="left" w:pos="-35"/>
        </w:tabs>
        <w:suppressAutoHyphens w:val="0"/>
        <w:spacing w:before="0" w:after="0"/>
        <w:ind w:firstLine="709"/>
        <w:rPr>
          <w:rFonts w:eastAsia="Times New Roman"/>
          <w:strike/>
        </w:rPr>
      </w:pPr>
      <w:r w:rsidRPr="00F37DAF">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5. Публичные слушания, проводимые по инициативе жит</w:t>
      </w:r>
      <w:r w:rsidR="005B1D78">
        <w:rPr>
          <w:rFonts w:eastAsia="Calibri"/>
          <w:sz w:val="28"/>
          <w:szCs w:val="28"/>
          <w:lang w:eastAsia="ru-RU"/>
        </w:rPr>
        <w:t>елей муниц</w:t>
      </w:r>
      <w:r w:rsidR="005B1D78">
        <w:rPr>
          <w:rFonts w:eastAsia="Calibri"/>
          <w:sz w:val="28"/>
          <w:szCs w:val="28"/>
          <w:lang w:eastAsia="ru-RU"/>
        </w:rPr>
        <w:t>и</w:t>
      </w:r>
      <w:r w:rsidR="005B1D78">
        <w:rPr>
          <w:rFonts w:eastAsia="Calibri"/>
          <w:sz w:val="28"/>
          <w:szCs w:val="28"/>
          <w:lang w:eastAsia="ru-RU"/>
        </w:rPr>
        <w:t xml:space="preserve">пального образования </w:t>
      </w:r>
      <w:r w:rsidR="00285351">
        <w:rPr>
          <w:rFonts w:eastAsia="Calibri"/>
          <w:sz w:val="28"/>
          <w:szCs w:val="28"/>
          <w:lang w:eastAsia="ru-RU"/>
        </w:rPr>
        <w:t xml:space="preserve">Щербиновский </w:t>
      </w:r>
      <w:r w:rsidR="00285351">
        <w:rPr>
          <w:rFonts w:eastAsia="Calibri"/>
          <w:color w:val="000000"/>
          <w:kern w:val="0"/>
          <w:sz w:val="28"/>
          <w:szCs w:val="28"/>
          <w:lang w:eastAsia="ru-RU"/>
        </w:rPr>
        <w:t>район</w:t>
      </w:r>
      <w:r w:rsidR="00285351" w:rsidRPr="00F37DAF">
        <w:rPr>
          <w:rFonts w:eastAsia="Calibri"/>
          <w:sz w:val="28"/>
          <w:szCs w:val="28"/>
          <w:lang w:eastAsia="ru-RU"/>
        </w:rPr>
        <w:t xml:space="preserve"> </w:t>
      </w:r>
      <w:r w:rsidRPr="00F37DAF">
        <w:rPr>
          <w:rFonts w:eastAsia="Calibri"/>
          <w:sz w:val="28"/>
          <w:szCs w:val="28"/>
          <w:lang w:eastAsia="ru-RU"/>
        </w:rPr>
        <w:t>или Совета, назначаются Советом, а публичные слушания, проводимые по инициативе главы</w:t>
      </w:r>
      <w:r w:rsidR="005B1D78">
        <w:rPr>
          <w:rFonts w:eastAsia="Calibri"/>
          <w:sz w:val="28"/>
          <w:szCs w:val="28"/>
          <w:lang w:eastAsia="ru-RU"/>
        </w:rPr>
        <w:t xml:space="preserve"> района, - главой ра</w:t>
      </w:r>
      <w:r w:rsidR="005B1D78">
        <w:rPr>
          <w:rFonts w:eastAsia="Calibri"/>
          <w:sz w:val="28"/>
          <w:szCs w:val="28"/>
          <w:lang w:eastAsia="ru-RU"/>
        </w:rPr>
        <w:t>й</w:t>
      </w:r>
      <w:r w:rsidR="005B1D78">
        <w:rPr>
          <w:rFonts w:eastAsia="Calibri"/>
          <w:sz w:val="28"/>
          <w:szCs w:val="28"/>
          <w:lang w:eastAsia="ru-RU"/>
        </w:rPr>
        <w:t>она</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sz w:val="28"/>
          <w:szCs w:val="28"/>
        </w:rPr>
      </w:pPr>
      <w:r w:rsidRPr="00F37DAF">
        <w:rPr>
          <w:sz w:val="28"/>
          <w:szCs w:val="28"/>
        </w:rPr>
        <w:t xml:space="preserve">6. </w:t>
      </w:r>
      <w:proofErr w:type="gramStart"/>
      <w:r w:rsidRPr="00F37DAF">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w:t>
      </w:r>
      <w:r w:rsidRPr="00F37DAF">
        <w:rPr>
          <w:sz w:val="28"/>
          <w:szCs w:val="28"/>
        </w:rPr>
        <w:t>о</w:t>
      </w:r>
      <w:r w:rsidRPr="00F37DAF">
        <w:rPr>
          <w:sz w:val="28"/>
          <w:szCs w:val="28"/>
        </w:rPr>
        <w:t>вания земельного участка или объекта капитального строительства, проектам решений о предоставлении разрешения на отклонение от предельных параме</w:t>
      </w:r>
      <w:r w:rsidRPr="00F37DAF">
        <w:rPr>
          <w:sz w:val="28"/>
          <w:szCs w:val="28"/>
        </w:rPr>
        <w:t>т</w:t>
      </w:r>
      <w:r w:rsidRPr="00F37DAF">
        <w:rPr>
          <w:sz w:val="28"/>
          <w:szCs w:val="28"/>
        </w:rPr>
        <w:t>ров разрешенного строительства, реконструкции объектов капитального</w:t>
      </w:r>
      <w:proofErr w:type="gramEnd"/>
      <w:r w:rsidRPr="00F37DAF">
        <w:rPr>
          <w:sz w:val="28"/>
          <w:szCs w:val="28"/>
        </w:rPr>
        <w:t xml:space="preserve"> стро</w:t>
      </w:r>
      <w:r w:rsidRPr="00F37DAF">
        <w:rPr>
          <w:sz w:val="28"/>
          <w:szCs w:val="28"/>
        </w:rPr>
        <w:t>и</w:t>
      </w:r>
      <w:r w:rsidRPr="00F37DAF">
        <w:rPr>
          <w:sz w:val="28"/>
          <w:szCs w:val="28"/>
        </w:rPr>
        <w:t>тельства, вопросам изменения одного вида разрешенного использования з</w:t>
      </w:r>
      <w:r w:rsidRPr="00F37DAF">
        <w:rPr>
          <w:sz w:val="28"/>
          <w:szCs w:val="28"/>
        </w:rPr>
        <w:t>е</w:t>
      </w:r>
      <w:r w:rsidRPr="00F37DAF">
        <w:rPr>
          <w:sz w:val="28"/>
          <w:szCs w:val="28"/>
        </w:rPr>
        <w:t>мельных участков и объектов капитального строительства на другой вид такого использования при отсутствии утвержденных правил землепользования и з</w:t>
      </w:r>
      <w:r w:rsidRPr="00F37DAF">
        <w:rPr>
          <w:sz w:val="28"/>
          <w:szCs w:val="28"/>
        </w:rPr>
        <w:t>а</w:t>
      </w:r>
      <w:r w:rsidRPr="00F37DAF">
        <w:rPr>
          <w:sz w:val="28"/>
          <w:szCs w:val="28"/>
        </w:rPr>
        <w:lastRenderedPageBreak/>
        <w:t>стройки проводятся публичные слушания или общественные обсуждения в с</w:t>
      </w:r>
      <w:r w:rsidRPr="00F37DAF">
        <w:rPr>
          <w:sz w:val="28"/>
          <w:szCs w:val="28"/>
        </w:rPr>
        <w:t>о</w:t>
      </w:r>
      <w:r w:rsidRPr="00F37DAF">
        <w:rPr>
          <w:sz w:val="28"/>
          <w:szCs w:val="28"/>
        </w:rPr>
        <w:t>ответствии с законодательством о градостроительной деятельности.</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w:t>
      </w:r>
      <w:r w:rsidRPr="00F37DAF">
        <w:rPr>
          <w:rFonts w:eastAsia="Calibri"/>
          <w:sz w:val="28"/>
          <w:szCs w:val="28"/>
          <w:lang w:eastAsia="ru-RU"/>
        </w:rPr>
        <w:t>и</w:t>
      </w:r>
      <w:r w:rsidRPr="00F37DAF">
        <w:rPr>
          <w:rFonts w:eastAsia="Calibri"/>
          <w:sz w:val="28"/>
          <w:szCs w:val="28"/>
          <w:lang w:eastAsia="ru-RU"/>
        </w:rPr>
        <w:t>пальных правовых актов.</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9. Результаты публичных слушаний, общественных обсуждений носят р</w:t>
      </w:r>
      <w:r w:rsidRPr="00F37DAF">
        <w:rPr>
          <w:rFonts w:eastAsia="Calibri"/>
          <w:sz w:val="28"/>
          <w:szCs w:val="28"/>
          <w:lang w:eastAsia="ru-RU"/>
        </w:rPr>
        <w:t>е</w:t>
      </w:r>
      <w:r w:rsidRPr="00F37DAF">
        <w:rPr>
          <w:rFonts w:eastAsia="Calibri"/>
          <w:sz w:val="28"/>
          <w:szCs w:val="28"/>
          <w:lang w:eastAsia="ru-RU"/>
        </w:rPr>
        <w:t>комендательный характер.</w:t>
      </w:r>
    </w:p>
    <w:p w:rsidR="006A2056" w:rsidRPr="00F37DAF" w:rsidRDefault="006A2056" w:rsidP="00C269B3">
      <w:pPr>
        <w:pStyle w:val="ConsNonformat"/>
        <w:suppressAutoHyphens w:val="0"/>
        <w:ind w:firstLine="709"/>
        <w:jc w:val="both"/>
        <w:rPr>
          <w:rFonts w:ascii="Times New Roman" w:hAnsi="Times New Roman" w:cs="Times New Roman"/>
          <w:sz w:val="28"/>
          <w:szCs w:val="28"/>
        </w:rPr>
      </w:pPr>
    </w:p>
    <w:p w:rsidR="006A2056" w:rsidRPr="00F37DAF" w:rsidRDefault="001C22C7" w:rsidP="00C269B3">
      <w:pPr>
        <w:suppressAutoHyphens w:val="0"/>
        <w:ind w:firstLine="709"/>
        <w:jc w:val="both"/>
        <w:rPr>
          <w:b/>
          <w:sz w:val="28"/>
          <w:szCs w:val="28"/>
        </w:rPr>
      </w:pPr>
      <w:r>
        <w:rPr>
          <w:b/>
          <w:sz w:val="28"/>
          <w:szCs w:val="28"/>
        </w:rPr>
        <w:t>Статья 48</w:t>
      </w:r>
      <w:r w:rsidR="006A2056" w:rsidRPr="00F37DAF">
        <w:rPr>
          <w:b/>
          <w:sz w:val="28"/>
          <w:szCs w:val="28"/>
        </w:rPr>
        <w:t>. Собрание граждан</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1. Собрания граждан могут проводиться:</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1) для обсуждения вопросов </w:t>
      </w:r>
      <w:r w:rsidR="004961A7" w:rsidRPr="00736B92">
        <w:rPr>
          <w:sz w:val="28"/>
          <w:szCs w:val="28"/>
          <w:lang w:eastAsia="ru-RU"/>
        </w:rPr>
        <w:t>непосредственного обеспечения жизнеде</w:t>
      </w:r>
      <w:r w:rsidR="004961A7" w:rsidRPr="00736B92">
        <w:rPr>
          <w:sz w:val="28"/>
          <w:szCs w:val="28"/>
          <w:lang w:eastAsia="ru-RU"/>
        </w:rPr>
        <w:t>я</w:t>
      </w:r>
      <w:r w:rsidR="004961A7" w:rsidRPr="00736B92">
        <w:rPr>
          <w:sz w:val="28"/>
          <w:szCs w:val="28"/>
          <w:lang w:eastAsia="ru-RU"/>
        </w:rPr>
        <w:t>тельности населения</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2) для информирования населения о деятельности органов местного с</w:t>
      </w:r>
      <w:r w:rsidRPr="00F37DAF">
        <w:rPr>
          <w:rFonts w:eastAsia="Calibri"/>
          <w:sz w:val="28"/>
          <w:szCs w:val="28"/>
          <w:lang w:eastAsia="ru-RU"/>
        </w:rPr>
        <w:t>а</w:t>
      </w:r>
      <w:r w:rsidRPr="00F37DAF">
        <w:rPr>
          <w:rFonts w:eastAsia="Calibri"/>
          <w:sz w:val="28"/>
          <w:szCs w:val="28"/>
          <w:lang w:eastAsia="ru-RU"/>
        </w:rPr>
        <w:t xml:space="preserve">моуправления и должностных лиц местного самоуправления муниципального образования </w:t>
      </w:r>
      <w:r w:rsidR="00AA7F2C">
        <w:rPr>
          <w:rFonts w:eastAsia="Calibri"/>
          <w:sz w:val="28"/>
          <w:szCs w:val="28"/>
          <w:lang w:eastAsia="ru-RU"/>
        </w:rPr>
        <w:t xml:space="preserve">Щербиновский </w:t>
      </w:r>
      <w:r w:rsidR="00AA7F2C">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3) на территории муниципального образования </w:t>
      </w:r>
      <w:r w:rsidR="00AA7F2C">
        <w:rPr>
          <w:rFonts w:eastAsia="Calibri"/>
          <w:sz w:val="28"/>
          <w:szCs w:val="28"/>
          <w:lang w:eastAsia="ru-RU"/>
        </w:rPr>
        <w:t xml:space="preserve">Щербиновский </w:t>
      </w:r>
      <w:r w:rsidR="00AA7F2C">
        <w:rPr>
          <w:rFonts w:eastAsia="Calibri"/>
          <w:color w:val="000000"/>
          <w:kern w:val="0"/>
          <w:sz w:val="28"/>
          <w:szCs w:val="28"/>
          <w:lang w:eastAsia="ru-RU"/>
        </w:rPr>
        <w:t>район</w:t>
      </w:r>
      <w:r w:rsidR="00AA7F2C" w:rsidRPr="00F37DAF">
        <w:rPr>
          <w:rFonts w:eastAsia="Calibri"/>
          <w:sz w:val="28"/>
          <w:szCs w:val="28"/>
          <w:lang w:eastAsia="ru-RU"/>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Pr>
          <w:rFonts w:eastAsia="Calibri"/>
          <w:sz w:val="28"/>
          <w:szCs w:val="28"/>
          <w:lang w:eastAsia="ru-RU"/>
        </w:rPr>
        <w:t>.</w:t>
      </w:r>
    </w:p>
    <w:p w:rsidR="006A2056" w:rsidRPr="003D65A7" w:rsidRDefault="006A2056" w:rsidP="00C269B3">
      <w:pPr>
        <w:pStyle w:val="211"/>
        <w:suppressAutoHyphens w:val="0"/>
        <w:ind w:firstLine="709"/>
        <w:jc w:val="both"/>
      </w:pPr>
      <w:r w:rsidRPr="003D65A7">
        <w:t>2. Собрание граждан проводится по инициативе насе</w:t>
      </w:r>
      <w:r w:rsidR="005B1D78">
        <w:t>ления, Совета, главы района</w:t>
      </w:r>
      <w:r w:rsidRPr="003D65A7">
        <w:t>.</w:t>
      </w:r>
    </w:p>
    <w:p w:rsidR="006A2056" w:rsidRPr="00F37DAF" w:rsidRDefault="006A2056" w:rsidP="00C269B3">
      <w:pPr>
        <w:pStyle w:val="211"/>
        <w:suppressAutoHyphens w:val="0"/>
        <w:ind w:firstLine="709"/>
        <w:jc w:val="both"/>
      </w:pPr>
      <w:r w:rsidRPr="00F37DAF">
        <w:t>Собрание граждан, проводимое по ин</w:t>
      </w:r>
      <w:r w:rsidR="005B1D78">
        <w:t>ициативе Совета или главы района</w:t>
      </w:r>
      <w:r w:rsidRPr="00F37DAF">
        <w:t xml:space="preserve">, назначается соответственно Советом или главой </w:t>
      </w:r>
      <w:r w:rsidR="005B1D78">
        <w:t>района.</w:t>
      </w:r>
    </w:p>
    <w:p w:rsidR="006A2056" w:rsidRPr="00F37DAF" w:rsidRDefault="006A2056" w:rsidP="00C269B3">
      <w:pPr>
        <w:pStyle w:val="211"/>
        <w:suppressAutoHyphens w:val="0"/>
        <w:ind w:firstLine="709"/>
        <w:jc w:val="both"/>
      </w:pPr>
      <w:r w:rsidRPr="00F37DAF">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F37DAF">
        <w:rPr>
          <w:color w:val="000000"/>
          <w:sz w:val="28"/>
          <w:szCs w:val="28"/>
        </w:rPr>
        <w:t xml:space="preserve">от 20.03.2025 </w:t>
      </w:r>
      <w:r w:rsidR="00AA7F2C">
        <w:rPr>
          <w:color w:val="000000"/>
          <w:sz w:val="28"/>
          <w:szCs w:val="28"/>
        </w:rPr>
        <w:t xml:space="preserve">года </w:t>
      </w:r>
      <w:r w:rsidR="00E86D4E">
        <w:rPr>
          <w:color w:val="000000"/>
          <w:sz w:val="28"/>
          <w:szCs w:val="28"/>
        </w:rPr>
        <w:t xml:space="preserve">       </w:t>
      </w:r>
      <w:r w:rsidRPr="00F37DAF">
        <w:rPr>
          <w:color w:val="000000"/>
          <w:sz w:val="28"/>
          <w:szCs w:val="28"/>
        </w:rPr>
        <w:t>№</w:t>
      </w:r>
      <w:r w:rsidR="00D911F6">
        <w:rPr>
          <w:color w:val="000000"/>
          <w:sz w:val="28"/>
          <w:szCs w:val="28"/>
        </w:rPr>
        <w:t xml:space="preserve"> </w:t>
      </w:r>
      <w:r w:rsidRPr="00F37DAF">
        <w:rPr>
          <w:color w:val="000000"/>
          <w:sz w:val="28"/>
          <w:szCs w:val="28"/>
        </w:rPr>
        <w:t xml:space="preserve">33-ФЗ </w:t>
      </w:r>
      <w:r w:rsidR="00D911F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w:t>
      </w:r>
      <w:r w:rsidRPr="00F37DAF">
        <w:rPr>
          <w:rFonts w:eastAsia="Calibri"/>
          <w:color w:val="000000"/>
          <w:sz w:val="28"/>
          <w:szCs w:val="28"/>
          <w:lang w:eastAsia="ru-RU"/>
        </w:rPr>
        <w:t>и</w:t>
      </w:r>
      <w:r w:rsidRPr="00F37DAF">
        <w:rPr>
          <w:rFonts w:eastAsia="Calibri"/>
          <w:color w:val="000000"/>
          <w:sz w:val="28"/>
          <w:szCs w:val="28"/>
          <w:lang w:eastAsia="ru-RU"/>
        </w:rPr>
        <w:t>ной системе публичной власти</w:t>
      </w:r>
      <w:r w:rsidR="00D911F6">
        <w:rPr>
          <w:rFonts w:eastAsia="Calibri"/>
          <w:color w:val="000000"/>
          <w:sz w:val="28"/>
          <w:szCs w:val="28"/>
          <w:lang w:eastAsia="ru-RU"/>
        </w:rPr>
        <w:t>»</w:t>
      </w:r>
      <w:r w:rsidRPr="00F37DAF">
        <w:rPr>
          <w:rFonts w:eastAsia="Calibri"/>
          <w:sz w:val="28"/>
          <w:szCs w:val="28"/>
          <w:lang w:eastAsia="ru-RU"/>
        </w:rPr>
        <w:t>, нормативными правовыми актами Совета</w:t>
      </w:r>
      <w:r w:rsidR="0084290C">
        <w:rPr>
          <w:rFonts w:eastAsia="Calibri"/>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color w:val="000000"/>
          <w:sz w:val="28"/>
          <w:szCs w:val="28"/>
          <w:lang w:eastAsia="ru-RU"/>
        </w:rPr>
      </w:pPr>
      <w:r w:rsidRPr="00F37DAF">
        <w:rPr>
          <w:rFonts w:eastAsia="Calibri"/>
          <w:color w:val="000000"/>
          <w:sz w:val="28"/>
          <w:szCs w:val="28"/>
          <w:lang w:eastAsia="ru-RU"/>
        </w:rPr>
        <w:t>Порядок назначения и проведения собраний граждан, предусмотренных част</w:t>
      </w:r>
      <w:r w:rsidR="0084290C">
        <w:rPr>
          <w:rFonts w:eastAsia="Calibri"/>
          <w:color w:val="000000"/>
          <w:sz w:val="28"/>
          <w:szCs w:val="28"/>
          <w:lang w:eastAsia="ru-RU"/>
        </w:rPr>
        <w:t>ью</w:t>
      </w:r>
      <w:r w:rsidRPr="00F37DAF">
        <w:rPr>
          <w:rFonts w:eastAsia="Calibri"/>
          <w:color w:val="000000"/>
          <w:sz w:val="28"/>
          <w:szCs w:val="28"/>
          <w:lang w:eastAsia="ru-RU"/>
        </w:rPr>
        <w:t xml:space="preserve"> 1 настоящей статьи, определяется нормативным правовым актом Сов</w:t>
      </w:r>
      <w:r w:rsidRPr="00F37DAF">
        <w:rPr>
          <w:rFonts w:eastAsia="Calibri"/>
          <w:color w:val="000000"/>
          <w:sz w:val="28"/>
          <w:szCs w:val="28"/>
          <w:lang w:eastAsia="ru-RU"/>
        </w:rPr>
        <w:t>е</w:t>
      </w:r>
      <w:r w:rsidRPr="00F37DAF">
        <w:rPr>
          <w:rFonts w:eastAsia="Calibri"/>
          <w:color w:val="000000"/>
          <w:sz w:val="28"/>
          <w:szCs w:val="28"/>
          <w:lang w:eastAsia="ru-RU"/>
        </w:rPr>
        <w:t>та.</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sz w:val="28"/>
          <w:szCs w:val="28"/>
          <w:lang w:eastAsia="ru-RU"/>
        </w:rPr>
        <w:t>3. В собрании граждан, проводимом на территории муниципального обр</w:t>
      </w:r>
      <w:r w:rsidRPr="00F37DAF">
        <w:rPr>
          <w:rFonts w:eastAsia="Calibri"/>
          <w:sz w:val="28"/>
          <w:szCs w:val="28"/>
          <w:lang w:eastAsia="ru-RU"/>
        </w:rPr>
        <w:t>а</w:t>
      </w:r>
      <w:r w:rsidRPr="00F37DAF">
        <w:rPr>
          <w:rFonts w:eastAsia="Calibri"/>
          <w:sz w:val="28"/>
          <w:szCs w:val="28"/>
          <w:lang w:eastAsia="ru-RU"/>
        </w:rPr>
        <w:t xml:space="preserve">зования </w:t>
      </w:r>
      <w:r w:rsidR="00AA7F2C">
        <w:rPr>
          <w:rFonts w:eastAsia="Calibri"/>
          <w:sz w:val="28"/>
          <w:szCs w:val="28"/>
          <w:lang w:eastAsia="ru-RU"/>
        </w:rPr>
        <w:t xml:space="preserve">Щербиновский </w:t>
      </w:r>
      <w:r w:rsidR="00AA7F2C">
        <w:rPr>
          <w:rFonts w:eastAsia="Calibri"/>
          <w:color w:val="000000"/>
          <w:kern w:val="0"/>
          <w:sz w:val="28"/>
          <w:szCs w:val="28"/>
          <w:lang w:eastAsia="ru-RU"/>
        </w:rPr>
        <w:t>район</w:t>
      </w:r>
      <w:r w:rsidR="00AA7F2C" w:rsidRPr="00F37DAF">
        <w:rPr>
          <w:rFonts w:eastAsia="Calibri"/>
          <w:sz w:val="28"/>
          <w:szCs w:val="28"/>
          <w:lang w:eastAsia="ru-RU"/>
        </w:rPr>
        <w:t xml:space="preserve"> </w:t>
      </w:r>
      <w:r w:rsidRPr="00F37DAF">
        <w:rPr>
          <w:rFonts w:eastAsia="Calibri"/>
          <w:sz w:val="28"/>
          <w:szCs w:val="28"/>
          <w:lang w:eastAsia="ru-RU"/>
        </w:rPr>
        <w:t>или на части его территории по вопросу выявл</w:t>
      </w:r>
      <w:r w:rsidRPr="00F37DAF">
        <w:rPr>
          <w:rFonts w:eastAsia="Calibri"/>
          <w:sz w:val="28"/>
          <w:szCs w:val="28"/>
          <w:lang w:eastAsia="ru-RU"/>
        </w:rPr>
        <w:t>е</w:t>
      </w:r>
      <w:r w:rsidRPr="00F37DAF">
        <w:rPr>
          <w:rFonts w:eastAsia="Calibri"/>
          <w:sz w:val="28"/>
          <w:szCs w:val="28"/>
          <w:lang w:eastAsia="ru-RU"/>
        </w:rPr>
        <w:t>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6A2056" w:rsidRDefault="0030313F" w:rsidP="00C269B3">
      <w:pPr>
        <w:pStyle w:val="ae"/>
        <w:tabs>
          <w:tab w:val="left" w:pos="-709"/>
        </w:tabs>
        <w:suppressAutoHyphens w:val="0"/>
        <w:ind w:firstLine="709"/>
        <w:rPr>
          <w:rFonts w:eastAsia="Calibri"/>
          <w:szCs w:val="28"/>
          <w:lang w:eastAsia="ru-RU"/>
        </w:rPr>
      </w:pPr>
      <w:r>
        <w:rPr>
          <w:rFonts w:eastAsia="Calibri"/>
          <w:szCs w:val="28"/>
          <w:lang w:eastAsia="ru-RU"/>
        </w:rPr>
        <w:t>4</w:t>
      </w:r>
      <w:r w:rsidR="006A2056" w:rsidRPr="006A2056">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w:t>
      </w:r>
      <w:r w:rsidR="006A2056" w:rsidRPr="006A2056">
        <w:rPr>
          <w:rFonts w:eastAsia="Calibri"/>
          <w:szCs w:val="28"/>
          <w:lang w:eastAsia="ru-RU"/>
        </w:rPr>
        <w:t>з</w:t>
      </w:r>
      <w:r w:rsidR="006A2056" w:rsidRPr="006A2056">
        <w:rPr>
          <w:rFonts w:eastAsia="Calibri"/>
          <w:szCs w:val="28"/>
          <w:lang w:eastAsia="ru-RU"/>
        </w:rPr>
        <w:t>бирать лиц, уполномоченных представлять собрание граждан во взаимоотн</w:t>
      </w:r>
      <w:r w:rsidR="006A2056" w:rsidRPr="006A2056">
        <w:rPr>
          <w:rFonts w:eastAsia="Calibri"/>
          <w:szCs w:val="28"/>
          <w:lang w:eastAsia="ru-RU"/>
        </w:rPr>
        <w:t>о</w:t>
      </w:r>
      <w:r w:rsidR="006A2056" w:rsidRPr="006A2056">
        <w:rPr>
          <w:rFonts w:eastAsia="Calibri"/>
          <w:szCs w:val="28"/>
          <w:lang w:eastAsia="ru-RU"/>
        </w:rPr>
        <w:t>шениях с органами местного самоуправления и должностными лицами местн</w:t>
      </w:r>
      <w:r w:rsidR="006A2056" w:rsidRPr="006A2056">
        <w:rPr>
          <w:rFonts w:eastAsia="Calibri"/>
          <w:szCs w:val="28"/>
          <w:lang w:eastAsia="ru-RU"/>
        </w:rPr>
        <w:t>о</w:t>
      </w:r>
      <w:r w:rsidR="006A2056" w:rsidRPr="006A2056">
        <w:rPr>
          <w:rFonts w:eastAsia="Calibri"/>
          <w:szCs w:val="28"/>
          <w:lang w:eastAsia="ru-RU"/>
        </w:rPr>
        <w:t>го самоуправления.</w:t>
      </w:r>
    </w:p>
    <w:p w:rsidR="006A2056" w:rsidRPr="006A2056" w:rsidRDefault="0030313F" w:rsidP="00C269B3">
      <w:pPr>
        <w:pStyle w:val="ae"/>
        <w:tabs>
          <w:tab w:val="left" w:pos="993"/>
        </w:tabs>
        <w:suppressAutoHyphens w:val="0"/>
        <w:ind w:firstLine="709"/>
        <w:rPr>
          <w:rFonts w:eastAsia="Calibri"/>
          <w:szCs w:val="28"/>
          <w:lang w:eastAsia="ru-RU"/>
        </w:rPr>
      </w:pPr>
      <w:r>
        <w:rPr>
          <w:rFonts w:eastAsia="Calibri"/>
          <w:szCs w:val="28"/>
          <w:lang w:eastAsia="ru-RU"/>
        </w:rPr>
        <w:t>5</w:t>
      </w:r>
      <w:r w:rsidR="006A2056" w:rsidRPr="006A2056">
        <w:rPr>
          <w:rFonts w:eastAsia="Calibri"/>
          <w:szCs w:val="28"/>
          <w:lang w:eastAsia="ru-RU"/>
        </w:rPr>
        <w:t xml:space="preserve">. Обращения, принятые собранием граждан, подлежат обязательному </w:t>
      </w:r>
      <w:r w:rsidR="006A2056" w:rsidRPr="006A2056">
        <w:rPr>
          <w:rFonts w:eastAsia="Calibri"/>
          <w:szCs w:val="28"/>
          <w:lang w:eastAsia="ru-RU"/>
        </w:rPr>
        <w:lastRenderedPageBreak/>
        <w:t>рассмотрению органами местного самоуправления и должностными лицами местного самоуправления, к компетенции которых отнесено решение содерж</w:t>
      </w:r>
      <w:r w:rsidR="006A2056" w:rsidRPr="006A2056">
        <w:rPr>
          <w:rFonts w:eastAsia="Calibri"/>
          <w:szCs w:val="28"/>
          <w:lang w:eastAsia="ru-RU"/>
        </w:rPr>
        <w:t>а</w:t>
      </w:r>
      <w:r w:rsidR="006A2056" w:rsidRPr="006A2056">
        <w:rPr>
          <w:rFonts w:eastAsia="Calibri"/>
          <w:szCs w:val="28"/>
          <w:lang w:eastAsia="ru-RU"/>
        </w:rPr>
        <w:t>щихся в обращениях вопросов, с направлением письменного ответа.</w:t>
      </w:r>
    </w:p>
    <w:p w:rsidR="006A2056" w:rsidRPr="006A2056" w:rsidRDefault="0030313F" w:rsidP="00C269B3">
      <w:pPr>
        <w:pStyle w:val="7"/>
        <w:keepNext w:val="0"/>
        <w:keepLines w:val="0"/>
        <w:suppressAutoHyphens w:val="0"/>
        <w:ind w:firstLine="709"/>
        <w:jc w:val="both"/>
        <w:rPr>
          <w:rFonts w:ascii="Times New Roman" w:eastAsia="Calibri" w:hAnsi="Times New Roman" w:cs="Times New Roman"/>
          <w:i w:val="0"/>
          <w:iCs w:val="0"/>
          <w:color w:val="auto"/>
          <w:sz w:val="28"/>
          <w:szCs w:val="28"/>
          <w:lang w:eastAsia="ru-RU"/>
        </w:rPr>
      </w:pPr>
      <w:r>
        <w:rPr>
          <w:rFonts w:ascii="Times New Roman" w:eastAsia="Calibri" w:hAnsi="Times New Roman" w:cs="Times New Roman"/>
          <w:i w:val="0"/>
          <w:iCs w:val="0"/>
          <w:color w:val="auto"/>
          <w:sz w:val="28"/>
          <w:szCs w:val="28"/>
          <w:lang w:eastAsia="ru-RU"/>
        </w:rPr>
        <w:t>6</w:t>
      </w:r>
      <w:r w:rsidR="006A2056" w:rsidRPr="006A2056">
        <w:rPr>
          <w:rFonts w:ascii="Times New Roman" w:eastAsia="Calibri" w:hAnsi="Times New Roman" w:cs="Times New Roman"/>
          <w:i w:val="0"/>
          <w:iCs w:val="0"/>
          <w:color w:val="auto"/>
          <w:sz w:val="28"/>
          <w:szCs w:val="28"/>
          <w:lang w:eastAsia="ru-RU"/>
        </w:rPr>
        <w:t>. Итоги собрания граждан подлежат официальному обнародованию.</w:t>
      </w:r>
    </w:p>
    <w:p w:rsidR="006A2056" w:rsidRPr="006A2056" w:rsidRDefault="006A2056" w:rsidP="00C269B3">
      <w:pPr>
        <w:pStyle w:val="7"/>
        <w:keepNext w:val="0"/>
        <w:keepLines w:val="0"/>
        <w:suppressAutoHyphens w:val="0"/>
        <w:ind w:firstLine="709"/>
        <w:jc w:val="both"/>
        <w:rPr>
          <w:rFonts w:ascii="Times New Roman" w:eastAsia="Calibri" w:hAnsi="Times New Roman" w:cs="Times New Roman"/>
          <w:i w:val="0"/>
          <w:iCs w:val="0"/>
          <w:color w:val="auto"/>
          <w:sz w:val="28"/>
          <w:szCs w:val="28"/>
          <w:lang w:eastAsia="ru-RU"/>
        </w:rPr>
      </w:pPr>
    </w:p>
    <w:p w:rsidR="006A2056" w:rsidRPr="00F37DAF" w:rsidRDefault="006A2056" w:rsidP="00C269B3">
      <w:pPr>
        <w:pStyle w:val="ConsNormal0"/>
        <w:suppressAutoHyphens w:val="0"/>
        <w:ind w:firstLine="709"/>
        <w:jc w:val="both"/>
        <w:rPr>
          <w:rFonts w:ascii="Times New Roman" w:hAnsi="Times New Roman" w:cs="Times New Roman"/>
          <w:b/>
          <w:color w:val="000000"/>
          <w:sz w:val="28"/>
          <w:szCs w:val="28"/>
        </w:rPr>
      </w:pPr>
      <w:r w:rsidRPr="00F37DAF">
        <w:rPr>
          <w:rFonts w:ascii="Times New Roman" w:hAnsi="Times New Roman" w:cs="Times New Roman"/>
          <w:b/>
          <w:color w:val="000000"/>
          <w:sz w:val="28"/>
          <w:szCs w:val="28"/>
        </w:rPr>
        <w:t xml:space="preserve">Статья </w:t>
      </w:r>
      <w:r w:rsidR="001C22C7">
        <w:rPr>
          <w:rFonts w:ascii="Times New Roman" w:hAnsi="Times New Roman" w:cs="Times New Roman"/>
          <w:b/>
          <w:sz w:val="28"/>
          <w:szCs w:val="28"/>
        </w:rPr>
        <w:t>49</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Инициативные проекты</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4F332A">
        <w:rPr>
          <w:rFonts w:eastAsia="Calibri"/>
          <w:sz w:val="28"/>
          <w:szCs w:val="28"/>
          <w:lang w:eastAsia="ru-RU"/>
        </w:rPr>
        <w:t xml:space="preserve">Щербиновский </w:t>
      </w:r>
      <w:r w:rsidR="004F332A">
        <w:rPr>
          <w:rFonts w:eastAsia="Calibri"/>
          <w:color w:val="000000"/>
          <w:kern w:val="0"/>
          <w:sz w:val="28"/>
          <w:szCs w:val="28"/>
          <w:lang w:eastAsia="ru-RU"/>
        </w:rPr>
        <w:t>район</w:t>
      </w:r>
      <w:r w:rsidR="004F332A" w:rsidRPr="00F37DAF">
        <w:rPr>
          <w:rFonts w:eastAsia="Calibri"/>
          <w:sz w:val="28"/>
          <w:szCs w:val="28"/>
          <w:lang w:eastAsia="ru-RU"/>
        </w:rPr>
        <w:t xml:space="preserve"> </w:t>
      </w:r>
      <w:r w:rsidRPr="00F37DAF">
        <w:rPr>
          <w:rFonts w:eastAsia="Calibri"/>
          <w:bCs/>
          <w:sz w:val="28"/>
          <w:szCs w:val="28"/>
          <w:lang w:eastAsia="ru-RU"/>
        </w:rPr>
        <w:t xml:space="preserve">или его части, по решению вопросов </w:t>
      </w:r>
      <w:r w:rsidR="004961A7" w:rsidRPr="00736B92">
        <w:rPr>
          <w:sz w:val="28"/>
          <w:szCs w:val="28"/>
          <w:lang w:eastAsia="ru-RU"/>
        </w:rPr>
        <w:t>непосредственного обеспечения жизнедеятельности населения</w:t>
      </w:r>
      <w:r w:rsidR="004F332A">
        <w:rPr>
          <w:sz w:val="28"/>
          <w:szCs w:val="28"/>
          <w:lang w:eastAsia="ru-RU"/>
        </w:rPr>
        <w:t xml:space="preserve"> </w:t>
      </w:r>
      <w:r w:rsidRPr="00F37DAF">
        <w:rPr>
          <w:rFonts w:eastAsia="Calibri"/>
          <w:bCs/>
          <w:sz w:val="28"/>
          <w:szCs w:val="28"/>
          <w:lang w:eastAsia="ru-RU"/>
        </w:rPr>
        <w:t xml:space="preserve">или иных вопросов, право </w:t>
      </w:r>
      <w:proofErr w:type="gramStart"/>
      <w:r w:rsidRPr="00F37DAF">
        <w:rPr>
          <w:rFonts w:eastAsia="Calibri"/>
          <w:bCs/>
          <w:sz w:val="28"/>
          <w:szCs w:val="28"/>
          <w:lang w:eastAsia="ru-RU"/>
        </w:rPr>
        <w:t>решения</w:t>
      </w:r>
      <w:proofErr w:type="gramEnd"/>
      <w:r w:rsidRPr="00F37DAF">
        <w:rPr>
          <w:rFonts w:eastAsia="Calibri"/>
          <w:bCs/>
          <w:sz w:val="28"/>
          <w:szCs w:val="28"/>
          <w:lang w:eastAsia="ru-RU"/>
        </w:rPr>
        <w:t xml:space="preserve"> которых предоставлено органам местного самоуправления муниципального образования </w:t>
      </w:r>
      <w:r w:rsidR="004F332A">
        <w:rPr>
          <w:rFonts w:eastAsia="Calibri"/>
          <w:sz w:val="28"/>
          <w:szCs w:val="28"/>
          <w:lang w:eastAsia="ru-RU"/>
        </w:rPr>
        <w:t xml:space="preserve">Щербиновский </w:t>
      </w:r>
      <w:r w:rsidR="004F332A">
        <w:rPr>
          <w:rFonts w:eastAsia="Calibri"/>
          <w:color w:val="000000"/>
          <w:kern w:val="0"/>
          <w:sz w:val="28"/>
          <w:szCs w:val="28"/>
          <w:lang w:eastAsia="ru-RU"/>
        </w:rPr>
        <w:t>район</w:t>
      </w:r>
      <w:r w:rsidRPr="00F37DAF">
        <w:rPr>
          <w:rFonts w:eastAsia="Calibri"/>
          <w:bCs/>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w:t>
      </w:r>
      <w:r w:rsidRPr="00F37DAF">
        <w:rPr>
          <w:rFonts w:eastAsia="Calibri"/>
          <w:bCs/>
          <w:sz w:val="28"/>
          <w:szCs w:val="28"/>
          <w:lang w:eastAsia="ru-RU"/>
        </w:rPr>
        <w:t>о</w:t>
      </w:r>
      <w:r w:rsidRPr="00F37DAF">
        <w:rPr>
          <w:rFonts w:eastAsia="Calibri"/>
          <w:bCs/>
          <w:sz w:val="28"/>
          <w:szCs w:val="28"/>
          <w:lang w:eastAsia="ru-RU"/>
        </w:rPr>
        <w:t>рии муниципального образования</w:t>
      </w:r>
      <w:r w:rsidR="004F332A">
        <w:rPr>
          <w:rFonts w:eastAsia="Calibri"/>
          <w:bCs/>
          <w:sz w:val="28"/>
          <w:szCs w:val="28"/>
          <w:lang w:eastAsia="ru-RU"/>
        </w:rPr>
        <w:t xml:space="preserve"> </w:t>
      </w:r>
      <w:r w:rsidR="004F332A">
        <w:rPr>
          <w:rFonts w:eastAsia="Calibri"/>
          <w:sz w:val="28"/>
          <w:szCs w:val="28"/>
          <w:lang w:eastAsia="ru-RU"/>
        </w:rPr>
        <w:t xml:space="preserve">Щербиновский </w:t>
      </w:r>
      <w:r w:rsidR="004F332A">
        <w:rPr>
          <w:rFonts w:eastAsia="Calibri"/>
          <w:color w:val="000000"/>
          <w:kern w:val="0"/>
          <w:sz w:val="28"/>
          <w:szCs w:val="28"/>
          <w:lang w:eastAsia="ru-RU"/>
        </w:rPr>
        <w:t>район</w:t>
      </w:r>
      <w:r w:rsidRPr="00F37DAF">
        <w:rPr>
          <w:rFonts w:eastAsia="Calibri"/>
          <w:bCs/>
          <w:sz w:val="28"/>
          <w:szCs w:val="28"/>
          <w:lang w:eastAsia="ru-RU"/>
        </w:rPr>
        <w:t>, на которой могут ре</w:t>
      </w:r>
      <w:r w:rsidRPr="00F37DAF">
        <w:rPr>
          <w:rFonts w:eastAsia="Calibri"/>
          <w:bCs/>
          <w:sz w:val="28"/>
          <w:szCs w:val="28"/>
          <w:lang w:eastAsia="ru-RU"/>
        </w:rPr>
        <w:t>а</w:t>
      </w:r>
      <w:r w:rsidRPr="00F37DAF">
        <w:rPr>
          <w:rFonts w:eastAsia="Calibri"/>
          <w:bCs/>
          <w:sz w:val="28"/>
          <w:szCs w:val="28"/>
          <w:lang w:eastAsia="ru-RU"/>
        </w:rPr>
        <w:t>лизовываться инициативные проекты, устанавливается нормативным правовым актом Совета.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w:t>
      </w:r>
      <w:r w:rsidRPr="00F37DAF">
        <w:rPr>
          <w:rFonts w:eastAsia="Calibri"/>
          <w:bCs/>
          <w:sz w:val="28"/>
          <w:szCs w:val="28"/>
          <w:lang w:eastAsia="ru-RU"/>
        </w:rPr>
        <w:t>о</w:t>
      </w:r>
      <w:r w:rsidRPr="00F37DAF">
        <w:rPr>
          <w:rFonts w:eastAsia="Calibri"/>
          <w:bCs/>
          <w:sz w:val="28"/>
          <w:szCs w:val="28"/>
          <w:lang w:eastAsia="ru-RU"/>
        </w:rPr>
        <w:t>семнадцатилетнего возраста и проживающих на территории муниципального образования</w:t>
      </w:r>
      <w:r w:rsidR="004F332A">
        <w:rPr>
          <w:rFonts w:eastAsia="Calibri"/>
          <w:bCs/>
          <w:sz w:val="28"/>
          <w:szCs w:val="28"/>
          <w:lang w:eastAsia="ru-RU"/>
        </w:rPr>
        <w:t xml:space="preserve"> </w:t>
      </w:r>
      <w:r w:rsidR="004F332A">
        <w:rPr>
          <w:rFonts w:eastAsia="Calibri"/>
          <w:sz w:val="28"/>
          <w:szCs w:val="28"/>
          <w:lang w:eastAsia="ru-RU"/>
        </w:rPr>
        <w:t xml:space="preserve">Щербиновский </w:t>
      </w:r>
      <w:r w:rsidR="004F332A">
        <w:rPr>
          <w:rFonts w:eastAsia="Calibri"/>
          <w:color w:val="000000"/>
          <w:kern w:val="0"/>
          <w:sz w:val="28"/>
          <w:szCs w:val="28"/>
          <w:lang w:eastAsia="ru-RU"/>
        </w:rPr>
        <w:t>район</w:t>
      </w:r>
      <w:r w:rsidRPr="00F37DAF">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w:t>
      </w:r>
      <w:r w:rsidRPr="00F37DAF">
        <w:rPr>
          <w:rFonts w:eastAsia="Calibri"/>
          <w:bCs/>
          <w:sz w:val="28"/>
          <w:szCs w:val="28"/>
          <w:lang w:eastAsia="ru-RU"/>
        </w:rPr>
        <w:t>и</w:t>
      </w:r>
      <w:r w:rsidRPr="00F37DAF">
        <w:rPr>
          <w:rFonts w:eastAsia="Calibri"/>
          <w:bCs/>
          <w:sz w:val="28"/>
          <w:szCs w:val="28"/>
          <w:lang w:eastAsia="ru-RU"/>
        </w:rPr>
        <w:t>циативной группы может быть уменьшена нормативным правовым актом Сов</w:t>
      </w:r>
      <w:r w:rsidRPr="00F37DAF">
        <w:rPr>
          <w:rFonts w:eastAsia="Calibri"/>
          <w:bCs/>
          <w:sz w:val="28"/>
          <w:szCs w:val="28"/>
          <w:lang w:eastAsia="ru-RU"/>
        </w:rPr>
        <w:t>е</w:t>
      </w:r>
      <w:r w:rsidRPr="00F37DAF">
        <w:rPr>
          <w:rFonts w:eastAsia="Calibri"/>
          <w:bCs/>
          <w:sz w:val="28"/>
          <w:szCs w:val="28"/>
          <w:lang w:eastAsia="ru-RU"/>
        </w:rPr>
        <w:t>та. Право выступить инициатором проекта в соответствии с нормативным пр</w:t>
      </w:r>
      <w:r w:rsidRPr="00F37DAF">
        <w:rPr>
          <w:rFonts w:eastAsia="Calibri"/>
          <w:bCs/>
          <w:sz w:val="28"/>
          <w:szCs w:val="28"/>
          <w:lang w:eastAsia="ru-RU"/>
        </w:rPr>
        <w:t>а</w:t>
      </w:r>
      <w:r w:rsidRPr="00F37DAF">
        <w:rPr>
          <w:rFonts w:eastAsia="Calibri"/>
          <w:bCs/>
          <w:sz w:val="28"/>
          <w:szCs w:val="28"/>
          <w:lang w:eastAsia="ru-RU"/>
        </w:rPr>
        <w:t>вовым актом Совета может быть предоставлено также иным лицам, осущест</w:t>
      </w:r>
      <w:r w:rsidRPr="00F37DAF">
        <w:rPr>
          <w:rFonts w:eastAsia="Calibri"/>
          <w:bCs/>
          <w:sz w:val="28"/>
          <w:szCs w:val="28"/>
          <w:lang w:eastAsia="ru-RU"/>
        </w:rPr>
        <w:t>в</w:t>
      </w:r>
      <w:r w:rsidRPr="00F37DAF">
        <w:rPr>
          <w:rFonts w:eastAsia="Calibri"/>
          <w:bCs/>
          <w:sz w:val="28"/>
          <w:szCs w:val="28"/>
          <w:lang w:eastAsia="ru-RU"/>
        </w:rPr>
        <w:t>ляющим деятельность на территории муниципального образования</w:t>
      </w:r>
      <w:r w:rsidR="004F332A">
        <w:rPr>
          <w:rFonts w:eastAsia="Calibri"/>
          <w:bCs/>
          <w:sz w:val="28"/>
          <w:szCs w:val="28"/>
          <w:lang w:eastAsia="ru-RU"/>
        </w:rPr>
        <w:t xml:space="preserve"> </w:t>
      </w:r>
      <w:r w:rsidR="004F332A">
        <w:rPr>
          <w:rFonts w:eastAsia="Calibri"/>
          <w:sz w:val="28"/>
          <w:szCs w:val="28"/>
          <w:lang w:eastAsia="ru-RU"/>
        </w:rPr>
        <w:t>Щербино</w:t>
      </w:r>
      <w:r w:rsidR="004F332A">
        <w:rPr>
          <w:rFonts w:eastAsia="Calibri"/>
          <w:sz w:val="28"/>
          <w:szCs w:val="28"/>
          <w:lang w:eastAsia="ru-RU"/>
        </w:rPr>
        <w:t>в</w:t>
      </w:r>
      <w:r w:rsidR="004F332A">
        <w:rPr>
          <w:rFonts w:eastAsia="Calibri"/>
          <w:sz w:val="28"/>
          <w:szCs w:val="28"/>
          <w:lang w:eastAsia="ru-RU"/>
        </w:rPr>
        <w:t xml:space="preserve">ский </w:t>
      </w:r>
      <w:r w:rsidR="004F332A">
        <w:rPr>
          <w:rFonts w:eastAsia="Calibri"/>
          <w:color w:val="000000"/>
          <w:kern w:val="0"/>
          <w:sz w:val="28"/>
          <w:szCs w:val="28"/>
          <w:lang w:eastAsia="ru-RU"/>
        </w:rPr>
        <w:t>район</w:t>
      </w:r>
      <w:r w:rsidRPr="00F37DAF">
        <w:rPr>
          <w:rFonts w:eastAsia="Calibri"/>
          <w:bCs/>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bookmarkStart w:id="18" w:name="Par2"/>
      <w:bookmarkEnd w:id="18"/>
      <w:r w:rsidRPr="00F37DAF">
        <w:rPr>
          <w:rFonts w:eastAsia="Calibri"/>
          <w:bCs/>
          <w:sz w:val="28"/>
          <w:szCs w:val="28"/>
          <w:lang w:eastAsia="ru-RU"/>
        </w:rPr>
        <w:t>3. Инициативный проект должен содержать следующие сведения:</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4F332A">
        <w:rPr>
          <w:rFonts w:eastAsia="Calibri"/>
          <w:sz w:val="28"/>
          <w:szCs w:val="28"/>
          <w:lang w:eastAsia="ru-RU"/>
        </w:rPr>
        <w:t xml:space="preserve">Щербиновский </w:t>
      </w:r>
      <w:r w:rsidR="004F332A">
        <w:rPr>
          <w:rFonts w:eastAsia="Calibri"/>
          <w:color w:val="000000"/>
          <w:kern w:val="0"/>
          <w:sz w:val="28"/>
          <w:szCs w:val="28"/>
          <w:lang w:eastAsia="ru-RU"/>
        </w:rPr>
        <w:t>район</w:t>
      </w:r>
      <w:r w:rsidR="004F332A" w:rsidRPr="00F37DAF">
        <w:rPr>
          <w:rFonts w:eastAsia="Calibri"/>
          <w:sz w:val="28"/>
          <w:szCs w:val="28"/>
          <w:lang w:eastAsia="ru-RU"/>
        </w:rPr>
        <w:t xml:space="preserve"> </w:t>
      </w:r>
      <w:r w:rsidRPr="00F37DAF">
        <w:rPr>
          <w:rFonts w:eastAsia="Calibri"/>
          <w:bCs/>
          <w:sz w:val="28"/>
          <w:szCs w:val="28"/>
          <w:lang w:eastAsia="ru-RU"/>
        </w:rPr>
        <w:t>или его части;</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2) обоснование предложений по решению указанной проблемы;</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4) предварительный расчет необходимых расходов на реализацию иниц</w:t>
      </w:r>
      <w:r w:rsidRPr="00F37DAF">
        <w:rPr>
          <w:rFonts w:eastAsia="Calibri"/>
          <w:bCs/>
          <w:sz w:val="28"/>
          <w:szCs w:val="28"/>
          <w:lang w:eastAsia="ru-RU"/>
        </w:rPr>
        <w:t>и</w:t>
      </w:r>
      <w:r w:rsidRPr="00F37DAF">
        <w:rPr>
          <w:rFonts w:eastAsia="Calibri"/>
          <w:bCs/>
          <w:sz w:val="28"/>
          <w:szCs w:val="28"/>
          <w:lang w:eastAsia="ru-RU"/>
        </w:rPr>
        <w:t>ативного проекта;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5) планируемые сроки реализации инициативного проекта;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7) указание на объем средств местного бюджета в случае, если предпол</w:t>
      </w:r>
      <w:r w:rsidRPr="00F37DAF">
        <w:rPr>
          <w:rFonts w:eastAsia="Calibri"/>
          <w:bCs/>
          <w:sz w:val="28"/>
          <w:szCs w:val="28"/>
          <w:lang w:eastAsia="ru-RU"/>
        </w:rPr>
        <w:t>а</w:t>
      </w:r>
      <w:r w:rsidRPr="00F37DAF">
        <w:rPr>
          <w:rFonts w:eastAsia="Calibri"/>
          <w:bCs/>
          <w:sz w:val="28"/>
          <w:szCs w:val="28"/>
          <w:lang w:eastAsia="ru-RU"/>
        </w:rPr>
        <w:t>гается использование этих средств на реализацию инициативного проекта, за исключением планируемого объема инициативных платежей;</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8) указание на территорию муниципального образования </w:t>
      </w:r>
      <w:r w:rsidR="004F332A">
        <w:rPr>
          <w:rFonts w:eastAsia="Calibri"/>
          <w:sz w:val="28"/>
          <w:szCs w:val="28"/>
          <w:lang w:eastAsia="ru-RU"/>
        </w:rPr>
        <w:t xml:space="preserve">Щербиновский </w:t>
      </w:r>
      <w:r w:rsidR="004F332A">
        <w:rPr>
          <w:rFonts w:eastAsia="Calibri"/>
          <w:color w:val="000000"/>
          <w:kern w:val="0"/>
          <w:sz w:val="28"/>
          <w:szCs w:val="28"/>
          <w:lang w:eastAsia="ru-RU"/>
        </w:rPr>
        <w:t>район</w:t>
      </w:r>
      <w:r w:rsidR="004F332A" w:rsidRPr="00F37DAF">
        <w:rPr>
          <w:rFonts w:eastAsia="Calibri"/>
          <w:sz w:val="28"/>
          <w:szCs w:val="28"/>
          <w:lang w:eastAsia="ru-RU"/>
        </w:rPr>
        <w:t xml:space="preserve"> </w:t>
      </w:r>
      <w:r w:rsidRPr="00F37DAF">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w:t>
      </w:r>
      <w:r w:rsidRPr="00F37DAF">
        <w:rPr>
          <w:rFonts w:eastAsia="Calibri"/>
          <w:bCs/>
          <w:sz w:val="28"/>
          <w:szCs w:val="28"/>
          <w:lang w:eastAsia="ru-RU"/>
        </w:rPr>
        <w:t>к</w:t>
      </w:r>
      <w:r w:rsidRPr="00F37DAF">
        <w:rPr>
          <w:rFonts w:eastAsia="Calibri"/>
          <w:bCs/>
          <w:sz w:val="28"/>
          <w:szCs w:val="28"/>
          <w:lang w:eastAsia="ru-RU"/>
        </w:rPr>
        <w:t>том Совета;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lastRenderedPageBreak/>
        <w:t>9) иные сведения, предусмотренные нормативным правовым актом Сов</w:t>
      </w:r>
      <w:r w:rsidRPr="00F37DAF">
        <w:rPr>
          <w:rFonts w:eastAsia="Calibri"/>
          <w:bCs/>
          <w:sz w:val="28"/>
          <w:szCs w:val="28"/>
          <w:lang w:eastAsia="ru-RU"/>
        </w:rPr>
        <w:t>е</w:t>
      </w:r>
      <w:r w:rsidRPr="00F37DAF">
        <w:rPr>
          <w:rFonts w:eastAsia="Calibri"/>
          <w:bCs/>
          <w:sz w:val="28"/>
          <w:szCs w:val="28"/>
          <w:lang w:eastAsia="ru-RU"/>
        </w:rPr>
        <w:t>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4. </w:t>
      </w:r>
      <w:proofErr w:type="gramStart"/>
      <w:r w:rsidRPr="00F37DAF">
        <w:rPr>
          <w:rFonts w:eastAsia="Calibri"/>
          <w:bCs/>
          <w:sz w:val="28"/>
          <w:szCs w:val="28"/>
          <w:lang w:eastAsia="ru-RU"/>
        </w:rPr>
        <w:t>Инициативный проект до его внесения в администрацию подлежит ра</w:t>
      </w:r>
      <w:r w:rsidRPr="00F37DAF">
        <w:rPr>
          <w:rFonts w:eastAsia="Calibri"/>
          <w:bCs/>
          <w:sz w:val="28"/>
          <w:szCs w:val="28"/>
          <w:lang w:eastAsia="ru-RU"/>
        </w:rPr>
        <w:t>с</w:t>
      </w:r>
      <w:r w:rsidRPr="00F37DAF">
        <w:rPr>
          <w:rFonts w:eastAsia="Calibri"/>
          <w:bCs/>
          <w:sz w:val="28"/>
          <w:szCs w:val="28"/>
          <w:lang w:eastAsia="ru-RU"/>
        </w:rPr>
        <w:t xml:space="preserve">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F17C85">
        <w:rPr>
          <w:rFonts w:eastAsia="Calibri"/>
          <w:sz w:val="28"/>
          <w:szCs w:val="28"/>
          <w:lang w:eastAsia="ru-RU"/>
        </w:rPr>
        <w:t xml:space="preserve">Щербиновский </w:t>
      </w:r>
      <w:r w:rsidR="00F17C85">
        <w:rPr>
          <w:rFonts w:eastAsia="Calibri"/>
          <w:color w:val="000000"/>
          <w:kern w:val="0"/>
          <w:sz w:val="28"/>
          <w:szCs w:val="28"/>
          <w:lang w:eastAsia="ru-RU"/>
        </w:rPr>
        <w:t>район</w:t>
      </w:r>
      <w:r w:rsidRPr="00F37DAF">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F17C85">
        <w:rPr>
          <w:rFonts w:eastAsia="Calibri"/>
          <w:sz w:val="28"/>
          <w:szCs w:val="28"/>
          <w:lang w:eastAsia="ru-RU"/>
        </w:rPr>
        <w:t xml:space="preserve">Щербиновский </w:t>
      </w:r>
      <w:r w:rsidR="00F17C85">
        <w:rPr>
          <w:rFonts w:eastAsia="Calibri"/>
          <w:color w:val="000000"/>
          <w:kern w:val="0"/>
          <w:sz w:val="28"/>
          <w:szCs w:val="28"/>
          <w:lang w:eastAsia="ru-RU"/>
        </w:rPr>
        <w:t>район</w:t>
      </w:r>
      <w:r w:rsidR="00F17C85" w:rsidRPr="00F37DAF">
        <w:rPr>
          <w:rFonts w:eastAsia="Calibri"/>
          <w:sz w:val="28"/>
          <w:szCs w:val="28"/>
          <w:lang w:eastAsia="ru-RU"/>
        </w:rPr>
        <w:t xml:space="preserve"> </w:t>
      </w:r>
      <w:r w:rsidRPr="00F37DAF">
        <w:rPr>
          <w:rFonts w:eastAsia="Calibri"/>
          <w:bCs/>
          <w:sz w:val="28"/>
          <w:szCs w:val="28"/>
          <w:lang w:eastAsia="ru-RU"/>
        </w:rPr>
        <w:t>или его части, ц</w:t>
      </w:r>
      <w:r w:rsidRPr="00F37DAF">
        <w:rPr>
          <w:rFonts w:eastAsia="Calibri"/>
          <w:bCs/>
          <w:sz w:val="28"/>
          <w:szCs w:val="28"/>
          <w:lang w:eastAsia="ru-RU"/>
        </w:rPr>
        <w:t>е</w:t>
      </w:r>
      <w:r w:rsidRPr="00F37DAF">
        <w:rPr>
          <w:rFonts w:eastAsia="Calibri"/>
          <w:bCs/>
          <w:sz w:val="28"/>
          <w:szCs w:val="28"/>
          <w:lang w:eastAsia="ru-RU"/>
        </w:rPr>
        <w:t>лесообразности реализации инициативного проекта, а также принятия сходом или собранием</w:t>
      </w:r>
      <w:proofErr w:type="gramEnd"/>
      <w:r w:rsidRPr="00F37DAF">
        <w:rPr>
          <w:rFonts w:eastAsia="Calibri"/>
          <w:bCs/>
          <w:sz w:val="28"/>
          <w:szCs w:val="28"/>
          <w:lang w:eastAsia="ru-RU"/>
        </w:rPr>
        <w:t xml:space="preserve"> граждан решения о поддержке инициативного проекта. При этом возможно рассмотрение</w:t>
      </w:r>
      <w:r w:rsidR="00F17C85">
        <w:rPr>
          <w:rFonts w:eastAsia="Calibri"/>
          <w:bCs/>
          <w:sz w:val="28"/>
          <w:szCs w:val="28"/>
          <w:lang w:eastAsia="ru-RU"/>
        </w:rPr>
        <w:t xml:space="preserve"> </w:t>
      </w:r>
      <w:r w:rsidRPr="00F37DAF">
        <w:rPr>
          <w:rFonts w:eastAsia="Calibri"/>
          <w:bCs/>
          <w:sz w:val="28"/>
          <w:szCs w:val="28"/>
          <w:lang w:eastAsia="ru-RU"/>
        </w:rPr>
        <w:t>нескольких инициативных проектов на одном сходе или на одном собрании граждан.</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Нормативным правовым актом Совета может быть предусмотрена во</w:t>
      </w:r>
      <w:r w:rsidRPr="00F37DAF">
        <w:rPr>
          <w:rFonts w:eastAsia="Calibri"/>
          <w:bCs/>
          <w:sz w:val="28"/>
          <w:szCs w:val="28"/>
          <w:lang w:eastAsia="ru-RU"/>
        </w:rPr>
        <w:t>з</w:t>
      </w:r>
      <w:r w:rsidRPr="00F37DAF">
        <w:rPr>
          <w:rFonts w:eastAsia="Calibri"/>
          <w:bCs/>
          <w:sz w:val="28"/>
          <w:szCs w:val="28"/>
          <w:lang w:eastAsia="ru-RU"/>
        </w:rPr>
        <w:t>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Инициаторы проекта при внесении инициативного проекта в админ</w:t>
      </w:r>
      <w:r w:rsidRPr="00F37DAF">
        <w:rPr>
          <w:rFonts w:eastAsia="Calibri"/>
          <w:bCs/>
          <w:sz w:val="28"/>
          <w:szCs w:val="28"/>
          <w:lang w:eastAsia="ru-RU"/>
        </w:rPr>
        <w:t>и</w:t>
      </w:r>
      <w:r w:rsidRPr="00F37DAF">
        <w:rPr>
          <w:rFonts w:eastAsia="Calibri"/>
          <w:bCs/>
          <w:sz w:val="28"/>
          <w:szCs w:val="28"/>
          <w:lang w:eastAsia="ru-RU"/>
        </w:rPr>
        <w:t>страцию прикладывают к нему протокол схода или собрания граждан, результ</w:t>
      </w:r>
      <w:r w:rsidRPr="00F37DAF">
        <w:rPr>
          <w:rFonts w:eastAsia="Calibri"/>
          <w:bCs/>
          <w:sz w:val="28"/>
          <w:szCs w:val="28"/>
          <w:lang w:eastAsia="ru-RU"/>
        </w:rPr>
        <w:t>а</w:t>
      </w:r>
      <w:r w:rsidRPr="00F37DAF">
        <w:rPr>
          <w:rFonts w:eastAsia="Calibri"/>
          <w:bCs/>
          <w:sz w:val="28"/>
          <w:szCs w:val="28"/>
          <w:lang w:eastAsia="ru-RU"/>
        </w:rPr>
        <w:t>ты оп</w:t>
      </w:r>
      <w:r w:rsidR="005D5987">
        <w:rPr>
          <w:rFonts w:eastAsia="Calibri"/>
          <w:bCs/>
          <w:sz w:val="28"/>
          <w:szCs w:val="28"/>
          <w:lang w:eastAsia="ru-RU"/>
        </w:rPr>
        <w:t>роса граждан и (или) применения</w:t>
      </w:r>
      <w:r w:rsidRPr="00F37DAF">
        <w:rPr>
          <w:rFonts w:eastAsia="Calibri"/>
          <w:bCs/>
          <w:sz w:val="28"/>
          <w:szCs w:val="28"/>
          <w:lang w:eastAsia="ru-RU"/>
        </w:rPr>
        <w:t xml:space="preserve"> иных способов выявления мнения нас</w:t>
      </w:r>
      <w:r w:rsidRPr="00F37DAF">
        <w:rPr>
          <w:rFonts w:eastAsia="Calibri"/>
          <w:bCs/>
          <w:sz w:val="28"/>
          <w:szCs w:val="28"/>
          <w:lang w:eastAsia="ru-RU"/>
        </w:rPr>
        <w:t>е</w:t>
      </w:r>
      <w:r w:rsidRPr="00F37DAF">
        <w:rPr>
          <w:rFonts w:eastAsia="Calibri"/>
          <w:bCs/>
          <w:sz w:val="28"/>
          <w:szCs w:val="28"/>
          <w:lang w:eastAsia="ru-RU"/>
        </w:rPr>
        <w:t>ления, подтверждающие поддержку инициативного проекта жителями муниц</w:t>
      </w:r>
      <w:r w:rsidRPr="00F37DAF">
        <w:rPr>
          <w:rFonts w:eastAsia="Calibri"/>
          <w:bCs/>
          <w:sz w:val="28"/>
          <w:szCs w:val="28"/>
          <w:lang w:eastAsia="ru-RU"/>
        </w:rPr>
        <w:t>и</w:t>
      </w:r>
      <w:r w:rsidRPr="00F37DAF">
        <w:rPr>
          <w:rFonts w:eastAsia="Calibri"/>
          <w:bCs/>
          <w:sz w:val="28"/>
          <w:szCs w:val="28"/>
          <w:lang w:eastAsia="ru-RU"/>
        </w:rPr>
        <w:t xml:space="preserve">пального образования </w:t>
      </w:r>
      <w:r w:rsidR="00F17C85">
        <w:rPr>
          <w:rFonts w:eastAsia="Calibri"/>
          <w:sz w:val="28"/>
          <w:szCs w:val="28"/>
          <w:lang w:eastAsia="ru-RU"/>
        </w:rPr>
        <w:t xml:space="preserve">Щербиновский </w:t>
      </w:r>
      <w:r w:rsidR="00F17C85">
        <w:rPr>
          <w:rFonts w:eastAsia="Calibri"/>
          <w:color w:val="000000"/>
          <w:kern w:val="0"/>
          <w:sz w:val="28"/>
          <w:szCs w:val="28"/>
          <w:lang w:eastAsia="ru-RU"/>
        </w:rPr>
        <w:t>район</w:t>
      </w:r>
      <w:r w:rsidR="00F17C85" w:rsidRPr="00F37DAF">
        <w:rPr>
          <w:rFonts w:eastAsia="Calibri"/>
          <w:sz w:val="28"/>
          <w:szCs w:val="28"/>
          <w:lang w:eastAsia="ru-RU"/>
        </w:rPr>
        <w:t xml:space="preserve"> </w:t>
      </w:r>
      <w:r w:rsidRPr="00F37DAF">
        <w:rPr>
          <w:rFonts w:eastAsia="Calibri"/>
          <w:bCs/>
          <w:sz w:val="28"/>
          <w:szCs w:val="28"/>
          <w:lang w:eastAsia="ru-RU"/>
        </w:rPr>
        <w:t>или его части.</w:t>
      </w:r>
    </w:p>
    <w:p w:rsidR="00E04CB1"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5. </w:t>
      </w:r>
      <w:proofErr w:type="gramStart"/>
      <w:r w:rsidRPr="00F37DAF">
        <w:rPr>
          <w:rFonts w:eastAsia="Calibri"/>
          <w:bCs/>
          <w:sz w:val="28"/>
          <w:szCs w:val="28"/>
          <w:lang w:eastAsia="ru-RU"/>
        </w:rPr>
        <w:t>Информация о внесении инициативного проекта в местную админ</w:t>
      </w:r>
      <w:r w:rsidRPr="00F37DAF">
        <w:rPr>
          <w:rFonts w:eastAsia="Calibri"/>
          <w:bCs/>
          <w:sz w:val="28"/>
          <w:szCs w:val="28"/>
          <w:lang w:eastAsia="ru-RU"/>
        </w:rPr>
        <w:t>и</w:t>
      </w:r>
      <w:r w:rsidRPr="00F37DAF">
        <w:rPr>
          <w:rFonts w:eastAsia="Calibri"/>
          <w:bCs/>
          <w:sz w:val="28"/>
          <w:szCs w:val="28"/>
          <w:lang w:eastAsia="ru-RU"/>
        </w:rPr>
        <w:t xml:space="preserve">страцию подлежит обнародованию, в том числе посредством размещения на официальном сайте муниципального образования </w:t>
      </w:r>
      <w:r w:rsidR="00F17C85">
        <w:rPr>
          <w:rFonts w:eastAsia="Calibri"/>
          <w:sz w:val="28"/>
          <w:szCs w:val="28"/>
          <w:lang w:eastAsia="ru-RU"/>
        </w:rPr>
        <w:t xml:space="preserve">Щербиновский </w:t>
      </w:r>
      <w:r w:rsidR="00F17C85">
        <w:rPr>
          <w:rFonts w:eastAsia="Calibri"/>
          <w:color w:val="000000"/>
          <w:kern w:val="0"/>
          <w:sz w:val="28"/>
          <w:szCs w:val="28"/>
          <w:lang w:eastAsia="ru-RU"/>
        </w:rPr>
        <w:t>район</w:t>
      </w:r>
      <w:r w:rsidR="00F17C85" w:rsidRPr="00F37DAF">
        <w:rPr>
          <w:rFonts w:eastAsia="Calibri"/>
          <w:sz w:val="28"/>
          <w:szCs w:val="28"/>
          <w:lang w:eastAsia="ru-RU"/>
        </w:rPr>
        <w:t xml:space="preserve"> </w:t>
      </w:r>
      <w:r w:rsidRPr="00F37DAF">
        <w:rPr>
          <w:rFonts w:eastAsia="Calibri"/>
          <w:bCs/>
          <w:sz w:val="28"/>
          <w:szCs w:val="28"/>
          <w:lang w:eastAsia="ru-RU"/>
        </w:rPr>
        <w:t>в и</w:t>
      </w:r>
      <w:r w:rsidRPr="00F37DAF">
        <w:rPr>
          <w:rFonts w:eastAsia="Calibri"/>
          <w:bCs/>
          <w:sz w:val="28"/>
          <w:szCs w:val="28"/>
          <w:lang w:eastAsia="ru-RU"/>
        </w:rPr>
        <w:t>н</w:t>
      </w:r>
      <w:r w:rsidRPr="00F37DAF">
        <w:rPr>
          <w:rFonts w:eastAsia="Calibri"/>
          <w:bCs/>
          <w:sz w:val="28"/>
          <w:szCs w:val="28"/>
          <w:lang w:eastAsia="ru-RU"/>
        </w:rPr>
        <w:t xml:space="preserve">формационно-телекоммуникационной сети </w:t>
      </w:r>
      <w:r w:rsidR="00D911F6">
        <w:rPr>
          <w:rFonts w:eastAsia="Calibri"/>
          <w:bCs/>
          <w:sz w:val="28"/>
          <w:szCs w:val="28"/>
          <w:lang w:eastAsia="ru-RU"/>
        </w:rPr>
        <w:t>«</w:t>
      </w:r>
      <w:r w:rsidRPr="00F37DAF">
        <w:rPr>
          <w:rFonts w:eastAsia="Calibri"/>
          <w:bCs/>
          <w:sz w:val="28"/>
          <w:szCs w:val="28"/>
          <w:lang w:eastAsia="ru-RU"/>
        </w:rPr>
        <w:t>Интернет</w:t>
      </w:r>
      <w:r w:rsidR="00D911F6">
        <w:rPr>
          <w:rFonts w:eastAsia="Calibri"/>
          <w:bCs/>
          <w:sz w:val="28"/>
          <w:szCs w:val="28"/>
          <w:lang w:eastAsia="ru-RU"/>
        </w:rPr>
        <w:t>»</w:t>
      </w:r>
      <w:r w:rsidRPr="00F37DAF">
        <w:rPr>
          <w:rFonts w:eastAsia="Calibri"/>
          <w:bCs/>
          <w:sz w:val="28"/>
          <w:szCs w:val="28"/>
          <w:lang w:eastAsia="ru-RU"/>
        </w:rPr>
        <w:t xml:space="preserve"> в течение трех рабочих дней со дня внесения инициативного проекта в администрацию и должна с</w:t>
      </w:r>
      <w:r w:rsidRPr="00F37DAF">
        <w:rPr>
          <w:rFonts w:eastAsia="Calibri"/>
          <w:bCs/>
          <w:sz w:val="28"/>
          <w:szCs w:val="28"/>
          <w:lang w:eastAsia="ru-RU"/>
        </w:rPr>
        <w:t>о</w:t>
      </w:r>
      <w:r w:rsidRPr="00F37DAF">
        <w:rPr>
          <w:rFonts w:eastAsia="Calibri"/>
          <w:bCs/>
          <w:sz w:val="28"/>
          <w:szCs w:val="28"/>
          <w:lang w:eastAsia="ru-RU"/>
        </w:rPr>
        <w:t>держать сведения, указанные в части 3 настоящей статьи, а также об инициат</w:t>
      </w:r>
      <w:r w:rsidRPr="00F37DAF">
        <w:rPr>
          <w:rFonts w:eastAsia="Calibri"/>
          <w:bCs/>
          <w:sz w:val="28"/>
          <w:szCs w:val="28"/>
          <w:lang w:eastAsia="ru-RU"/>
        </w:rPr>
        <w:t>о</w:t>
      </w:r>
      <w:r w:rsidRPr="00F37DAF">
        <w:rPr>
          <w:rFonts w:eastAsia="Calibri"/>
          <w:bCs/>
          <w:sz w:val="28"/>
          <w:szCs w:val="28"/>
          <w:lang w:eastAsia="ru-RU"/>
        </w:rPr>
        <w:t>рах проекта.</w:t>
      </w:r>
      <w:proofErr w:type="gramEnd"/>
      <w:r w:rsidRPr="00F37DAF">
        <w:rPr>
          <w:rFonts w:eastAsia="Calibri"/>
          <w:bCs/>
          <w:sz w:val="28"/>
          <w:szCs w:val="28"/>
          <w:lang w:eastAsia="ru-RU"/>
        </w:rPr>
        <w:t xml:space="preserve"> Одновременно граждане информируются о возможности пре</w:t>
      </w:r>
      <w:r w:rsidRPr="00F37DAF">
        <w:rPr>
          <w:rFonts w:eastAsia="Calibri"/>
          <w:bCs/>
          <w:sz w:val="28"/>
          <w:szCs w:val="28"/>
          <w:lang w:eastAsia="ru-RU"/>
        </w:rPr>
        <w:t>д</w:t>
      </w:r>
      <w:r w:rsidRPr="00F37DAF">
        <w:rPr>
          <w:rFonts w:eastAsia="Calibri"/>
          <w:bCs/>
          <w:sz w:val="28"/>
          <w:szCs w:val="28"/>
          <w:lang w:eastAsia="ru-RU"/>
        </w:rPr>
        <w:t>ставления в администрацию своих замечаний и предложений по инициативному проекту с указанием срока их представления, который не может составлять м</w:t>
      </w:r>
      <w:r w:rsidRPr="00F37DAF">
        <w:rPr>
          <w:rFonts w:eastAsia="Calibri"/>
          <w:bCs/>
          <w:sz w:val="28"/>
          <w:szCs w:val="28"/>
          <w:lang w:eastAsia="ru-RU"/>
        </w:rPr>
        <w:t>е</w:t>
      </w:r>
      <w:r w:rsidRPr="00F37DAF">
        <w:rPr>
          <w:rFonts w:eastAsia="Calibri"/>
          <w:bCs/>
          <w:sz w:val="28"/>
          <w:szCs w:val="28"/>
          <w:lang w:eastAsia="ru-RU"/>
        </w:rPr>
        <w:t>нее пяти рабочих дней. Свои замечания и предложения вправе направлять ж</w:t>
      </w:r>
      <w:r w:rsidRPr="00F37DAF">
        <w:rPr>
          <w:rFonts w:eastAsia="Calibri"/>
          <w:bCs/>
          <w:sz w:val="28"/>
          <w:szCs w:val="28"/>
          <w:lang w:eastAsia="ru-RU"/>
        </w:rPr>
        <w:t>и</w:t>
      </w:r>
      <w:r w:rsidRPr="00F37DAF">
        <w:rPr>
          <w:rFonts w:eastAsia="Calibri"/>
          <w:bCs/>
          <w:sz w:val="28"/>
          <w:szCs w:val="28"/>
          <w:lang w:eastAsia="ru-RU"/>
        </w:rPr>
        <w:t>тели муниципального образования</w:t>
      </w:r>
      <w:r w:rsidR="00F17C85">
        <w:rPr>
          <w:rFonts w:eastAsia="Calibri"/>
          <w:bCs/>
          <w:sz w:val="28"/>
          <w:szCs w:val="28"/>
          <w:lang w:eastAsia="ru-RU"/>
        </w:rPr>
        <w:t xml:space="preserve"> </w:t>
      </w:r>
      <w:r w:rsidR="00F17C85">
        <w:rPr>
          <w:rFonts w:eastAsia="Calibri"/>
          <w:sz w:val="28"/>
          <w:szCs w:val="28"/>
          <w:lang w:eastAsia="ru-RU"/>
        </w:rPr>
        <w:t xml:space="preserve">Щербиновский </w:t>
      </w:r>
      <w:r w:rsidR="00F17C85">
        <w:rPr>
          <w:rFonts w:eastAsia="Calibri"/>
          <w:color w:val="000000"/>
          <w:kern w:val="0"/>
          <w:sz w:val="28"/>
          <w:szCs w:val="28"/>
          <w:lang w:eastAsia="ru-RU"/>
        </w:rPr>
        <w:t>район</w:t>
      </w:r>
      <w:r w:rsidRPr="00F37DAF">
        <w:rPr>
          <w:rFonts w:eastAsia="Calibri"/>
          <w:bCs/>
          <w:sz w:val="28"/>
          <w:szCs w:val="28"/>
          <w:lang w:eastAsia="ru-RU"/>
        </w:rPr>
        <w:t>, достигшие восемн</w:t>
      </w:r>
      <w:r w:rsidRPr="00F37DAF">
        <w:rPr>
          <w:rFonts w:eastAsia="Calibri"/>
          <w:bCs/>
          <w:sz w:val="28"/>
          <w:szCs w:val="28"/>
          <w:lang w:eastAsia="ru-RU"/>
        </w:rPr>
        <w:t>а</w:t>
      </w:r>
      <w:r w:rsidRPr="00F37DAF">
        <w:rPr>
          <w:rFonts w:eastAsia="Calibri"/>
          <w:bCs/>
          <w:sz w:val="28"/>
          <w:szCs w:val="28"/>
          <w:lang w:eastAsia="ru-RU"/>
        </w:rPr>
        <w:t xml:space="preserve">дцатилетнего возраста. </w:t>
      </w:r>
      <w:bookmarkStart w:id="19" w:name="Par16"/>
      <w:bookmarkEnd w:id="19"/>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6. Инициативный проект подлежит обязательному рассмотрению админ</w:t>
      </w:r>
      <w:r w:rsidRPr="00F37DAF">
        <w:rPr>
          <w:rFonts w:eastAsia="Calibri"/>
          <w:bCs/>
          <w:sz w:val="28"/>
          <w:szCs w:val="28"/>
          <w:lang w:eastAsia="ru-RU"/>
        </w:rPr>
        <w:t>и</w:t>
      </w:r>
      <w:r w:rsidRPr="00F37DAF">
        <w:rPr>
          <w:rFonts w:eastAsia="Calibri"/>
          <w:bCs/>
          <w:sz w:val="28"/>
          <w:szCs w:val="28"/>
          <w:lang w:eastAsia="ru-RU"/>
        </w:rPr>
        <w:t>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1) поддержать инициативный проект и продолжить работу над ним в пр</w:t>
      </w:r>
      <w:r w:rsidRPr="00F37DAF">
        <w:rPr>
          <w:rFonts w:eastAsia="Calibri"/>
          <w:bCs/>
          <w:sz w:val="28"/>
          <w:szCs w:val="28"/>
          <w:lang w:eastAsia="ru-RU"/>
        </w:rPr>
        <w:t>е</w:t>
      </w:r>
      <w:r w:rsidRPr="00F37DAF">
        <w:rPr>
          <w:rFonts w:eastAsia="Calibri"/>
          <w:bCs/>
          <w:sz w:val="28"/>
          <w:szCs w:val="28"/>
          <w:lang w:eastAsia="ru-RU"/>
        </w:rPr>
        <w:t>делах бюджетных ассигнований, предусмотренных решением о местном бю</w:t>
      </w:r>
      <w:r w:rsidRPr="00F37DAF">
        <w:rPr>
          <w:rFonts w:eastAsia="Calibri"/>
          <w:bCs/>
          <w:sz w:val="28"/>
          <w:szCs w:val="28"/>
          <w:lang w:eastAsia="ru-RU"/>
        </w:rPr>
        <w:t>д</w:t>
      </w:r>
      <w:r w:rsidRPr="00F37DAF">
        <w:rPr>
          <w:rFonts w:eastAsia="Calibri"/>
          <w:bCs/>
          <w:sz w:val="28"/>
          <w:szCs w:val="28"/>
          <w:lang w:eastAsia="ru-RU"/>
        </w:rPr>
        <w:t>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2) отказать в поддержке инициативного проекта и вернуть его инициат</w:t>
      </w:r>
      <w:r w:rsidRPr="00F37DAF">
        <w:rPr>
          <w:rFonts w:eastAsia="Calibri"/>
          <w:bCs/>
          <w:sz w:val="28"/>
          <w:szCs w:val="28"/>
          <w:lang w:eastAsia="ru-RU"/>
        </w:rPr>
        <w:t>о</w:t>
      </w:r>
      <w:r w:rsidRPr="00F37DAF">
        <w:rPr>
          <w:rFonts w:eastAsia="Calibri"/>
          <w:bCs/>
          <w:sz w:val="28"/>
          <w:szCs w:val="28"/>
          <w:lang w:eastAsia="ru-RU"/>
        </w:rPr>
        <w:t>рам проекта с указанием причин отказа в поддержке инициативного проекта.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bookmarkStart w:id="20" w:name="Par19"/>
      <w:bookmarkEnd w:id="20"/>
      <w:r w:rsidRPr="00F37DAF">
        <w:rPr>
          <w:rFonts w:eastAsia="Calibri"/>
          <w:bCs/>
          <w:sz w:val="28"/>
          <w:szCs w:val="28"/>
          <w:lang w:eastAsia="ru-RU"/>
        </w:rPr>
        <w:t>7. Администрация принимает решение об отказе в поддержке инициати</w:t>
      </w:r>
      <w:r w:rsidRPr="00F37DAF">
        <w:rPr>
          <w:rFonts w:eastAsia="Calibri"/>
          <w:bCs/>
          <w:sz w:val="28"/>
          <w:szCs w:val="28"/>
          <w:lang w:eastAsia="ru-RU"/>
        </w:rPr>
        <w:t>в</w:t>
      </w:r>
      <w:r w:rsidRPr="00F37DAF">
        <w:rPr>
          <w:rFonts w:eastAsia="Calibri"/>
          <w:bCs/>
          <w:sz w:val="28"/>
          <w:szCs w:val="28"/>
          <w:lang w:eastAsia="ru-RU"/>
        </w:rPr>
        <w:lastRenderedPageBreak/>
        <w:t>ного проекта в одном из следующих случаев:</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1) несоблюдение установленного порядка внесения инициативного прое</w:t>
      </w:r>
      <w:r w:rsidRPr="00F37DAF">
        <w:rPr>
          <w:rFonts w:eastAsia="Calibri"/>
          <w:bCs/>
          <w:sz w:val="28"/>
          <w:szCs w:val="28"/>
          <w:lang w:eastAsia="ru-RU"/>
        </w:rPr>
        <w:t>к</w:t>
      </w:r>
      <w:r w:rsidRPr="00F37DAF">
        <w:rPr>
          <w:rFonts w:eastAsia="Calibri"/>
          <w:bCs/>
          <w:sz w:val="28"/>
          <w:szCs w:val="28"/>
          <w:lang w:eastAsia="ru-RU"/>
        </w:rPr>
        <w:t>та и его рассмотрения;</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2) несоответствие инициативного проекта требованиям федеральных з</w:t>
      </w:r>
      <w:r w:rsidRPr="00F37DAF">
        <w:rPr>
          <w:rFonts w:eastAsia="Calibri"/>
          <w:bCs/>
          <w:sz w:val="28"/>
          <w:szCs w:val="28"/>
          <w:lang w:eastAsia="ru-RU"/>
        </w:rPr>
        <w:t>а</w:t>
      </w:r>
      <w:r w:rsidRPr="00F37DAF">
        <w:rPr>
          <w:rFonts w:eastAsia="Calibri"/>
          <w:bCs/>
          <w:sz w:val="28"/>
          <w:szCs w:val="28"/>
          <w:lang w:eastAsia="ru-RU"/>
        </w:rPr>
        <w:t>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F37DAF">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F37DAF">
        <w:rPr>
          <w:rFonts w:eastAsia="Calibri"/>
          <w:bCs/>
          <w:sz w:val="28"/>
          <w:szCs w:val="28"/>
          <w:lang w:eastAsia="ru-RU"/>
        </w:rPr>
        <w:t>;</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bookmarkStart w:id="21" w:name="Par24"/>
      <w:bookmarkEnd w:id="21"/>
      <w:r w:rsidRPr="00F37DAF">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6) признание инициативного проекта не прошедшим конкурсный отбор.</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bookmarkStart w:id="22" w:name="Par26"/>
      <w:bookmarkEnd w:id="22"/>
      <w:r w:rsidRPr="00F37DAF">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w:t>
      </w:r>
      <w:r w:rsidRPr="00F37DAF">
        <w:rPr>
          <w:rFonts w:eastAsia="Calibri"/>
          <w:bCs/>
          <w:sz w:val="28"/>
          <w:szCs w:val="28"/>
          <w:lang w:eastAsia="ru-RU"/>
        </w:rPr>
        <w:t>о</w:t>
      </w:r>
      <w:r w:rsidRPr="00F37DAF">
        <w:rPr>
          <w:rFonts w:eastAsia="Calibri"/>
          <w:bCs/>
          <w:sz w:val="28"/>
          <w:szCs w:val="28"/>
          <w:lang w:eastAsia="ru-RU"/>
        </w:rPr>
        <w:t>тать инициативный проект, а также рекомендовать представить его на рассмо</w:t>
      </w:r>
      <w:r w:rsidRPr="00F37DAF">
        <w:rPr>
          <w:rFonts w:eastAsia="Calibri"/>
          <w:bCs/>
          <w:sz w:val="28"/>
          <w:szCs w:val="28"/>
          <w:lang w:eastAsia="ru-RU"/>
        </w:rPr>
        <w:t>т</w:t>
      </w:r>
      <w:r w:rsidRPr="00F37DAF">
        <w:rPr>
          <w:rFonts w:eastAsia="Calibri"/>
          <w:bCs/>
          <w:sz w:val="28"/>
          <w:szCs w:val="28"/>
          <w:lang w:eastAsia="ru-RU"/>
        </w:rPr>
        <w:t>рение органа публичной власти в соответствии с его компетенцией.</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bookmarkStart w:id="23" w:name="Par27"/>
      <w:bookmarkEnd w:id="23"/>
      <w:r w:rsidRPr="00F37DAF">
        <w:rPr>
          <w:rFonts w:eastAsia="Calibri"/>
          <w:bCs/>
          <w:sz w:val="28"/>
          <w:szCs w:val="28"/>
          <w:lang w:eastAsia="ru-RU"/>
        </w:rPr>
        <w:t>9. Порядок выдвижения, внесения, обсуждения, рассмотрения иници</w:t>
      </w:r>
      <w:r w:rsidRPr="00F37DAF">
        <w:rPr>
          <w:rFonts w:eastAsia="Calibri"/>
          <w:bCs/>
          <w:sz w:val="28"/>
          <w:szCs w:val="28"/>
          <w:lang w:eastAsia="ru-RU"/>
        </w:rPr>
        <w:t>а</w:t>
      </w:r>
      <w:r w:rsidRPr="00F37DAF">
        <w:rPr>
          <w:rFonts w:eastAsia="Calibri"/>
          <w:bCs/>
          <w:sz w:val="28"/>
          <w:szCs w:val="28"/>
          <w:lang w:eastAsia="ru-RU"/>
        </w:rPr>
        <w:t>тивных проектов, а также проведения их конкурсного отбора устанавливается Советом.</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10. </w:t>
      </w:r>
      <w:proofErr w:type="gramStart"/>
      <w:r w:rsidRPr="00F37DAF">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w:t>
      </w:r>
      <w:r w:rsidRPr="00F37DAF">
        <w:rPr>
          <w:rFonts w:eastAsia="Calibri"/>
          <w:bCs/>
          <w:sz w:val="28"/>
          <w:szCs w:val="28"/>
          <w:lang w:eastAsia="ru-RU"/>
        </w:rPr>
        <w:t>д</w:t>
      </w:r>
      <w:r w:rsidRPr="00F37DAF">
        <w:rPr>
          <w:rFonts w:eastAsia="Calibri"/>
          <w:bCs/>
          <w:sz w:val="28"/>
          <w:szCs w:val="28"/>
          <w:lang w:eastAsia="ru-RU"/>
        </w:rPr>
        <w:t>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w:t>
      </w:r>
      <w:r w:rsidRPr="00F37DAF">
        <w:rPr>
          <w:rFonts w:eastAsia="Calibri"/>
          <w:bCs/>
          <w:sz w:val="28"/>
          <w:szCs w:val="28"/>
          <w:lang w:eastAsia="ru-RU"/>
        </w:rPr>
        <w:t>и</w:t>
      </w:r>
      <w:r w:rsidRPr="00F37DAF">
        <w:rPr>
          <w:rFonts w:eastAsia="Calibri"/>
          <w:bCs/>
          <w:sz w:val="28"/>
          <w:szCs w:val="28"/>
          <w:lang w:eastAsia="ru-RU"/>
        </w:rPr>
        <w:t>циативных проектов устанавливаются нормативным правовым актом Губерн</w:t>
      </w:r>
      <w:r w:rsidRPr="00F37DAF">
        <w:rPr>
          <w:rFonts w:eastAsia="Calibri"/>
          <w:bCs/>
          <w:sz w:val="28"/>
          <w:szCs w:val="28"/>
          <w:lang w:eastAsia="ru-RU"/>
        </w:rPr>
        <w:t>а</w:t>
      </w:r>
      <w:r w:rsidRPr="00F37DAF">
        <w:rPr>
          <w:rFonts w:eastAsia="Calibri"/>
          <w:bCs/>
          <w:sz w:val="28"/>
          <w:szCs w:val="28"/>
          <w:lang w:eastAsia="ru-RU"/>
        </w:rPr>
        <w:t>тора Краснодарского края.</w:t>
      </w:r>
      <w:proofErr w:type="gramEnd"/>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bookmarkStart w:id="24" w:name="Par29"/>
      <w:bookmarkEnd w:id="24"/>
      <w:r w:rsidRPr="00F37DAF">
        <w:rPr>
          <w:rFonts w:eastAsia="Calibri"/>
          <w:bCs/>
          <w:sz w:val="28"/>
          <w:szCs w:val="28"/>
          <w:lang w:eastAsia="ru-RU"/>
        </w:rPr>
        <w:t>11. В случае</w:t>
      </w:r>
      <w:proofErr w:type="gramStart"/>
      <w:r w:rsidRPr="00F37DAF">
        <w:rPr>
          <w:rFonts w:eastAsia="Calibri"/>
          <w:bCs/>
          <w:sz w:val="28"/>
          <w:szCs w:val="28"/>
          <w:lang w:eastAsia="ru-RU"/>
        </w:rPr>
        <w:t>,</w:t>
      </w:r>
      <w:proofErr w:type="gramEnd"/>
      <w:r w:rsidRPr="00F37DAF">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w:t>
      </w:r>
      <w:r w:rsidRPr="00F37DAF">
        <w:rPr>
          <w:rFonts w:eastAsia="Calibri"/>
          <w:bCs/>
          <w:sz w:val="28"/>
          <w:szCs w:val="28"/>
          <w:lang w:eastAsia="ru-RU"/>
        </w:rPr>
        <w:t>р</w:t>
      </w:r>
      <w:r w:rsidRPr="00F37DAF">
        <w:rPr>
          <w:rFonts w:eastAsia="Calibri"/>
          <w:bCs/>
          <w:sz w:val="28"/>
          <w:szCs w:val="28"/>
          <w:lang w:eastAsia="ru-RU"/>
        </w:rPr>
        <w:t>мирует об этом инициаторов проекта.</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bookmarkStart w:id="25" w:name="Par30"/>
      <w:bookmarkEnd w:id="25"/>
      <w:r w:rsidRPr="00F37DAF">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w:t>
      </w:r>
      <w:r w:rsidRPr="00F37DAF">
        <w:rPr>
          <w:rFonts w:eastAsia="Calibri"/>
          <w:bCs/>
          <w:sz w:val="28"/>
          <w:szCs w:val="28"/>
          <w:lang w:eastAsia="ru-RU"/>
        </w:rPr>
        <w:t>о</w:t>
      </w:r>
      <w:r w:rsidRPr="00F37DAF">
        <w:rPr>
          <w:rFonts w:eastAsia="Calibri"/>
          <w:bCs/>
          <w:sz w:val="28"/>
          <w:szCs w:val="28"/>
          <w:lang w:eastAsia="ru-RU"/>
        </w:rPr>
        <w:t>торого определяется нормативным правовым актом Совета. Состав коллегиал</w:t>
      </w:r>
      <w:r w:rsidRPr="00F37DAF">
        <w:rPr>
          <w:rFonts w:eastAsia="Calibri"/>
          <w:bCs/>
          <w:sz w:val="28"/>
          <w:szCs w:val="28"/>
          <w:lang w:eastAsia="ru-RU"/>
        </w:rPr>
        <w:t>ь</w:t>
      </w:r>
      <w:r w:rsidRPr="00F37DAF">
        <w:rPr>
          <w:rFonts w:eastAsia="Calibri"/>
          <w:bCs/>
          <w:sz w:val="28"/>
          <w:szCs w:val="28"/>
          <w:lang w:eastAsia="ru-RU"/>
        </w:rPr>
        <w:t>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F37DAF" w:rsidRDefault="006A2056" w:rsidP="00C269B3">
      <w:pPr>
        <w:suppressAutoHyphens w:val="0"/>
        <w:autoSpaceDE w:val="0"/>
        <w:autoSpaceDN w:val="0"/>
        <w:adjustRightInd w:val="0"/>
        <w:ind w:firstLine="709"/>
        <w:jc w:val="both"/>
        <w:rPr>
          <w:rFonts w:eastAsia="Calibri"/>
          <w:bCs/>
          <w:sz w:val="28"/>
          <w:szCs w:val="28"/>
          <w:lang w:eastAsia="ru-RU"/>
        </w:rPr>
      </w:pPr>
      <w:r w:rsidRPr="00F37DAF">
        <w:rPr>
          <w:rFonts w:eastAsia="Calibri"/>
          <w:bCs/>
          <w:sz w:val="28"/>
          <w:szCs w:val="28"/>
          <w:lang w:eastAsia="ru-RU"/>
        </w:rPr>
        <w:t xml:space="preserve">13. Инициаторы проекта, другие граждане, проживающие на территории </w:t>
      </w:r>
      <w:r w:rsidRPr="00F37DAF">
        <w:rPr>
          <w:rFonts w:eastAsia="Calibri"/>
          <w:bCs/>
          <w:sz w:val="28"/>
          <w:szCs w:val="28"/>
          <w:lang w:eastAsia="ru-RU"/>
        </w:rPr>
        <w:lastRenderedPageBreak/>
        <w:t>муниципального образования</w:t>
      </w:r>
      <w:r w:rsidR="00BF1601">
        <w:rPr>
          <w:rFonts w:eastAsia="Calibri"/>
          <w:bCs/>
          <w:sz w:val="28"/>
          <w:szCs w:val="28"/>
          <w:lang w:eastAsia="ru-RU"/>
        </w:rPr>
        <w:t xml:space="preserve"> </w:t>
      </w:r>
      <w:r w:rsidR="00BF1601">
        <w:rPr>
          <w:rFonts w:eastAsia="Calibri"/>
          <w:sz w:val="28"/>
          <w:szCs w:val="28"/>
          <w:lang w:eastAsia="ru-RU"/>
        </w:rPr>
        <w:t xml:space="preserve">Щербиновский </w:t>
      </w:r>
      <w:r w:rsidR="00BF1601">
        <w:rPr>
          <w:rFonts w:eastAsia="Calibri"/>
          <w:color w:val="000000"/>
          <w:kern w:val="0"/>
          <w:sz w:val="28"/>
          <w:szCs w:val="28"/>
          <w:lang w:eastAsia="ru-RU"/>
        </w:rPr>
        <w:t>район</w:t>
      </w:r>
      <w:r w:rsidRPr="00F37DAF">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F37DAF">
        <w:rPr>
          <w:rFonts w:eastAsia="Calibri"/>
          <w:bCs/>
          <w:sz w:val="28"/>
          <w:szCs w:val="28"/>
          <w:lang w:eastAsia="ru-RU"/>
        </w:rPr>
        <w:t>контроль за</w:t>
      </w:r>
      <w:proofErr w:type="gramEnd"/>
      <w:r w:rsidRPr="00F37DAF">
        <w:rPr>
          <w:rFonts w:eastAsia="Calibri"/>
          <w:bCs/>
          <w:sz w:val="28"/>
          <w:szCs w:val="28"/>
          <w:lang w:eastAsia="ru-RU"/>
        </w:rPr>
        <w:t xml:space="preserve"> реал</w:t>
      </w:r>
      <w:r w:rsidRPr="00F37DAF">
        <w:rPr>
          <w:rFonts w:eastAsia="Calibri"/>
          <w:bCs/>
          <w:sz w:val="28"/>
          <w:szCs w:val="28"/>
          <w:lang w:eastAsia="ru-RU"/>
        </w:rPr>
        <w:t>и</w:t>
      </w:r>
      <w:r w:rsidRPr="00F37DAF">
        <w:rPr>
          <w:rFonts w:eastAsia="Calibri"/>
          <w:bCs/>
          <w:sz w:val="28"/>
          <w:szCs w:val="28"/>
          <w:lang w:eastAsia="ru-RU"/>
        </w:rPr>
        <w:t>зацией инициативного проекта в формах, не противоречащих законодательству Российской Федерации.</w:t>
      </w:r>
    </w:p>
    <w:p w:rsidR="006A2056" w:rsidRPr="00F37DAF" w:rsidRDefault="006A2056" w:rsidP="00C269B3">
      <w:pPr>
        <w:suppressAutoHyphens w:val="0"/>
        <w:autoSpaceDE w:val="0"/>
        <w:autoSpaceDN w:val="0"/>
        <w:adjustRightInd w:val="0"/>
        <w:ind w:firstLine="709"/>
        <w:jc w:val="both"/>
        <w:rPr>
          <w:rFonts w:eastAsia="Calibri"/>
          <w:sz w:val="28"/>
          <w:szCs w:val="28"/>
          <w:lang w:eastAsia="ru-RU"/>
        </w:rPr>
      </w:pPr>
      <w:r w:rsidRPr="00F37DAF">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w:t>
      </w:r>
      <w:r w:rsidRPr="00F37DAF">
        <w:rPr>
          <w:rFonts w:eastAsia="Calibri"/>
          <w:bCs/>
          <w:sz w:val="28"/>
          <w:szCs w:val="28"/>
          <w:lang w:eastAsia="ru-RU"/>
        </w:rPr>
        <w:t>е</w:t>
      </w:r>
      <w:r w:rsidRPr="00F37DAF">
        <w:rPr>
          <w:rFonts w:eastAsia="Calibri"/>
          <w:bCs/>
          <w:sz w:val="28"/>
          <w:szCs w:val="28"/>
          <w:lang w:eastAsia="ru-RU"/>
        </w:rPr>
        <w:t>нежных средств, об имущественном и (или) трудовом участии заинтересова</w:t>
      </w:r>
      <w:r w:rsidRPr="00F37DAF">
        <w:rPr>
          <w:rFonts w:eastAsia="Calibri"/>
          <w:bCs/>
          <w:sz w:val="28"/>
          <w:szCs w:val="28"/>
          <w:lang w:eastAsia="ru-RU"/>
        </w:rPr>
        <w:t>н</w:t>
      </w:r>
      <w:r w:rsidRPr="00F37DAF">
        <w:rPr>
          <w:rFonts w:eastAsia="Calibri"/>
          <w:bCs/>
          <w:sz w:val="28"/>
          <w:szCs w:val="28"/>
          <w:lang w:eastAsia="ru-RU"/>
        </w:rPr>
        <w:t>ных в его реализации лиц, подлежит обнародованию, в том числе посредством размещения на официальном сайте муниципального образования</w:t>
      </w:r>
      <w:r w:rsidR="00BF1601">
        <w:rPr>
          <w:rFonts w:eastAsia="Calibri"/>
          <w:bCs/>
          <w:sz w:val="28"/>
          <w:szCs w:val="28"/>
          <w:lang w:eastAsia="ru-RU"/>
        </w:rPr>
        <w:t xml:space="preserve"> </w:t>
      </w:r>
      <w:r w:rsidR="00BF1601">
        <w:rPr>
          <w:rFonts w:eastAsia="Calibri"/>
          <w:sz w:val="28"/>
          <w:szCs w:val="28"/>
          <w:lang w:eastAsia="ru-RU"/>
        </w:rPr>
        <w:t>Щербино</w:t>
      </w:r>
      <w:r w:rsidR="00BF1601">
        <w:rPr>
          <w:rFonts w:eastAsia="Calibri"/>
          <w:sz w:val="28"/>
          <w:szCs w:val="28"/>
          <w:lang w:eastAsia="ru-RU"/>
        </w:rPr>
        <w:t>в</w:t>
      </w:r>
      <w:r w:rsidR="00BF1601">
        <w:rPr>
          <w:rFonts w:eastAsia="Calibri"/>
          <w:sz w:val="28"/>
          <w:szCs w:val="28"/>
          <w:lang w:eastAsia="ru-RU"/>
        </w:rPr>
        <w:t xml:space="preserve">ский </w:t>
      </w:r>
      <w:r w:rsidR="00BF1601">
        <w:rPr>
          <w:rFonts w:eastAsia="Calibri"/>
          <w:color w:val="000000"/>
          <w:kern w:val="0"/>
          <w:sz w:val="28"/>
          <w:szCs w:val="28"/>
          <w:lang w:eastAsia="ru-RU"/>
        </w:rPr>
        <w:t>район</w:t>
      </w:r>
      <w:r w:rsidR="00BF1601" w:rsidRPr="00F37DAF">
        <w:rPr>
          <w:rFonts w:eastAsia="Calibri"/>
          <w:sz w:val="28"/>
          <w:szCs w:val="28"/>
          <w:lang w:eastAsia="ru-RU"/>
        </w:rPr>
        <w:t xml:space="preserve"> </w:t>
      </w:r>
      <w:r w:rsidRPr="00F37DAF">
        <w:rPr>
          <w:rFonts w:eastAsia="Calibri"/>
          <w:bCs/>
          <w:sz w:val="28"/>
          <w:szCs w:val="28"/>
          <w:lang w:eastAsia="ru-RU"/>
        </w:rPr>
        <w:t xml:space="preserve">в информационно-телекоммуникационной сети </w:t>
      </w:r>
      <w:r w:rsidR="00D911F6">
        <w:rPr>
          <w:rFonts w:eastAsia="Calibri"/>
          <w:bCs/>
          <w:sz w:val="28"/>
          <w:szCs w:val="28"/>
          <w:lang w:eastAsia="ru-RU"/>
        </w:rPr>
        <w:t>«</w:t>
      </w:r>
      <w:r w:rsidRPr="00F37DAF">
        <w:rPr>
          <w:rFonts w:eastAsia="Calibri"/>
          <w:bCs/>
          <w:sz w:val="28"/>
          <w:szCs w:val="28"/>
          <w:lang w:eastAsia="ru-RU"/>
        </w:rPr>
        <w:t>Интернет</w:t>
      </w:r>
      <w:r w:rsidR="00D911F6">
        <w:rPr>
          <w:rFonts w:eastAsia="Calibri"/>
          <w:bCs/>
          <w:sz w:val="28"/>
          <w:szCs w:val="28"/>
          <w:lang w:eastAsia="ru-RU"/>
        </w:rPr>
        <w:t>»</w:t>
      </w:r>
      <w:r w:rsidRPr="00F37DAF">
        <w:rPr>
          <w:rFonts w:eastAsia="Calibri"/>
          <w:bCs/>
          <w:sz w:val="28"/>
          <w:szCs w:val="28"/>
          <w:lang w:eastAsia="ru-RU"/>
        </w:rPr>
        <w:t>. Отчет администрации об итогах реализации инициативного проекта подлежит обн</w:t>
      </w:r>
      <w:r w:rsidRPr="00F37DAF">
        <w:rPr>
          <w:rFonts w:eastAsia="Calibri"/>
          <w:bCs/>
          <w:sz w:val="28"/>
          <w:szCs w:val="28"/>
          <w:lang w:eastAsia="ru-RU"/>
        </w:rPr>
        <w:t>а</w:t>
      </w:r>
      <w:r w:rsidRPr="00F37DAF">
        <w:rPr>
          <w:rFonts w:eastAsia="Calibri"/>
          <w:bCs/>
          <w:sz w:val="28"/>
          <w:szCs w:val="28"/>
          <w:lang w:eastAsia="ru-RU"/>
        </w:rPr>
        <w:t>родованию, в том числе посредством размещения на официальном сайте мун</w:t>
      </w:r>
      <w:r w:rsidRPr="00F37DAF">
        <w:rPr>
          <w:rFonts w:eastAsia="Calibri"/>
          <w:bCs/>
          <w:sz w:val="28"/>
          <w:szCs w:val="28"/>
          <w:lang w:eastAsia="ru-RU"/>
        </w:rPr>
        <w:t>и</w:t>
      </w:r>
      <w:r w:rsidRPr="00F37DAF">
        <w:rPr>
          <w:rFonts w:eastAsia="Calibri"/>
          <w:bCs/>
          <w:sz w:val="28"/>
          <w:szCs w:val="28"/>
          <w:lang w:eastAsia="ru-RU"/>
        </w:rPr>
        <w:t>ципального образования</w:t>
      </w:r>
      <w:r w:rsidR="00BF1601">
        <w:rPr>
          <w:rFonts w:eastAsia="Calibri"/>
          <w:bCs/>
          <w:sz w:val="28"/>
          <w:szCs w:val="28"/>
          <w:lang w:eastAsia="ru-RU"/>
        </w:rPr>
        <w:t xml:space="preserve"> </w:t>
      </w:r>
      <w:r w:rsidR="00BF1601">
        <w:rPr>
          <w:rFonts w:eastAsia="Calibri"/>
          <w:sz w:val="28"/>
          <w:szCs w:val="28"/>
          <w:lang w:eastAsia="ru-RU"/>
        </w:rPr>
        <w:t xml:space="preserve">Щербиновский </w:t>
      </w:r>
      <w:r w:rsidR="00BF1601">
        <w:rPr>
          <w:rFonts w:eastAsia="Calibri"/>
          <w:color w:val="000000"/>
          <w:kern w:val="0"/>
          <w:sz w:val="28"/>
          <w:szCs w:val="28"/>
          <w:lang w:eastAsia="ru-RU"/>
        </w:rPr>
        <w:t>район</w:t>
      </w:r>
      <w:r w:rsidR="00BF1601" w:rsidRPr="00F37DAF">
        <w:rPr>
          <w:rFonts w:eastAsia="Calibri"/>
          <w:sz w:val="28"/>
          <w:szCs w:val="28"/>
          <w:lang w:eastAsia="ru-RU"/>
        </w:rPr>
        <w:t xml:space="preserve"> </w:t>
      </w:r>
      <w:r w:rsidRPr="00F37DAF">
        <w:rPr>
          <w:rFonts w:eastAsia="Calibri"/>
          <w:bCs/>
          <w:sz w:val="28"/>
          <w:szCs w:val="28"/>
          <w:lang w:eastAsia="ru-RU"/>
        </w:rPr>
        <w:t xml:space="preserve">в информационно-телекоммуникационной сети </w:t>
      </w:r>
      <w:r w:rsidR="00D911F6">
        <w:rPr>
          <w:rFonts w:eastAsia="Calibri"/>
          <w:bCs/>
          <w:sz w:val="28"/>
          <w:szCs w:val="28"/>
          <w:lang w:eastAsia="ru-RU"/>
        </w:rPr>
        <w:t>«</w:t>
      </w:r>
      <w:r w:rsidRPr="00F37DAF">
        <w:rPr>
          <w:rFonts w:eastAsia="Calibri"/>
          <w:bCs/>
          <w:sz w:val="28"/>
          <w:szCs w:val="28"/>
          <w:lang w:eastAsia="ru-RU"/>
        </w:rPr>
        <w:t>Интернет</w:t>
      </w:r>
      <w:r w:rsidR="00D911F6">
        <w:rPr>
          <w:rFonts w:eastAsia="Calibri"/>
          <w:bCs/>
          <w:sz w:val="28"/>
          <w:szCs w:val="28"/>
          <w:lang w:eastAsia="ru-RU"/>
        </w:rPr>
        <w:t>»</w:t>
      </w:r>
      <w:r w:rsidRPr="00F37DAF">
        <w:rPr>
          <w:rFonts w:eastAsia="Calibri"/>
          <w:bCs/>
          <w:sz w:val="28"/>
          <w:szCs w:val="28"/>
          <w:lang w:eastAsia="ru-RU"/>
        </w:rPr>
        <w:t xml:space="preserve"> в течение 30 календарных дней со дня завершения реализации инициативного проекта. </w:t>
      </w:r>
    </w:p>
    <w:p w:rsidR="00312CB0" w:rsidRPr="003D5B6C" w:rsidRDefault="00312CB0" w:rsidP="003D5B6C"/>
    <w:p w:rsidR="00BD13DC" w:rsidRPr="00BD13DC" w:rsidRDefault="00BD13DC" w:rsidP="00C269B3">
      <w:pPr>
        <w:pStyle w:val="1"/>
        <w:keepNext w:val="0"/>
        <w:suppressAutoHyphens w:val="0"/>
        <w:spacing w:before="0" w:after="0"/>
        <w:ind w:left="0" w:firstLine="709"/>
        <w:rPr>
          <w:rFonts w:ascii="Times New Roman" w:hAnsi="Times New Roman"/>
          <w:i w:val="0"/>
          <w:szCs w:val="28"/>
        </w:rPr>
      </w:pPr>
      <w:r w:rsidRPr="00BD13DC">
        <w:rPr>
          <w:rFonts w:ascii="Times New Roman" w:hAnsi="Times New Roman"/>
          <w:i w:val="0"/>
          <w:caps/>
          <w:szCs w:val="28"/>
        </w:rPr>
        <w:t>ГЛАВА 6.</w:t>
      </w:r>
      <w:r w:rsidRPr="00BD13DC">
        <w:rPr>
          <w:rFonts w:ascii="Times New Roman" w:hAnsi="Times New Roman"/>
          <w:i w:val="0"/>
          <w:szCs w:val="28"/>
        </w:rPr>
        <w:t>МУНИЦИПАЛЬНЫЕ ПРАВОВЫЕ АКТЫ</w:t>
      </w:r>
    </w:p>
    <w:p w:rsidR="00BD13DC" w:rsidRDefault="001C22C7" w:rsidP="00C269B3">
      <w:pPr>
        <w:suppressAutoHyphens w:val="0"/>
        <w:autoSpaceDE w:val="0"/>
        <w:autoSpaceDN w:val="0"/>
        <w:adjustRightInd w:val="0"/>
        <w:ind w:firstLine="709"/>
        <w:jc w:val="both"/>
        <w:outlineLvl w:val="0"/>
        <w:rPr>
          <w:b/>
          <w:bCs/>
          <w:sz w:val="28"/>
          <w:szCs w:val="28"/>
        </w:rPr>
      </w:pPr>
      <w:r>
        <w:rPr>
          <w:b/>
          <w:sz w:val="28"/>
          <w:szCs w:val="28"/>
        </w:rPr>
        <w:t>Статья 50</w:t>
      </w:r>
      <w:r w:rsidR="00BD13DC" w:rsidRPr="00F37DAF">
        <w:rPr>
          <w:b/>
          <w:sz w:val="28"/>
          <w:szCs w:val="28"/>
        </w:rPr>
        <w:t>. Система муниципальных правовых актов</w:t>
      </w:r>
      <w:r w:rsidR="00BD13DC">
        <w:rPr>
          <w:b/>
          <w:bCs/>
          <w:sz w:val="28"/>
          <w:szCs w:val="28"/>
        </w:rPr>
        <w:t>, порядок их подготовки и вступления в силу</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1. В систему муниципальных правовых актов входят:</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1) правовые акты, принятые на местном референдуме, сходе граждан;</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2) правовые акты Совета;</w:t>
      </w:r>
    </w:p>
    <w:p w:rsidR="00BD13DC" w:rsidRPr="00F37DAF" w:rsidRDefault="00BD13DC" w:rsidP="00C269B3">
      <w:pPr>
        <w:suppressAutoHyphens w:val="0"/>
        <w:autoSpaceDE w:val="0"/>
        <w:autoSpaceDN w:val="0"/>
        <w:adjustRightInd w:val="0"/>
        <w:ind w:firstLine="709"/>
        <w:jc w:val="both"/>
        <w:rPr>
          <w:sz w:val="28"/>
          <w:szCs w:val="28"/>
        </w:rPr>
      </w:pPr>
      <w:r w:rsidRPr="00F37DAF">
        <w:rPr>
          <w:bCs/>
          <w:sz w:val="28"/>
          <w:szCs w:val="28"/>
        </w:rPr>
        <w:t>3) правовые акты председателя Совета;</w:t>
      </w:r>
    </w:p>
    <w:p w:rsidR="00BD13DC" w:rsidRDefault="00BD13DC" w:rsidP="00C269B3">
      <w:pPr>
        <w:suppressAutoHyphens w:val="0"/>
        <w:autoSpaceDE w:val="0"/>
        <w:autoSpaceDN w:val="0"/>
        <w:adjustRightInd w:val="0"/>
        <w:ind w:firstLine="709"/>
        <w:jc w:val="both"/>
        <w:rPr>
          <w:sz w:val="28"/>
          <w:szCs w:val="28"/>
        </w:rPr>
      </w:pPr>
      <w:r w:rsidRPr="00F37DAF">
        <w:rPr>
          <w:sz w:val="28"/>
          <w:szCs w:val="28"/>
        </w:rPr>
        <w:t xml:space="preserve">4) правовые акты главы </w:t>
      </w:r>
      <w:r w:rsidR="00A855DE">
        <w:rPr>
          <w:sz w:val="28"/>
          <w:szCs w:val="28"/>
        </w:rPr>
        <w:t>района</w:t>
      </w:r>
      <w:r w:rsidRPr="00F37DAF">
        <w:rPr>
          <w:sz w:val="28"/>
          <w:szCs w:val="28"/>
        </w:rPr>
        <w:t>;</w:t>
      </w:r>
    </w:p>
    <w:p w:rsidR="00484171" w:rsidRPr="00F37DAF" w:rsidRDefault="00484171" w:rsidP="00C269B3">
      <w:pPr>
        <w:suppressAutoHyphens w:val="0"/>
        <w:autoSpaceDE w:val="0"/>
        <w:autoSpaceDN w:val="0"/>
        <w:adjustRightInd w:val="0"/>
        <w:ind w:firstLine="709"/>
        <w:jc w:val="both"/>
        <w:rPr>
          <w:sz w:val="28"/>
          <w:szCs w:val="28"/>
        </w:rPr>
      </w:pPr>
      <w:r>
        <w:rPr>
          <w:sz w:val="28"/>
          <w:szCs w:val="28"/>
        </w:rPr>
        <w:t>5) правовые акты администрации;</w:t>
      </w:r>
    </w:p>
    <w:p w:rsidR="00BD13DC" w:rsidRPr="00F37DAF" w:rsidRDefault="00484171" w:rsidP="00C269B3">
      <w:pPr>
        <w:suppressAutoHyphens w:val="0"/>
        <w:autoSpaceDE w:val="0"/>
        <w:autoSpaceDN w:val="0"/>
        <w:adjustRightInd w:val="0"/>
        <w:ind w:firstLine="709"/>
        <w:jc w:val="both"/>
        <w:rPr>
          <w:bCs/>
          <w:sz w:val="28"/>
          <w:szCs w:val="28"/>
        </w:rPr>
      </w:pPr>
      <w:r>
        <w:rPr>
          <w:bCs/>
          <w:sz w:val="28"/>
          <w:szCs w:val="28"/>
        </w:rPr>
        <w:t>6</w:t>
      </w:r>
      <w:r w:rsidR="00BD13DC" w:rsidRPr="00F37DAF">
        <w:rPr>
          <w:bCs/>
          <w:sz w:val="28"/>
          <w:szCs w:val="28"/>
        </w:rPr>
        <w:t>) правовые акты руководителей органов администрации, обладающих правами юридического лица;</w:t>
      </w:r>
    </w:p>
    <w:p w:rsidR="00BD13DC" w:rsidRPr="00F37DAF" w:rsidRDefault="00484171" w:rsidP="00C269B3">
      <w:pPr>
        <w:suppressAutoHyphens w:val="0"/>
        <w:autoSpaceDE w:val="0"/>
        <w:autoSpaceDN w:val="0"/>
        <w:adjustRightInd w:val="0"/>
        <w:ind w:firstLine="709"/>
        <w:jc w:val="both"/>
        <w:rPr>
          <w:bCs/>
          <w:sz w:val="28"/>
          <w:szCs w:val="28"/>
        </w:rPr>
      </w:pPr>
      <w:r>
        <w:rPr>
          <w:bCs/>
          <w:sz w:val="28"/>
          <w:szCs w:val="28"/>
        </w:rPr>
        <w:t>7</w:t>
      </w:r>
      <w:r w:rsidR="00BD13DC" w:rsidRPr="00F37DAF">
        <w:rPr>
          <w:bCs/>
          <w:sz w:val="28"/>
          <w:szCs w:val="28"/>
        </w:rPr>
        <w:t>)</w:t>
      </w:r>
      <w:r w:rsidR="00D911F6">
        <w:rPr>
          <w:bCs/>
          <w:sz w:val="28"/>
          <w:szCs w:val="28"/>
        </w:rPr>
        <w:t xml:space="preserve"> </w:t>
      </w:r>
      <w:r w:rsidR="00BD13DC" w:rsidRPr="00F37DAF">
        <w:rPr>
          <w:bCs/>
          <w:sz w:val="28"/>
          <w:szCs w:val="28"/>
        </w:rPr>
        <w:t xml:space="preserve">правовые акты председателя </w:t>
      </w:r>
      <w:r w:rsidR="003350D6">
        <w:rPr>
          <w:bCs/>
          <w:sz w:val="28"/>
          <w:szCs w:val="28"/>
        </w:rPr>
        <w:t>К</w:t>
      </w:r>
      <w:r w:rsidR="00BD13DC" w:rsidRPr="00F37DAF">
        <w:rPr>
          <w:bCs/>
          <w:sz w:val="28"/>
          <w:szCs w:val="28"/>
        </w:rPr>
        <w:t>онтрольно-счетной палаты.</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2.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A42CCF">
        <w:rPr>
          <w:rFonts w:eastAsia="Calibri"/>
          <w:sz w:val="28"/>
          <w:szCs w:val="28"/>
          <w:lang w:eastAsia="ru-RU"/>
        </w:rPr>
        <w:t xml:space="preserve">Щербиновский </w:t>
      </w:r>
      <w:r w:rsidR="00A42CCF">
        <w:rPr>
          <w:rFonts w:eastAsia="Calibri"/>
          <w:color w:val="000000"/>
          <w:kern w:val="0"/>
          <w:sz w:val="28"/>
          <w:szCs w:val="28"/>
          <w:lang w:eastAsia="ru-RU"/>
        </w:rPr>
        <w:t>район</w:t>
      </w:r>
      <w:r w:rsidRPr="00F37DAF">
        <w:rPr>
          <w:sz w:val="28"/>
          <w:szCs w:val="28"/>
        </w:rPr>
        <w:t>.</w:t>
      </w:r>
    </w:p>
    <w:p w:rsidR="00BD13DC" w:rsidRPr="005D432E" w:rsidRDefault="00BD13DC" w:rsidP="00C269B3">
      <w:pPr>
        <w:suppressAutoHyphens w:val="0"/>
        <w:autoSpaceDE w:val="0"/>
        <w:autoSpaceDN w:val="0"/>
        <w:adjustRightInd w:val="0"/>
        <w:ind w:firstLine="709"/>
        <w:jc w:val="both"/>
        <w:rPr>
          <w:sz w:val="28"/>
          <w:szCs w:val="28"/>
        </w:rPr>
      </w:pPr>
      <w:r w:rsidRPr="005D432E">
        <w:rPr>
          <w:sz w:val="28"/>
          <w:szCs w:val="28"/>
        </w:rPr>
        <w:t>3. Иные муниципальные правовые акты не должны противоречить наст</w:t>
      </w:r>
      <w:r w:rsidRPr="005D432E">
        <w:rPr>
          <w:sz w:val="28"/>
          <w:szCs w:val="28"/>
        </w:rPr>
        <w:t>о</w:t>
      </w:r>
      <w:r w:rsidRPr="005D432E">
        <w:rPr>
          <w:sz w:val="28"/>
          <w:szCs w:val="28"/>
        </w:rPr>
        <w:t>ящему Уставу и правовым актам, принятым на местном референдуме, сходе граждан.</w:t>
      </w:r>
    </w:p>
    <w:p w:rsidR="00BD13DC" w:rsidRPr="005D432E" w:rsidRDefault="00BD13DC" w:rsidP="00C269B3">
      <w:pPr>
        <w:suppressAutoHyphens w:val="0"/>
        <w:autoSpaceDE w:val="0"/>
        <w:autoSpaceDN w:val="0"/>
        <w:adjustRightInd w:val="0"/>
        <w:ind w:firstLine="709"/>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w:t>
      </w:r>
      <w:r w:rsidRPr="005D432E">
        <w:rPr>
          <w:sz w:val="28"/>
          <w:szCs w:val="28"/>
        </w:rPr>
        <w:t>р</w:t>
      </w:r>
      <w:r w:rsidRPr="005D432E">
        <w:rPr>
          <w:sz w:val="28"/>
          <w:szCs w:val="28"/>
        </w:rPr>
        <w:t>гана местного самоуправления или должностного лица местного самоуправл</w:t>
      </w:r>
      <w:r w:rsidRPr="005D432E">
        <w:rPr>
          <w:sz w:val="28"/>
          <w:szCs w:val="28"/>
        </w:rPr>
        <w:t>е</w:t>
      </w:r>
      <w:r w:rsidRPr="005D432E">
        <w:rPr>
          <w:sz w:val="28"/>
          <w:szCs w:val="28"/>
        </w:rPr>
        <w:t>ния, на рассмотрение которых вносятся указанные проекты.</w:t>
      </w:r>
    </w:p>
    <w:p w:rsidR="00BD13DC" w:rsidRPr="005D432E" w:rsidRDefault="00BD13DC" w:rsidP="00C269B3">
      <w:pPr>
        <w:suppressAutoHyphens w:val="0"/>
        <w:autoSpaceDE w:val="0"/>
        <w:autoSpaceDN w:val="0"/>
        <w:adjustRightInd w:val="0"/>
        <w:ind w:firstLine="709"/>
        <w:jc w:val="both"/>
        <w:rPr>
          <w:sz w:val="28"/>
          <w:szCs w:val="28"/>
        </w:rPr>
      </w:pPr>
      <w:r w:rsidRPr="005D432E">
        <w:rPr>
          <w:sz w:val="28"/>
          <w:szCs w:val="28"/>
        </w:rPr>
        <w:t xml:space="preserve">5. </w:t>
      </w:r>
      <w:proofErr w:type="gramStart"/>
      <w:r w:rsidRPr="005D432E">
        <w:rPr>
          <w:sz w:val="28"/>
          <w:szCs w:val="28"/>
        </w:rPr>
        <w:t>Проекты муниципальных нормативных правовых актов, устанавлив</w:t>
      </w:r>
      <w:r w:rsidRPr="005D432E">
        <w:rPr>
          <w:sz w:val="28"/>
          <w:szCs w:val="28"/>
        </w:rPr>
        <w:t>а</w:t>
      </w:r>
      <w:r w:rsidRPr="005D432E">
        <w:rPr>
          <w:sz w:val="28"/>
          <w:szCs w:val="28"/>
        </w:rPr>
        <w:t>ющие новые или изменяющие ранее предусмотренные муниципальными но</w:t>
      </w:r>
      <w:r w:rsidRPr="005D432E">
        <w:rPr>
          <w:sz w:val="28"/>
          <w:szCs w:val="28"/>
        </w:rPr>
        <w:t>р</w:t>
      </w:r>
      <w:r w:rsidRPr="005D432E">
        <w:rPr>
          <w:sz w:val="28"/>
          <w:szCs w:val="28"/>
        </w:rPr>
        <w:t>мативными правовыми актами обязательные требования для субъектов пре</w:t>
      </w:r>
      <w:r w:rsidRPr="005D432E">
        <w:rPr>
          <w:sz w:val="28"/>
          <w:szCs w:val="28"/>
        </w:rPr>
        <w:t>д</w:t>
      </w:r>
      <w:r w:rsidRPr="005D432E">
        <w:rPr>
          <w:sz w:val="28"/>
          <w:szCs w:val="28"/>
        </w:rPr>
        <w:lastRenderedPageBreak/>
        <w:t>принимательской и иной экономической деятельности, обязанности для субъе</w:t>
      </w:r>
      <w:r w:rsidRPr="005D432E">
        <w:rPr>
          <w:sz w:val="28"/>
          <w:szCs w:val="28"/>
        </w:rPr>
        <w:t>к</w:t>
      </w:r>
      <w:r w:rsidRPr="005D432E">
        <w:rPr>
          <w:sz w:val="28"/>
          <w:szCs w:val="28"/>
        </w:rPr>
        <w:t>тов инвестиционной деятельности, подлежат оценке регулирующего возде</w:t>
      </w:r>
      <w:r w:rsidRPr="005D432E">
        <w:rPr>
          <w:sz w:val="28"/>
          <w:szCs w:val="28"/>
        </w:rPr>
        <w:t>й</w:t>
      </w:r>
      <w:r w:rsidRPr="005D432E">
        <w:rPr>
          <w:sz w:val="28"/>
          <w:szCs w:val="28"/>
        </w:rPr>
        <w:t>ствия, проводимой органами местного самоуправления муниципального обр</w:t>
      </w:r>
      <w:r w:rsidRPr="005D432E">
        <w:rPr>
          <w:sz w:val="28"/>
          <w:szCs w:val="28"/>
        </w:rPr>
        <w:t>а</w:t>
      </w:r>
      <w:r w:rsidRPr="005D432E">
        <w:rPr>
          <w:sz w:val="28"/>
          <w:szCs w:val="28"/>
        </w:rPr>
        <w:t xml:space="preserve">зования </w:t>
      </w:r>
      <w:r w:rsidR="00A42CCF">
        <w:rPr>
          <w:rFonts w:eastAsia="Calibri"/>
          <w:sz w:val="28"/>
          <w:szCs w:val="28"/>
          <w:lang w:eastAsia="ru-RU"/>
        </w:rPr>
        <w:t xml:space="preserve">Щербиновский </w:t>
      </w:r>
      <w:r w:rsidR="00A42CCF">
        <w:rPr>
          <w:rFonts w:eastAsia="Calibri"/>
          <w:color w:val="000000"/>
          <w:kern w:val="0"/>
          <w:sz w:val="28"/>
          <w:szCs w:val="28"/>
          <w:lang w:eastAsia="ru-RU"/>
        </w:rPr>
        <w:t>район</w:t>
      </w:r>
      <w:r w:rsidR="00A42CCF" w:rsidRPr="00F37DAF">
        <w:rPr>
          <w:rFonts w:eastAsia="Calibri"/>
          <w:sz w:val="28"/>
          <w:szCs w:val="28"/>
          <w:lang w:eastAsia="ru-RU"/>
        </w:rPr>
        <w:t xml:space="preserve"> </w:t>
      </w:r>
      <w:r w:rsidRPr="005D432E">
        <w:rPr>
          <w:sz w:val="28"/>
          <w:szCs w:val="28"/>
        </w:rPr>
        <w:t>в порядке, установленном муниципальными но</w:t>
      </w:r>
      <w:r w:rsidRPr="005D432E">
        <w:rPr>
          <w:sz w:val="28"/>
          <w:szCs w:val="28"/>
        </w:rPr>
        <w:t>р</w:t>
      </w:r>
      <w:r w:rsidRPr="005D432E">
        <w:rPr>
          <w:sz w:val="28"/>
          <w:szCs w:val="28"/>
        </w:rPr>
        <w:t xml:space="preserve">мативными правовыми актами в соответствии с Законом Краснодарского края от 23.07.2014 </w:t>
      </w:r>
      <w:r w:rsidR="00A42CCF">
        <w:rPr>
          <w:sz w:val="28"/>
          <w:szCs w:val="28"/>
        </w:rPr>
        <w:t xml:space="preserve">года </w:t>
      </w:r>
      <w:r w:rsidRPr="003B7B56">
        <w:rPr>
          <w:sz w:val="28"/>
          <w:szCs w:val="28"/>
        </w:rPr>
        <w:t xml:space="preserve">№ 3014-КЗ </w:t>
      </w:r>
      <w:r w:rsidR="00D911F6">
        <w:rPr>
          <w:sz w:val="28"/>
          <w:szCs w:val="28"/>
        </w:rPr>
        <w:t>«</w:t>
      </w:r>
      <w:r w:rsidRPr="003B7B56">
        <w:rPr>
          <w:sz w:val="28"/>
          <w:szCs w:val="28"/>
        </w:rPr>
        <w:t>Об оценке</w:t>
      </w:r>
      <w:proofErr w:type="gramEnd"/>
      <w:r w:rsidRPr="003B7B56">
        <w:rPr>
          <w:sz w:val="28"/>
          <w:szCs w:val="28"/>
        </w:rPr>
        <w:t xml:space="preserve"> регулирующего воздействия проектов муниципальных правовых актов</w:t>
      </w:r>
      <w:r w:rsidR="00D911F6">
        <w:rPr>
          <w:sz w:val="28"/>
          <w:szCs w:val="28"/>
        </w:rPr>
        <w:t>»</w:t>
      </w:r>
      <w:r w:rsidRPr="003B7B56">
        <w:rPr>
          <w:sz w:val="28"/>
          <w:szCs w:val="28"/>
        </w:rPr>
        <w:t>,</w:t>
      </w:r>
      <w:r w:rsidRPr="005D432E">
        <w:rPr>
          <w:sz w:val="28"/>
          <w:szCs w:val="28"/>
        </w:rPr>
        <w:t xml:space="preserve"> за исключением случаев, установленных ст</w:t>
      </w:r>
      <w:r w:rsidRPr="005D432E">
        <w:rPr>
          <w:sz w:val="28"/>
          <w:szCs w:val="28"/>
        </w:rPr>
        <w:t>а</w:t>
      </w:r>
      <w:r w:rsidRPr="005D432E">
        <w:rPr>
          <w:sz w:val="28"/>
          <w:szCs w:val="28"/>
        </w:rPr>
        <w:t xml:space="preserve">тьей 52 Федерального закона от 20.03.2025 </w:t>
      </w:r>
      <w:r w:rsidR="00A42CCF">
        <w:rPr>
          <w:sz w:val="28"/>
          <w:szCs w:val="28"/>
        </w:rPr>
        <w:t xml:space="preserve">года </w:t>
      </w:r>
      <w:r w:rsidRPr="005D432E">
        <w:rPr>
          <w:sz w:val="28"/>
          <w:szCs w:val="28"/>
        </w:rPr>
        <w:t>№</w:t>
      </w:r>
      <w:r w:rsidR="00D911F6">
        <w:rPr>
          <w:sz w:val="28"/>
          <w:szCs w:val="28"/>
        </w:rPr>
        <w:t xml:space="preserve"> </w:t>
      </w:r>
      <w:r w:rsidRPr="005D432E">
        <w:rPr>
          <w:sz w:val="28"/>
          <w:szCs w:val="28"/>
        </w:rPr>
        <w:t xml:space="preserve">33-ФЗ </w:t>
      </w:r>
      <w:r w:rsidR="00D911F6">
        <w:rPr>
          <w:sz w:val="28"/>
          <w:szCs w:val="28"/>
        </w:rPr>
        <w:t>«</w:t>
      </w:r>
      <w:r w:rsidRPr="005D432E">
        <w:rPr>
          <w:sz w:val="28"/>
          <w:szCs w:val="28"/>
        </w:rPr>
        <w:t>Об общих принципах организации местного самоуправления в единой системе публичной власти</w:t>
      </w:r>
      <w:r w:rsidR="00D911F6">
        <w:rPr>
          <w:sz w:val="28"/>
          <w:szCs w:val="28"/>
        </w:rPr>
        <w:t>»</w:t>
      </w:r>
      <w:r w:rsidRPr="005D432E">
        <w:rPr>
          <w:sz w:val="28"/>
          <w:szCs w:val="28"/>
        </w:rPr>
        <w:t>.</w:t>
      </w:r>
    </w:p>
    <w:p w:rsidR="00BD13DC" w:rsidRPr="005D432E" w:rsidRDefault="00BD13DC" w:rsidP="00C269B3">
      <w:pPr>
        <w:suppressAutoHyphens w:val="0"/>
        <w:autoSpaceDE w:val="0"/>
        <w:autoSpaceDN w:val="0"/>
        <w:adjustRightInd w:val="0"/>
        <w:ind w:firstLine="709"/>
        <w:jc w:val="both"/>
        <w:rPr>
          <w:bCs/>
          <w:color w:val="000000" w:themeColor="text1"/>
          <w:sz w:val="28"/>
          <w:szCs w:val="28"/>
        </w:rPr>
      </w:pPr>
      <w:r w:rsidRPr="005D432E">
        <w:rPr>
          <w:bCs/>
          <w:sz w:val="28"/>
          <w:szCs w:val="28"/>
        </w:rPr>
        <w:t>6. Муниципальные правовые акты вступают в силу в порядке, устано</w:t>
      </w:r>
      <w:r w:rsidRPr="005D432E">
        <w:rPr>
          <w:bCs/>
          <w:sz w:val="28"/>
          <w:szCs w:val="28"/>
        </w:rPr>
        <w:t>в</w:t>
      </w:r>
      <w:r w:rsidRPr="005D432E">
        <w:rPr>
          <w:bCs/>
          <w:sz w:val="28"/>
          <w:szCs w:val="28"/>
        </w:rPr>
        <w:t>ленном настоящим Уставом, за исключением нормативных правовых актов С</w:t>
      </w:r>
      <w:r w:rsidRPr="005D432E">
        <w:rPr>
          <w:bCs/>
          <w:sz w:val="28"/>
          <w:szCs w:val="28"/>
        </w:rPr>
        <w:t>о</w:t>
      </w:r>
      <w:r w:rsidRPr="005D432E">
        <w:rPr>
          <w:bCs/>
          <w:sz w:val="28"/>
          <w:szCs w:val="28"/>
        </w:rPr>
        <w:t xml:space="preserve">вета о налогах и сборах, которые вступают в силу в соответствии с </w:t>
      </w:r>
      <w:r w:rsidRPr="005D432E">
        <w:rPr>
          <w:bCs/>
          <w:color w:val="000000" w:themeColor="text1"/>
          <w:sz w:val="28"/>
          <w:szCs w:val="28"/>
        </w:rPr>
        <w:t xml:space="preserve">Налоговым </w:t>
      </w:r>
      <w:hyperlink r:id="rId20" w:history="1">
        <w:r w:rsidRPr="005D432E">
          <w:rPr>
            <w:bCs/>
            <w:color w:val="000000" w:themeColor="text1"/>
            <w:sz w:val="28"/>
            <w:szCs w:val="28"/>
          </w:rPr>
          <w:t>кодексом</w:t>
        </w:r>
      </w:hyperlink>
      <w:r w:rsidRPr="005D432E">
        <w:rPr>
          <w:bCs/>
          <w:color w:val="000000" w:themeColor="text1"/>
          <w:sz w:val="28"/>
          <w:szCs w:val="28"/>
        </w:rPr>
        <w:t xml:space="preserve"> Российской Федерации.</w:t>
      </w:r>
    </w:p>
    <w:p w:rsidR="00BD13DC" w:rsidRPr="005D432E" w:rsidRDefault="00BD13DC" w:rsidP="00C269B3">
      <w:pPr>
        <w:suppressAutoHyphens w:val="0"/>
        <w:autoSpaceDE w:val="0"/>
        <w:autoSpaceDN w:val="0"/>
        <w:adjustRightInd w:val="0"/>
        <w:ind w:firstLine="709"/>
        <w:jc w:val="both"/>
        <w:rPr>
          <w:sz w:val="28"/>
          <w:szCs w:val="28"/>
        </w:rPr>
      </w:pPr>
      <w:r w:rsidRPr="005D432E">
        <w:rPr>
          <w:bCs/>
          <w:sz w:val="28"/>
          <w:szCs w:val="28"/>
        </w:rPr>
        <w:t xml:space="preserve">7.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5D432E" w:rsidRDefault="00BD13DC" w:rsidP="00C269B3">
      <w:pPr>
        <w:suppressAutoHyphens w:val="0"/>
        <w:autoSpaceDE w:val="0"/>
        <w:autoSpaceDN w:val="0"/>
        <w:adjustRightInd w:val="0"/>
        <w:ind w:firstLine="709"/>
        <w:jc w:val="both"/>
        <w:rPr>
          <w:b/>
          <w:bCs/>
          <w:sz w:val="28"/>
          <w:szCs w:val="28"/>
        </w:rPr>
      </w:pPr>
      <w:r w:rsidRPr="005D432E">
        <w:rPr>
          <w:bCs/>
          <w:sz w:val="28"/>
          <w:szCs w:val="28"/>
        </w:rPr>
        <w:t>Муниципальные нормативные правовые акты, затрагивающие права, св</w:t>
      </w:r>
      <w:r w:rsidRPr="005D432E">
        <w:rPr>
          <w:bCs/>
          <w:sz w:val="28"/>
          <w:szCs w:val="28"/>
        </w:rPr>
        <w:t>о</w:t>
      </w:r>
      <w:r w:rsidRPr="005D432E">
        <w:rPr>
          <w:bCs/>
          <w:sz w:val="28"/>
          <w:szCs w:val="28"/>
        </w:rPr>
        <w:t>боды и обязанности человека и гражданина, муниципальные нормативные пр</w:t>
      </w:r>
      <w:r w:rsidRPr="005D432E">
        <w:rPr>
          <w:bCs/>
          <w:sz w:val="28"/>
          <w:szCs w:val="28"/>
        </w:rPr>
        <w:t>а</w:t>
      </w:r>
      <w:r w:rsidRPr="005D432E">
        <w:rPr>
          <w:bCs/>
          <w:sz w:val="28"/>
          <w:szCs w:val="28"/>
        </w:rPr>
        <w:t>вовые акты, устанавливающие правовой статус организаций, учредителем кот</w:t>
      </w:r>
      <w:r w:rsidRPr="005D432E">
        <w:rPr>
          <w:bCs/>
          <w:sz w:val="28"/>
          <w:szCs w:val="28"/>
        </w:rPr>
        <w:t>о</w:t>
      </w:r>
      <w:r w:rsidRPr="005D432E">
        <w:rPr>
          <w:bCs/>
          <w:sz w:val="28"/>
          <w:szCs w:val="28"/>
        </w:rPr>
        <w:t xml:space="preserve">рых выступает муниципальное образование </w:t>
      </w:r>
      <w:r w:rsidR="002B1081">
        <w:rPr>
          <w:rFonts w:eastAsia="Calibri"/>
          <w:sz w:val="28"/>
          <w:szCs w:val="28"/>
          <w:lang w:eastAsia="ru-RU"/>
        </w:rPr>
        <w:t xml:space="preserve">Щербиновский </w:t>
      </w:r>
      <w:r w:rsidR="002B1081">
        <w:rPr>
          <w:rFonts w:eastAsia="Calibri"/>
          <w:color w:val="000000"/>
          <w:kern w:val="0"/>
          <w:sz w:val="28"/>
          <w:szCs w:val="28"/>
          <w:lang w:eastAsia="ru-RU"/>
        </w:rPr>
        <w:t>район</w:t>
      </w:r>
      <w:r w:rsidRPr="005D432E">
        <w:rPr>
          <w:bCs/>
          <w:sz w:val="28"/>
          <w:szCs w:val="28"/>
        </w:rPr>
        <w:t>, а также с</w:t>
      </w:r>
      <w:r w:rsidRPr="005D432E">
        <w:rPr>
          <w:bCs/>
          <w:sz w:val="28"/>
          <w:szCs w:val="28"/>
        </w:rPr>
        <w:t>о</w:t>
      </w:r>
      <w:r w:rsidRPr="005D432E">
        <w:rPr>
          <w:bCs/>
          <w:sz w:val="28"/>
          <w:szCs w:val="28"/>
        </w:rPr>
        <w:t>глашения, заключаемые между органами местного самоуправления, вступают в силу после их официального опубликования.</w:t>
      </w:r>
    </w:p>
    <w:p w:rsidR="00BD13DC" w:rsidRPr="00F37DAF" w:rsidRDefault="00BD13DC" w:rsidP="00C269B3">
      <w:pPr>
        <w:suppressAutoHyphens w:val="0"/>
        <w:ind w:firstLine="709"/>
        <w:rPr>
          <w:sz w:val="28"/>
          <w:szCs w:val="28"/>
        </w:rPr>
      </w:pPr>
    </w:p>
    <w:p w:rsidR="00BD13DC" w:rsidRPr="00BD13DC" w:rsidRDefault="001C22C7" w:rsidP="00C269B3">
      <w:pPr>
        <w:pStyle w:val="2"/>
        <w:keepNext w:val="0"/>
        <w:suppressAutoHyphens w:val="0"/>
        <w:spacing w:before="0" w:after="0"/>
        <w:ind w:firstLine="709"/>
        <w:rPr>
          <w:rFonts w:ascii="Times New Roman" w:hAnsi="Times New Roman"/>
          <w:sz w:val="28"/>
          <w:szCs w:val="28"/>
        </w:rPr>
      </w:pPr>
      <w:r>
        <w:rPr>
          <w:rFonts w:ascii="Times New Roman" w:hAnsi="Times New Roman"/>
          <w:sz w:val="28"/>
          <w:szCs w:val="28"/>
        </w:rPr>
        <w:t>Статья 51</w:t>
      </w:r>
      <w:r w:rsidR="00BD13DC" w:rsidRPr="00BD13DC">
        <w:rPr>
          <w:rFonts w:ascii="Times New Roman" w:hAnsi="Times New Roman"/>
          <w:sz w:val="28"/>
          <w:szCs w:val="28"/>
        </w:rPr>
        <w:t>. Обнародование муниципальных правовых актов</w:t>
      </w:r>
    </w:p>
    <w:p w:rsidR="00BD13DC" w:rsidRPr="00F37DAF" w:rsidRDefault="00BD13DC" w:rsidP="00C269B3">
      <w:pPr>
        <w:suppressAutoHyphens w:val="0"/>
        <w:ind w:firstLine="709"/>
        <w:jc w:val="both"/>
        <w:rPr>
          <w:kern w:val="2"/>
          <w:sz w:val="28"/>
          <w:szCs w:val="28"/>
          <w:lang w:eastAsia="ar-SA"/>
        </w:rPr>
      </w:pPr>
      <w:r w:rsidRPr="00F37DAF">
        <w:rPr>
          <w:sz w:val="28"/>
          <w:szCs w:val="28"/>
        </w:rPr>
        <w:t>1. Органы местного самоуправления, их должностные лица обеспечивают возможность ознакомления граждан, проживающих на территории муниц</w:t>
      </w:r>
      <w:r w:rsidRPr="00F37DAF">
        <w:rPr>
          <w:sz w:val="28"/>
          <w:szCs w:val="28"/>
        </w:rPr>
        <w:t>и</w:t>
      </w:r>
      <w:r w:rsidRPr="00F37DAF">
        <w:rPr>
          <w:sz w:val="28"/>
          <w:szCs w:val="28"/>
        </w:rPr>
        <w:t xml:space="preserve">пального образования </w:t>
      </w:r>
      <w:r w:rsidR="0096156A">
        <w:rPr>
          <w:rFonts w:eastAsia="Calibri"/>
          <w:sz w:val="28"/>
          <w:szCs w:val="28"/>
          <w:lang w:eastAsia="ru-RU"/>
        </w:rPr>
        <w:t xml:space="preserve">Щербиновский </w:t>
      </w:r>
      <w:r w:rsidR="0096156A">
        <w:rPr>
          <w:rFonts w:eastAsia="Calibri"/>
          <w:color w:val="000000"/>
          <w:kern w:val="0"/>
          <w:sz w:val="28"/>
          <w:szCs w:val="28"/>
          <w:lang w:eastAsia="ru-RU"/>
        </w:rPr>
        <w:t>район</w:t>
      </w:r>
      <w:r w:rsidRPr="00F37DAF">
        <w:rPr>
          <w:sz w:val="28"/>
          <w:szCs w:val="28"/>
        </w:rPr>
        <w:t>, с муниципальными правовыми а</w:t>
      </w:r>
      <w:r w:rsidRPr="00F37DAF">
        <w:rPr>
          <w:sz w:val="28"/>
          <w:szCs w:val="28"/>
        </w:rPr>
        <w:t>к</w:t>
      </w:r>
      <w:r w:rsidRPr="00F37DAF">
        <w:rPr>
          <w:sz w:val="28"/>
          <w:szCs w:val="28"/>
        </w:rPr>
        <w:t xml:space="preserve">тами, </w:t>
      </w:r>
      <w:r w:rsidRPr="00F37DAF">
        <w:rPr>
          <w:rFonts w:eastAsia="Calibri"/>
          <w:sz w:val="28"/>
          <w:szCs w:val="28"/>
          <w:lang w:eastAsia="ru-RU"/>
        </w:rPr>
        <w:t>соглашениями, заключенными между органами местного самоуправл</w:t>
      </w:r>
      <w:r w:rsidRPr="00F37DAF">
        <w:rPr>
          <w:rFonts w:eastAsia="Calibri"/>
          <w:sz w:val="28"/>
          <w:szCs w:val="28"/>
          <w:lang w:eastAsia="ru-RU"/>
        </w:rPr>
        <w:t>е</w:t>
      </w:r>
      <w:r w:rsidRPr="00F37DAF">
        <w:rPr>
          <w:rFonts w:eastAsia="Calibri"/>
          <w:sz w:val="28"/>
          <w:szCs w:val="28"/>
          <w:lang w:eastAsia="ru-RU"/>
        </w:rPr>
        <w:t>ния,</w:t>
      </w:r>
      <w:r w:rsidRPr="00F37DAF">
        <w:rPr>
          <w:sz w:val="28"/>
          <w:szCs w:val="28"/>
        </w:rPr>
        <w:t xml:space="preserve"> за исключением муниципальных правовых актов или их отдельных пол</w:t>
      </w:r>
      <w:r w:rsidRPr="00F37DAF">
        <w:rPr>
          <w:sz w:val="28"/>
          <w:szCs w:val="28"/>
        </w:rPr>
        <w:t>о</w:t>
      </w:r>
      <w:r w:rsidRPr="00F37DAF">
        <w:rPr>
          <w:sz w:val="28"/>
          <w:szCs w:val="28"/>
        </w:rPr>
        <w:t>жений, содержащих сведения, распространение которых ограничено федерал</w:t>
      </w:r>
      <w:r w:rsidRPr="00F37DAF">
        <w:rPr>
          <w:sz w:val="28"/>
          <w:szCs w:val="28"/>
        </w:rPr>
        <w:t>ь</w:t>
      </w:r>
      <w:r w:rsidRPr="00F37DAF">
        <w:rPr>
          <w:sz w:val="28"/>
          <w:szCs w:val="28"/>
        </w:rPr>
        <w:t>ным законом.</w:t>
      </w:r>
    </w:p>
    <w:p w:rsidR="00BD13DC" w:rsidRPr="00F37DAF" w:rsidRDefault="00625D0E" w:rsidP="00C269B3">
      <w:pPr>
        <w:suppressAutoHyphens w:val="0"/>
        <w:autoSpaceDE w:val="0"/>
        <w:autoSpaceDN w:val="0"/>
        <w:adjustRightInd w:val="0"/>
        <w:ind w:firstLine="709"/>
        <w:jc w:val="both"/>
        <w:rPr>
          <w:rFonts w:eastAsia="Calibri"/>
          <w:sz w:val="28"/>
          <w:szCs w:val="28"/>
        </w:rPr>
      </w:pPr>
      <w:r>
        <w:rPr>
          <w:rFonts w:eastAsia="Calibri"/>
          <w:sz w:val="28"/>
          <w:szCs w:val="28"/>
        </w:rPr>
        <w:t>2</w:t>
      </w:r>
      <w:r w:rsidR="00BD13DC" w:rsidRPr="00F37DAF">
        <w:rPr>
          <w:rFonts w:eastAsia="Calibri"/>
          <w:sz w:val="28"/>
          <w:szCs w:val="28"/>
        </w:rPr>
        <w:t>. Обнародование муниципального правового акта, в том числе соглаш</w:t>
      </w:r>
      <w:r w:rsidR="00BD13DC" w:rsidRPr="00F37DAF">
        <w:rPr>
          <w:rFonts w:eastAsia="Calibri"/>
          <w:sz w:val="28"/>
          <w:szCs w:val="28"/>
        </w:rPr>
        <w:t>е</w:t>
      </w:r>
      <w:r w:rsidR="00BD13DC" w:rsidRPr="00F37DAF">
        <w:rPr>
          <w:rFonts w:eastAsia="Calibri"/>
          <w:sz w:val="28"/>
          <w:szCs w:val="28"/>
        </w:rPr>
        <w:t>ния, заключенного между органами местного самоуправления, осуществляется путем его официального опубликования.</w:t>
      </w:r>
    </w:p>
    <w:p w:rsidR="00BD13DC" w:rsidRPr="0096156A" w:rsidRDefault="00625D0E" w:rsidP="00C269B3">
      <w:pPr>
        <w:suppressAutoHyphens w:val="0"/>
        <w:autoSpaceDE w:val="0"/>
        <w:autoSpaceDN w:val="0"/>
        <w:adjustRightInd w:val="0"/>
        <w:ind w:firstLine="709"/>
        <w:jc w:val="both"/>
        <w:rPr>
          <w:rFonts w:eastAsia="Calibri"/>
          <w:strike/>
          <w:sz w:val="28"/>
          <w:szCs w:val="28"/>
          <w:lang w:eastAsia="ru-RU"/>
        </w:rPr>
      </w:pPr>
      <w:r>
        <w:rPr>
          <w:rFonts w:eastAsia="Calibri"/>
          <w:sz w:val="28"/>
          <w:szCs w:val="28"/>
          <w:lang w:eastAsia="ru-RU"/>
        </w:rPr>
        <w:t>3</w:t>
      </w:r>
      <w:r w:rsidR="00BD13DC" w:rsidRPr="00F37DAF">
        <w:rPr>
          <w:rFonts w:eastAsia="Calibri"/>
          <w:sz w:val="28"/>
          <w:szCs w:val="28"/>
          <w:lang w:eastAsia="ru-RU"/>
        </w:rPr>
        <w:t xml:space="preserve">. Официальным опубликованием </w:t>
      </w:r>
      <w:r w:rsidR="00BD13DC"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F37DAF">
        <w:rPr>
          <w:rFonts w:eastAsia="Calibri"/>
          <w:sz w:val="28"/>
          <w:szCs w:val="28"/>
          <w:lang w:eastAsia="ru-RU"/>
        </w:rPr>
        <w:t>считается первая публикация его полного текста в периодическом печатном и</w:t>
      </w:r>
      <w:r w:rsidR="00BD13DC" w:rsidRPr="00F37DAF">
        <w:rPr>
          <w:rFonts w:eastAsia="Calibri"/>
          <w:sz w:val="28"/>
          <w:szCs w:val="28"/>
          <w:lang w:eastAsia="ru-RU"/>
        </w:rPr>
        <w:t>з</w:t>
      </w:r>
      <w:r w:rsidR="00BD13DC" w:rsidRPr="00F37DAF">
        <w:rPr>
          <w:rFonts w:eastAsia="Calibri"/>
          <w:sz w:val="28"/>
          <w:szCs w:val="28"/>
          <w:lang w:eastAsia="ru-RU"/>
        </w:rPr>
        <w:t>дании, распространяемом в муниципальном образовании</w:t>
      </w:r>
      <w:r w:rsidR="0096156A">
        <w:rPr>
          <w:rFonts w:eastAsia="Calibri"/>
          <w:sz w:val="28"/>
          <w:szCs w:val="28"/>
          <w:lang w:eastAsia="ru-RU"/>
        </w:rPr>
        <w:t xml:space="preserve"> Щербиновский </w:t>
      </w:r>
      <w:r w:rsidR="0096156A">
        <w:rPr>
          <w:rFonts w:eastAsia="Calibri"/>
          <w:color w:val="000000"/>
          <w:kern w:val="0"/>
          <w:sz w:val="28"/>
          <w:szCs w:val="28"/>
          <w:lang w:eastAsia="ru-RU"/>
        </w:rPr>
        <w:t xml:space="preserve">район. </w:t>
      </w:r>
    </w:p>
    <w:p w:rsidR="00BD13DC" w:rsidRPr="00220EDD" w:rsidRDefault="00BD13DC" w:rsidP="00C269B3">
      <w:pPr>
        <w:suppressAutoHyphens w:val="0"/>
        <w:autoSpaceDE w:val="0"/>
        <w:autoSpaceDN w:val="0"/>
        <w:adjustRightInd w:val="0"/>
        <w:ind w:firstLine="709"/>
        <w:jc w:val="both"/>
        <w:rPr>
          <w:color w:val="000000" w:themeColor="text1"/>
          <w:sz w:val="28"/>
          <w:szCs w:val="28"/>
        </w:rPr>
      </w:pPr>
      <w:r w:rsidRPr="00F37DAF">
        <w:rPr>
          <w:rFonts w:eastAsia="Calibri"/>
          <w:sz w:val="28"/>
          <w:szCs w:val="28"/>
          <w:lang w:eastAsia="ru-RU"/>
        </w:rPr>
        <w:t xml:space="preserve">Периодическим печатным изданием, </w:t>
      </w:r>
      <w:r w:rsidRPr="00F37DAF">
        <w:rPr>
          <w:sz w:val="28"/>
          <w:szCs w:val="28"/>
        </w:rPr>
        <w:t xml:space="preserve">используемым для официального </w:t>
      </w:r>
      <w:r w:rsidRPr="00F37DAF">
        <w:rPr>
          <w:rFonts w:eastAsia="Calibri"/>
          <w:sz w:val="28"/>
          <w:szCs w:val="28"/>
          <w:lang w:eastAsia="ru-RU"/>
        </w:rPr>
        <w:t>опубликования и распространяемым в муниципальном образовании</w:t>
      </w:r>
      <w:r w:rsidR="0096156A">
        <w:rPr>
          <w:rFonts w:eastAsia="Calibri"/>
          <w:sz w:val="28"/>
          <w:szCs w:val="28"/>
          <w:lang w:eastAsia="ru-RU"/>
        </w:rPr>
        <w:t xml:space="preserve"> Щербино</w:t>
      </w:r>
      <w:r w:rsidR="0096156A">
        <w:rPr>
          <w:rFonts w:eastAsia="Calibri"/>
          <w:sz w:val="28"/>
          <w:szCs w:val="28"/>
          <w:lang w:eastAsia="ru-RU"/>
        </w:rPr>
        <w:t>в</w:t>
      </w:r>
      <w:r w:rsidR="0096156A">
        <w:rPr>
          <w:rFonts w:eastAsia="Calibri"/>
          <w:sz w:val="28"/>
          <w:szCs w:val="28"/>
          <w:lang w:eastAsia="ru-RU"/>
        </w:rPr>
        <w:t xml:space="preserve">ский </w:t>
      </w:r>
      <w:r w:rsidR="0096156A">
        <w:rPr>
          <w:rFonts w:eastAsia="Calibri"/>
          <w:color w:val="000000"/>
          <w:kern w:val="0"/>
          <w:sz w:val="28"/>
          <w:szCs w:val="28"/>
          <w:lang w:eastAsia="ru-RU"/>
        </w:rPr>
        <w:t>район</w:t>
      </w:r>
      <w:r w:rsidRPr="00F37DAF">
        <w:rPr>
          <w:sz w:val="28"/>
          <w:szCs w:val="28"/>
        </w:rPr>
        <w:t xml:space="preserve">, является </w:t>
      </w:r>
      <w:r w:rsidR="003376F8">
        <w:rPr>
          <w:sz w:val="28"/>
          <w:szCs w:val="28"/>
        </w:rPr>
        <w:t>«</w:t>
      </w:r>
      <w:r w:rsidR="0096156A" w:rsidRPr="00220EDD">
        <w:rPr>
          <w:color w:val="000000" w:themeColor="text1"/>
          <w:sz w:val="28"/>
          <w:szCs w:val="28"/>
        </w:rPr>
        <w:t>Информационный бюллетень органов местного сам</w:t>
      </w:r>
      <w:r w:rsidR="0096156A" w:rsidRPr="00220EDD">
        <w:rPr>
          <w:color w:val="000000" w:themeColor="text1"/>
          <w:sz w:val="28"/>
          <w:szCs w:val="28"/>
        </w:rPr>
        <w:t>о</w:t>
      </w:r>
      <w:r w:rsidR="0096156A" w:rsidRPr="00220EDD">
        <w:rPr>
          <w:color w:val="000000" w:themeColor="text1"/>
          <w:sz w:val="28"/>
          <w:szCs w:val="28"/>
        </w:rPr>
        <w:t>управления муниципального образования Щербиновский муниципальный ра</w:t>
      </w:r>
      <w:r w:rsidR="0096156A" w:rsidRPr="00220EDD">
        <w:rPr>
          <w:color w:val="000000" w:themeColor="text1"/>
          <w:sz w:val="28"/>
          <w:szCs w:val="28"/>
        </w:rPr>
        <w:t>й</w:t>
      </w:r>
      <w:r w:rsidR="0096156A" w:rsidRPr="00220EDD">
        <w:rPr>
          <w:color w:val="000000" w:themeColor="text1"/>
          <w:sz w:val="28"/>
          <w:szCs w:val="28"/>
        </w:rPr>
        <w:t>он Краснодарского края</w:t>
      </w:r>
      <w:r w:rsidR="003376F8">
        <w:rPr>
          <w:color w:val="000000" w:themeColor="text1"/>
          <w:sz w:val="28"/>
          <w:szCs w:val="28"/>
        </w:rPr>
        <w:t>»</w:t>
      </w:r>
      <w:r w:rsidR="0096156A" w:rsidRPr="00220EDD">
        <w:rPr>
          <w:color w:val="000000" w:themeColor="text1"/>
          <w:sz w:val="28"/>
          <w:szCs w:val="28"/>
        </w:rPr>
        <w:t xml:space="preserve">.  </w:t>
      </w:r>
    </w:p>
    <w:p w:rsidR="00BD13DC" w:rsidRPr="00F37DAF" w:rsidRDefault="00BD13DC" w:rsidP="00C269B3">
      <w:pPr>
        <w:suppressAutoHyphens w:val="0"/>
        <w:autoSpaceDE w:val="0"/>
        <w:autoSpaceDN w:val="0"/>
        <w:adjustRightInd w:val="0"/>
        <w:ind w:firstLine="709"/>
        <w:jc w:val="both"/>
        <w:rPr>
          <w:sz w:val="28"/>
          <w:szCs w:val="28"/>
        </w:rPr>
      </w:pPr>
      <w:r w:rsidRPr="00F37DAF">
        <w:rPr>
          <w:rFonts w:eastAsia="Calibri"/>
          <w:sz w:val="28"/>
          <w:szCs w:val="28"/>
        </w:rPr>
        <w:t>Направление на официальное опубликование осуществляется путём вн</w:t>
      </w:r>
      <w:r w:rsidRPr="00F37DAF">
        <w:rPr>
          <w:rFonts w:eastAsia="Calibri"/>
          <w:sz w:val="28"/>
          <w:szCs w:val="28"/>
        </w:rPr>
        <w:t>е</w:t>
      </w:r>
      <w:r w:rsidRPr="00F37DAF">
        <w:rPr>
          <w:rFonts w:eastAsia="Calibri"/>
          <w:sz w:val="28"/>
          <w:szCs w:val="28"/>
        </w:rPr>
        <w:t>сения в текст документа пункта о необходимости его опубликования. Офиц</w:t>
      </w:r>
      <w:r w:rsidRPr="00F37DAF">
        <w:rPr>
          <w:rFonts w:eastAsia="Calibri"/>
          <w:sz w:val="28"/>
          <w:szCs w:val="28"/>
        </w:rPr>
        <w:t>и</w:t>
      </w:r>
      <w:r w:rsidRPr="00F37DAF">
        <w:rPr>
          <w:rFonts w:eastAsia="Calibri"/>
          <w:sz w:val="28"/>
          <w:szCs w:val="28"/>
        </w:rPr>
        <w:lastRenderedPageBreak/>
        <w:t>альное опубликование</w:t>
      </w:r>
      <w:r w:rsidRPr="00F37DAF">
        <w:rPr>
          <w:sz w:val="28"/>
          <w:szCs w:val="28"/>
        </w:rPr>
        <w:t xml:space="preserve"> производится за счет средств местного бюджета.</w:t>
      </w:r>
    </w:p>
    <w:p w:rsidR="00BD13DC" w:rsidRPr="00220EDD" w:rsidRDefault="00BD13DC" w:rsidP="00C269B3">
      <w:pPr>
        <w:suppressAutoHyphens w:val="0"/>
        <w:autoSpaceDE w:val="0"/>
        <w:autoSpaceDN w:val="0"/>
        <w:adjustRightInd w:val="0"/>
        <w:ind w:firstLine="709"/>
        <w:jc w:val="both"/>
        <w:rPr>
          <w:rFonts w:eastAsia="Calibri"/>
          <w:strike/>
          <w:color w:val="000000" w:themeColor="text1"/>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подлежащих официальному опубликов</w:t>
      </w:r>
      <w:r w:rsidRPr="00F37DAF">
        <w:rPr>
          <w:rFonts w:eastAsia="Calibri"/>
          <w:sz w:val="28"/>
          <w:szCs w:val="28"/>
        </w:rPr>
        <w:t>а</w:t>
      </w:r>
      <w:r w:rsidRPr="00F37DAF">
        <w:rPr>
          <w:rFonts w:eastAsia="Calibri"/>
          <w:sz w:val="28"/>
          <w:szCs w:val="28"/>
        </w:rPr>
        <w:t xml:space="preserve">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w:t>
      </w:r>
      <w:r w:rsidRPr="00220EDD">
        <w:rPr>
          <w:rFonts w:eastAsia="Calibri"/>
          <w:color w:val="000000" w:themeColor="text1"/>
          <w:sz w:val="28"/>
          <w:szCs w:val="28"/>
        </w:rPr>
        <w:t>в соответствующ</w:t>
      </w:r>
      <w:r w:rsidR="0096156A" w:rsidRPr="00220EDD">
        <w:rPr>
          <w:rFonts w:eastAsia="Calibri"/>
          <w:color w:val="000000" w:themeColor="text1"/>
          <w:sz w:val="28"/>
          <w:szCs w:val="28"/>
        </w:rPr>
        <w:t>ее</w:t>
      </w:r>
      <w:r w:rsidRPr="00220EDD">
        <w:rPr>
          <w:rFonts w:eastAsia="Calibri"/>
          <w:color w:val="000000" w:themeColor="text1"/>
          <w:sz w:val="28"/>
          <w:szCs w:val="28"/>
        </w:rPr>
        <w:t xml:space="preserve"> печатн</w:t>
      </w:r>
      <w:r w:rsidR="0096156A" w:rsidRPr="00220EDD">
        <w:rPr>
          <w:rFonts w:eastAsia="Calibri"/>
          <w:color w:val="000000" w:themeColor="text1"/>
          <w:sz w:val="28"/>
          <w:szCs w:val="28"/>
        </w:rPr>
        <w:t>о</w:t>
      </w:r>
      <w:r w:rsidRPr="00220EDD">
        <w:rPr>
          <w:rFonts w:eastAsia="Calibri"/>
          <w:color w:val="000000" w:themeColor="text1"/>
          <w:sz w:val="28"/>
          <w:szCs w:val="28"/>
        </w:rPr>
        <w:t>е издани</w:t>
      </w:r>
      <w:r w:rsidR="0096156A" w:rsidRPr="00220EDD">
        <w:rPr>
          <w:rFonts w:eastAsia="Calibri"/>
          <w:color w:val="000000" w:themeColor="text1"/>
          <w:sz w:val="28"/>
          <w:szCs w:val="28"/>
        </w:rPr>
        <w:t>е</w:t>
      </w:r>
      <w:r w:rsidRPr="00220EDD">
        <w:rPr>
          <w:rFonts w:eastAsia="Calibri"/>
          <w:color w:val="000000" w:themeColor="text1"/>
          <w:sz w:val="28"/>
          <w:szCs w:val="28"/>
        </w:rPr>
        <w:t>.</w:t>
      </w:r>
    </w:p>
    <w:p w:rsidR="00BD13DC" w:rsidRPr="00F37DAF" w:rsidRDefault="00BD13DC" w:rsidP="00C269B3">
      <w:pPr>
        <w:suppressAutoHyphens w:val="0"/>
        <w:autoSpaceDE w:val="0"/>
        <w:autoSpaceDN w:val="0"/>
        <w:adjustRightInd w:val="0"/>
        <w:ind w:firstLine="709"/>
        <w:jc w:val="both"/>
        <w:rPr>
          <w:rFonts w:eastAsia="Calibri"/>
          <w:sz w:val="28"/>
          <w:szCs w:val="28"/>
        </w:rPr>
      </w:pPr>
      <w:r w:rsidRPr="004045A1">
        <w:rPr>
          <w:rFonts w:eastAsia="Calibri"/>
          <w:sz w:val="28"/>
          <w:szCs w:val="28"/>
        </w:rPr>
        <w:t>Направление на официальное опубликование решений Совета, постано</w:t>
      </w:r>
      <w:r w:rsidRPr="004045A1">
        <w:rPr>
          <w:rFonts w:eastAsia="Calibri"/>
          <w:sz w:val="28"/>
          <w:szCs w:val="28"/>
        </w:rPr>
        <w:t>в</w:t>
      </w:r>
      <w:r w:rsidRPr="004045A1">
        <w:rPr>
          <w:rFonts w:eastAsia="Calibri"/>
          <w:sz w:val="28"/>
          <w:szCs w:val="28"/>
        </w:rPr>
        <w:t>лений и распоряжений главы и администрации</w:t>
      </w:r>
      <w:r w:rsidRPr="004045A1">
        <w:rPr>
          <w:sz w:val="28"/>
          <w:szCs w:val="28"/>
        </w:rPr>
        <w:t>,</w:t>
      </w:r>
      <w:r w:rsidRPr="004045A1">
        <w:rPr>
          <w:rFonts w:eastAsia="Calibri"/>
          <w:sz w:val="28"/>
          <w:szCs w:val="28"/>
          <w:lang w:eastAsia="ru-RU"/>
        </w:rPr>
        <w:t xml:space="preserve"> соглашений, заключенных ме</w:t>
      </w:r>
      <w:r w:rsidRPr="004045A1">
        <w:rPr>
          <w:rFonts w:eastAsia="Calibri"/>
          <w:sz w:val="28"/>
          <w:szCs w:val="28"/>
          <w:lang w:eastAsia="ru-RU"/>
        </w:rPr>
        <w:t>ж</w:t>
      </w:r>
      <w:r w:rsidRPr="004045A1">
        <w:rPr>
          <w:rFonts w:eastAsia="Calibri"/>
          <w:sz w:val="28"/>
          <w:szCs w:val="28"/>
          <w:lang w:eastAsia="ru-RU"/>
        </w:rPr>
        <w:t>ду органами местного самоуправления,</w:t>
      </w:r>
      <w:r w:rsidR="004C3132">
        <w:rPr>
          <w:rFonts w:eastAsia="Calibri"/>
          <w:sz w:val="28"/>
          <w:szCs w:val="28"/>
          <w:lang w:eastAsia="ru-RU"/>
        </w:rPr>
        <w:t xml:space="preserve"> </w:t>
      </w:r>
      <w:r w:rsidRPr="004045A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w:t>
      </w:r>
      <w:r w:rsidRPr="00F37DAF">
        <w:rPr>
          <w:rFonts w:eastAsia="Calibri"/>
          <w:sz w:val="28"/>
          <w:szCs w:val="28"/>
        </w:rPr>
        <w:t xml:space="preserve"> самоуправления.</w:t>
      </w:r>
    </w:p>
    <w:p w:rsidR="00BD13DC" w:rsidRPr="00F37DAF" w:rsidRDefault="00BD13DC" w:rsidP="00C269B3">
      <w:pPr>
        <w:suppressAutoHyphens w:val="0"/>
        <w:autoSpaceDE w:val="0"/>
        <w:autoSpaceDN w:val="0"/>
        <w:adjustRightInd w:val="0"/>
        <w:ind w:firstLine="709"/>
        <w:jc w:val="both"/>
        <w:rPr>
          <w:sz w:val="28"/>
          <w:szCs w:val="28"/>
        </w:rPr>
      </w:pPr>
      <w:proofErr w:type="gramStart"/>
      <w:r w:rsidRPr="00F37DAF">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3C59C7">
        <w:rPr>
          <w:rFonts w:eastAsia="Calibri"/>
          <w:sz w:val="28"/>
          <w:szCs w:val="28"/>
          <w:lang w:eastAsia="ru-RU"/>
        </w:rPr>
        <w:t xml:space="preserve">Щербиновский </w:t>
      </w:r>
      <w:r w:rsidR="003C59C7">
        <w:rPr>
          <w:rFonts w:eastAsia="Calibri"/>
          <w:color w:val="000000"/>
          <w:kern w:val="0"/>
          <w:sz w:val="28"/>
          <w:szCs w:val="28"/>
          <w:lang w:eastAsia="ru-RU"/>
        </w:rPr>
        <w:t>район</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w:t>
      </w:r>
      <w:r w:rsidRPr="00F37DAF">
        <w:rPr>
          <w:sz w:val="28"/>
          <w:szCs w:val="28"/>
        </w:rPr>
        <w:t>о</w:t>
      </w:r>
      <w:r w:rsidRPr="00F37DAF">
        <w:rPr>
          <w:sz w:val="28"/>
          <w:szCs w:val="28"/>
        </w:rPr>
        <w:t xml:space="preserve">дится не позднее чем </w:t>
      </w:r>
      <w:r w:rsidRPr="00220EDD">
        <w:rPr>
          <w:color w:val="000000" w:themeColor="text1"/>
          <w:sz w:val="28"/>
          <w:szCs w:val="28"/>
        </w:rPr>
        <w:t xml:space="preserve">через </w:t>
      </w:r>
      <w:r w:rsidR="003C59C7" w:rsidRPr="00220EDD">
        <w:rPr>
          <w:color w:val="000000" w:themeColor="text1"/>
          <w:sz w:val="28"/>
          <w:szCs w:val="28"/>
        </w:rPr>
        <w:t>20</w:t>
      </w:r>
      <w:r w:rsidRPr="00220EDD">
        <w:rPr>
          <w:color w:val="000000" w:themeColor="text1"/>
          <w:sz w:val="28"/>
          <w:szCs w:val="28"/>
        </w:rPr>
        <w:t xml:space="preserve"> дней </w:t>
      </w:r>
      <w:r w:rsidRPr="00F37DAF">
        <w:rPr>
          <w:sz w:val="28"/>
          <w:szCs w:val="28"/>
        </w:rPr>
        <w:t>со дня принятия (издания) муниципального правового акта, подписания соглашения, если иное не предусмотрено фед</w:t>
      </w:r>
      <w:r w:rsidRPr="00F37DAF">
        <w:rPr>
          <w:sz w:val="28"/>
          <w:szCs w:val="28"/>
        </w:rPr>
        <w:t>е</w:t>
      </w:r>
      <w:r w:rsidRPr="00F37DAF">
        <w:rPr>
          <w:sz w:val="28"/>
          <w:szCs w:val="28"/>
        </w:rPr>
        <w:t xml:space="preserve">ральным и краевым законодательством, правовыми актами органов местного самоуправления муниципального образования </w:t>
      </w:r>
      <w:r w:rsidR="003C59C7">
        <w:rPr>
          <w:rFonts w:eastAsia="Calibri"/>
          <w:sz w:val="28"/>
          <w:szCs w:val="28"/>
          <w:lang w:eastAsia="ru-RU"/>
        </w:rPr>
        <w:t xml:space="preserve">Щербиновский </w:t>
      </w:r>
      <w:r w:rsidR="003C59C7">
        <w:rPr>
          <w:rFonts w:eastAsia="Calibri"/>
          <w:color w:val="000000"/>
          <w:kern w:val="0"/>
          <w:sz w:val="28"/>
          <w:szCs w:val="28"/>
          <w:lang w:eastAsia="ru-RU"/>
        </w:rPr>
        <w:t>район</w:t>
      </w:r>
      <w:r w:rsidRPr="00F37DAF">
        <w:rPr>
          <w:sz w:val="28"/>
          <w:szCs w:val="28"/>
        </w:rPr>
        <w:t>, самим муниципальным правовым актом и соглашением.</w:t>
      </w:r>
      <w:proofErr w:type="gramEnd"/>
    </w:p>
    <w:p w:rsidR="00BD13DC" w:rsidRPr="00F37DAF" w:rsidRDefault="00BD13DC" w:rsidP="00C269B3">
      <w:pPr>
        <w:suppressAutoHyphens w:val="0"/>
        <w:autoSpaceDE w:val="0"/>
        <w:autoSpaceDN w:val="0"/>
        <w:adjustRightInd w:val="0"/>
        <w:ind w:firstLine="709"/>
        <w:jc w:val="both"/>
        <w:rPr>
          <w:strike/>
          <w:kern w:val="2"/>
          <w:sz w:val="28"/>
          <w:szCs w:val="28"/>
        </w:rPr>
      </w:pPr>
      <w:proofErr w:type="gramStart"/>
      <w:r w:rsidRPr="00F37DAF">
        <w:rPr>
          <w:rFonts w:eastAsia="Calibri"/>
          <w:sz w:val="28"/>
          <w:szCs w:val="28"/>
        </w:rPr>
        <w:t>Контроль за</w:t>
      </w:r>
      <w:proofErr w:type="gramEnd"/>
      <w:r w:rsidRPr="00F37DAF">
        <w:rPr>
          <w:rFonts w:eastAsia="Calibri"/>
          <w:sz w:val="28"/>
          <w:szCs w:val="28"/>
        </w:rPr>
        <w:t xml:space="preserve"> правильностью и своевременностью опубликования муниц</w:t>
      </w:r>
      <w:r w:rsidRPr="00F37DAF">
        <w:rPr>
          <w:rFonts w:eastAsia="Calibri"/>
          <w:sz w:val="28"/>
          <w:szCs w:val="28"/>
        </w:rPr>
        <w:t>и</w:t>
      </w:r>
      <w:r w:rsidRPr="00F37DAF">
        <w:rPr>
          <w:rFonts w:eastAsia="Calibri"/>
          <w:sz w:val="28"/>
          <w:szCs w:val="28"/>
        </w:rPr>
        <w:t>пальных правовых актов осуществляется соответствующими должностными лицами, направившими их на официальное опубликование.</w:t>
      </w:r>
    </w:p>
    <w:p w:rsidR="00BD13DC" w:rsidRPr="00F37DAF" w:rsidRDefault="00625D0E" w:rsidP="00C269B3">
      <w:pPr>
        <w:pStyle w:val="ConsNormal0"/>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4</w:t>
      </w:r>
      <w:r w:rsidR="00BD13DC" w:rsidRPr="00F37DAF">
        <w:rPr>
          <w:rFonts w:ascii="Times New Roman" w:hAnsi="Times New Roman" w:cs="Times New Roman"/>
          <w:sz w:val="28"/>
          <w:szCs w:val="28"/>
        </w:rPr>
        <w:t>. Оригинал муниципального правового акта,</w:t>
      </w:r>
      <w:r w:rsidR="00BD13DC"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F37DAF">
        <w:rPr>
          <w:rFonts w:ascii="Times New Roman" w:hAnsi="Times New Roman" w:cs="Times New Roman"/>
          <w:sz w:val="28"/>
          <w:szCs w:val="28"/>
        </w:rPr>
        <w:t xml:space="preserve"> хранится в администрации, их к</w:t>
      </w:r>
      <w:r w:rsidR="00BD13DC" w:rsidRPr="00F37DAF">
        <w:rPr>
          <w:rFonts w:ascii="Times New Roman" w:hAnsi="Times New Roman" w:cs="Times New Roman"/>
          <w:sz w:val="28"/>
          <w:szCs w:val="28"/>
        </w:rPr>
        <w:t>о</w:t>
      </w:r>
      <w:r w:rsidR="00BD13DC" w:rsidRPr="00F37DAF">
        <w:rPr>
          <w:rFonts w:ascii="Times New Roman" w:hAnsi="Times New Roman" w:cs="Times New Roman"/>
          <w:sz w:val="28"/>
          <w:szCs w:val="28"/>
        </w:rPr>
        <w:t xml:space="preserve">пии передаются в библиотеки муниципального образования </w:t>
      </w:r>
      <w:r w:rsidR="003C59C7" w:rsidRPr="003C59C7">
        <w:rPr>
          <w:rFonts w:ascii="Times New Roman" w:eastAsia="Calibri" w:hAnsi="Times New Roman" w:cs="Times New Roman"/>
          <w:sz w:val="28"/>
          <w:szCs w:val="28"/>
          <w:lang w:eastAsia="ru-RU"/>
        </w:rPr>
        <w:t xml:space="preserve">Щербиновский </w:t>
      </w:r>
      <w:r w:rsidR="003C59C7" w:rsidRPr="003C59C7">
        <w:rPr>
          <w:rFonts w:ascii="Times New Roman" w:eastAsia="Calibri" w:hAnsi="Times New Roman" w:cs="Times New Roman"/>
          <w:color w:val="000000"/>
          <w:kern w:val="0"/>
          <w:sz w:val="28"/>
          <w:szCs w:val="28"/>
          <w:lang w:eastAsia="ru-RU"/>
        </w:rPr>
        <w:t>район</w:t>
      </w:r>
      <w:r w:rsidR="00BD13DC" w:rsidRPr="003C59C7">
        <w:rPr>
          <w:rFonts w:ascii="Times New Roman" w:hAnsi="Times New Roman" w:cs="Times New Roman"/>
          <w:sz w:val="28"/>
          <w:szCs w:val="28"/>
        </w:rPr>
        <w:t>, которые обеспечивают гражданам возможность о</w:t>
      </w:r>
      <w:r w:rsidR="00BD13DC" w:rsidRPr="00F37DAF">
        <w:rPr>
          <w:rFonts w:ascii="Times New Roman" w:hAnsi="Times New Roman" w:cs="Times New Roman"/>
          <w:sz w:val="28"/>
          <w:szCs w:val="28"/>
        </w:rPr>
        <w:t>знакомления с муниц</w:t>
      </w:r>
      <w:r w:rsidR="00BD13DC" w:rsidRPr="00F37DAF">
        <w:rPr>
          <w:rFonts w:ascii="Times New Roman" w:hAnsi="Times New Roman" w:cs="Times New Roman"/>
          <w:sz w:val="28"/>
          <w:szCs w:val="28"/>
        </w:rPr>
        <w:t>и</w:t>
      </w:r>
      <w:r w:rsidR="00BD13DC" w:rsidRPr="00F37DAF">
        <w:rPr>
          <w:rFonts w:ascii="Times New Roman" w:hAnsi="Times New Roman" w:cs="Times New Roman"/>
          <w:sz w:val="28"/>
          <w:szCs w:val="28"/>
        </w:rPr>
        <w:t>пальным правовым актом,</w:t>
      </w:r>
      <w:r w:rsidR="00BD13DC" w:rsidRPr="00F37DAF">
        <w:rPr>
          <w:rFonts w:ascii="Times New Roman" w:eastAsia="Calibri" w:hAnsi="Times New Roman" w:cs="Times New Roman"/>
          <w:sz w:val="28"/>
          <w:szCs w:val="28"/>
          <w:lang w:eastAsia="ru-RU"/>
        </w:rPr>
        <w:t xml:space="preserve"> соглашением, заключенным между органами местн</w:t>
      </w:r>
      <w:r w:rsidR="00BD13DC" w:rsidRPr="00F37DAF">
        <w:rPr>
          <w:rFonts w:ascii="Times New Roman" w:eastAsia="Calibri" w:hAnsi="Times New Roman" w:cs="Times New Roman"/>
          <w:sz w:val="28"/>
          <w:szCs w:val="28"/>
          <w:lang w:eastAsia="ru-RU"/>
        </w:rPr>
        <w:t>о</w:t>
      </w:r>
      <w:r w:rsidR="00BD13DC" w:rsidRPr="00F37DAF">
        <w:rPr>
          <w:rFonts w:ascii="Times New Roman" w:eastAsia="Calibri" w:hAnsi="Times New Roman" w:cs="Times New Roman"/>
          <w:sz w:val="28"/>
          <w:szCs w:val="28"/>
          <w:lang w:eastAsia="ru-RU"/>
        </w:rPr>
        <w:t>го самоуправления,</w:t>
      </w:r>
      <w:r w:rsidR="00BD13DC" w:rsidRPr="00F37DAF">
        <w:rPr>
          <w:rFonts w:ascii="Times New Roman" w:hAnsi="Times New Roman" w:cs="Times New Roman"/>
          <w:sz w:val="28"/>
          <w:szCs w:val="28"/>
        </w:rPr>
        <w:t xml:space="preserve"> без взимания платы.</w:t>
      </w:r>
    </w:p>
    <w:p w:rsidR="00BD13DC" w:rsidRPr="00F37DAF" w:rsidRDefault="00BD13DC" w:rsidP="00C269B3">
      <w:pPr>
        <w:pStyle w:val="2"/>
        <w:keepNext w:val="0"/>
        <w:suppressAutoHyphens w:val="0"/>
        <w:spacing w:before="0" w:after="0"/>
        <w:ind w:firstLine="709"/>
        <w:rPr>
          <w:rFonts w:ascii="Times New Roman" w:hAnsi="Times New Roman"/>
          <w:i/>
        </w:rPr>
      </w:pPr>
    </w:p>
    <w:p w:rsidR="00BD13DC" w:rsidRPr="00BD13DC" w:rsidRDefault="001C22C7" w:rsidP="00C269B3">
      <w:pPr>
        <w:pStyle w:val="2"/>
        <w:keepNext w:val="0"/>
        <w:suppressAutoHyphens w:val="0"/>
        <w:spacing w:before="0" w:after="0"/>
        <w:ind w:firstLine="709"/>
        <w:rPr>
          <w:rFonts w:ascii="Times New Roman" w:hAnsi="Times New Roman"/>
          <w:sz w:val="28"/>
          <w:szCs w:val="28"/>
        </w:rPr>
      </w:pPr>
      <w:r>
        <w:rPr>
          <w:rFonts w:ascii="Times New Roman" w:hAnsi="Times New Roman"/>
          <w:sz w:val="28"/>
          <w:szCs w:val="28"/>
        </w:rPr>
        <w:t>Статья 52</w:t>
      </w:r>
      <w:r w:rsidR="00BD13DC" w:rsidRPr="00BD13DC">
        <w:rPr>
          <w:rFonts w:ascii="Times New Roman" w:hAnsi="Times New Roman"/>
          <w:sz w:val="28"/>
          <w:szCs w:val="28"/>
        </w:rPr>
        <w:t>. Отмена муниципальных правовых актов и приостановл</w:t>
      </w:r>
      <w:r w:rsidR="00BD13DC" w:rsidRPr="00BD13DC">
        <w:rPr>
          <w:rFonts w:ascii="Times New Roman" w:hAnsi="Times New Roman"/>
          <w:sz w:val="28"/>
          <w:szCs w:val="28"/>
        </w:rPr>
        <w:t>е</w:t>
      </w:r>
      <w:r w:rsidR="00BD13DC" w:rsidRPr="00BD13DC">
        <w:rPr>
          <w:rFonts w:ascii="Times New Roman" w:hAnsi="Times New Roman"/>
          <w:sz w:val="28"/>
          <w:szCs w:val="28"/>
        </w:rPr>
        <w:t>ние их действия</w:t>
      </w:r>
    </w:p>
    <w:p w:rsidR="00BD13DC" w:rsidRPr="00F37DAF" w:rsidRDefault="00BD13DC" w:rsidP="00C269B3">
      <w:pPr>
        <w:suppressAutoHyphens w:val="0"/>
        <w:ind w:firstLine="709"/>
        <w:jc w:val="both"/>
        <w:rPr>
          <w:sz w:val="28"/>
          <w:szCs w:val="28"/>
        </w:rPr>
      </w:pPr>
      <w:r w:rsidRPr="00F37DAF">
        <w:rPr>
          <w:sz w:val="28"/>
          <w:szCs w:val="28"/>
        </w:rPr>
        <w:t xml:space="preserve">1. </w:t>
      </w:r>
      <w:proofErr w:type="gramStart"/>
      <w:r w:rsidRPr="00F37DAF">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w:t>
      </w:r>
      <w:r w:rsidRPr="00F37DAF">
        <w:rPr>
          <w:sz w:val="28"/>
          <w:szCs w:val="28"/>
        </w:rPr>
        <w:t>ж</w:t>
      </w:r>
      <w:r w:rsidRPr="00F37DAF">
        <w:rPr>
          <w:sz w:val="28"/>
          <w:szCs w:val="28"/>
        </w:rPr>
        <w:t>ностными лицами местного самоуправления, принявшими (издавшими) соо</w:t>
      </w:r>
      <w:r w:rsidRPr="00F37DAF">
        <w:rPr>
          <w:sz w:val="28"/>
          <w:szCs w:val="28"/>
        </w:rPr>
        <w:t>т</w:t>
      </w:r>
      <w:r w:rsidRPr="00F37DAF">
        <w:rPr>
          <w:sz w:val="28"/>
          <w:szCs w:val="28"/>
        </w:rPr>
        <w:t>ветствующий муниципальный правовой акт, в случае упразднения таких орг</w:t>
      </w:r>
      <w:r w:rsidRPr="00F37DAF">
        <w:rPr>
          <w:sz w:val="28"/>
          <w:szCs w:val="28"/>
        </w:rPr>
        <w:t>а</w:t>
      </w:r>
      <w:r w:rsidRPr="00F37DAF">
        <w:rPr>
          <w:sz w:val="28"/>
          <w:szCs w:val="28"/>
        </w:rPr>
        <w:t>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F37DAF">
        <w:rPr>
          <w:sz w:val="28"/>
          <w:szCs w:val="28"/>
        </w:rPr>
        <w:t xml:space="preserve"> муниципального правового акта отнесено принятие (издание) соответствующего муниципального правов</w:t>
      </w:r>
      <w:r w:rsidRPr="00F37DAF">
        <w:rPr>
          <w:sz w:val="28"/>
          <w:szCs w:val="28"/>
        </w:rPr>
        <w:t>о</w:t>
      </w:r>
      <w:r w:rsidRPr="00F37DAF">
        <w:rPr>
          <w:sz w:val="28"/>
          <w:szCs w:val="28"/>
        </w:rPr>
        <w:t>го акта, а также судом;</w:t>
      </w:r>
      <w:r w:rsidR="00FA1425">
        <w:rPr>
          <w:sz w:val="28"/>
          <w:szCs w:val="28"/>
        </w:rPr>
        <w:t xml:space="preserve"> </w:t>
      </w:r>
      <w:r w:rsidRPr="00F37DAF">
        <w:rPr>
          <w:sz w:val="28"/>
          <w:szCs w:val="28"/>
        </w:rPr>
        <w:t>а в части, регулирующей осуществление органами мес</w:t>
      </w:r>
      <w:r w:rsidRPr="00F37DAF">
        <w:rPr>
          <w:sz w:val="28"/>
          <w:szCs w:val="28"/>
        </w:rPr>
        <w:t>т</w:t>
      </w:r>
      <w:r w:rsidRPr="00F37DAF">
        <w:rPr>
          <w:sz w:val="28"/>
          <w:szCs w:val="28"/>
        </w:rPr>
        <w:lastRenderedPageBreak/>
        <w:t>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w:t>
      </w:r>
      <w:r w:rsidRPr="00F37DAF">
        <w:rPr>
          <w:sz w:val="28"/>
          <w:szCs w:val="28"/>
        </w:rPr>
        <w:t>р</w:t>
      </w:r>
      <w:r w:rsidRPr="00F37DAF">
        <w:rPr>
          <w:sz w:val="28"/>
          <w:szCs w:val="28"/>
        </w:rPr>
        <w:t>ганом государственной власти Краснодарского края).</w:t>
      </w:r>
    </w:p>
    <w:p w:rsidR="00BD13DC" w:rsidRPr="00F37DAF" w:rsidRDefault="00BD13DC" w:rsidP="00C269B3">
      <w:pPr>
        <w:suppressAutoHyphens w:val="0"/>
        <w:autoSpaceDE w:val="0"/>
        <w:autoSpaceDN w:val="0"/>
        <w:adjustRightInd w:val="0"/>
        <w:ind w:firstLine="709"/>
        <w:jc w:val="both"/>
        <w:rPr>
          <w:rFonts w:eastAsia="Calibri"/>
          <w:sz w:val="28"/>
          <w:szCs w:val="28"/>
        </w:rPr>
      </w:pPr>
      <w:r w:rsidRPr="00F37DAF">
        <w:rPr>
          <w:rFonts w:eastAsia="Calibri"/>
          <w:sz w:val="28"/>
          <w:szCs w:val="28"/>
        </w:rPr>
        <w:t xml:space="preserve">2. </w:t>
      </w:r>
      <w:proofErr w:type="gramStart"/>
      <w:r w:rsidRPr="00F37DAF">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w:t>
      </w:r>
      <w:r w:rsidRPr="00F37DAF">
        <w:rPr>
          <w:rFonts w:eastAsia="Calibri"/>
          <w:sz w:val="28"/>
          <w:szCs w:val="28"/>
        </w:rPr>
        <w:t>о</w:t>
      </w:r>
      <w:r w:rsidRPr="00F37DAF">
        <w:rPr>
          <w:rFonts w:eastAsia="Calibri"/>
          <w:sz w:val="28"/>
          <w:szCs w:val="28"/>
        </w:rPr>
        <w:t>управления в случае получения соответствующего предписания Уполномоче</w:t>
      </w:r>
      <w:r w:rsidRPr="00F37DAF">
        <w:rPr>
          <w:rFonts w:eastAsia="Calibri"/>
          <w:sz w:val="28"/>
          <w:szCs w:val="28"/>
        </w:rPr>
        <w:t>н</w:t>
      </w:r>
      <w:r w:rsidRPr="00F37DAF">
        <w:rPr>
          <w:rFonts w:eastAsia="Calibri"/>
          <w:sz w:val="28"/>
          <w:szCs w:val="28"/>
        </w:rPr>
        <w:t>ного при Президенте Российской Федерации по защите прав предпринимателей, выданного в соответствии с законодательством Российской Федерации об упо</w:t>
      </w:r>
      <w:r w:rsidRPr="00F37DAF">
        <w:rPr>
          <w:rFonts w:eastAsia="Calibri"/>
          <w:sz w:val="28"/>
          <w:szCs w:val="28"/>
        </w:rPr>
        <w:t>л</w:t>
      </w:r>
      <w:r w:rsidRPr="00F37DAF">
        <w:rPr>
          <w:rFonts w:eastAsia="Calibri"/>
          <w:sz w:val="28"/>
          <w:szCs w:val="28"/>
        </w:rPr>
        <w:t>номоченных по защите прав предпринимателей.</w:t>
      </w:r>
      <w:proofErr w:type="gramEnd"/>
      <w:r w:rsidRPr="00F37DAF">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F37DAF" w:rsidRDefault="00BD13DC" w:rsidP="00C269B3">
      <w:pPr>
        <w:suppressAutoHyphens w:val="0"/>
        <w:ind w:firstLine="709"/>
        <w:jc w:val="both"/>
        <w:rPr>
          <w:sz w:val="28"/>
          <w:szCs w:val="28"/>
        </w:rPr>
      </w:pPr>
      <w:r w:rsidRPr="00F37DAF">
        <w:rPr>
          <w:sz w:val="28"/>
          <w:szCs w:val="28"/>
        </w:rPr>
        <w:t xml:space="preserve">3. </w:t>
      </w:r>
      <w:proofErr w:type="gramStart"/>
      <w:r w:rsidRPr="00F37DAF">
        <w:rPr>
          <w:sz w:val="28"/>
          <w:szCs w:val="28"/>
        </w:rPr>
        <w:t>Признание по решению суда закона Краснодарского края об установл</w:t>
      </w:r>
      <w:r w:rsidRPr="00F37DAF">
        <w:rPr>
          <w:sz w:val="28"/>
          <w:szCs w:val="28"/>
        </w:rPr>
        <w:t>е</w:t>
      </w:r>
      <w:r w:rsidRPr="00F37DAF">
        <w:rPr>
          <w:sz w:val="28"/>
          <w:szCs w:val="28"/>
        </w:rPr>
        <w:t xml:space="preserve">нии статуса муниципального образования </w:t>
      </w:r>
      <w:r w:rsidR="00FA1425">
        <w:rPr>
          <w:rFonts w:eastAsia="Calibri"/>
          <w:sz w:val="28"/>
          <w:szCs w:val="28"/>
          <w:lang w:eastAsia="ru-RU"/>
        </w:rPr>
        <w:t xml:space="preserve">Щербиновский </w:t>
      </w:r>
      <w:r w:rsidR="00FA1425">
        <w:rPr>
          <w:rFonts w:eastAsia="Calibri"/>
          <w:color w:val="000000"/>
          <w:kern w:val="0"/>
          <w:sz w:val="28"/>
          <w:szCs w:val="28"/>
          <w:lang w:eastAsia="ru-RU"/>
        </w:rPr>
        <w:t>район</w:t>
      </w:r>
      <w:r w:rsidR="00FA1425" w:rsidRPr="00F37DAF">
        <w:rPr>
          <w:rFonts w:eastAsia="Calibri"/>
          <w:sz w:val="28"/>
          <w:szCs w:val="28"/>
          <w:lang w:eastAsia="ru-RU"/>
        </w:rPr>
        <w:t xml:space="preserve"> </w:t>
      </w:r>
      <w:r w:rsidRPr="00F37DAF">
        <w:rPr>
          <w:sz w:val="28"/>
          <w:szCs w:val="28"/>
        </w:rPr>
        <w:t>недейству</w:t>
      </w:r>
      <w:r w:rsidRPr="00F37DAF">
        <w:rPr>
          <w:sz w:val="28"/>
          <w:szCs w:val="28"/>
        </w:rPr>
        <w:t>ю</w:t>
      </w:r>
      <w:r w:rsidRPr="00F37DAF">
        <w:rPr>
          <w:sz w:val="28"/>
          <w:szCs w:val="28"/>
        </w:rPr>
        <w:t>щим до вступления в силу нового закона Краснодарского края об установлении статуса муниципального образования не может являться основанием для пр</w:t>
      </w:r>
      <w:r w:rsidRPr="00F37DAF">
        <w:rPr>
          <w:sz w:val="28"/>
          <w:szCs w:val="28"/>
        </w:rPr>
        <w:t>и</w:t>
      </w:r>
      <w:r w:rsidRPr="00F37DAF">
        <w:rPr>
          <w:sz w:val="28"/>
          <w:szCs w:val="28"/>
        </w:rPr>
        <w:t xml:space="preserve">знания в судебном порядке недействующими муниципальных правовых актов муниципального образования </w:t>
      </w:r>
      <w:r w:rsidR="00FA1425">
        <w:rPr>
          <w:rFonts w:eastAsia="Calibri"/>
          <w:sz w:val="28"/>
          <w:szCs w:val="28"/>
          <w:lang w:eastAsia="ru-RU"/>
        </w:rPr>
        <w:t xml:space="preserve">Щербиновский </w:t>
      </w:r>
      <w:r w:rsidR="00FA1425">
        <w:rPr>
          <w:rFonts w:eastAsia="Calibri"/>
          <w:color w:val="000000"/>
          <w:kern w:val="0"/>
          <w:sz w:val="28"/>
          <w:szCs w:val="28"/>
          <w:lang w:eastAsia="ru-RU"/>
        </w:rPr>
        <w:t>район</w:t>
      </w:r>
      <w:r w:rsidRPr="00F37DAF">
        <w:rPr>
          <w:sz w:val="28"/>
          <w:szCs w:val="28"/>
        </w:rPr>
        <w:t>, принятых до вступления решения суда в законную силу, или для отмены данных муниципальных прав</w:t>
      </w:r>
      <w:r w:rsidRPr="00F37DAF">
        <w:rPr>
          <w:sz w:val="28"/>
          <w:szCs w:val="28"/>
        </w:rPr>
        <w:t>о</w:t>
      </w:r>
      <w:r w:rsidRPr="00F37DAF">
        <w:rPr>
          <w:sz w:val="28"/>
          <w:szCs w:val="28"/>
        </w:rPr>
        <w:t>вых актов.</w:t>
      </w:r>
      <w:proofErr w:type="gramEnd"/>
    </w:p>
    <w:p w:rsidR="00BD13DC" w:rsidRPr="00F37DAF" w:rsidRDefault="00BD13DC" w:rsidP="00C269B3">
      <w:pPr>
        <w:pStyle w:val="ae"/>
        <w:suppressAutoHyphens w:val="0"/>
        <w:ind w:firstLine="709"/>
      </w:pPr>
    </w:p>
    <w:p w:rsidR="00BD13DC" w:rsidRPr="00263115" w:rsidRDefault="001C22C7" w:rsidP="00C269B3">
      <w:pPr>
        <w:pStyle w:val="ae"/>
        <w:suppressAutoHyphens w:val="0"/>
        <w:ind w:firstLine="709"/>
        <w:rPr>
          <w:b/>
        </w:rPr>
      </w:pPr>
      <w:r>
        <w:rPr>
          <w:b/>
        </w:rPr>
        <w:t>Статья 53</w:t>
      </w:r>
      <w:r w:rsidR="00BD13DC" w:rsidRPr="006B6564">
        <w:rPr>
          <w:b/>
        </w:rPr>
        <w:t xml:space="preserve">. Устав муниципального образования </w:t>
      </w:r>
      <w:r w:rsidR="00EB68ED">
        <w:rPr>
          <w:b/>
        </w:rPr>
        <w:t xml:space="preserve">Щербиновский </w:t>
      </w:r>
      <w:r w:rsidR="004045A1" w:rsidRPr="006B6564">
        <w:rPr>
          <w:rFonts w:eastAsia="Calibri"/>
          <w:b/>
          <w:color w:val="000000"/>
          <w:kern w:val="0"/>
          <w:szCs w:val="28"/>
          <w:lang w:eastAsia="ru-RU"/>
        </w:rPr>
        <w:t>район</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1. Проект Устава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xml:space="preserve">, проект муниципального правового акта о внесении изменений и дополнений в Устав не </w:t>
      </w:r>
      <w:proofErr w:type="gramStart"/>
      <w:r w:rsidRPr="00F37DAF">
        <w:rPr>
          <w:sz w:val="28"/>
          <w:szCs w:val="28"/>
        </w:rPr>
        <w:t>позднее</w:t>
      </w:r>
      <w:proofErr w:type="gramEnd"/>
      <w:r w:rsidRPr="00F37DAF">
        <w:rPr>
          <w:sz w:val="28"/>
          <w:szCs w:val="28"/>
        </w:rPr>
        <w:t xml:space="preserve"> чем за 30 дней до дня рассмотрения вопроса о принятии Уст</w:t>
      </w:r>
      <w:r w:rsidRPr="00F37DAF">
        <w:rPr>
          <w:sz w:val="28"/>
          <w:szCs w:val="28"/>
        </w:rPr>
        <w:t>а</w:t>
      </w:r>
      <w:r w:rsidRPr="00F37DAF">
        <w:rPr>
          <w:sz w:val="28"/>
          <w:szCs w:val="28"/>
        </w:rPr>
        <w:t>ва муниципального образования</w:t>
      </w:r>
      <w:r w:rsidR="007D0541">
        <w:rPr>
          <w:sz w:val="28"/>
          <w:szCs w:val="28"/>
        </w:rPr>
        <w:t xml:space="preserve">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w:t>
      </w:r>
      <w:r w:rsidRPr="00F37DAF">
        <w:rPr>
          <w:sz w:val="28"/>
          <w:szCs w:val="28"/>
        </w:rPr>
        <w:t>о</w:t>
      </w:r>
      <w:r w:rsidRPr="00F37DAF">
        <w:rPr>
          <w:sz w:val="28"/>
          <w:szCs w:val="28"/>
        </w:rPr>
        <w:t>жений по проекту указанного Устава, проекту указанного муниципального пр</w:t>
      </w:r>
      <w:r w:rsidRPr="00F37DAF">
        <w:rPr>
          <w:sz w:val="28"/>
          <w:szCs w:val="28"/>
        </w:rPr>
        <w:t>а</w:t>
      </w:r>
      <w:r w:rsidRPr="00F37DAF">
        <w:rPr>
          <w:sz w:val="28"/>
          <w:szCs w:val="28"/>
        </w:rPr>
        <w:t>вового акта, а также порядка участия граждан в его обсуждении.</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2. </w:t>
      </w:r>
      <w:proofErr w:type="gramStart"/>
      <w:r w:rsidRPr="00F37DAF">
        <w:rPr>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w:t>
      </w:r>
      <w:r w:rsidRPr="00F37DAF">
        <w:rPr>
          <w:sz w:val="28"/>
          <w:szCs w:val="28"/>
        </w:rPr>
        <w:t>е</w:t>
      </w:r>
      <w:r w:rsidRPr="00F37DAF">
        <w:rPr>
          <w:sz w:val="28"/>
          <w:szCs w:val="28"/>
        </w:rPr>
        <w:t xml:space="preserve">ний в Устав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а также поря</w:t>
      </w:r>
      <w:r w:rsidRPr="00F37DAF">
        <w:rPr>
          <w:sz w:val="28"/>
          <w:szCs w:val="28"/>
        </w:rPr>
        <w:t>д</w:t>
      </w:r>
      <w:r w:rsidRPr="00F37DAF">
        <w:rPr>
          <w:sz w:val="28"/>
          <w:szCs w:val="28"/>
        </w:rPr>
        <w:t xml:space="preserve">ка участия граждан в его обсуждении в случае, если в Устав </w:t>
      </w:r>
      <w:r w:rsidRPr="00F37DAF">
        <w:rPr>
          <w:color w:val="000000" w:themeColor="text1"/>
          <w:sz w:val="28"/>
          <w:szCs w:val="28"/>
        </w:rPr>
        <w:t xml:space="preserve">вносятся изменения в форме точного воспроизведения положений Конституции </w:t>
      </w:r>
      <w:r w:rsidRPr="00F37DAF">
        <w:rPr>
          <w:sz w:val="28"/>
          <w:szCs w:val="28"/>
        </w:rPr>
        <w:t>Российской Фед</w:t>
      </w:r>
      <w:r w:rsidRPr="00F37DAF">
        <w:rPr>
          <w:sz w:val="28"/>
          <w:szCs w:val="28"/>
        </w:rPr>
        <w:t>е</w:t>
      </w:r>
      <w:r w:rsidRPr="00F37DAF">
        <w:rPr>
          <w:sz w:val="28"/>
          <w:szCs w:val="28"/>
        </w:rPr>
        <w:t>рации, федеральных законов, Устава Краснодарского края или законов Красн</w:t>
      </w:r>
      <w:r w:rsidRPr="00F37DAF">
        <w:rPr>
          <w:sz w:val="28"/>
          <w:szCs w:val="28"/>
        </w:rPr>
        <w:t>о</w:t>
      </w:r>
      <w:r w:rsidRPr="00F37DAF">
        <w:rPr>
          <w:sz w:val="28"/>
          <w:szCs w:val="28"/>
        </w:rPr>
        <w:t>дарского края в целях приведения данного Устава</w:t>
      </w:r>
      <w:proofErr w:type="gramEnd"/>
      <w:r w:rsidRPr="00F37DAF">
        <w:rPr>
          <w:sz w:val="28"/>
          <w:szCs w:val="28"/>
        </w:rPr>
        <w:t xml:space="preserve"> в соответствие с этими но</w:t>
      </w:r>
      <w:r w:rsidRPr="00F37DAF">
        <w:rPr>
          <w:sz w:val="28"/>
          <w:szCs w:val="28"/>
        </w:rPr>
        <w:t>р</w:t>
      </w:r>
      <w:r w:rsidRPr="00F37DAF">
        <w:rPr>
          <w:sz w:val="28"/>
          <w:szCs w:val="28"/>
        </w:rPr>
        <w:t>мативными правовыми актами.</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3. Устав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муниц</w:t>
      </w:r>
      <w:r w:rsidRPr="00F37DAF">
        <w:rPr>
          <w:sz w:val="28"/>
          <w:szCs w:val="28"/>
        </w:rPr>
        <w:t>и</w:t>
      </w:r>
      <w:r w:rsidRPr="00F37DAF">
        <w:rPr>
          <w:sz w:val="28"/>
          <w:szCs w:val="28"/>
        </w:rPr>
        <w:t>пальный правовой акт о внесении изменений и дополнений в Устав принимаю</w:t>
      </w:r>
      <w:r w:rsidRPr="00F37DAF">
        <w:rPr>
          <w:sz w:val="28"/>
          <w:szCs w:val="28"/>
        </w:rPr>
        <w:t>т</w:t>
      </w:r>
      <w:r w:rsidRPr="00F37DAF">
        <w:rPr>
          <w:sz w:val="28"/>
          <w:szCs w:val="28"/>
        </w:rPr>
        <w:t xml:space="preserve">ся Советом большинством в две трети голосов от установленной численности </w:t>
      </w:r>
      <w:r w:rsidRPr="00F37DAF">
        <w:rPr>
          <w:sz w:val="28"/>
          <w:szCs w:val="28"/>
        </w:rPr>
        <w:lastRenderedPageBreak/>
        <w:t>депутатов Совета.</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4. Устав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муниц</w:t>
      </w:r>
      <w:r w:rsidRPr="00F37DAF">
        <w:rPr>
          <w:sz w:val="28"/>
          <w:szCs w:val="28"/>
        </w:rPr>
        <w:t>и</w:t>
      </w:r>
      <w:r w:rsidRPr="00F37DAF">
        <w:rPr>
          <w:sz w:val="28"/>
          <w:szCs w:val="28"/>
        </w:rPr>
        <w:t>пальный правовой акт о внесении изменений и дополнений в Устав подлежат государственной регистрации в территориальном органе уполномоченного ф</w:t>
      </w:r>
      <w:r w:rsidRPr="00F37DAF">
        <w:rPr>
          <w:sz w:val="28"/>
          <w:szCs w:val="28"/>
        </w:rPr>
        <w:t>е</w:t>
      </w:r>
      <w:r w:rsidRPr="00F37DAF">
        <w:rPr>
          <w:sz w:val="28"/>
          <w:szCs w:val="28"/>
        </w:rPr>
        <w:t>дерального органа исполнительной власти в сфере регистрации уставов мун</w:t>
      </w:r>
      <w:r w:rsidRPr="00F37DAF">
        <w:rPr>
          <w:sz w:val="28"/>
          <w:szCs w:val="28"/>
        </w:rPr>
        <w:t>и</w:t>
      </w:r>
      <w:r w:rsidRPr="00F37DAF">
        <w:rPr>
          <w:sz w:val="28"/>
          <w:szCs w:val="28"/>
        </w:rPr>
        <w:t xml:space="preserve">ципальных образований в порядке, установленном </w:t>
      </w:r>
      <w:r w:rsidRPr="00F37DAF">
        <w:rPr>
          <w:rFonts w:eastAsia="Times New Roman"/>
          <w:sz w:val="28"/>
          <w:szCs w:val="28"/>
          <w:lang w:eastAsia="ru-RU"/>
        </w:rPr>
        <w:t>Федеральным законом от 21.07.2005</w:t>
      </w:r>
      <w:r w:rsidR="007D0541">
        <w:rPr>
          <w:rFonts w:eastAsia="Times New Roman"/>
          <w:sz w:val="28"/>
          <w:szCs w:val="28"/>
          <w:lang w:eastAsia="ru-RU"/>
        </w:rPr>
        <w:t xml:space="preserve"> года</w:t>
      </w:r>
      <w:r w:rsidRPr="00F37DAF">
        <w:rPr>
          <w:rFonts w:eastAsia="Times New Roman"/>
          <w:sz w:val="28"/>
          <w:szCs w:val="28"/>
          <w:lang w:eastAsia="ru-RU"/>
        </w:rPr>
        <w:t xml:space="preserve"> № 97-ФЗ </w:t>
      </w:r>
      <w:r w:rsidR="003376F8">
        <w:rPr>
          <w:rFonts w:eastAsia="Times New Roman"/>
          <w:sz w:val="28"/>
          <w:szCs w:val="28"/>
          <w:lang w:eastAsia="ru-RU"/>
        </w:rPr>
        <w:t>«</w:t>
      </w:r>
      <w:r w:rsidRPr="00F37DAF">
        <w:rPr>
          <w:rFonts w:eastAsia="Times New Roman"/>
          <w:sz w:val="28"/>
          <w:szCs w:val="28"/>
          <w:lang w:eastAsia="ru-RU"/>
        </w:rPr>
        <w:t>О государственной регистрации уставов муниц</w:t>
      </w:r>
      <w:r w:rsidRPr="00F37DAF">
        <w:rPr>
          <w:rFonts w:eastAsia="Times New Roman"/>
          <w:sz w:val="28"/>
          <w:szCs w:val="28"/>
          <w:lang w:eastAsia="ru-RU"/>
        </w:rPr>
        <w:t>и</w:t>
      </w:r>
      <w:r w:rsidRPr="00F37DAF">
        <w:rPr>
          <w:rFonts w:eastAsia="Times New Roman"/>
          <w:sz w:val="28"/>
          <w:szCs w:val="28"/>
          <w:lang w:eastAsia="ru-RU"/>
        </w:rPr>
        <w:t>пальных образований</w:t>
      </w:r>
      <w:r w:rsidR="003376F8">
        <w:rPr>
          <w:rFonts w:eastAsia="Times New Roman"/>
          <w:sz w:val="28"/>
          <w:szCs w:val="28"/>
          <w:lang w:eastAsia="ru-RU"/>
        </w:rPr>
        <w:t>»</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5. Устав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муниц</w:t>
      </w:r>
      <w:r w:rsidRPr="00F37DAF">
        <w:rPr>
          <w:sz w:val="28"/>
          <w:szCs w:val="28"/>
        </w:rPr>
        <w:t>и</w:t>
      </w:r>
      <w:r w:rsidRPr="00F37DAF">
        <w:rPr>
          <w:sz w:val="28"/>
          <w:szCs w:val="28"/>
        </w:rPr>
        <w:t>пальный правовой акт о внесении изменений и дополнений в Устав подлежат официальному опубликованию после их государственной регистрации и вст</w:t>
      </w:r>
      <w:r w:rsidRPr="00F37DAF">
        <w:rPr>
          <w:sz w:val="28"/>
          <w:szCs w:val="28"/>
        </w:rPr>
        <w:t>у</w:t>
      </w:r>
      <w:r w:rsidRPr="00F37DAF">
        <w:rPr>
          <w:sz w:val="28"/>
          <w:szCs w:val="28"/>
        </w:rPr>
        <w:t>пают в силу после их официального опубликования.</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6. </w:t>
      </w:r>
      <w:proofErr w:type="gramStart"/>
      <w:r w:rsidRPr="00F37DAF">
        <w:rPr>
          <w:sz w:val="28"/>
          <w:szCs w:val="28"/>
        </w:rPr>
        <w:t xml:space="preserve">Глава </w:t>
      </w:r>
      <w:r w:rsidR="006B6564">
        <w:rPr>
          <w:sz w:val="28"/>
          <w:szCs w:val="28"/>
        </w:rPr>
        <w:t xml:space="preserve">района </w:t>
      </w:r>
      <w:r w:rsidRPr="00F37DAF">
        <w:rPr>
          <w:sz w:val="28"/>
          <w:szCs w:val="28"/>
        </w:rPr>
        <w:t>обязан опубликовать зарегистрированные Устав муниц</w:t>
      </w:r>
      <w:r w:rsidRPr="00F37DAF">
        <w:rPr>
          <w:sz w:val="28"/>
          <w:szCs w:val="28"/>
        </w:rPr>
        <w:t>и</w:t>
      </w:r>
      <w:r w:rsidRPr="00F37DAF">
        <w:rPr>
          <w:sz w:val="28"/>
          <w:szCs w:val="28"/>
        </w:rPr>
        <w:t xml:space="preserve">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в течение семи дней со дня посту</w:t>
      </w:r>
      <w:r w:rsidRPr="00F37DAF">
        <w:rPr>
          <w:sz w:val="28"/>
          <w:szCs w:val="28"/>
        </w:rPr>
        <w:t>п</w:t>
      </w:r>
      <w:r w:rsidRPr="00F37DAF">
        <w:rPr>
          <w:sz w:val="28"/>
          <w:szCs w:val="28"/>
        </w:rPr>
        <w:t xml:space="preserve">ления из территориального органа </w:t>
      </w:r>
      <w:r w:rsidRPr="00F37DAF">
        <w:rPr>
          <w:color w:val="000000" w:themeColor="text1"/>
          <w:sz w:val="28"/>
          <w:szCs w:val="28"/>
        </w:rPr>
        <w:t>уполномоченного федерального органа и</w:t>
      </w:r>
      <w:r w:rsidRPr="00F37DAF">
        <w:rPr>
          <w:color w:val="000000" w:themeColor="text1"/>
          <w:sz w:val="28"/>
          <w:szCs w:val="28"/>
        </w:rPr>
        <w:t>с</w:t>
      </w:r>
      <w:r w:rsidRPr="00F37DAF">
        <w:rPr>
          <w:color w:val="000000" w:themeColor="text1"/>
          <w:sz w:val="28"/>
          <w:szCs w:val="28"/>
        </w:rPr>
        <w:t xml:space="preserve">полнительной власти в сфере регистрации уставов муниципальных образований предусмотренного частью 6 статьи 4 Федерального закона от 21.07.2005 </w:t>
      </w:r>
      <w:r w:rsidR="007D0541">
        <w:rPr>
          <w:color w:val="000000" w:themeColor="text1"/>
          <w:sz w:val="28"/>
          <w:szCs w:val="28"/>
        </w:rPr>
        <w:t xml:space="preserve">года </w:t>
      </w:r>
      <w:r w:rsidR="003376F8">
        <w:rPr>
          <w:color w:val="000000" w:themeColor="text1"/>
          <w:sz w:val="28"/>
          <w:szCs w:val="28"/>
        </w:rPr>
        <w:t xml:space="preserve">    </w:t>
      </w:r>
      <w:r w:rsidRPr="00F37DAF">
        <w:rPr>
          <w:color w:val="000000" w:themeColor="text1"/>
          <w:sz w:val="28"/>
          <w:szCs w:val="28"/>
        </w:rPr>
        <w:t>№</w:t>
      </w:r>
      <w:r w:rsidR="003376F8">
        <w:rPr>
          <w:color w:val="000000" w:themeColor="text1"/>
          <w:sz w:val="28"/>
          <w:szCs w:val="28"/>
        </w:rPr>
        <w:t xml:space="preserve"> </w:t>
      </w:r>
      <w:r w:rsidRPr="00F37DAF">
        <w:rPr>
          <w:color w:val="000000" w:themeColor="text1"/>
          <w:sz w:val="28"/>
          <w:szCs w:val="28"/>
        </w:rPr>
        <w:t xml:space="preserve">97-ФЗ </w:t>
      </w:r>
      <w:r w:rsidR="003376F8">
        <w:rPr>
          <w:color w:val="000000" w:themeColor="text1"/>
          <w:sz w:val="28"/>
          <w:szCs w:val="28"/>
        </w:rPr>
        <w:t>«</w:t>
      </w:r>
      <w:r w:rsidRPr="00F37DAF">
        <w:rPr>
          <w:color w:val="000000" w:themeColor="text1"/>
          <w:sz w:val="28"/>
          <w:szCs w:val="28"/>
        </w:rPr>
        <w:t xml:space="preserve">О государственной </w:t>
      </w:r>
      <w:r w:rsidRPr="00F37DAF">
        <w:rPr>
          <w:sz w:val="28"/>
          <w:szCs w:val="28"/>
        </w:rPr>
        <w:t>регистрации уставов муниципальных образов</w:t>
      </w:r>
      <w:r w:rsidRPr="00F37DAF">
        <w:rPr>
          <w:sz w:val="28"/>
          <w:szCs w:val="28"/>
        </w:rPr>
        <w:t>а</w:t>
      </w:r>
      <w:r w:rsidRPr="00F37DAF">
        <w:rPr>
          <w:sz w:val="28"/>
          <w:szCs w:val="28"/>
        </w:rPr>
        <w:t>ний</w:t>
      </w:r>
      <w:r w:rsidR="003376F8">
        <w:rPr>
          <w:sz w:val="28"/>
          <w:szCs w:val="28"/>
        </w:rPr>
        <w:t>»</w:t>
      </w:r>
      <w:r w:rsidRPr="00F37DAF">
        <w:rPr>
          <w:sz w:val="28"/>
          <w:szCs w:val="28"/>
        </w:rPr>
        <w:t xml:space="preserve"> уведомления о</w:t>
      </w:r>
      <w:proofErr w:type="gramEnd"/>
      <w:r w:rsidRPr="00F37DAF">
        <w:rPr>
          <w:sz w:val="28"/>
          <w:szCs w:val="28"/>
        </w:rPr>
        <w:t xml:space="preserve"> включении сведений об Уставе муниципального образов</w:t>
      </w:r>
      <w:r w:rsidRPr="00F37DAF">
        <w:rPr>
          <w:sz w:val="28"/>
          <w:szCs w:val="28"/>
        </w:rPr>
        <w:t>а</w:t>
      </w:r>
      <w:r w:rsidRPr="00F37DAF">
        <w:rPr>
          <w:sz w:val="28"/>
          <w:szCs w:val="28"/>
        </w:rPr>
        <w:t xml:space="preserve">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xml:space="preserve">, о муниципальном правовом </w:t>
      </w:r>
      <w:proofErr w:type="gramStart"/>
      <w:r w:rsidRPr="00F37DAF">
        <w:rPr>
          <w:sz w:val="28"/>
          <w:szCs w:val="28"/>
        </w:rPr>
        <w:t>акте</w:t>
      </w:r>
      <w:proofErr w:type="gramEnd"/>
      <w:r w:rsidRPr="00F37DAF">
        <w:rPr>
          <w:sz w:val="28"/>
          <w:szCs w:val="28"/>
        </w:rPr>
        <w:t xml:space="preserve"> о внесении измен</w:t>
      </w:r>
      <w:r w:rsidRPr="00F37DAF">
        <w:rPr>
          <w:sz w:val="28"/>
          <w:szCs w:val="28"/>
        </w:rPr>
        <w:t>е</w:t>
      </w:r>
      <w:r w:rsidRPr="00F37DAF">
        <w:rPr>
          <w:sz w:val="28"/>
          <w:szCs w:val="28"/>
        </w:rPr>
        <w:t>ний и дополнений в Устав в государственный реестр уставов муниципальных образований субъекта Российской Федерации.</w:t>
      </w:r>
    </w:p>
    <w:p w:rsidR="00BD13DC" w:rsidRPr="00F37DAF" w:rsidRDefault="00BD13DC" w:rsidP="00C269B3">
      <w:pPr>
        <w:suppressAutoHyphens w:val="0"/>
        <w:autoSpaceDE w:val="0"/>
        <w:autoSpaceDN w:val="0"/>
        <w:adjustRightInd w:val="0"/>
        <w:ind w:firstLine="709"/>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 xml:space="preserve">став могут быть дополнительно размещены на портале Минюста России </w:t>
      </w:r>
      <w:r w:rsidR="003376F8">
        <w:rPr>
          <w:color w:val="000000"/>
          <w:sz w:val="28"/>
          <w:szCs w:val="28"/>
        </w:rPr>
        <w:t>«</w:t>
      </w:r>
      <w:r w:rsidRPr="00F37DAF">
        <w:rPr>
          <w:color w:val="000000"/>
          <w:sz w:val="28"/>
          <w:szCs w:val="28"/>
        </w:rPr>
        <w:t>Нормативные правовые акты в Российской Федерации</w:t>
      </w:r>
      <w:r w:rsidR="003376F8">
        <w:rPr>
          <w:color w:val="000000"/>
          <w:sz w:val="28"/>
          <w:szCs w:val="28"/>
        </w:rPr>
        <w:t>»</w:t>
      </w:r>
      <w:r w:rsidRPr="00F37DAF">
        <w:rPr>
          <w:color w:val="000000"/>
          <w:sz w:val="28"/>
          <w:szCs w:val="28"/>
        </w:rPr>
        <w:t xml:space="preserve"> (http://pravo-minjust.ru, http://право-минюст</w:t>
      </w:r>
      <w:proofErr w:type="gramStart"/>
      <w:r w:rsidRPr="00F37DAF">
        <w:rPr>
          <w:color w:val="000000"/>
          <w:sz w:val="28"/>
          <w:szCs w:val="28"/>
        </w:rPr>
        <w:t>.р</w:t>
      </w:r>
      <w:proofErr w:type="gramEnd"/>
      <w:r w:rsidRPr="00F37DAF">
        <w:rPr>
          <w:color w:val="000000"/>
          <w:sz w:val="28"/>
          <w:szCs w:val="28"/>
        </w:rPr>
        <w:t>ф).</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7. </w:t>
      </w:r>
      <w:proofErr w:type="gramStart"/>
      <w:r w:rsidRPr="00F37DAF">
        <w:rPr>
          <w:sz w:val="28"/>
          <w:szCs w:val="28"/>
        </w:rPr>
        <w:t xml:space="preserve">Изменения и дополнения, внесенные в </w:t>
      </w:r>
      <w:r w:rsidR="008D3F9A">
        <w:rPr>
          <w:sz w:val="28"/>
          <w:szCs w:val="28"/>
        </w:rPr>
        <w:t>У</w:t>
      </w:r>
      <w:r w:rsidRPr="00F37DAF">
        <w:rPr>
          <w:sz w:val="28"/>
          <w:szCs w:val="28"/>
        </w:rPr>
        <w:t>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w:t>
      </w:r>
      <w:r w:rsidRPr="00F37DAF">
        <w:rPr>
          <w:sz w:val="28"/>
          <w:szCs w:val="28"/>
        </w:rPr>
        <w:t>о</w:t>
      </w:r>
      <w:r w:rsidRPr="00F37DAF">
        <w:rPr>
          <w:sz w:val="28"/>
          <w:szCs w:val="28"/>
        </w:rPr>
        <w:t>чий, срока полномочий, порядка избрания (назначения) лиц, замещающих м</w:t>
      </w:r>
      <w:r w:rsidRPr="00F37DAF">
        <w:rPr>
          <w:sz w:val="28"/>
          <w:szCs w:val="28"/>
        </w:rPr>
        <w:t>у</w:t>
      </w:r>
      <w:r w:rsidRPr="00F37DAF">
        <w:rPr>
          <w:sz w:val="28"/>
          <w:szCs w:val="28"/>
        </w:rPr>
        <w:t>ниципальные должности), вступают в силу после истечения срока полномочий Совета, принявшего муниципальный правовой акт о внесении указанных изм</w:t>
      </w:r>
      <w:r w:rsidRPr="00F37DAF">
        <w:rPr>
          <w:sz w:val="28"/>
          <w:szCs w:val="28"/>
        </w:rPr>
        <w:t>е</w:t>
      </w:r>
      <w:r w:rsidRPr="00F37DAF">
        <w:rPr>
          <w:sz w:val="28"/>
          <w:szCs w:val="28"/>
        </w:rPr>
        <w:t>нений и дополнений</w:t>
      </w:r>
      <w:proofErr w:type="gramEnd"/>
      <w:r w:rsidRPr="00F37DAF">
        <w:rPr>
          <w:sz w:val="28"/>
          <w:szCs w:val="28"/>
        </w:rPr>
        <w:t xml:space="preserve"> в Устав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w:t>
      </w:r>
      <w:r w:rsidR="007D0541">
        <w:rPr>
          <w:rFonts w:eastAsia="Calibri"/>
          <w:color w:val="000000"/>
          <w:kern w:val="0"/>
          <w:sz w:val="28"/>
          <w:szCs w:val="28"/>
          <w:lang w:eastAsia="ru-RU"/>
        </w:rPr>
        <w:t>й</w:t>
      </w:r>
      <w:r w:rsidR="007D0541">
        <w:rPr>
          <w:rFonts w:eastAsia="Calibri"/>
          <w:color w:val="000000"/>
          <w:kern w:val="0"/>
          <w:sz w:val="28"/>
          <w:szCs w:val="28"/>
          <w:lang w:eastAsia="ru-RU"/>
        </w:rPr>
        <w:t>он</w:t>
      </w:r>
      <w:r w:rsidRPr="00F37DAF">
        <w:rPr>
          <w:sz w:val="28"/>
          <w:szCs w:val="28"/>
        </w:rPr>
        <w:t>, за исключением случаев, установленных Федеральным законом</w:t>
      </w:r>
      <w:r w:rsidRPr="00F37DAF">
        <w:rPr>
          <w:color w:val="000000"/>
          <w:sz w:val="28"/>
          <w:szCs w:val="28"/>
        </w:rPr>
        <w:t xml:space="preserve"> от 20.03.2025</w:t>
      </w:r>
      <w:r w:rsidR="007D0541">
        <w:rPr>
          <w:color w:val="000000"/>
          <w:sz w:val="28"/>
          <w:szCs w:val="28"/>
        </w:rPr>
        <w:t xml:space="preserve"> года</w:t>
      </w:r>
      <w:r w:rsidRPr="00F37DAF">
        <w:rPr>
          <w:color w:val="000000"/>
          <w:sz w:val="28"/>
          <w:szCs w:val="28"/>
        </w:rPr>
        <w:t xml:space="preserve"> №</w:t>
      </w:r>
      <w:r w:rsidR="003376F8">
        <w:rPr>
          <w:color w:val="000000"/>
          <w:sz w:val="28"/>
          <w:szCs w:val="28"/>
        </w:rPr>
        <w:t xml:space="preserve"> </w:t>
      </w:r>
      <w:r w:rsidRPr="00F37DAF">
        <w:rPr>
          <w:color w:val="000000"/>
          <w:sz w:val="28"/>
          <w:szCs w:val="28"/>
        </w:rPr>
        <w:t xml:space="preserve">33-ФЗ </w:t>
      </w:r>
      <w:r w:rsidR="003376F8">
        <w:rPr>
          <w:color w:val="000000"/>
          <w:sz w:val="28"/>
          <w:szCs w:val="28"/>
        </w:rPr>
        <w:t>«</w:t>
      </w:r>
      <w:r w:rsidRPr="00F37DAF">
        <w:rPr>
          <w:rFonts w:eastAsia="Calibri"/>
          <w:color w:val="000000"/>
          <w:sz w:val="28"/>
          <w:szCs w:val="28"/>
          <w:lang w:eastAsia="ru-RU"/>
        </w:rPr>
        <w:t>Об общих принципах организации местного сам</w:t>
      </w:r>
      <w:r w:rsidRPr="00F37DAF">
        <w:rPr>
          <w:rFonts w:eastAsia="Calibri"/>
          <w:color w:val="000000"/>
          <w:sz w:val="28"/>
          <w:szCs w:val="28"/>
          <w:lang w:eastAsia="ru-RU"/>
        </w:rPr>
        <w:t>о</w:t>
      </w:r>
      <w:r w:rsidRPr="00F37DAF">
        <w:rPr>
          <w:rFonts w:eastAsia="Calibri"/>
          <w:color w:val="000000"/>
          <w:sz w:val="28"/>
          <w:szCs w:val="28"/>
          <w:lang w:eastAsia="ru-RU"/>
        </w:rPr>
        <w:t>управления в единой системе публичной власти</w:t>
      </w:r>
      <w:r w:rsidR="003376F8">
        <w:rPr>
          <w:rFonts w:eastAsia="Calibri"/>
          <w:color w:val="000000"/>
          <w:sz w:val="28"/>
          <w:szCs w:val="28"/>
          <w:lang w:eastAsia="ru-RU"/>
        </w:rPr>
        <w:t>»</w:t>
      </w:r>
      <w:r w:rsidRPr="00F37DAF">
        <w:rPr>
          <w:sz w:val="28"/>
          <w:szCs w:val="28"/>
        </w:rPr>
        <w:t>.</w:t>
      </w:r>
    </w:p>
    <w:p w:rsidR="00BD13DC" w:rsidRPr="00F37DAF" w:rsidRDefault="00BD13DC" w:rsidP="00C269B3">
      <w:pPr>
        <w:suppressAutoHyphens w:val="0"/>
        <w:autoSpaceDE w:val="0"/>
        <w:autoSpaceDN w:val="0"/>
        <w:adjustRightInd w:val="0"/>
        <w:ind w:firstLine="709"/>
        <w:jc w:val="both"/>
        <w:rPr>
          <w:color w:val="000000" w:themeColor="text1"/>
          <w:sz w:val="28"/>
          <w:szCs w:val="28"/>
        </w:rPr>
      </w:pPr>
      <w:r w:rsidRPr="00F37DAF">
        <w:rPr>
          <w:sz w:val="28"/>
          <w:szCs w:val="28"/>
        </w:rPr>
        <w:t>8. Измен</w:t>
      </w:r>
      <w:r w:rsidR="00EB1275">
        <w:rPr>
          <w:sz w:val="28"/>
          <w:szCs w:val="28"/>
        </w:rPr>
        <w:t>ения и дополнения, внесенные в У</w:t>
      </w:r>
      <w:r w:rsidRPr="00F37DAF">
        <w:rPr>
          <w:sz w:val="28"/>
          <w:szCs w:val="28"/>
        </w:rPr>
        <w:t>став муниципального о</w:t>
      </w:r>
      <w:r w:rsidR="006B6564">
        <w:rPr>
          <w:sz w:val="28"/>
          <w:szCs w:val="28"/>
        </w:rPr>
        <w:t>браз</w:t>
      </w:r>
      <w:r w:rsidR="006B6564">
        <w:rPr>
          <w:sz w:val="28"/>
          <w:szCs w:val="28"/>
        </w:rPr>
        <w:t>о</w:t>
      </w:r>
      <w:r w:rsidR="006B6564">
        <w:rPr>
          <w:sz w:val="28"/>
          <w:szCs w:val="28"/>
        </w:rPr>
        <w:t>вания</w:t>
      </w:r>
      <w:r w:rsidRPr="00F37DAF">
        <w:rPr>
          <w:sz w:val="28"/>
          <w:szCs w:val="28"/>
        </w:rPr>
        <w:t xml:space="preserve">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007D0541" w:rsidRPr="00F37DAF">
        <w:rPr>
          <w:rFonts w:eastAsia="Calibri"/>
          <w:sz w:val="28"/>
          <w:szCs w:val="28"/>
          <w:lang w:eastAsia="ru-RU"/>
        </w:rPr>
        <w:t xml:space="preserve"> </w:t>
      </w:r>
      <w:r w:rsidRPr="00F37DAF">
        <w:rPr>
          <w:sz w:val="28"/>
          <w:szCs w:val="28"/>
        </w:rPr>
        <w:t xml:space="preserve">и предусматривающие создание контрольно-счетного органа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xml:space="preserve">, вступают в силу в порядке, </w:t>
      </w:r>
      <w:r w:rsidRPr="00F37DAF">
        <w:rPr>
          <w:color w:val="000000" w:themeColor="text1"/>
          <w:sz w:val="28"/>
          <w:szCs w:val="28"/>
        </w:rPr>
        <w:t>предусмотренном частью 5 настоящей статьи.</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9. Изменения и дополнения в Устав муниципального образования </w:t>
      </w:r>
      <w:r w:rsidR="007D0541">
        <w:rPr>
          <w:rFonts w:eastAsia="Calibri"/>
          <w:sz w:val="28"/>
          <w:szCs w:val="28"/>
          <w:lang w:eastAsia="ru-RU"/>
        </w:rPr>
        <w:t>Щерб</w:t>
      </w:r>
      <w:r w:rsidR="007D0541">
        <w:rPr>
          <w:rFonts w:eastAsia="Calibri"/>
          <w:sz w:val="28"/>
          <w:szCs w:val="28"/>
          <w:lang w:eastAsia="ru-RU"/>
        </w:rPr>
        <w:t>и</w:t>
      </w:r>
      <w:r w:rsidR="007D0541">
        <w:rPr>
          <w:rFonts w:eastAsia="Calibri"/>
          <w:sz w:val="28"/>
          <w:szCs w:val="28"/>
          <w:lang w:eastAsia="ru-RU"/>
        </w:rPr>
        <w:t xml:space="preserve">новский </w:t>
      </w:r>
      <w:r w:rsidR="007D0541">
        <w:rPr>
          <w:rFonts w:eastAsia="Calibri"/>
          <w:color w:val="000000"/>
          <w:kern w:val="0"/>
          <w:sz w:val="28"/>
          <w:szCs w:val="28"/>
          <w:lang w:eastAsia="ru-RU"/>
        </w:rPr>
        <w:t>район</w:t>
      </w:r>
      <w:r w:rsidR="007D0541" w:rsidRPr="00F37DAF">
        <w:rPr>
          <w:rFonts w:eastAsia="Calibri"/>
          <w:sz w:val="28"/>
          <w:szCs w:val="28"/>
          <w:lang w:eastAsia="ru-RU"/>
        </w:rPr>
        <w:t xml:space="preserve"> </w:t>
      </w:r>
      <w:r w:rsidRPr="00F37DAF">
        <w:rPr>
          <w:sz w:val="28"/>
          <w:szCs w:val="28"/>
        </w:rPr>
        <w:t xml:space="preserve">вносятся муниципальным правовым актом, который может </w:t>
      </w:r>
      <w:r w:rsidRPr="00F37DAF">
        <w:rPr>
          <w:sz w:val="28"/>
          <w:szCs w:val="28"/>
        </w:rPr>
        <w:lastRenderedPageBreak/>
        <w:t>оформляться:</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1) решением Совета, подписанным его пр</w:t>
      </w:r>
      <w:r w:rsidR="006B6564">
        <w:rPr>
          <w:sz w:val="28"/>
          <w:szCs w:val="28"/>
        </w:rPr>
        <w:t>едседателем и главой района</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2) отдельным нормативным правовым актом, принятым Советом </w:t>
      </w:r>
      <w:r w:rsidR="006B6564">
        <w:rPr>
          <w:sz w:val="28"/>
          <w:szCs w:val="28"/>
        </w:rPr>
        <w:t>и подп</w:t>
      </w:r>
      <w:r w:rsidR="006B6564">
        <w:rPr>
          <w:sz w:val="28"/>
          <w:szCs w:val="28"/>
        </w:rPr>
        <w:t>и</w:t>
      </w:r>
      <w:r w:rsidR="006B6564">
        <w:rPr>
          <w:sz w:val="28"/>
          <w:szCs w:val="28"/>
        </w:rPr>
        <w:t>санным главой района</w:t>
      </w:r>
      <w:r w:rsidRPr="00F37DAF">
        <w:rPr>
          <w:sz w:val="28"/>
          <w:szCs w:val="28"/>
        </w:rPr>
        <w:t>.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w:t>
      </w:r>
      <w:r w:rsidRPr="00F37DAF">
        <w:rPr>
          <w:sz w:val="28"/>
          <w:szCs w:val="28"/>
        </w:rPr>
        <w:t>л</w:t>
      </w:r>
      <w:r w:rsidRPr="00F37DAF">
        <w:rPr>
          <w:sz w:val="28"/>
          <w:szCs w:val="28"/>
        </w:rPr>
        <w:t xml:space="preserve">нений, вносимых в Устав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не допускается.</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10. Изложение Устава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007D0541" w:rsidRPr="00F37DAF">
        <w:rPr>
          <w:rFonts w:eastAsia="Calibri"/>
          <w:sz w:val="28"/>
          <w:szCs w:val="28"/>
          <w:lang w:eastAsia="ru-RU"/>
        </w:rPr>
        <w:t xml:space="preserve"> </w:t>
      </w:r>
      <w:r w:rsidRPr="00F37DAF">
        <w:rPr>
          <w:sz w:val="28"/>
          <w:szCs w:val="28"/>
        </w:rPr>
        <w:t>в новой редакции посредством принятия муниципального правового акта о вн</w:t>
      </w:r>
      <w:r w:rsidRPr="00F37DAF">
        <w:rPr>
          <w:sz w:val="28"/>
          <w:szCs w:val="28"/>
        </w:rPr>
        <w:t>е</w:t>
      </w:r>
      <w:r w:rsidRPr="00F37DAF">
        <w:rPr>
          <w:sz w:val="28"/>
          <w:szCs w:val="28"/>
        </w:rPr>
        <w:t>сении изменений и дополнений в Устав не допускается. В этом случае приним</w:t>
      </w:r>
      <w:r w:rsidRPr="00F37DAF">
        <w:rPr>
          <w:sz w:val="28"/>
          <w:szCs w:val="28"/>
        </w:rPr>
        <w:t>а</w:t>
      </w:r>
      <w:r w:rsidRPr="00F37DAF">
        <w:rPr>
          <w:sz w:val="28"/>
          <w:szCs w:val="28"/>
        </w:rPr>
        <w:t xml:space="preserve">ется новый Устав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 а ранее действовавший Устав и муниципальные правовые акты о внесении в него изм</w:t>
      </w:r>
      <w:r w:rsidRPr="00F37DAF">
        <w:rPr>
          <w:sz w:val="28"/>
          <w:szCs w:val="28"/>
        </w:rPr>
        <w:t>е</w:t>
      </w:r>
      <w:r w:rsidRPr="00F37DAF">
        <w:rPr>
          <w:sz w:val="28"/>
          <w:szCs w:val="28"/>
        </w:rPr>
        <w:t xml:space="preserve">нений и дополнений признаются утратившими силу со дня вступления в силу нового Устава муниципального образования </w:t>
      </w:r>
      <w:r w:rsidR="007D0541">
        <w:rPr>
          <w:rFonts w:eastAsia="Calibri"/>
          <w:sz w:val="28"/>
          <w:szCs w:val="28"/>
          <w:lang w:eastAsia="ru-RU"/>
        </w:rPr>
        <w:t xml:space="preserve">Щербиновский </w:t>
      </w:r>
      <w:r w:rsidR="007D0541">
        <w:rPr>
          <w:rFonts w:eastAsia="Calibri"/>
          <w:color w:val="000000"/>
          <w:kern w:val="0"/>
          <w:sz w:val="28"/>
          <w:szCs w:val="28"/>
          <w:lang w:eastAsia="ru-RU"/>
        </w:rPr>
        <w:t>район</w:t>
      </w:r>
      <w:r w:rsidRPr="00F37DAF">
        <w:rPr>
          <w:sz w:val="28"/>
          <w:szCs w:val="28"/>
        </w:rPr>
        <w:t>.</w:t>
      </w:r>
    </w:p>
    <w:p w:rsidR="00BD13DC" w:rsidRPr="00F37DAF" w:rsidRDefault="00BD13DC" w:rsidP="00C269B3">
      <w:pPr>
        <w:pStyle w:val="ConsNormal0"/>
        <w:suppressAutoHyphens w:val="0"/>
        <w:ind w:firstLine="709"/>
        <w:jc w:val="both"/>
        <w:rPr>
          <w:rFonts w:ascii="Times New Roman" w:hAnsi="Times New Roman" w:cs="Times New Roman"/>
          <w:sz w:val="28"/>
          <w:szCs w:val="28"/>
        </w:rPr>
      </w:pPr>
    </w:p>
    <w:p w:rsidR="00BD13DC" w:rsidRPr="00F37DAF" w:rsidRDefault="001C22C7" w:rsidP="00C269B3">
      <w:pPr>
        <w:suppressAutoHyphens w:val="0"/>
        <w:autoSpaceDE w:val="0"/>
        <w:autoSpaceDN w:val="0"/>
        <w:adjustRightInd w:val="0"/>
        <w:ind w:firstLine="709"/>
        <w:jc w:val="both"/>
        <w:outlineLvl w:val="0"/>
        <w:rPr>
          <w:b/>
          <w:bCs/>
          <w:sz w:val="28"/>
          <w:szCs w:val="28"/>
        </w:rPr>
      </w:pPr>
      <w:r>
        <w:rPr>
          <w:b/>
          <w:sz w:val="28"/>
          <w:szCs w:val="28"/>
        </w:rPr>
        <w:t>Статья 54</w:t>
      </w:r>
      <w:r w:rsidR="00BD13DC" w:rsidRPr="00F37DAF">
        <w:rPr>
          <w:b/>
          <w:sz w:val="28"/>
          <w:szCs w:val="28"/>
        </w:rPr>
        <w:t xml:space="preserve">. Решения, </w:t>
      </w:r>
      <w:r w:rsidR="00BD13DC" w:rsidRPr="00F37DAF">
        <w:rPr>
          <w:b/>
          <w:bCs/>
          <w:sz w:val="28"/>
          <w:szCs w:val="28"/>
        </w:rPr>
        <w:t>принятые путем прямого волеизъявления гра</w:t>
      </w:r>
      <w:r w:rsidR="00BD13DC" w:rsidRPr="00F37DAF">
        <w:rPr>
          <w:b/>
          <w:bCs/>
          <w:sz w:val="28"/>
          <w:szCs w:val="28"/>
        </w:rPr>
        <w:t>ж</w:t>
      </w:r>
      <w:r w:rsidR="00BD13DC" w:rsidRPr="00F37DAF">
        <w:rPr>
          <w:b/>
          <w:bCs/>
          <w:sz w:val="28"/>
          <w:szCs w:val="28"/>
        </w:rPr>
        <w:t>дан</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1. Решение вопросов </w:t>
      </w:r>
      <w:r w:rsidR="004961A7" w:rsidRPr="00736B92">
        <w:rPr>
          <w:sz w:val="28"/>
          <w:szCs w:val="28"/>
          <w:lang w:eastAsia="ru-RU"/>
        </w:rPr>
        <w:t>непосредственного обеспечения жизнедеятельности населения</w:t>
      </w:r>
      <w:r w:rsidR="00C45825">
        <w:rPr>
          <w:sz w:val="28"/>
          <w:szCs w:val="28"/>
          <w:lang w:eastAsia="ru-RU"/>
        </w:rPr>
        <w:t xml:space="preserve"> </w:t>
      </w:r>
      <w:r w:rsidRPr="00F37DAF">
        <w:rPr>
          <w:sz w:val="28"/>
          <w:szCs w:val="28"/>
        </w:rPr>
        <w:t xml:space="preserve">непосредственно гражданами муниципального образования </w:t>
      </w:r>
      <w:r w:rsidR="00C45825">
        <w:rPr>
          <w:rFonts w:eastAsia="Calibri"/>
          <w:sz w:val="28"/>
          <w:szCs w:val="28"/>
          <w:lang w:eastAsia="ru-RU"/>
        </w:rPr>
        <w:t>Щерб</w:t>
      </w:r>
      <w:r w:rsidR="00C45825">
        <w:rPr>
          <w:rFonts w:eastAsia="Calibri"/>
          <w:sz w:val="28"/>
          <w:szCs w:val="28"/>
          <w:lang w:eastAsia="ru-RU"/>
        </w:rPr>
        <w:t>и</w:t>
      </w:r>
      <w:r w:rsidR="00C45825">
        <w:rPr>
          <w:rFonts w:eastAsia="Calibri"/>
          <w:sz w:val="28"/>
          <w:szCs w:val="28"/>
          <w:lang w:eastAsia="ru-RU"/>
        </w:rPr>
        <w:t xml:space="preserve">новский </w:t>
      </w:r>
      <w:r w:rsidR="00C45825">
        <w:rPr>
          <w:rFonts w:eastAsia="Calibri"/>
          <w:color w:val="000000"/>
          <w:kern w:val="0"/>
          <w:sz w:val="28"/>
          <w:szCs w:val="28"/>
          <w:lang w:eastAsia="ru-RU"/>
        </w:rPr>
        <w:t>район</w:t>
      </w:r>
      <w:r w:rsidR="00C45825" w:rsidRPr="00F37DAF">
        <w:rPr>
          <w:rFonts w:eastAsia="Calibri"/>
          <w:sz w:val="28"/>
          <w:szCs w:val="28"/>
          <w:lang w:eastAsia="ru-RU"/>
        </w:rPr>
        <w:t xml:space="preserve"> </w:t>
      </w:r>
      <w:r w:rsidRPr="00F37DAF">
        <w:rPr>
          <w:sz w:val="28"/>
          <w:szCs w:val="28"/>
        </w:rPr>
        <w:t>осуществляется путем прямого волеизъявления населения м</w:t>
      </w:r>
      <w:r w:rsidRPr="00F37DAF">
        <w:rPr>
          <w:sz w:val="28"/>
          <w:szCs w:val="28"/>
        </w:rPr>
        <w:t>у</w:t>
      </w:r>
      <w:r w:rsidRPr="00F37DAF">
        <w:rPr>
          <w:sz w:val="28"/>
          <w:szCs w:val="28"/>
        </w:rPr>
        <w:t xml:space="preserve">ниципального образования </w:t>
      </w:r>
      <w:r w:rsidR="00C45825">
        <w:rPr>
          <w:rFonts w:eastAsia="Calibri"/>
          <w:sz w:val="28"/>
          <w:szCs w:val="28"/>
          <w:lang w:eastAsia="ru-RU"/>
        </w:rPr>
        <w:t xml:space="preserve">Щербиновский </w:t>
      </w:r>
      <w:r w:rsidR="00C45825">
        <w:rPr>
          <w:rFonts w:eastAsia="Calibri"/>
          <w:color w:val="000000"/>
          <w:kern w:val="0"/>
          <w:sz w:val="28"/>
          <w:szCs w:val="28"/>
          <w:lang w:eastAsia="ru-RU"/>
        </w:rPr>
        <w:t>район</w:t>
      </w:r>
      <w:r w:rsidRPr="00F37DAF">
        <w:rPr>
          <w:sz w:val="28"/>
          <w:szCs w:val="28"/>
        </w:rPr>
        <w:t>, выраженного на местном р</w:t>
      </w:r>
      <w:r w:rsidRPr="00F37DAF">
        <w:rPr>
          <w:sz w:val="28"/>
          <w:szCs w:val="28"/>
        </w:rPr>
        <w:t>е</w:t>
      </w:r>
      <w:r w:rsidRPr="00F37DAF">
        <w:rPr>
          <w:sz w:val="28"/>
          <w:szCs w:val="28"/>
        </w:rPr>
        <w:t>ферендуме, сходе граждан.</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2. </w:t>
      </w:r>
      <w:proofErr w:type="gramStart"/>
      <w:r w:rsidRPr="00F37DAF">
        <w:rPr>
          <w:sz w:val="28"/>
          <w:szCs w:val="28"/>
        </w:rPr>
        <w:t>Если для реализации решения, принятого путем прямого волеизъявл</w:t>
      </w:r>
      <w:r w:rsidRPr="00F37DAF">
        <w:rPr>
          <w:sz w:val="28"/>
          <w:szCs w:val="28"/>
        </w:rPr>
        <w:t>е</w:t>
      </w:r>
      <w:r w:rsidRPr="00F37DAF">
        <w:rPr>
          <w:sz w:val="28"/>
          <w:szCs w:val="28"/>
        </w:rPr>
        <w:t xml:space="preserve">ния населения муниципального образования </w:t>
      </w:r>
      <w:r w:rsidR="00C45825">
        <w:rPr>
          <w:rFonts w:eastAsia="Calibri"/>
          <w:sz w:val="28"/>
          <w:szCs w:val="28"/>
          <w:lang w:eastAsia="ru-RU"/>
        </w:rPr>
        <w:t xml:space="preserve">Щербиновский </w:t>
      </w:r>
      <w:r w:rsidR="00C45825">
        <w:rPr>
          <w:rFonts w:eastAsia="Calibri"/>
          <w:color w:val="000000"/>
          <w:kern w:val="0"/>
          <w:sz w:val="28"/>
          <w:szCs w:val="28"/>
          <w:lang w:eastAsia="ru-RU"/>
        </w:rPr>
        <w:t>район</w:t>
      </w:r>
      <w:r w:rsidRPr="00F37DAF">
        <w:rPr>
          <w:sz w:val="28"/>
          <w:szCs w:val="28"/>
        </w:rPr>
        <w:t>, дополн</w:t>
      </w:r>
      <w:r w:rsidRPr="00F37DAF">
        <w:rPr>
          <w:sz w:val="28"/>
          <w:szCs w:val="28"/>
        </w:rPr>
        <w:t>и</w:t>
      </w:r>
      <w:r w:rsidRPr="00F37DAF">
        <w:rPr>
          <w:sz w:val="28"/>
          <w:szCs w:val="28"/>
        </w:rPr>
        <w:t>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Pr="00F37DAF">
        <w:rPr>
          <w:sz w:val="28"/>
          <w:szCs w:val="28"/>
        </w:rPr>
        <w:t xml:space="preserve"> правового акта. Указанный срок не может превышать три м</w:t>
      </w:r>
      <w:r w:rsidRPr="00F37DAF">
        <w:rPr>
          <w:sz w:val="28"/>
          <w:szCs w:val="28"/>
        </w:rPr>
        <w:t>е</w:t>
      </w:r>
      <w:r w:rsidRPr="00F37DAF">
        <w:rPr>
          <w:sz w:val="28"/>
          <w:szCs w:val="28"/>
        </w:rPr>
        <w:t>сяца.</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3. Нарушение срока издания муниципального правового акта, необход</w:t>
      </w:r>
      <w:r w:rsidRPr="00F37DAF">
        <w:rPr>
          <w:sz w:val="28"/>
          <w:szCs w:val="28"/>
        </w:rPr>
        <w:t>и</w:t>
      </w:r>
      <w:r w:rsidRPr="00F37DAF">
        <w:rPr>
          <w:sz w:val="28"/>
          <w:szCs w:val="28"/>
        </w:rPr>
        <w:t>мого для реализации решения, принятого путем прямого волеизъявления нас</w:t>
      </w:r>
      <w:r w:rsidRPr="00F37DAF">
        <w:rPr>
          <w:sz w:val="28"/>
          <w:szCs w:val="28"/>
        </w:rPr>
        <w:t>е</w:t>
      </w:r>
      <w:r w:rsidRPr="00F37DAF">
        <w:rPr>
          <w:sz w:val="28"/>
          <w:szCs w:val="28"/>
        </w:rPr>
        <w:t>ления, является основанием для досрочного прекращения полномочий главы муниципального образования или досрочного прекращения полномочий Сов</w:t>
      </w:r>
      <w:r w:rsidRPr="00F37DAF">
        <w:rPr>
          <w:sz w:val="28"/>
          <w:szCs w:val="28"/>
        </w:rPr>
        <w:t>е</w:t>
      </w:r>
      <w:r w:rsidRPr="00F37DAF">
        <w:rPr>
          <w:sz w:val="28"/>
          <w:szCs w:val="28"/>
        </w:rPr>
        <w:t>та.</w:t>
      </w:r>
    </w:p>
    <w:p w:rsidR="00BD13DC" w:rsidRPr="00F37DAF" w:rsidRDefault="001C22C7" w:rsidP="00C269B3">
      <w:pPr>
        <w:suppressAutoHyphens w:val="0"/>
        <w:ind w:firstLine="709"/>
        <w:jc w:val="both"/>
        <w:rPr>
          <w:b/>
          <w:sz w:val="28"/>
          <w:szCs w:val="28"/>
        </w:rPr>
      </w:pPr>
      <w:r>
        <w:rPr>
          <w:b/>
          <w:sz w:val="28"/>
          <w:szCs w:val="28"/>
        </w:rPr>
        <w:t>Статья 55</w:t>
      </w:r>
      <w:r w:rsidR="00BD13DC" w:rsidRPr="00F37DAF">
        <w:rPr>
          <w:b/>
          <w:sz w:val="28"/>
          <w:szCs w:val="28"/>
        </w:rPr>
        <w:t xml:space="preserve">. Нормативные и иные правовые акты Совета </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1. К нормативным правовым актам Совета относятся:</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1) нормативный правовой акт об утверждении Устава муниципального образования </w:t>
      </w:r>
      <w:r w:rsidR="00413DA8">
        <w:rPr>
          <w:sz w:val="28"/>
          <w:szCs w:val="28"/>
        </w:rPr>
        <w:t xml:space="preserve">Щербиновский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2) нормативный правовой акт об утверждении местного бюджета;</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3) правила благоустройства территории муниципального образования </w:t>
      </w:r>
      <w:r w:rsidR="00413DA8">
        <w:rPr>
          <w:sz w:val="28"/>
          <w:szCs w:val="28"/>
        </w:rPr>
        <w:t xml:space="preserve">Щербиновский </w:t>
      </w:r>
      <w:r w:rsidR="00413DA8">
        <w:rPr>
          <w:rFonts w:eastAsia="Calibri"/>
          <w:color w:val="000000"/>
          <w:kern w:val="0"/>
          <w:sz w:val="28"/>
          <w:szCs w:val="28"/>
          <w:lang w:eastAsia="ru-RU"/>
        </w:rPr>
        <w:t>район</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lastRenderedPageBreak/>
        <w:t>4) нормативные правовые акты об утверждении соглашений, заключа</w:t>
      </w:r>
      <w:r w:rsidRPr="00F37DAF">
        <w:rPr>
          <w:sz w:val="28"/>
          <w:szCs w:val="28"/>
        </w:rPr>
        <w:t>е</w:t>
      </w:r>
      <w:r w:rsidRPr="00F37DAF">
        <w:rPr>
          <w:sz w:val="28"/>
          <w:szCs w:val="28"/>
        </w:rPr>
        <w:t>мых между органами местного самоуправления;</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5) иные нормативные правовые акты, принятые Советом по вопросам, о</w:t>
      </w:r>
      <w:r w:rsidRPr="00F37DAF">
        <w:rPr>
          <w:sz w:val="28"/>
          <w:szCs w:val="28"/>
        </w:rPr>
        <w:t>т</w:t>
      </w:r>
      <w:r w:rsidRPr="00F37DAF">
        <w:rPr>
          <w:sz w:val="28"/>
          <w:szCs w:val="28"/>
        </w:rPr>
        <w:t>несенным к его компетенции федеральными законами, законами Краснодарск</w:t>
      </w:r>
      <w:r w:rsidRPr="00F37DAF">
        <w:rPr>
          <w:sz w:val="28"/>
          <w:szCs w:val="28"/>
        </w:rPr>
        <w:t>о</w:t>
      </w:r>
      <w:r w:rsidRPr="00F37DAF">
        <w:rPr>
          <w:sz w:val="28"/>
          <w:szCs w:val="28"/>
        </w:rPr>
        <w:t>го края, настоящим Уставом.</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2. Совет по вопросам, отнесенным к его компетенции федеральными з</w:t>
      </w:r>
      <w:r w:rsidRPr="00F37DAF">
        <w:rPr>
          <w:sz w:val="28"/>
          <w:szCs w:val="28"/>
        </w:rPr>
        <w:t>а</w:t>
      </w:r>
      <w:r w:rsidRPr="00F37DAF">
        <w:rPr>
          <w:sz w:val="28"/>
          <w:szCs w:val="28"/>
        </w:rPr>
        <w:t>конами, законами Краснодарского края, настоящим Уставом, принимает:</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1) решения, устанавливающие правила, обязательные для исполнения на территории муниципального образования</w:t>
      </w:r>
      <w:r>
        <w:rPr>
          <w:sz w:val="28"/>
          <w:szCs w:val="28"/>
        </w:rPr>
        <w:t xml:space="preserve"> </w:t>
      </w:r>
      <w:r w:rsidR="00413DA8">
        <w:rPr>
          <w:sz w:val="28"/>
          <w:szCs w:val="28"/>
        </w:rPr>
        <w:t xml:space="preserve">Щербиновский </w:t>
      </w:r>
      <w:r w:rsidR="00413DA8">
        <w:rPr>
          <w:rFonts w:eastAsia="Calibri"/>
          <w:color w:val="000000"/>
          <w:kern w:val="0"/>
          <w:sz w:val="28"/>
          <w:szCs w:val="28"/>
          <w:lang w:eastAsia="ru-RU"/>
        </w:rPr>
        <w:t>район</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2) решение об удалении главы</w:t>
      </w:r>
      <w:r w:rsidR="00760289">
        <w:rPr>
          <w:sz w:val="28"/>
          <w:szCs w:val="28"/>
        </w:rPr>
        <w:t xml:space="preserve"> района </w:t>
      </w:r>
      <w:r w:rsidRPr="00F37DAF">
        <w:rPr>
          <w:sz w:val="28"/>
          <w:szCs w:val="28"/>
        </w:rPr>
        <w:t>в отставку;</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4) решения по иным вопросам, отнесенным к его компетенции федерал</w:t>
      </w:r>
      <w:r w:rsidRPr="00F37DAF">
        <w:rPr>
          <w:sz w:val="28"/>
          <w:szCs w:val="28"/>
        </w:rPr>
        <w:t>ь</w:t>
      </w:r>
      <w:r w:rsidRPr="00F37DAF">
        <w:rPr>
          <w:sz w:val="28"/>
          <w:szCs w:val="28"/>
        </w:rPr>
        <w:t xml:space="preserve">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BD13DC" w:rsidRDefault="00BD13DC" w:rsidP="00C269B3">
      <w:pPr>
        <w:suppressAutoHyphens w:val="0"/>
        <w:autoSpaceDE w:val="0"/>
        <w:autoSpaceDN w:val="0"/>
        <w:adjustRightInd w:val="0"/>
        <w:ind w:firstLine="709"/>
        <w:jc w:val="both"/>
        <w:rPr>
          <w:sz w:val="28"/>
          <w:szCs w:val="28"/>
        </w:rPr>
      </w:pPr>
      <w:r w:rsidRPr="00F37DAF">
        <w:rPr>
          <w:sz w:val="28"/>
          <w:szCs w:val="28"/>
        </w:rPr>
        <w:t xml:space="preserve">3. </w:t>
      </w:r>
      <w:proofErr w:type="gramStart"/>
      <w:r w:rsidRPr="00F37DAF">
        <w:rPr>
          <w:sz w:val="28"/>
          <w:szCs w:val="28"/>
        </w:rPr>
        <w:t xml:space="preserve">Проекты нормативных правовых актов </w:t>
      </w:r>
      <w:r>
        <w:rPr>
          <w:sz w:val="28"/>
          <w:szCs w:val="28"/>
        </w:rPr>
        <w:t>Совета</w:t>
      </w:r>
      <w:r w:rsidRPr="00F37DAF">
        <w:rPr>
          <w:sz w:val="28"/>
          <w:szCs w:val="28"/>
        </w:rPr>
        <w:t xml:space="preserve"> об установлении, о вв</w:t>
      </w:r>
      <w:r w:rsidRPr="00F37DAF">
        <w:rPr>
          <w:sz w:val="28"/>
          <w:szCs w:val="28"/>
        </w:rPr>
        <w:t>е</w:t>
      </w:r>
      <w:r w:rsidRPr="00F37DAF">
        <w:rPr>
          <w:sz w:val="28"/>
          <w:szCs w:val="28"/>
        </w:rPr>
        <w:t xml:space="preserve">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Pr>
          <w:sz w:val="28"/>
          <w:szCs w:val="28"/>
        </w:rPr>
        <w:t>Совета</w:t>
      </w:r>
      <w:r w:rsidRPr="00F37DAF">
        <w:rPr>
          <w:sz w:val="28"/>
          <w:szCs w:val="28"/>
        </w:rPr>
        <w:t>, предусматривающие расходы, финансовое обеспечение которых осуществляе</w:t>
      </w:r>
      <w:r w:rsidRPr="00F37DAF">
        <w:rPr>
          <w:sz w:val="28"/>
          <w:szCs w:val="28"/>
        </w:rPr>
        <w:t>т</w:t>
      </w:r>
      <w:r w:rsidRPr="00F37DAF">
        <w:rPr>
          <w:sz w:val="28"/>
          <w:szCs w:val="28"/>
        </w:rPr>
        <w:t>ся за счет средств местного бюджета, рассматриваются</w:t>
      </w:r>
      <w:proofErr w:type="gramEnd"/>
      <w:r w:rsidRPr="00F37DAF">
        <w:rPr>
          <w:sz w:val="28"/>
          <w:szCs w:val="28"/>
        </w:rPr>
        <w:t xml:space="preserve"> </w:t>
      </w:r>
      <w:r>
        <w:rPr>
          <w:sz w:val="28"/>
          <w:szCs w:val="28"/>
        </w:rPr>
        <w:t>Советом</w:t>
      </w:r>
      <w:r w:rsidRPr="00F37DAF">
        <w:rPr>
          <w:sz w:val="28"/>
          <w:szCs w:val="28"/>
        </w:rPr>
        <w:t xml:space="preserve"> по представл</w:t>
      </w:r>
      <w:r w:rsidRPr="00F37DAF">
        <w:rPr>
          <w:sz w:val="28"/>
          <w:szCs w:val="28"/>
        </w:rPr>
        <w:t>е</w:t>
      </w:r>
      <w:r w:rsidRPr="00F37DAF">
        <w:rPr>
          <w:sz w:val="28"/>
          <w:szCs w:val="28"/>
        </w:rPr>
        <w:t xml:space="preserve">нию главы </w:t>
      </w:r>
      <w:r w:rsidR="00760289">
        <w:rPr>
          <w:sz w:val="28"/>
          <w:szCs w:val="28"/>
        </w:rPr>
        <w:t xml:space="preserve">района </w:t>
      </w:r>
      <w:r w:rsidRPr="00F37DAF">
        <w:rPr>
          <w:sz w:val="28"/>
          <w:szCs w:val="28"/>
        </w:rPr>
        <w:t xml:space="preserve">либо при наличии заключения указанного лица. </w:t>
      </w:r>
    </w:p>
    <w:p w:rsidR="00BD13DC" w:rsidRPr="004D2B16" w:rsidRDefault="00BD13DC" w:rsidP="00C269B3">
      <w:pPr>
        <w:suppressAutoHyphens w:val="0"/>
        <w:autoSpaceDE w:val="0"/>
        <w:autoSpaceDN w:val="0"/>
        <w:adjustRightInd w:val="0"/>
        <w:ind w:firstLine="709"/>
        <w:jc w:val="both"/>
        <w:rPr>
          <w:color w:val="000000" w:themeColor="text1"/>
          <w:sz w:val="28"/>
          <w:szCs w:val="28"/>
        </w:rPr>
      </w:pPr>
      <w:r w:rsidRPr="004D2B16">
        <w:rPr>
          <w:color w:val="000000" w:themeColor="text1"/>
          <w:sz w:val="28"/>
          <w:szCs w:val="28"/>
        </w:rPr>
        <w:t xml:space="preserve">Указанное заключение представляется в </w:t>
      </w:r>
      <w:r w:rsidR="00FB6AE6" w:rsidRPr="004D2B16">
        <w:rPr>
          <w:color w:val="000000" w:themeColor="text1"/>
          <w:sz w:val="28"/>
          <w:szCs w:val="28"/>
        </w:rPr>
        <w:t>Совет муниципального образов</w:t>
      </w:r>
      <w:r w:rsidR="00FB6AE6" w:rsidRPr="004D2B16">
        <w:rPr>
          <w:color w:val="000000" w:themeColor="text1"/>
          <w:sz w:val="28"/>
          <w:szCs w:val="28"/>
        </w:rPr>
        <w:t>а</w:t>
      </w:r>
      <w:r w:rsidR="00FB6AE6" w:rsidRPr="004D2B16">
        <w:rPr>
          <w:color w:val="000000" w:themeColor="text1"/>
          <w:sz w:val="28"/>
          <w:szCs w:val="28"/>
        </w:rPr>
        <w:t>ния Щербиновский муниципальный район Краснодарского края в 25</w:t>
      </w:r>
      <w:r w:rsidR="00156F22">
        <w:rPr>
          <w:color w:val="000000" w:themeColor="text1"/>
          <w:sz w:val="28"/>
          <w:szCs w:val="28"/>
        </w:rPr>
        <w:t>-</w:t>
      </w:r>
      <w:r w:rsidR="00FB6AE6" w:rsidRPr="004D2B16">
        <w:rPr>
          <w:color w:val="000000" w:themeColor="text1"/>
          <w:sz w:val="28"/>
          <w:szCs w:val="28"/>
        </w:rPr>
        <w:t>дневный срок.</w:t>
      </w:r>
    </w:p>
    <w:p w:rsidR="00BD13DC" w:rsidRPr="00E44F71" w:rsidRDefault="00BD13DC" w:rsidP="00C269B3">
      <w:pPr>
        <w:suppressAutoHyphens w:val="0"/>
        <w:autoSpaceDE w:val="0"/>
        <w:autoSpaceDN w:val="0"/>
        <w:adjustRightInd w:val="0"/>
        <w:ind w:firstLine="709"/>
        <w:jc w:val="both"/>
        <w:rPr>
          <w:color w:val="000000" w:themeColor="text1"/>
          <w:sz w:val="28"/>
          <w:szCs w:val="28"/>
        </w:rPr>
      </w:pPr>
      <w:r w:rsidRPr="00E44F71">
        <w:rPr>
          <w:color w:val="000000" w:themeColor="text1"/>
          <w:sz w:val="28"/>
          <w:szCs w:val="28"/>
        </w:rPr>
        <w:t>4. Проекты нормативных правовых актов могут вноситься в Совет деп</w:t>
      </w:r>
      <w:r w:rsidRPr="00E44F71">
        <w:rPr>
          <w:color w:val="000000" w:themeColor="text1"/>
          <w:sz w:val="28"/>
          <w:szCs w:val="28"/>
        </w:rPr>
        <w:t>у</w:t>
      </w:r>
      <w:r w:rsidRPr="00E44F71">
        <w:rPr>
          <w:color w:val="000000" w:themeColor="text1"/>
          <w:sz w:val="28"/>
          <w:szCs w:val="28"/>
        </w:rPr>
        <w:t xml:space="preserve">татами Совета, главой </w:t>
      </w:r>
      <w:r w:rsidR="00760289" w:rsidRPr="00E44F71">
        <w:rPr>
          <w:color w:val="000000" w:themeColor="text1"/>
          <w:sz w:val="28"/>
          <w:szCs w:val="28"/>
        </w:rPr>
        <w:t>района</w:t>
      </w:r>
      <w:r w:rsidRPr="00E44F71">
        <w:rPr>
          <w:color w:val="000000" w:themeColor="text1"/>
          <w:sz w:val="28"/>
          <w:szCs w:val="28"/>
        </w:rPr>
        <w:t xml:space="preserve">, </w:t>
      </w:r>
      <w:r w:rsidR="00AD7E41" w:rsidRPr="00E44F71">
        <w:rPr>
          <w:color w:val="000000" w:themeColor="text1"/>
          <w:sz w:val="28"/>
          <w:szCs w:val="28"/>
        </w:rPr>
        <w:t>первым заместителем главы района, заместит</w:t>
      </w:r>
      <w:r w:rsidR="00AD7E41" w:rsidRPr="00E44F71">
        <w:rPr>
          <w:color w:val="000000" w:themeColor="text1"/>
          <w:sz w:val="28"/>
          <w:szCs w:val="28"/>
        </w:rPr>
        <w:t>е</w:t>
      </w:r>
      <w:r w:rsidR="00AD7E41" w:rsidRPr="00E44F71">
        <w:rPr>
          <w:color w:val="000000" w:themeColor="text1"/>
          <w:sz w:val="28"/>
          <w:szCs w:val="28"/>
        </w:rPr>
        <w:t>лями главы района, руководителями отраслевых</w:t>
      </w:r>
      <w:r w:rsidR="008E32E4" w:rsidRPr="00E44F71">
        <w:rPr>
          <w:color w:val="000000" w:themeColor="text1"/>
          <w:sz w:val="28"/>
          <w:szCs w:val="28"/>
        </w:rPr>
        <w:t xml:space="preserve"> (</w:t>
      </w:r>
      <w:r w:rsidR="00AD7E41" w:rsidRPr="00E44F71">
        <w:rPr>
          <w:color w:val="000000" w:themeColor="text1"/>
          <w:sz w:val="28"/>
          <w:szCs w:val="28"/>
        </w:rPr>
        <w:t>функциональных</w:t>
      </w:r>
      <w:r w:rsidR="008E32E4" w:rsidRPr="00E44F71">
        <w:rPr>
          <w:color w:val="000000" w:themeColor="text1"/>
          <w:sz w:val="28"/>
          <w:szCs w:val="28"/>
        </w:rPr>
        <w:t>)</w:t>
      </w:r>
      <w:r w:rsidR="00AD7E41" w:rsidRPr="00E44F71">
        <w:rPr>
          <w:color w:val="000000" w:themeColor="text1"/>
          <w:sz w:val="28"/>
          <w:szCs w:val="28"/>
        </w:rPr>
        <w:t xml:space="preserve"> органов а</w:t>
      </w:r>
      <w:r w:rsidR="00AD7E41" w:rsidRPr="00E44F71">
        <w:rPr>
          <w:color w:val="000000" w:themeColor="text1"/>
          <w:sz w:val="28"/>
          <w:szCs w:val="28"/>
        </w:rPr>
        <w:t>д</w:t>
      </w:r>
      <w:r w:rsidR="00AD7E41" w:rsidRPr="00E44F71">
        <w:rPr>
          <w:color w:val="000000" w:themeColor="text1"/>
          <w:sz w:val="28"/>
          <w:szCs w:val="28"/>
        </w:rPr>
        <w:t xml:space="preserve">министрации с правами юридического лица, </w:t>
      </w:r>
      <w:r w:rsidRPr="00E44F71">
        <w:rPr>
          <w:color w:val="000000" w:themeColor="text1"/>
          <w:sz w:val="28"/>
          <w:szCs w:val="28"/>
        </w:rPr>
        <w:t>иными органами местного сам</w:t>
      </w:r>
      <w:r w:rsidRPr="00E44F71">
        <w:rPr>
          <w:color w:val="000000" w:themeColor="text1"/>
          <w:sz w:val="28"/>
          <w:szCs w:val="28"/>
        </w:rPr>
        <w:t>о</w:t>
      </w:r>
      <w:r w:rsidRPr="00E44F71">
        <w:rPr>
          <w:color w:val="000000" w:themeColor="text1"/>
          <w:sz w:val="28"/>
          <w:szCs w:val="28"/>
        </w:rPr>
        <w:t>управления, органами территориального общественного самоуправления, ин</w:t>
      </w:r>
      <w:r w:rsidRPr="00E44F71">
        <w:rPr>
          <w:color w:val="000000" w:themeColor="text1"/>
          <w:sz w:val="28"/>
          <w:szCs w:val="28"/>
        </w:rPr>
        <w:t>и</w:t>
      </w:r>
      <w:r w:rsidRPr="00E44F71">
        <w:rPr>
          <w:color w:val="000000" w:themeColor="text1"/>
          <w:sz w:val="28"/>
          <w:szCs w:val="28"/>
        </w:rPr>
        <w:t xml:space="preserve">циативными группами граждан, прокурором </w:t>
      </w:r>
      <w:r w:rsidR="00AD7E41" w:rsidRPr="00E44F71">
        <w:rPr>
          <w:color w:val="000000" w:themeColor="text1"/>
          <w:sz w:val="28"/>
          <w:szCs w:val="28"/>
        </w:rPr>
        <w:t>Щербиновского района, председ</w:t>
      </w:r>
      <w:r w:rsidR="00AD7E41" w:rsidRPr="00E44F71">
        <w:rPr>
          <w:color w:val="000000" w:themeColor="text1"/>
          <w:sz w:val="28"/>
          <w:szCs w:val="28"/>
        </w:rPr>
        <w:t>а</w:t>
      </w:r>
      <w:r w:rsidR="00AD7E41" w:rsidRPr="00E44F71">
        <w:rPr>
          <w:color w:val="000000" w:themeColor="text1"/>
          <w:sz w:val="28"/>
          <w:szCs w:val="28"/>
        </w:rPr>
        <w:t>телем Контрольно-счетной палаты</w:t>
      </w:r>
      <w:r w:rsidRPr="00E44F71">
        <w:rPr>
          <w:color w:val="000000" w:themeColor="text1"/>
          <w:sz w:val="28"/>
          <w:szCs w:val="28"/>
        </w:rPr>
        <w:t xml:space="preserve">. </w:t>
      </w:r>
    </w:p>
    <w:p w:rsidR="00BD13DC" w:rsidRPr="00F37DAF" w:rsidRDefault="00BD13DC" w:rsidP="00C269B3">
      <w:pPr>
        <w:pStyle w:val="ConsNormal0"/>
        <w:tabs>
          <w:tab w:val="left" w:pos="-2160"/>
        </w:tabs>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BD13DC" w:rsidRPr="00F37DAF" w:rsidRDefault="00BD13DC" w:rsidP="00C269B3">
      <w:pPr>
        <w:suppressAutoHyphens w:val="0"/>
        <w:autoSpaceDE w:val="0"/>
        <w:autoSpaceDN w:val="0"/>
        <w:adjustRightInd w:val="0"/>
        <w:ind w:firstLine="709"/>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в том числе устанавливающее правила, обязательные для исполнения на территории муниципального образования</w:t>
      </w:r>
      <w:r>
        <w:rPr>
          <w:sz w:val="28"/>
          <w:szCs w:val="28"/>
        </w:rPr>
        <w:t xml:space="preserve"> </w:t>
      </w:r>
      <w:r w:rsidR="00AD7E41">
        <w:rPr>
          <w:sz w:val="28"/>
          <w:szCs w:val="28"/>
        </w:rPr>
        <w:t xml:space="preserve">Щербиновский </w:t>
      </w:r>
      <w:r w:rsidR="00AD7E41">
        <w:rPr>
          <w:rFonts w:eastAsia="Calibri"/>
          <w:color w:val="000000"/>
          <w:kern w:val="0"/>
          <w:sz w:val="28"/>
          <w:szCs w:val="28"/>
          <w:lang w:eastAsia="ru-RU"/>
        </w:rPr>
        <w:t>район</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не может сч</w:t>
      </w:r>
      <w:r w:rsidRPr="00F37DAF">
        <w:rPr>
          <w:sz w:val="28"/>
          <w:szCs w:val="28"/>
        </w:rPr>
        <w:t>и</w:t>
      </w:r>
      <w:r w:rsidRPr="00F37DAF">
        <w:rPr>
          <w:sz w:val="28"/>
          <w:szCs w:val="28"/>
        </w:rPr>
        <w:t>таться принятым, если за него проголосовало менее половины от установле</w:t>
      </w:r>
      <w:r w:rsidRPr="00F37DAF">
        <w:rPr>
          <w:sz w:val="28"/>
          <w:szCs w:val="28"/>
        </w:rPr>
        <w:t>н</w:t>
      </w:r>
      <w:r w:rsidRPr="00F37DAF">
        <w:rPr>
          <w:sz w:val="28"/>
          <w:szCs w:val="28"/>
        </w:rPr>
        <w:t xml:space="preserve">ной численности депутатов </w:t>
      </w:r>
      <w:r>
        <w:rPr>
          <w:sz w:val="28"/>
          <w:szCs w:val="28"/>
        </w:rPr>
        <w:t>Совета</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Pr>
          <w:sz w:val="28"/>
          <w:szCs w:val="28"/>
        </w:rPr>
        <w:t>7</w:t>
      </w:r>
      <w:r w:rsidRPr="00F37DAF">
        <w:rPr>
          <w:sz w:val="28"/>
          <w:szCs w:val="28"/>
        </w:rPr>
        <w:t xml:space="preserve">. Глава </w:t>
      </w:r>
      <w:r w:rsidR="00760289">
        <w:rPr>
          <w:sz w:val="28"/>
          <w:szCs w:val="28"/>
        </w:rPr>
        <w:t xml:space="preserve">района </w:t>
      </w:r>
      <w:r w:rsidRPr="00F37DAF">
        <w:rPr>
          <w:sz w:val="28"/>
          <w:szCs w:val="28"/>
        </w:rPr>
        <w:t xml:space="preserve">подписывает и обнародует нормативный правовой акт, принятый </w:t>
      </w:r>
      <w:r>
        <w:rPr>
          <w:sz w:val="28"/>
          <w:szCs w:val="28"/>
        </w:rPr>
        <w:t>Советом</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00760289">
        <w:rPr>
          <w:sz w:val="28"/>
          <w:szCs w:val="28"/>
        </w:rPr>
        <w:t xml:space="preserve">района </w:t>
      </w:r>
      <w:r w:rsidRPr="00F37DAF">
        <w:rPr>
          <w:sz w:val="28"/>
          <w:szCs w:val="28"/>
        </w:rPr>
        <w:t>для подписания и обнародования в течение 10 дней.</w:t>
      </w:r>
    </w:p>
    <w:p w:rsidR="00BD13DC" w:rsidRPr="00F37DAF" w:rsidRDefault="00BD13DC" w:rsidP="00C269B3">
      <w:pPr>
        <w:suppressAutoHyphens w:val="0"/>
        <w:autoSpaceDE w:val="0"/>
        <w:autoSpaceDN w:val="0"/>
        <w:adjustRightInd w:val="0"/>
        <w:ind w:firstLine="709"/>
        <w:jc w:val="both"/>
        <w:rPr>
          <w:sz w:val="28"/>
          <w:szCs w:val="28"/>
        </w:rPr>
      </w:pPr>
      <w:r>
        <w:rPr>
          <w:sz w:val="28"/>
          <w:szCs w:val="28"/>
        </w:rPr>
        <w:t>9</w:t>
      </w:r>
      <w:r w:rsidRPr="00F37DAF">
        <w:rPr>
          <w:sz w:val="28"/>
          <w:szCs w:val="28"/>
        </w:rPr>
        <w:t xml:space="preserve">. Глава </w:t>
      </w:r>
      <w:r w:rsidR="00760289">
        <w:rPr>
          <w:sz w:val="28"/>
          <w:szCs w:val="28"/>
        </w:rPr>
        <w:t xml:space="preserve">района </w:t>
      </w:r>
      <w:r w:rsidRPr="00F37DAF">
        <w:rPr>
          <w:sz w:val="28"/>
          <w:szCs w:val="28"/>
        </w:rPr>
        <w:t>имеет право отклонить нормативный правовой акт, прин</w:t>
      </w:r>
      <w:r w:rsidRPr="00F37DAF">
        <w:rPr>
          <w:sz w:val="28"/>
          <w:szCs w:val="28"/>
        </w:rPr>
        <w:t>я</w:t>
      </w:r>
      <w:r w:rsidRPr="00F37DAF">
        <w:rPr>
          <w:sz w:val="28"/>
          <w:szCs w:val="28"/>
        </w:rPr>
        <w:t xml:space="preserve">тый </w:t>
      </w:r>
      <w:r>
        <w:rPr>
          <w:sz w:val="28"/>
          <w:szCs w:val="28"/>
        </w:rPr>
        <w:t>Советом</w:t>
      </w:r>
      <w:r w:rsidRPr="00F37DAF">
        <w:rPr>
          <w:sz w:val="28"/>
          <w:szCs w:val="28"/>
        </w:rPr>
        <w:t xml:space="preserve">. В этом случае указанный нормативный правовой акт в течение 10 </w:t>
      </w:r>
      <w:r w:rsidRPr="00F37DAF">
        <w:rPr>
          <w:sz w:val="28"/>
          <w:szCs w:val="28"/>
        </w:rPr>
        <w:lastRenderedPageBreak/>
        <w:t xml:space="preserve">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Отклоненный главой муниципального образования нормативный прав</w:t>
      </w:r>
      <w:r w:rsidRPr="00F37DAF">
        <w:rPr>
          <w:sz w:val="28"/>
          <w:szCs w:val="28"/>
        </w:rPr>
        <w:t>о</w:t>
      </w:r>
      <w:r w:rsidRPr="00F37DAF">
        <w:rPr>
          <w:sz w:val="28"/>
          <w:szCs w:val="28"/>
        </w:rPr>
        <w:t xml:space="preserve">вой акт повторно рассматривается </w:t>
      </w:r>
      <w:r>
        <w:rPr>
          <w:sz w:val="28"/>
          <w:szCs w:val="28"/>
        </w:rPr>
        <w:t>Советом</w:t>
      </w:r>
      <w:r w:rsidRPr="00F37DAF">
        <w:rPr>
          <w:sz w:val="28"/>
          <w:szCs w:val="28"/>
        </w:rPr>
        <w:t>.</w:t>
      </w:r>
    </w:p>
    <w:p w:rsidR="00BD13DC" w:rsidRPr="00F37DAF" w:rsidRDefault="00BD13DC" w:rsidP="00C269B3">
      <w:pPr>
        <w:suppressAutoHyphens w:val="0"/>
        <w:autoSpaceDE w:val="0"/>
        <w:autoSpaceDN w:val="0"/>
        <w:adjustRightInd w:val="0"/>
        <w:ind w:firstLine="709"/>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sidR="0091732D">
        <w:rPr>
          <w:sz w:val="28"/>
          <w:szCs w:val="28"/>
        </w:rPr>
        <w:t xml:space="preserve">района </w:t>
      </w:r>
      <w:r w:rsidRPr="00F37DAF">
        <w:rPr>
          <w:sz w:val="28"/>
          <w:szCs w:val="28"/>
        </w:rPr>
        <w:t>в течение семи дней и обнародованию.</w:t>
      </w:r>
    </w:p>
    <w:p w:rsidR="00BD13DC" w:rsidRDefault="00BD13DC" w:rsidP="00C269B3">
      <w:pPr>
        <w:pStyle w:val="2"/>
        <w:keepNext w:val="0"/>
        <w:suppressAutoHyphens w:val="0"/>
        <w:spacing w:before="0" w:after="0"/>
        <w:ind w:firstLine="709"/>
        <w:rPr>
          <w:rFonts w:ascii="Times New Roman" w:hAnsi="Times New Roman"/>
          <w:i/>
        </w:rPr>
      </w:pPr>
    </w:p>
    <w:p w:rsidR="00E86D4E" w:rsidRPr="00E86D4E" w:rsidRDefault="00E86D4E" w:rsidP="00E86D4E"/>
    <w:p w:rsidR="00BD13DC" w:rsidRPr="00BD13DC" w:rsidRDefault="001C22C7" w:rsidP="00C269B3">
      <w:pPr>
        <w:pStyle w:val="2"/>
        <w:keepNext w:val="0"/>
        <w:suppressAutoHyphens w:val="0"/>
        <w:spacing w:before="0" w:after="0"/>
        <w:ind w:firstLine="709"/>
        <w:rPr>
          <w:rFonts w:ascii="Times New Roman" w:hAnsi="Times New Roman"/>
          <w:color w:val="000000" w:themeColor="text1"/>
          <w:sz w:val="28"/>
          <w:szCs w:val="28"/>
        </w:rPr>
      </w:pPr>
      <w:r>
        <w:rPr>
          <w:rFonts w:ascii="Times New Roman" w:hAnsi="Times New Roman"/>
          <w:color w:val="000000" w:themeColor="text1"/>
          <w:sz w:val="28"/>
          <w:szCs w:val="28"/>
        </w:rPr>
        <w:t>Статья 56</w:t>
      </w:r>
      <w:r w:rsidR="00BD13DC" w:rsidRPr="00BD13DC">
        <w:rPr>
          <w:rFonts w:ascii="Times New Roman" w:hAnsi="Times New Roman"/>
          <w:color w:val="000000" w:themeColor="text1"/>
          <w:sz w:val="28"/>
          <w:szCs w:val="28"/>
        </w:rPr>
        <w:t xml:space="preserve">. Правовые акты председателя Совета </w:t>
      </w:r>
    </w:p>
    <w:p w:rsidR="00BD13DC" w:rsidRPr="00F37DAF" w:rsidRDefault="00BD13D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BD13DC" w:rsidRDefault="00BD13DC" w:rsidP="00C269B3">
      <w:pPr>
        <w:pStyle w:val="ConsNormal0"/>
        <w:suppressAutoHyphens w:val="0"/>
        <w:ind w:firstLine="709"/>
        <w:jc w:val="both"/>
        <w:rPr>
          <w:rFonts w:ascii="Times New Roman" w:hAnsi="Times New Roman" w:cs="Times New Roman"/>
          <w:b/>
          <w:sz w:val="28"/>
          <w:szCs w:val="28"/>
        </w:rPr>
      </w:pPr>
    </w:p>
    <w:p w:rsidR="00E86D4E" w:rsidRPr="00F37DAF" w:rsidRDefault="00E86D4E" w:rsidP="00C269B3">
      <w:pPr>
        <w:pStyle w:val="ConsNormal0"/>
        <w:suppressAutoHyphens w:val="0"/>
        <w:ind w:firstLine="709"/>
        <w:jc w:val="both"/>
        <w:rPr>
          <w:rFonts w:ascii="Times New Roman" w:hAnsi="Times New Roman" w:cs="Times New Roman"/>
          <w:b/>
          <w:sz w:val="28"/>
          <w:szCs w:val="28"/>
        </w:rPr>
      </w:pPr>
    </w:p>
    <w:p w:rsidR="00BD13DC" w:rsidRPr="00F37DAF" w:rsidRDefault="001C22C7" w:rsidP="00C269B3">
      <w:pPr>
        <w:pStyle w:val="ConsNormal0"/>
        <w:suppressAutoHyphens w:val="0"/>
        <w:ind w:firstLine="709"/>
        <w:jc w:val="both"/>
        <w:rPr>
          <w:rFonts w:ascii="Times New Roman" w:hAnsi="Times New Roman" w:cs="Times New Roman"/>
          <w:b/>
          <w:sz w:val="28"/>
          <w:szCs w:val="28"/>
        </w:rPr>
      </w:pPr>
      <w:r>
        <w:rPr>
          <w:rFonts w:ascii="Times New Roman" w:hAnsi="Times New Roman" w:cs="Times New Roman"/>
          <w:b/>
          <w:sz w:val="28"/>
          <w:szCs w:val="28"/>
        </w:rPr>
        <w:t>Статья 57</w:t>
      </w:r>
      <w:r w:rsidR="00BD13DC" w:rsidRPr="00F37DAF">
        <w:rPr>
          <w:rFonts w:ascii="Times New Roman" w:hAnsi="Times New Roman" w:cs="Times New Roman"/>
          <w:b/>
          <w:sz w:val="28"/>
          <w:szCs w:val="28"/>
        </w:rPr>
        <w:t xml:space="preserve">. Правовые акты главы </w:t>
      </w:r>
      <w:r w:rsidR="00760289">
        <w:rPr>
          <w:rFonts w:ascii="Times New Roman" w:hAnsi="Times New Roman" w:cs="Times New Roman"/>
          <w:b/>
          <w:sz w:val="28"/>
          <w:szCs w:val="28"/>
        </w:rPr>
        <w:t>района</w:t>
      </w:r>
    </w:p>
    <w:p w:rsidR="00BD13DC" w:rsidRPr="007859ED" w:rsidRDefault="00BD13DC" w:rsidP="00C269B3">
      <w:pPr>
        <w:suppressAutoHyphens w:val="0"/>
        <w:autoSpaceDE w:val="0"/>
        <w:ind w:firstLine="709"/>
        <w:jc w:val="both"/>
        <w:rPr>
          <w:color w:val="22272F"/>
          <w:sz w:val="28"/>
          <w:szCs w:val="28"/>
          <w:shd w:val="clear" w:color="auto" w:fill="FFFFFF"/>
        </w:rPr>
      </w:pPr>
      <w:r w:rsidRPr="007859ED">
        <w:rPr>
          <w:sz w:val="28"/>
          <w:szCs w:val="28"/>
        </w:rPr>
        <w:t xml:space="preserve">1. Глава </w:t>
      </w:r>
      <w:r w:rsidR="00760289">
        <w:rPr>
          <w:rFonts w:eastAsia="Calibri"/>
          <w:color w:val="000000"/>
          <w:kern w:val="0"/>
          <w:sz w:val="28"/>
          <w:szCs w:val="28"/>
          <w:lang w:eastAsia="ru-RU"/>
        </w:rPr>
        <w:t>района</w:t>
      </w:r>
      <w:r w:rsidR="00BA083E">
        <w:rPr>
          <w:rFonts w:eastAsia="Calibri"/>
          <w:color w:val="000000"/>
          <w:kern w:val="0"/>
          <w:sz w:val="28"/>
          <w:szCs w:val="28"/>
          <w:lang w:eastAsia="ru-RU"/>
        </w:rPr>
        <w:t xml:space="preserve"> </w:t>
      </w:r>
      <w:r w:rsidRPr="007859ED">
        <w:rPr>
          <w:sz w:val="28"/>
          <w:szCs w:val="28"/>
        </w:rPr>
        <w:t xml:space="preserve">в пределах своих полномочий, установленных Уставом муниципального образования </w:t>
      </w:r>
      <w:r w:rsidR="00AD7E41">
        <w:rPr>
          <w:sz w:val="28"/>
          <w:szCs w:val="28"/>
        </w:rPr>
        <w:t xml:space="preserve">Щербиновский </w:t>
      </w:r>
      <w:r w:rsidR="00AD7E41">
        <w:rPr>
          <w:rFonts w:eastAsia="Calibri"/>
          <w:color w:val="000000"/>
          <w:kern w:val="0"/>
          <w:sz w:val="28"/>
          <w:szCs w:val="28"/>
          <w:lang w:eastAsia="ru-RU"/>
        </w:rPr>
        <w:t>район</w:t>
      </w:r>
      <w:r w:rsidR="00AD7E41" w:rsidRPr="007859ED">
        <w:rPr>
          <w:sz w:val="28"/>
          <w:szCs w:val="28"/>
        </w:rPr>
        <w:t xml:space="preserve"> </w:t>
      </w:r>
      <w:r w:rsidRPr="007859ED">
        <w:rPr>
          <w:sz w:val="28"/>
          <w:szCs w:val="28"/>
        </w:rPr>
        <w:t>и решениями Совета, изд</w:t>
      </w:r>
      <w:r w:rsidRPr="007859ED">
        <w:rPr>
          <w:sz w:val="28"/>
          <w:szCs w:val="28"/>
        </w:rPr>
        <w:t>а</w:t>
      </w:r>
      <w:r w:rsidRPr="007859ED">
        <w:rPr>
          <w:sz w:val="28"/>
          <w:szCs w:val="28"/>
        </w:rPr>
        <w:t xml:space="preserve">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 xml:space="preserve">с Федеральным законом от 20.03.2025 </w:t>
      </w:r>
      <w:r w:rsidR="00AD7E41">
        <w:rPr>
          <w:color w:val="22272F"/>
          <w:sz w:val="28"/>
          <w:szCs w:val="28"/>
          <w:shd w:val="clear" w:color="auto" w:fill="FFFFFF"/>
        </w:rPr>
        <w:t xml:space="preserve">года </w:t>
      </w:r>
      <w:r w:rsidRPr="007859ED">
        <w:rPr>
          <w:color w:val="22272F"/>
          <w:sz w:val="28"/>
          <w:szCs w:val="28"/>
          <w:shd w:val="clear" w:color="auto" w:fill="FFFFFF"/>
        </w:rPr>
        <w:t xml:space="preserve">№ 33-ФЗ </w:t>
      </w:r>
      <w:r w:rsidR="003376F8">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w:t>
      </w:r>
      <w:r w:rsidRPr="007859ED">
        <w:rPr>
          <w:color w:val="22272F"/>
          <w:sz w:val="28"/>
          <w:szCs w:val="28"/>
          <w:shd w:val="clear" w:color="auto" w:fill="FFFFFF"/>
        </w:rPr>
        <w:t>и</w:t>
      </w:r>
      <w:r w:rsidRPr="007859ED">
        <w:rPr>
          <w:color w:val="22272F"/>
          <w:sz w:val="28"/>
          <w:szCs w:val="28"/>
          <w:shd w:val="clear" w:color="auto" w:fill="FFFFFF"/>
        </w:rPr>
        <w:t>ной системе публичной власти</w:t>
      </w:r>
      <w:r w:rsidR="003376F8">
        <w:rPr>
          <w:color w:val="22272F"/>
          <w:sz w:val="28"/>
          <w:szCs w:val="28"/>
          <w:shd w:val="clear" w:color="auto" w:fill="FFFFFF"/>
        </w:rPr>
        <w:t>»</w:t>
      </w:r>
      <w:r w:rsidRPr="007859ED">
        <w:rPr>
          <w:color w:val="22272F"/>
          <w:sz w:val="28"/>
          <w:szCs w:val="28"/>
          <w:shd w:val="clear" w:color="auto" w:fill="FFFFFF"/>
        </w:rPr>
        <w:t>, другими федеральными законами.</w:t>
      </w:r>
    </w:p>
    <w:p w:rsidR="00BD13DC" w:rsidRDefault="00EB1275" w:rsidP="00C269B3">
      <w:pPr>
        <w:suppressAutoHyphens w:val="0"/>
        <w:autoSpaceDE w:val="0"/>
        <w:autoSpaceDN w:val="0"/>
        <w:adjustRightInd w:val="0"/>
        <w:ind w:firstLine="709"/>
        <w:jc w:val="both"/>
        <w:rPr>
          <w:sz w:val="28"/>
          <w:szCs w:val="28"/>
        </w:rPr>
      </w:pPr>
      <w:r>
        <w:rPr>
          <w:sz w:val="28"/>
          <w:szCs w:val="28"/>
        </w:rPr>
        <w:t xml:space="preserve">2. </w:t>
      </w:r>
      <w:proofErr w:type="gramStart"/>
      <w:r>
        <w:rPr>
          <w:sz w:val="28"/>
          <w:szCs w:val="28"/>
        </w:rPr>
        <w:t>Глава</w:t>
      </w:r>
      <w:r w:rsidR="00AD7E41">
        <w:rPr>
          <w:sz w:val="28"/>
          <w:szCs w:val="28"/>
        </w:rPr>
        <w:t xml:space="preserve"> </w:t>
      </w:r>
      <w:r w:rsidR="00760289">
        <w:rPr>
          <w:rFonts w:eastAsia="Calibri"/>
          <w:color w:val="000000"/>
          <w:kern w:val="0"/>
          <w:sz w:val="28"/>
          <w:szCs w:val="28"/>
          <w:lang w:eastAsia="ru-RU"/>
        </w:rPr>
        <w:t>района</w:t>
      </w:r>
      <w:r w:rsidR="00AD7E41">
        <w:rPr>
          <w:rFonts w:eastAsia="Calibri"/>
          <w:color w:val="000000"/>
          <w:kern w:val="0"/>
          <w:sz w:val="28"/>
          <w:szCs w:val="28"/>
          <w:lang w:eastAsia="ru-RU"/>
        </w:rPr>
        <w:t xml:space="preserve"> </w:t>
      </w:r>
      <w:r w:rsidR="00BD13DC" w:rsidRPr="007859ED">
        <w:rPr>
          <w:bCs/>
          <w:sz w:val="28"/>
          <w:szCs w:val="28"/>
        </w:rPr>
        <w:t>в пределах своих полномочий, установленных федерал</w:t>
      </w:r>
      <w:r w:rsidR="00BD13DC" w:rsidRPr="007859ED">
        <w:rPr>
          <w:bCs/>
          <w:sz w:val="28"/>
          <w:szCs w:val="28"/>
        </w:rPr>
        <w:t>ь</w:t>
      </w:r>
      <w:r w:rsidR="00BD13DC" w:rsidRPr="007859ED">
        <w:rPr>
          <w:bCs/>
          <w:sz w:val="28"/>
          <w:szCs w:val="28"/>
        </w:rPr>
        <w:t xml:space="preserve">ными законами, законами Краснодарского края, </w:t>
      </w:r>
      <w:r w:rsidR="00BD13DC" w:rsidRPr="007859ED">
        <w:rPr>
          <w:sz w:val="28"/>
          <w:szCs w:val="28"/>
        </w:rPr>
        <w:t>Уставом муниципального обр</w:t>
      </w:r>
      <w:r w:rsidR="00BD13DC" w:rsidRPr="007859ED">
        <w:rPr>
          <w:sz w:val="28"/>
          <w:szCs w:val="28"/>
        </w:rPr>
        <w:t>а</w:t>
      </w:r>
      <w:r w:rsidR="00BD13DC" w:rsidRPr="007859ED">
        <w:rPr>
          <w:sz w:val="28"/>
          <w:szCs w:val="28"/>
        </w:rPr>
        <w:t xml:space="preserve">зования </w:t>
      </w:r>
      <w:r w:rsidR="00AD7E41">
        <w:rPr>
          <w:sz w:val="28"/>
          <w:szCs w:val="28"/>
        </w:rPr>
        <w:t xml:space="preserve">Щербиновский </w:t>
      </w:r>
      <w:r w:rsidR="00AD7E41">
        <w:rPr>
          <w:rFonts w:eastAsia="Calibri"/>
          <w:color w:val="000000"/>
          <w:kern w:val="0"/>
          <w:sz w:val="28"/>
          <w:szCs w:val="28"/>
          <w:lang w:eastAsia="ru-RU"/>
        </w:rPr>
        <w:t>район</w:t>
      </w:r>
      <w:r w:rsidR="00BD13DC" w:rsidRPr="007859ED">
        <w:rPr>
          <w:bCs/>
          <w:sz w:val="28"/>
          <w:szCs w:val="28"/>
        </w:rPr>
        <w:t xml:space="preserve">, нормативными правовыми актами Совета, </w:t>
      </w:r>
      <w:r w:rsidR="00BD13DC" w:rsidRPr="007859ED">
        <w:rPr>
          <w:sz w:val="28"/>
          <w:szCs w:val="28"/>
        </w:rPr>
        <w:t xml:space="preserve">издает постановления и распоряжения администрации по вопросам </w:t>
      </w:r>
      <w:r w:rsidR="004961A7" w:rsidRPr="00736B92">
        <w:rPr>
          <w:sz w:val="28"/>
          <w:szCs w:val="28"/>
          <w:lang w:eastAsia="ru-RU"/>
        </w:rPr>
        <w:t>непосредственного обеспечения жизнедеятельности населения</w:t>
      </w:r>
      <w:r w:rsidR="00AD7E41">
        <w:rPr>
          <w:sz w:val="28"/>
          <w:szCs w:val="28"/>
          <w:lang w:eastAsia="ru-RU"/>
        </w:rPr>
        <w:t xml:space="preserve"> </w:t>
      </w:r>
      <w:r w:rsidR="00BD13DC" w:rsidRPr="007859ED">
        <w:rPr>
          <w:sz w:val="28"/>
          <w:szCs w:val="28"/>
        </w:rPr>
        <w:t>и вопросам, связанным с осущест</w:t>
      </w:r>
      <w:r w:rsidR="00BD13DC" w:rsidRPr="007859ED">
        <w:rPr>
          <w:sz w:val="28"/>
          <w:szCs w:val="28"/>
        </w:rPr>
        <w:t>в</w:t>
      </w:r>
      <w:r w:rsidR="00BD13DC" w:rsidRPr="007859ED">
        <w:rPr>
          <w:sz w:val="28"/>
          <w:szCs w:val="28"/>
        </w:rPr>
        <w:t>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w:t>
      </w:r>
      <w:r w:rsidR="00BD13DC" w:rsidRPr="007859ED">
        <w:rPr>
          <w:sz w:val="28"/>
          <w:szCs w:val="28"/>
        </w:rPr>
        <w:t>и</w:t>
      </w:r>
      <w:r w:rsidR="00BD13DC" w:rsidRPr="007859ED">
        <w:rPr>
          <w:sz w:val="28"/>
          <w:szCs w:val="28"/>
        </w:rPr>
        <w:t>страции.</w:t>
      </w:r>
      <w:proofErr w:type="gramEnd"/>
    </w:p>
    <w:p w:rsidR="00BD13DC" w:rsidRDefault="00BD13DC" w:rsidP="00C269B3">
      <w:pPr>
        <w:pStyle w:val="ConsNormal0"/>
        <w:suppressAutoHyphens w:val="0"/>
        <w:ind w:firstLine="709"/>
        <w:jc w:val="both"/>
        <w:rPr>
          <w:rFonts w:ascii="Times New Roman" w:hAnsi="Times New Roman" w:cs="Times New Roman"/>
          <w:sz w:val="28"/>
          <w:szCs w:val="28"/>
        </w:rPr>
      </w:pPr>
    </w:p>
    <w:p w:rsidR="00BD13DC" w:rsidRPr="00F37DAF" w:rsidRDefault="001C22C7" w:rsidP="00C269B3">
      <w:pPr>
        <w:pStyle w:val="ConsNormal0"/>
        <w:suppressAutoHyphens w:val="0"/>
        <w:ind w:firstLine="709"/>
        <w:jc w:val="both"/>
        <w:rPr>
          <w:rFonts w:ascii="Times New Roman" w:hAnsi="Times New Roman" w:cs="Times New Roman"/>
          <w:b/>
          <w:color w:val="000000"/>
          <w:sz w:val="28"/>
          <w:szCs w:val="28"/>
        </w:rPr>
      </w:pPr>
      <w:r>
        <w:rPr>
          <w:rFonts w:ascii="Times New Roman" w:hAnsi="Times New Roman" w:cs="Times New Roman"/>
          <w:b/>
          <w:sz w:val="28"/>
          <w:szCs w:val="28"/>
        </w:rPr>
        <w:t>Статья 58</w:t>
      </w:r>
      <w:r w:rsidR="00BD13DC" w:rsidRPr="00F37DAF">
        <w:rPr>
          <w:rFonts w:ascii="Times New Roman" w:hAnsi="Times New Roman" w:cs="Times New Roman"/>
          <w:b/>
          <w:sz w:val="28"/>
          <w:szCs w:val="28"/>
        </w:rPr>
        <w:t>.</w:t>
      </w:r>
      <w:r w:rsidR="00BD13DC"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BD13DC" w:rsidRPr="00F37DAF" w:rsidRDefault="00BD13DC" w:rsidP="00C269B3">
      <w:pPr>
        <w:pStyle w:val="ConsNormal0"/>
        <w:suppressAutoHyphens w:val="0"/>
        <w:ind w:firstLine="709"/>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w:t>
      </w:r>
      <w:r w:rsidRPr="00F37DAF">
        <w:rPr>
          <w:rFonts w:ascii="Times New Roman" w:hAnsi="Times New Roman" w:cs="Times New Roman"/>
          <w:sz w:val="28"/>
          <w:szCs w:val="28"/>
        </w:rPr>
        <w:t>е</w:t>
      </w:r>
      <w:r w:rsidRPr="00F37DAF">
        <w:rPr>
          <w:rFonts w:ascii="Times New Roman" w:hAnsi="Times New Roman" w:cs="Times New Roman"/>
          <w:sz w:val="28"/>
          <w:szCs w:val="28"/>
        </w:rPr>
        <w:t>ния и приказы по вопросам</w:t>
      </w:r>
      <w:r w:rsidR="008E32E4">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w:t>
      </w:r>
      <w:r w:rsidRPr="00F37DAF">
        <w:rPr>
          <w:rFonts w:ascii="Times New Roman" w:hAnsi="Times New Roman" w:cs="Times New Roman"/>
          <w:sz w:val="28"/>
          <w:szCs w:val="28"/>
        </w:rPr>
        <w:t>а</w:t>
      </w:r>
      <w:r w:rsidRPr="00F37DAF">
        <w:rPr>
          <w:rFonts w:ascii="Times New Roman" w:hAnsi="Times New Roman" w:cs="Times New Roman"/>
          <w:sz w:val="28"/>
          <w:szCs w:val="28"/>
        </w:rPr>
        <w:t>нов.</w:t>
      </w:r>
    </w:p>
    <w:p w:rsidR="00BA083E" w:rsidRDefault="00BA083E" w:rsidP="00C269B3">
      <w:pPr>
        <w:pStyle w:val="ConsNormal0"/>
        <w:suppressAutoHyphens w:val="0"/>
        <w:ind w:firstLine="709"/>
        <w:jc w:val="both"/>
        <w:rPr>
          <w:rFonts w:ascii="Times New Roman" w:hAnsi="Times New Roman" w:cs="Times New Roman"/>
          <w:sz w:val="28"/>
          <w:szCs w:val="28"/>
        </w:rPr>
      </w:pPr>
    </w:p>
    <w:p w:rsidR="00E86D4E" w:rsidRDefault="00E86D4E" w:rsidP="00C269B3">
      <w:pPr>
        <w:pStyle w:val="ConsNormal0"/>
        <w:suppressAutoHyphens w:val="0"/>
        <w:ind w:firstLine="709"/>
        <w:jc w:val="both"/>
        <w:rPr>
          <w:rFonts w:ascii="Times New Roman" w:hAnsi="Times New Roman" w:cs="Times New Roman"/>
          <w:sz w:val="28"/>
          <w:szCs w:val="28"/>
        </w:rPr>
      </w:pPr>
    </w:p>
    <w:p w:rsidR="00BD13DC" w:rsidRPr="00F37DAF" w:rsidRDefault="001C22C7" w:rsidP="00C269B3">
      <w:pPr>
        <w:suppressAutoHyphens w:val="0"/>
        <w:autoSpaceDE w:val="0"/>
        <w:autoSpaceDN w:val="0"/>
        <w:adjustRightInd w:val="0"/>
        <w:ind w:firstLine="709"/>
        <w:jc w:val="both"/>
        <w:outlineLvl w:val="3"/>
        <w:rPr>
          <w:b/>
          <w:sz w:val="28"/>
          <w:szCs w:val="28"/>
        </w:rPr>
      </w:pPr>
      <w:r>
        <w:rPr>
          <w:b/>
          <w:sz w:val="28"/>
          <w:szCs w:val="28"/>
        </w:rPr>
        <w:t>Статья 59</w:t>
      </w:r>
      <w:r w:rsidR="00BD13DC" w:rsidRPr="00F37DAF">
        <w:rPr>
          <w:b/>
          <w:sz w:val="28"/>
          <w:szCs w:val="28"/>
        </w:rPr>
        <w:t xml:space="preserve">. Правовые акты председателя </w:t>
      </w:r>
      <w:r w:rsidR="00BD13DC">
        <w:rPr>
          <w:b/>
          <w:sz w:val="28"/>
          <w:szCs w:val="28"/>
        </w:rPr>
        <w:t>К</w:t>
      </w:r>
      <w:r w:rsidR="00BD13DC" w:rsidRPr="00F37DAF">
        <w:rPr>
          <w:b/>
          <w:sz w:val="28"/>
          <w:szCs w:val="28"/>
        </w:rPr>
        <w:t xml:space="preserve">онтрольно-счетной палаты </w:t>
      </w:r>
    </w:p>
    <w:p w:rsidR="00BD13DC" w:rsidRPr="00F37DAF" w:rsidRDefault="00BD13DC" w:rsidP="00C269B3">
      <w:pPr>
        <w:suppressAutoHyphens w:val="0"/>
        <w:autoSpaceDE w:val="0"/>
        <w:autoSpaceDN w:val="0"/>
        <w:adjustRightInd w:val="0"/>
        <w:ind w:firstLine="709"/>
        <w:jc w:val="both"/>
        <w:outlineLvl w:val="3"/>
        <w:rPr>
          <w:sz w:val="28"/>
          <w:szCs w:val="28"/>
        </w:rPr>
      </w:pPr>
      <w:r w:rsidRPr="00F37DAF">
        <w:rPr>
          <w:sz w:val="28"/>
          <w:szCs w:val="28"/>
        </w:rPr>
        <w:t xml:space="preserve">Председатель </w:t>
      </w:r>
      <w:r>
        <w:rPr>
          <w:sz w:val="28"/>
          <w:szCs w:val="28"/>
        </w:rPr>
        <w:t>К</w:t>
      </w:r>
      <w:r w:rsidRPr="00F37DAF">
        <w:rPr>
          <w:sz w:val="28"/>
          <w:szCs w:val="28"/>
        </w:rPr>
        <w:t>онтрольно-счетной палаты издает распоряжения и прик</w:t>
      </w:r>
      <w:r w:rsidRPr="00F37DAF">
        <w:rPr>
          <w:sz w:val="28"/>
          <w:szCs w:val="28"/>
        </w:rPr>
        <w:t>а</w:t>
      </w:r>
      <w:r w:rsidRPr="00F37DAF">
        <w:rPr>
          <w:sz w:val="28"/>
          <w:szCs w:val="28"/>
        </w:rPr>
        <w:t xml:space="preserve">зы по вопросам организации деятельности </w:t>
      </w:r>
      <w:r w:rsidR="003350D6">
        <w:rPr>
          <w:sz w:val="28"/>
          <w:szCs w:val="28"/>
        </w:rPr>
        <w:t>К</w:t>
      </w:r>
      <w:r w:rsidRPr="00F37DAF">
        <w:rPr>
          <w:sz w:val="28"/>
          <w:szCs w:val="28"/>
        </w:rPr>
        <w:t>онтрольно-счетной палаты.</w:t>
      </w:r>
    </w:p>
    <w:p w:rsidR="004D2B16" w:rsidRDefault="004D2B16" w:rsidP="00C269B3">
      <w:pPr>
        <w:pStyle w:val="1"/>
        <w:keepNext w:val="0"/>
        <w:suppressAutoHyphens w:val="0"/>
        <w:spacing w:before="0" w:after="0"/>
        <w:ind w:left="0" w:firstLine="709"/>
        <w:rPr>
          <w:rFonts w:ascii="Times New Roman" w:hAnsi="Times New Roman"/>
          <w:i w:val="0"/>
          <w:szCs w:val="28"/>
        </w:rPr>
      </w:pPr>
    </w:p>
    <w:p w:rsidR="00E86D4E" w:rsidRPr="00E86D4E" w:rsidRDefault="00E86D4E" w:rsidP="00E86D4E"/>
    <w:p w:rsidR="00F769FC" w:rsidRDefault="0073273A" w:rsidP="00C269B3">
      <w:pPr>
        <w:pStyle w:val="1"/>
        <w:keepNext w:val="0"/>
        <w:suppressAutoHyphens w:val="0"/>
        <w:spacing w:before="0" w:after="0"/>
        <w:ind w:left="0" w:firstLine="709"/>
        <w:rPr>
          <w:rFonts w:ascii="Times New Roman" w:hAnsi="Times New Roman"/>
          <w:i w:val="0"/>
          <w:szCs w:val="28"/>
        </w:rPr>
      </w:pPr>
      <w:r w:rsidRPr="001412BF">
        <w:rPr>
          <w:rFonts w:ascii="Times New Roman" w:hAnsi="Times New Roman"/>
          <w:i w:val="0"/>
          <w:szCs w:val="28"/>
        </w:rPr>
        <w:lastRenderedPageBreak/>
        <w:t xml:space="preserve">ГЛАВА </w:t>
      </w:r>
      <w:r w:rsidR="00BD13DC">
        <w:rPr>
          <w:rFonts w:ascii="Times New Roman" w:hAnsi="Times New Roman"/>
          <w:i w:val="0"/>
          <w:szCs w:val="28"/>
        </w:rPr>
        <w:t>7</w:t>
      </w:r>
      <w:r w:rsidRPr="001412BF">
        <w:rPr>
          <w:rFonts w:ascii="Times New Roman" w:hAnsi="Times New Roman"/>
          <w:i w:val="0"/>
          <w:szCs w:val="28"/>
        </w:rPr>
        <w:t>. ЭКОНОМИЧЕСКАЯ ОСНОВА</w:t>
      </w:r>
    </w:p>
    <w:p w:rsidR="0073273A" w:rsidRPr="001412BF" w:rsidRDefault="0073273A" w:rsidP="00C269B3">
      <w:pPr>
        <w:pStyle w:val="1"/>
        <w:keepNext w:val="0"/>
        <w:suppressAutoHyphens w:val="0"/>
        <w:spacing w:before="0" w:after="0"/>
        <w:ind w:left="0" w:firstLine="709"/>
        <w:rPr>
          <w:rFonts w:ascii="Times New Roman" w:hAnsi="Times New Roman"/>
          <w:i w:val="0"/>
          <w:szCs w:val="28"/>
        </w:rPr>
      </w:pPr>
      <w:r w:rsidRPr="001412BF">
        <w:rPr>
          <w:rFonts w:ascii="Times New Roman" w:hAnsi="Times New Roman"/>
          <w:i w:val="0"/>
          <w:szCs w:val="28"/>
        </w:rPr>
        <w:t>МЕСТНОГО САМОУПРАВЛЕНИЯ</w:t>
      </w:r>
    </w:p>
    <w:p w:rsidR="004707E8" w:rsidRPr="00D0702E" w:rsidRDefault="004707E8" w:rsidP="00C269B3">
      <w:pPr>
        <w:suppressAutoHyphens w:val="0"/>
        <w:autoSpaceDE w:val="0"/>
        <w:autoSpaceDN w:val="0"/>
        <w:adjustRightInd w:val="0"/>
        <w:ind w:firstLine="709"/>
        <w:jc w:val="both"/>
        <w:outlineLvl w:val="0"/>
        <w:rPr>
          <w:b/>
          <w:bCs/>
          <w:sz w:val="28"/>
          <w:szCs w:val="28"/>
        </w:rPr>
      </w:pPr>
      <w:r w:rsidRPr="00D0702E">
        <w:rPr>
          <w:b/>
          <w:bCs/>
          <w:sz w:val="28"/>
          <w:szCs w:val="28"/>
        </w:rPr>
        <w:t xml:space="preserve">Статья </w:t>
      </w:r>
      <w:r w:rsidR="001C22C7">
        <w:rPr>
          <w:b/>
          <w:bCs/>
          <w:sz w:val="28"/>
          <w:szCs w:val="28"/>
        </w:rPr>
        <w:t>60</w:t>
      </w:r>
      <w:r w:rsidRPr="00D0702E">
        <w:rPr>
          <w:b/>
          <w:bCs/>
          <w:sz w:val="28"/>
          <w:szCs w:val="28"/>
        </w:rPr>
        <w:t>. Экономическая основа местного самоуправления</w:t>
      </w:r>
    </w:p>
    <w:p w:rsidR="004707E8" w:rsidRPr="00D0702E" w:rsidRDefault="004707E8" w:rsidP="00C269B3">
      <w:pPr>
        <w:suppressAutoHyphens w:val="0"/>
        <w:autoSpaceDE w:val="0"/>
        <w:autoSpaceDN w:val="0"/>
        <w:adjustRightInd w:val="0"/>
        <w:ind w:firstLine="709"/>
        <w:jc w:val="both"/>
        <w:rPr>
          <w:sz w:val="28"/>
          <w:szCs w:val="28"/>
        </w:rPr>
      </w:pPr>
      <w:r w:rsidRPr="00D0702E">
        <w:rPr>
          <w:sz w:val="28"/>
          <w:szCs w:val="28"/>
        </w:rPr>
        <w:t>1. Экономическую основу местного самоуправления составляет наход</w:t>
      </w:r>
      <w:r w:rsidRPr="00D0702E">
        <w:rPr>
          <w:sz w:val="28"/>
          <w:szCs w:val="28"/>
        </w:rPr>
        <w:t>я</w:t>
      </w:r>
      <w:r w:rsidRPr="00D0702E">
        <w:rPr>
          <w:sz w:val="28"/>
          <w:szCs w:val="28"/>
        </w:rPr>
        <w:t>щееся в муниципальной собственности имущество, в том числе имуществе</w:t>
      </w:r>
      <w:r w:rsidRPr="00D0702E">
        <w:rPr>
          <w:sz w:val="28"/>
          <w:szCs w:val="28"/>
        </w:rPr>
        <w:t>н</w:t>
      </w:r>
      <w:r w:rsidRPr="00D0702E">
        <w:rPr>
          <w:sz w:val="28"/>
          <w:szCs w:val="28"/>
        </w:rPr>
        <w:t>ные права муниципальн</w:t>
      </w:r>
      <w:r>
        <w:rPr>
          <w:sz w:val="28"/>
          <w:szCs w:val="28"/>
        </w:rPr>
        <w:t>ого</w:t>
      </w:r>
      <w:r w:rsidRPr="00D0702E">
        <w:rPr>
          <w:sz w:val="28"/>
          <w:szCs w:val="28"/>
        </w:rPr>
        <w:t xml:space="preserve"> образовани</w:t>
      </w:r>
      <w:r>
        <w:rPr>
          <w:sz w:val="28"/>
          <w:szCs w:val="28"/>
        </w:rPr>
        <w:t xml:space="preserve">я </w:t>
      </w:r>
      <w:r w:rsidR="0029421A">
        <w:rPr>
          <w:sz w:val="28"/>
          <w:szCs w:val="28"/>
        </w:rPr>
        <w:t xml:space="preserve">Щербиновский </w:t>
      </w:r>
      <w:r w:rsidR="0029421A">
        <w:rPr>
          <w:rFonts w:eastAsia="Calibri"/>
          <w:color w:val="000000"/>
          <w:kern w:val="0"/>
          <w:sz w:val="28"/>
          <w:szCs w:val="28"/>
          <w:lang w:eastAsia="ru-RU"/>
        </w:rPr>
        <w:t>район</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4707E8" w:rsidRPr="00D0702E" w:rsidRDefault="004707E8" w:rsidP="00C269B3">
      <w:pPr>
        <w:suppressAutoHyphens w:val="0"/>
        <w:autoSpaceDE w:val="0"/>
        <w:autoSpaceDN w:val="0"/>
        <w:adjustRightInd w:val="0"/>
        <w:ind w:firstLine="709"/>
        <w:jc w:val="both"/>
        <w:rPr>
          <w:sz w:val="28"/>
          <w:szCs w:val="28"/>
        </w:rPr>
      </w:pPr>
      <w:r w:rsidRPr="00D0702E">
        <w:rPr>
          <w:sz w:val="28"/>
          <w:szCs w:val="28"/>
        </w:rPr>
        <w:t xml:space="preserve">2. В соответствии с </w:t>
      </w:r>
      <w:r w:rsidRPr="00945441">
        <w:rPr>
          <w:color w:val="000000" w:themeColor="text1"/>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w:t>
      </w:r>
      <w:r w:rsidRPr="00D0702E">
        <w:rPr>
          <w:sz w:val="28"/>
          <w:szCs w:val="28"/>
        </w:rPr>
        <w:t>а</w:t>
      </w:r>
      <w:r w:rsidRPr="00D0702E">
        <w:rPr>
          <w:sz w:val="28"/>
          <w:szCs w:val="28"/>
        </w:rPr>
        <w:t>ми собственности.</w:t>
      </w:r>
    </w:p>
    <w:p w:rsidR="004707E8" w:rsidRPr="00D0702E" w:rsidRDefault="004707E8" w:rsidP="00C269B3">
      <w:pPr>
        <w:suppressAutoHyphens w:val="0"/>
        <w:autoSpaceDE w:val="0"/>
        <w:autoSpaceDN w:val="0"/>
        <w:adjustRightInd w:val="0"/>
        <w:ind w:firstLine="709"/>
        <w:jc w:val="both"/>
        <w:rPr>
          <w:sz w:val="28"/>
          <w:szCs w:val="28"/>
        </w:rPr>
      </w:pPr>
    </w:p>
    <w:p w:rsidR="004707E8" w:rsidRPr="00D0702E" w:rsidRDefault="004707E8" w:rsidP="00C269B3">
      <w:pPr>
        <w:suppressAutoHyphens w:val="0"/>
        <w:autoSpaceDE w:val="0"/>
        <w:autoSpaceDN w:val="0"/>
        <w:adjustRightInd w:val="0"/>
        <w:ind w:firstLine="709"/>
        <w:jc w:val="both"/>
        <w:outlineLvl w:val="0"/>
        <w:rPr>
          <w:b/>
          <w:bCs/>
          <w:sz w:val="28"/>
          <w:szCs w:val="28"/>
        </w:rPr>
      </w:pPr>
      <w:r w:rsidRPr="00D0702E">
        <w:rPr>
          <w:b/>
          <w:bCs/>
          <w:sz w:val="28"/>
          <w:szCs w:val="28"/>
        </w:rPr>
        <w:t xml:space="preserve">Статья </w:t>
      </w:r>
      <w:r w:rsidR="001C22C7">
        <w:rPr>
          <w:b/>
          <w:bCs/>
          <w:sz w:val="28"/>
          <w:szCs w:val="28"/>
        </w:rPr>
        <w:t>61</w:t>
      </w:r>
      <w:r w:rsidRPr="00D0702E">
        <w:rPr>
          <w:b/>
          <w:bCs/>
          <w:sz w:val="28"/>
          <w:szCs w:val="28"/>
        </w:rPr>
        <w:t>. Муниципальное имущество</w:t>
      </w:r>
    </w:p>
    <w:p w:rsidR="004707E8" w:rsidRPr="00D0702E" w:rsidRDefault="004707E8" w:rsidP="00C269B3">
      <w:pPr>
        <w:suppressAutoHyphens w:val="0"/>
        <w:autoSpaceDE w:val="0"/>
        <w:autoSpaceDN w:val="0"/>
        <w:adjustRightInd w:val="0"/>
        <w:ind w:firstLine="709"/>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w:t>
      </w:r>
      <w:r>
        <w:rPr>
          <w:sz w:val="28"/>
          <w:szCs w:val="28"/>
        </w:rPr>
        <w:t>у</w:t>
      </w:r>
      <w:r>
        <w:rPr>
          <w:sz w:val="28"/>
          <w:szCs w:val="28"/>
        </w:rPr>
        <w:t xml:space="preserve">щество, предусмотренное статьей 63 Федерального закона </w:t>
      </w:r>
      <w:r w:rsidRPr="007859ED">
        <w:rPr>
          <w:color w:val="22272F"/>
          <w:sz w:val="28"/>
          <w:szCs w:val="28"/>
          <w:shd w:val="clear" w:color="auto" w:fill="FFFFFF"/>
        </w:rPr>
        <w:t>от 20.03.2025</w:t>
      </w:r>
      <w:r w:rsidR="0029421A">
        <w:rPr>
          <w:color w:val="22272F"/>
          <w:sz w:val="28"/>
          <w:szCs w:val="28"/>
          <w:shd w:val="clear" w:color="auto" w:fill="FFFFFF"/>
        </w:rPr>
        <w:t xml:space="preserve"> года</w:t>
      </w:r>
      <w:r w:rsidRPr="007859ED">
        <w:rPr>
          <w:color w:val="22272F"/>
          <w:sz w:val="28"/>
          <w:szCs w:val="28"/>
          <w:shd w:val="clear" w:color="auto" w:fill="FFFFFF"/>
        </w:rPr>
        <w:t xml:space="preserve"> </w:t>
      </w:r>
      <w:r w:rsidR="00E86D4E">
        <w:rPr>
          <w:color w:val="22272F"/>
          <w:sz w:val="28"/>
          <w:szCs w:val="28"/>
          <w:shd w:val="clear" w:color="auto" w:fill="FFFFFF"/>
        </w:rPr>
        <w:t xml:space="preserve">  </w:t>
      </w:r>
      <w:r w:rsidRPr="007859ED">
        <w:rPr>
          <w:color w:val="22272F"/>
          <w:sz w:val="28"/>
          <w:szCs w:val="28"/>
          <w:shd w:val="clear" w:color="auto" w:fill="FFFFFF"/>
        </w:rPr>
        <w:t xml:space="preserve">№ 33-ФЗ </w:t>
      </w:r>
      <w:r w:rsidR="00AE56B7">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w:t>
      </w:r>
      <w:r w:rsidRPr="007859ED">
        <w:rPr>
          <w:color w:val="22272F"/>
          <w:sz w:val="28"/>
          <w:szCs w:val="28"/>
          <w:shd w:val="clear" w:color="auto" w:fill="FFFFFF"/>
        </w:rPr>
        <w:t>и</w:t>
      </w:r>
      <w:r w:rsidRPr="007859ED">
        <w:rPr>
          <w:color w:val="22272F"/>
          <w:sz w:val="28"/>
          <w:szCs w:val="28"/>
          <w:shd w:val="clear" w:color="auto" w:fill="FFFFFF"/>
        </w:rPr>
        <w:t>ной системе публичной власти</w:t>
      </w:r>
      <w:r w:rsidR="00AE56B7">
        <w:rPr>
          <w:color w:val="22272F"/>
          <w:sz w:val="28"/>
          <w:szCs w:val="28"/>
          <w:shd w:val="clear" w:color="auto" w:fill="FFFFFF"/>
        </w:rPr>
        <w:t>»</w:t>
      </w:r>
      <w:r>
        <w:rPr>
          <w:color w:val="22272F"/>
          <w:sz w:val="28"/>
          <w:szCs w:val="28"/>
          <w:shd w:val="clear" w:color="auto" w:fill="FFFFFF"/>
        </w:rPr>
        <w:t>.</w:t>
      </w:r>
    </w:p>
    <w:p w:rsidR="004707E8" w:rsidRPr="003E1CBD" w:rsidRDefault="004707E8" w:rsidP="00C269B3">
      <w:pPr>
        <w:suppressAutoHyphens w:val="0"/>
        <w:autoSpaceDE w:val="0"/>
        <w:autoSpaceDN w:val="0"/>
        <w:adjustRightInd w:val="0"/>
        <w:ind w:firstLine="709"/>
        <w:jc w:val="both"/>
        <w:rPr>
          <w:sz w:val="28"/>
          <w:szCs w:val="28"/>
        </w:rPr>
      </w:pPr>
      <w:r w:rsidRPr="003E1CBD">
        <w:rPr>
          <w:sz w:val="28"/>
          <w:szCs w:val="28"/>
        </w:rPr>
        <w:t>2. В случаях возникновения у муниципального образования права со</w:t>
      </w:r>
      <w:r w:rsidRPr="003E1CBD">
        <w:rPr>
          <w:sz w:val="28"/>
          <w:szCs w:val="28"/>
        </w:rPr>
        <w:t>б</w:t>
      </w:r>
      <w:r w:rsidRPr="003E1CBD">
        <w:rPr>
          <w:sz w:val="28"/>
          <w:szCs w:val="28"/>
        </w:rPr>
        <w:t xml:space="preserve">ственности на имущество, не соответствующее требованиям части 1 статьи 63 Федерального закона </w:t>
      </w:r>
      <w:r w:rsidRPr="003E1CBD">
        <w:rPr>
          <w:sz w:val="28"/>
          <w:szCs w:val="28"/>
          <w:shd w:val="clear" w:color="auto" w:fill="FFFFFF"/>
        </w:rPr>
        <w:t xml:space="preserve">от 20.03.2025 </w:t>
      </w:r>
      <w:r w:rsidR="0029421A">
        <w:rPr>
          <w:sz w:val="28"/>
          <w:szCs w:val="28"/>
          <w:shd w:val="clear" w:color="auto" w:fill="FFFFFF"/>
        </w:rPr>
        <w:t xml:space="preserve">года </w:t>
      </w:r>
      <w:r w:rsidRPr="003E1CBD">
        <w:rPr>
          <w:sz w:val="28"/>
          <w:szCs w:val="28"/>
          <w:shd w:val="clear" w:color="auto" w:fill="FFFFFF"/>
        </w:rPr>
        <w:t xml:space="preserve">№ 33-ФЗ </w:t>
      </w:r>
      <w:r w:rsidR="00AE56B7">
        <w:rPr>
          <w:sz w:val="28"/>
          <w:szCs w:val="28"/>
          <w:shd w:val="clear" w:color="auto" w:fill="FFFFFF"/>
        </w:rPr>
        <w:t>«</w:t>
      </w:r>
      <w:r w:rsidRPr="003E1CBD">
        <w:rPr>
          <w:sz w:val="28"/>
          <w:szCs w:val="28"/>
          <w:shd w:val="clear" w:color="auto" w:fill="FFFFFF"/>
        </w:rPr>
        <w:t>Об общих принципах орг</w:t>
      </w:r>
      <w:r w:rsidRPr="003E1CBD">
        <w:rPr>
          <w:sz w:val="28"/>
          <w:szCs w:val="28"/>
          <w:shd w:val="clear" w:color="auto" w:fill="FFFFFF"/>
        </w:rPr>
        <w:t>а</w:t>
      </w:r>
      <w:r w:rsidRPr="003E1CBD">
        <w:rPr>
          <w:sz w:val="28"/>
          <w:szCs w:val="28"/>
          <w:shd w:val="clear" w:color="auto" w:fill="FFFFFF"/>
        </w:rPr>
        <w:t>низации местного самоуправления в единой системе публичной власти</w:t>
      </w:r>
      <w:r w:rsidR="00AE56B7">
        <w:rPr>
          <w:sz w:val="28"/>
          <w:szCs w:val="28"/>
          <w:shd w:val="clear" w:color="auto" w:fill="FFFFFF"/>
        </w:rPr>
        <w:t>»</w:t>
      </w:r>
      <w:r w:rsidRPr="003E1CBD">
        <w:rPr>
          <w:sz w:val="28"/>
          <w:szCs w:val="28"/>
        </w:rPr>
        <w:t>, ук</w:t>
      </w:r>
      <w:r w:rsidRPr="003E1CBD">
        <w:rPr>
          <w:sz w:val="28"/>
          <w:szCs w:val="28"/>
        </w:rPr>
        <w:t>а</w:t>
      </w:r>
      <w:r w:rsidRPr="003E1CBD">
        <w:rPr>
          <w:sz w:val="28"/>
          <w:szCs w:val="28"/>
        </w:rPr>
        <w:t>занное имущество подлежит перепрофилированию (изменению целевого назн</w:t>
      </w:r>
      <w:r w:rsidRPr="003E1CBD">
        <w:rPr>
          <w:sz w:val="28"/>
          <w:szCs w:val="28"/>
        </w:rPr>
        <w:t>а</w:t>
      </w:r>
      <w:r w:rsidRPr="003E1CBD">
        <w:rPr>
          <w:sz w:val="28"/>
          <w:szCs w:val="28"/>
        </w:rPr>
        <w:t>чения имущества) либо отчуждению. Порядок и сроки отчуждения такого им</w:t>
      </w:r>
      <w:r w:rsidRPr="003E1CBD">
        <w:rPr>
          <w:sz w:val="28"/>
          <w:szCs w:val="28"/>
        </w:rPr>
        <w:t>у</w:t>
      </w:r>
      <w:r w:rsidRPr="003E1CBD">
        <w:rPr>
          <w:sz w:val="28"/>
          <w:szCs w:val="28"/>
        </w:rPr>
        <w:t>щества устанавливаются федеральным законом.</w:t>
      </w:r>
    </w:p>
    <w:p w:rsidR="004707E8" w:rsidRPr="003E1CBD" w:rsidRDefault="004707E8" w:rsidP="00C269B3">
      <w:pPr>
        <w:suppressAutoHyphens w:val="0"/>
        <w:autoSpaceDE w:val="0"/>
        <w:autoSpaceDN w:val="0"/>
        <w:adjustRightInd w:val="0"/>
        <w:ind w:firstLine="709"/>
        <w:jc w:val="both"/>
        <w:rPr>
          <w:sz w:val="28"/>
          <w:szCs w:val="28"/>
        </w:rPr>
      </w:pPr>
      <w:r w:rsidRPr="003E1CBD">
        <w:rPr>
          <w:sz w:val="28"/>
          <w:szCs w:val="28"/>
        </w:rPr>
        <w:t>3. Органы местного самоуправления от имени муниципального образов</w:t>
      </w:r>
      <w:r w:rsidRPr="003E1CBD">
        <w:rPr>
          <w:sz w:val="28"/>
          <w:szCs w:val="28"/>
        </w:rPr>
        <w:t>а</w:t>
      </w:r>
      <w:r w:rsidRPr="003E1CBD">
        <w:rPr>
          <w:sz w:val="28"/>
          <w:szCs w:val="28"/>
        </w:rPr>
        <w:t xml:space="preserve">ния </w:t>
      </w:r>
      <w:r w:rsidR="0029421A">
        <w:rPr>
          <w:sz w:val="28"/>
          <w:szCs w:val="28"/>
        </w:rPr>
        <w:t xml:space="preserve">Щербиновский </w:t>
      </w:r>
      <w:r w:rsidR="0029421A">
        <w:rPr>
          <w:rFonts w:eastAsia="Calibri"/>
          <w:color w:val="000000"/>
          <w:kern w:val="0"/>
          <w:sz w:val="28"/>
          <w:szCs w:val="28"/>
          <w:lang w:eastAsia="ru-RU"/>
        </w:rPr>
        <w:t>район</w:t>
      </w:r>
      <w:r w:rsidR="0029421A" w:rsidRPr="003E1CBD">
        <w:rPr>
          <w:sz w:val="28"/>
          <w:szCs w:val="28"/>
        </w:rPr>
        <w:t xml:space="preserve"> </w:t>
      </w:r>
      <w:r w:rsidRPr="003E1CBD">
        <w:rPr>
          <w:sz w:val="28"/>
          <w:szCs w:val="28"/>
        </w:rPr>
        <w:t>самостоятельно владеют, пользуются и распоряжаю</w:t>
      </w:r>
      <w:r w:rsidRPr="003E1CBD">
        <w:rPr>
          <w:sz w:val="28"/>
          <w:szCs w:val="28"/>
        </w:rPr>
        <w:t>т</w:t>
      </w:r>
      <w:r w:rsidRPr="003E1CBD">
        <w:rPr>
          <w:sz w:val="28"/>
          <w:szCs w:val="28"/>
        </w:rPr>
        <w:t>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3E1CBD" w:rsidRDefault="004707E8" w:rsidP="00C269B3">
      <w:pPr>
        <w:suppressAutoHyphens w:val="0"/>
        <w:autoSpaceDE w:val="0"/>
        <w:autoSpaceDN w:val="0"/>
        <w:adjustRightInd w:val="0"/>
        <w:ind w:firstLine="709"/>
        <w:jc w:val="both"/>
        <w:rPr>
          <w:sz w:val="28"/>
          <w:szCs w:val="28"/>
        </w:rPr>
      </w:pPr>
      <w:r>
        <w:rPr>
          <w:sz w:val="28"/>
          <w:szCs w:val="28"/>
        </w:rPr>
        <w:t>4</w:t>
      </w:r>
      <w:r w:rsidRPr="003E1CBD">
        <w:rPr>
          <w:sz w:val="28"/>
          <w:szCs w:val="28"/>
        </w:rPr>
        <w:t>. Органы местного самоуправления вправе приобретать имущество в м</w:t>
      </w:r>
      <w:r w:rsidRPr="003E1CBD">
        <w:rPr>
          <w:sz w:val="28"/>
          <w:szCs w:val="28"/>
        </w:rPr>
        <w:t>у</w:t>
      </w:r>
      <w:r w:rsidRPr="003E1CBD">
        <w:rPr>
          <w:sz w:val="28"/>
          <w:szCs w:val="28"/>
        </w:rPr>
        <w:t>ниципальную собственность, передавать муниципальное имущество во време</w:t>
      </w:r>
      <w:r w:rsidRPr="003E1CBD">
        <w:rPr>
          <w:sz w:val="28"/>
          <w:szCs w:val="28"/>
        </w:rPr>
        <w:t>н</w:t>
      </w:r>
      <w:r w:rsidRPr="003E1CBD">
        <w:rPr>
          <w:sz w:val="28"/>
          <w:szCs w:val="28"/>
        </w:rPr>
        <w:t>ное владение и (или) в пользование физическим и юридическим лицам, органам публичной власти, в том числе органам местного самоуправления иных мун</w:t>
      </w:r>
      <w:r w:rsidRPr="003E1CBD">
        <w:rPr>
          <w:sz w:val="28"/>
          <w:szCs w:val="28"/>
        </w:rPr>
        <w:t>и</w:t>
      </w:r>
      <w:r w:rsidRPr="003E1CBD">
        <w:rPr>
          <w:sz w:val="28"/>
          <w:szCs w:val="28"/>
        </w:rPr>
        <w:t>ципальных образований, отчуждать, совершать иные сделки в соответствии с федеральными законами.</w:t>
      </w:r>
    </w:p>
    <w:p w:rsidR="004707E8" w:rsidRPr="003E1CBD" w:rsidRDefault="004707E8" w:rsidP="00C269B3">
      <w:pPr>
        <w:suppressAutoHyphens w:val="0"/>
        <w:autoSpaceDE w:val="0"/>
        <w:autoSpaceDN w:val="0"/>
        <w:adjustRightInd w:val="0"/>
        <w:ind w:firstLine="709"/>
        <w:jc w:val="both"/>
        <w:rPr>
          <w:sz w:val="28"/>
          <w:szCs w:val="28"/>
        </w:rPr>
      </w:pPr>
      <w:r>
        <w:rPr>
          <w:sz w:val="28"/>
          <w:szCs w:val="28"/>
        </w:rPr>
        <w:t>5</w:t>
      </w:r>
      <w:r w:rsidRPr="003E1CBD">
        <w:rPr>
          <w:sz w:val="28"/>
          <w:szCs w:val="28"/>
        </w:rPr>
        <w:t>. Порядок и условия приватизации муниципального имущества опред</w:t>
      </w:r>
      <w:r w:rsidRPr="003E1CBD">
        <w:rPr>
          <w:sz w:val="28"/>
          <w:szCs w:val="28"/>
        </w:rPr>
        <w:t>е</w:t>
      </w:r>
      <w:r w:rsidRPr="003E1CBD">
        <w:rPr>
          <w:sz w:val="28"/>
          <w:szCs w:val="28"/>
        </w:rPr>
        <w:t>ляются нормативными правовыми актами органов местного самоуправления в соответствии с федеральными законами.</w:t>
      </w:r>
    </w:p>
    <w:p w:rsidR="004707E8" w:rsidRPr="003E1CBD" w:rsidRDefault="004707E8" w:rsidP="00C269B3">
      <w:pPr>
        <w:suppressAutoHyphens w:val="0"/>
        <w:autoSpaceDE w:val="0"/>
        <w:autoSpaceDN w:val="0"/>
        <w:adjustRightInd w:val="0"/>
        <w:ind w:firstLine="709"/>
        <w:jc w:val="both"/>
        <w:rPr>
          <w:sz w:val="28"/>
          <w:szCs w:val="28"/>
        </w:rPr>
      </w:pPr>
      <w:r>
        <w:rPr>
          <w:sz w:val="28"/>
          <w:szCs w:val="28"/>
        </w:rPr>
        <w:t>6</w:t>
      </w:r>
      <w:r w:rsidRPr="003E1CBD">
        <w:rPr>
          <w:sz w:val="28"/>
          <w:szCs w:val="28"/>
        </w:rPr>
        <w:t>. Доходы от использования и приватизации муниципального имущества поступают в местный бюджет.</w:t>
      </w:r>
    </w:p>
    <w:p w:rsidR="004707E8" w:rsidRPr="003E1CBD" w:rsidRDefault="004707E8" w:rsidP="00C269B3">
      <w:pPr>
        <w:suppressAutoHyphens w:val="0"/>
        <w:autoSpaceDE w:val="0"/>
        <w:autoSpaceDN w:val="0"/>
        <w:adjustRightInd w:val="0"/>
        <w:ind w:firstLine="709"/>
        <w:jc w:val="both"/>
        <w:rPr>
          <w:sz w:val="28"/>
          <w:szCs w:val="28"/>
        </w:rPr>
      </w:pPr>
      <w:r>
        <w:rPr>
          <w:sz w:val="28"/>
          <w:szCs w:val="28"/>
        </w:rPr>
        <w:t>7</w:t>
      </w:r>
      <w:r w:rsidRPr="003E1CBD">
        <w:rPr>
          <w:sz w:val="28"/>
          <w:szCs w:val="28"/>
        </w:rPr>
        <w:t xml:space="preserve">. Муниципальное образование </w:t>
      </w:r>
      <w:r w:rsidR="00215BDA">
        <w:rPr>
          <w:sz w:val="28"/>
          <w:szCs w:val="28"/>
        </w:rPr>
        <w:t xml:space="preserve">Щербиновский </w:t>
      </w:r>
      <w:r w:rsidR="00215BDA">
        <w:rPr>
          <w:rFonts w:eastAsia="Calibri"/>
          <w:color w:val="000000"/>
          <w:kern w:val="0"/>
          <w:sz w:val="28"/>
          <w:szCs w:val="28"/>
          <w:lang w:eastAsia="ru-RU"/>
        </w:rPr>
        <w:t>район</w:t>
      </w:r>
      <w:r w:rsidRPr="003E1CBD">
        <w:rPr>
          <w:sz w:val="28"/>
          <w:szCs w:val="28"/>
        </w:rPr>
        <w:t xml:space="preserve"> может создавать муниципальные предприятия и учреждения, участвовать в создании хозя</w:t>
      </w:r>
      <w:r w:rsidRPr="003E1CBD">
        <w:rPr>
          <w:sz w:val="28"/>
          <w:szCs w:val="28"/>
        </w:rPr>
        <w:t>й</w:t>
      </w:r>
      <w:r w:rsidRPr="003E1CBD">
        <w:rPr>
          <w:sz w:val="28"/>
          <w:szCs w:val="28"/>
        </w:rPr>
        <w:t>ственных обществ, в том числе межмуниципальных, необходимых для ос</w:t>
      </w:r>
      <w:r w:rsidRPr="003E1CBD">
        <w:rPr>
          <w:sz w:val="28"/>
          <w:szCs w:val="28"/>
        </w:rPr>
        <w:t>у</w:t>
      </w:r>
      <w:r w:rsidRPr="003E1CBD">
        <w:rPr>
          <w:sz w:val="28"/>
          <w:szCs w:val="28"/>
        </w:rPr>
        <w:t xml:space="preserve">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3E1CBD">
        <w:rPr>
          <w:sz w:val="28"/>
          <w:szCs w:val="28"/>
        </w:rPr>
        <w:t xml:space="preserve">. </w:t>
      </w:r>
    </w:p>
    <w:p w:rsidR="004707E8" w:rsidRPr="003E1CBD" w:rsidRDefault="004707E8" w:rsidP="00C269B3">
      <w:pPr>
        <w:suppressAutoHyphens w:val="0"/>
        <w:autoSpaceDE w:val="0"/>
        <w:autoSpaceDN w:val="0"/>
        <w:adjustRightInd w:val="0"/>
        <w:ind w:firstLine="709"/>
        <w:jc w:val="both"/>
        <w:rPr>
          <w:sz w:val="28"/>
          <w:szCs w:val="28"/>
        </w:rPr>
      </w:pPr>
      <w:r w:rsidRPr="003E1CBD">
        <w:rPr>
          <w:sz w:val="28"/>
          <w:szCs w:val="28"/>
        </w:rPr>
        <w:lastRenderedPageBreak/>
        <w:t>Функции и полномочия учредителя в отношении муниципальных пре</w:t>
      </w:r>
      <w:r w:rsidRPr="003E1CBD">
        <w:rPr>
          <w:sz w:val="28"/>
          <w:szCs w:val="28"/>
        </w:rPr>
        <w:t>д</w:t>
      </w:r>
      <w:r w:rsidRPr="003E1CBD">
        <w:rPr>
          <w:sz w:val="28"/>
          <w:szCs w:val="28"/>
        </w:rPr>
        <w:t>приятий и учреждений осуществляет администрация.</w:t>
      </w:r>
    </w:p>
    <w:p w:rsidR="004707E8" w:rsidRPr="003E1CBD" w:rsidRDefault="004707E8" w:rsidP="00C269B3">
      <w:pPr>
        <w:suppressAutoHyphens w:val="0"/>
        <w:autoSpaceDE w:val="0"/>
        <w:autoSpaceDN w:val="0"/>
        <w:adjustRightInd w:val="0"/>
        <w:ind w:firstLine="709"/>
        <w:jc w:val="both"/>
        <w:rPr>
          <w:sz w:val="28"/>
          <w:szCs w:val="28"/>
        </w:rPr>
      </w:pPr>
      <w:r>
        <w:rPr>
          <w:sz w:val="28"/>
          <w:szCs w:val="28"/>
        </w:rPr>
        <w:t>8</w:t>
      </w:r>
      <w:r w:rsidRPr="003E1CBD">
        <w:rPr>
          <w:sz w:val="28"/>
          <w:szCs w:val="28"/>
        </w:rPr>
        <w:t>. Органы местного самоуправления от имени муниципального образов</w:t>
      </w:r>
      <w:r w:rsidRPr="003E1CBD">
        <w:rPr>
          <w:sz w:val="28"/>
          <w:szCs w:val="28"/>
        </w:rPr>
        <w:t>а</w:t>
      </w:r>
      <w:r w:rsidRPr="003E1CBD">
        <w:rPr>
          <w:sz w:val="28"/>
          <w:szCs w:val="28"/>
        </w:rPr>
        <w:t xml:space="preserve">ния </w:t>
      </w:r>
      <w:r w:rsidR="00215BDA">
        <w:rPr>
          <w:sz w:val="28"/>
          <w:szCs w:val="28"/>
        </w:rPr>
        <w:t xml:space="preserve">Щербиновский </w:t>
      </w:r>
      <w:r w:rsidR="00215BDA">
        <w:rPr>
          <w:rFonts w:eastAsia="Calibri"/>
          <w:color w:val="000000"/>
          <w:kern w:val="0"/>
          <w:sz w:val="28"/>
          <w:szCs w:val="28"/>
          <w:lang w:eastAsia="ru-RU"/>
        </w:rPr>
        <w:t xml:space="preserve">район </w:t>
      </w:r>
      <w:proofErr w:type="spellStart"/>
      <w:r w:rsidRPr="003E1CBD">
        <w:rPr>
          <w:sz w:val="28"/>
          <w:szCs w:val="28"/>
        </w:rPr>
        <w:t>субсидиарно</w:t>
      </w:r>
      <w:proofErr w:type="spellEnd"/>
      <w:r w:rsidRPr="003E1CBD">
        <w:rPr>
          <w:sz w:val="28"/>
          <w:szCs w:val="28"/>
        </w:rPr>
        <w:t xml:space="preserve"> отвечают по обязательствам муниц</w:t>
      </w:r>
      <w:r w:rsidRPr="003E1CBD">
        <w:rPr>
          <w:sz w:val="28"/>
          <w:szCs w:val="28"/>
        </w:rPr>
        <w:t>и</w:t>
      </w:r>
      <w:r w:rsidRPr="003E1CBD">
        <w:rPr>
          <w:sz w:val="28"/>
          <w:szCs w:val="28"/>
        </w:rPr>
        <w:t>пальных казенных учреждений и обеспечивают исполнение указанных обяз</w:t>
      </w:r>
      <w:r w:rsidRPr="003E1CBD">
        <w:rPr>
          <w:sz w:val="28"/>
          <w:szCs w:val="28"/>
        </w:rPr>
        <w:t>а</w:t>
      </w:r>
      <w:r w:rsidRPr="003E1CBD">
        <w:rPr>
          <w:sz w:val="28"/>
          <w:szCs w:val="28"/>
        </w:rPr>
        <w:t>тельств в порядке, установленном федеральным законом.</w:t>
      </w:r>
    </w:p>
    <w:p w:rsidR="004707E8" w:rsidRPr="003E1CBD" w:rsidRDefault="004707E8" w:rsidP="00C269B3">
      <w:pPr>
        <w:suppressAutoHyphens w:val="0"/>
        <w:autoSpaceDE w:val="0"/>
        <w:autoSpaceDN w:val="0"/>
        <w:adjustRightInd w:val="0"/>
        <w:ind w:firstLine="709"/>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w:t>
      </w:r>
      <w:r w:rsidRPr="003E1CBD">
        <w:rPr>
          <w:sz w:val="28"/>
          <w:szCs w:val="28"/>
        </w:rPr>
        <w:t>с</w:t>
      </w:r>
      <w:r w:rsidRPr="003E1CBD">
        <w:rPr>
          <w:sz w:val="28"/>
          <w:szCs w:val="28"/>
        </w:rPr>
        <w:t>сийской Федерации федеральным органом исполнительной власти.</w:t>
      </w:r>
    </w:p>
    <w:p w:rsidR="004707E8" w:rsidRPr="003E1CBD" w:rsidRDefault="004707E8" w:rsidP="00C269B3">
      <w:pPr>
        <w:suppressAutoHyphens w:val="0"/>
        <w:autoSpaceDE w:val="0"/>
        <w:autoSpaceDN w:val="0"/>
        <w:adjustRightInd w:val="0"/>
        <w:ind w:firstLine="709"/>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w:t>
      </w:r>
      <w:r w:rsidRPr="003E1CBD">
        <w:rPr>
          <w:sz w:val="28"/>
          <w:szCs w:val="28"/>
        </w:rPr>
        <w:t>ь</w:t>
      </w:r>
      <w:r w:rsidRPr="003E1CBD">
        <w:rPr>
          <w:sz w:val="28"/>
          <w:szCs w:val="28"/>
        </w:rPr>
        <w:t>ной собственности, системообразующей территориальной сетевой организации или территориальной сетевой организации, действующих в границах Красн</w:t>
      </w:r>
      <w:r w:rsidRPr="003E1CBD">
        <w:rPr>
          <w:sz w:val="28"/>
          <w:szCs w:val="28"/>
        </w:rPr>
        <w:t>о</w:t>
      </w:r>
      <w:r w:rsidRPr="003E1CBD">
        <w:rPr>
          <w:sz w:val="28"/>
          <w:szCs w:val="28"/>
        </w:rPr>
        <w:t>дарского края, в случаях, порядке и на условиях, которые установлены закон</w:t>
      </w:r>
      <w:r w:rsidRPr="003E1CBD">
        <w:rPr>
          <w:sz w:val="28"/>
          <w:szCs w:val="28"/>
        </w:rPr>
        <w:t>о</w:t>
      </w:r>
      <w:r w:rsidRPr="003E1CBD">
        <w:rPr>
          <w:sz w:val="28"/>
          <w:szCs w:val="28"/>
        </w:rPr>
        <w:t>дательством Российской Федерации об электроэнергетике.</w:t>
      </w:r>
    </w:p>
    <w:p w:rsidR="004707E8" w:rsidRDefault="004707E8" w:rsidP="00C269B3">
      <w:pPr>
        <w:suppressAutoHyphens w:val="0"/>
        <w:autoSpaceDE w:val="0"/>
        <w:autoSpaceDN w:val="0"/>
        <w:adjustRightInd w:val="0"/>
        <w:ind w:firstLine="709"/>
        <w:jc w:val="both"/>
        <w:rPr>
          <w:sz w:val="28"/>
          <w:szCs w:val="28"/>
        </w:rPr>
      </w:pPr>
    </w:p>
    <w:p w:rsidR="00CC727A" w:rsidRPr="001412BF" w:rsidRDefault="00CC727A" w:rsidP="00C269B3">
      <w:pPr>
        <w:pStyle w:val="5"/>
        <w:keepNext w:val="0"/>
        <w:suppressAutoHyphens w:val="0"/>
        <w:ind w:left="0" w:firstLine="709"/>
        <w:jc w:val="both"/>
        <w:rPr>
          <w:b/>
          <w:szCs w:val="28"/>
        </w:rPr>
      </w:pPr>
      <w:r w:rsidRPr="00F06F1A">
        <w:rPr>
          <w:b/>
          <w:szCs w:val="28"/>
        </w:rPr>
        <w:t xml:space="preserve">Статья </w:t>
      </w:r>
      <w:r w:rsidR="001C22C7">
        <w:rPr>
          <w:b/>
          <w:szCs w:val="28"/>
        </w:rPr>
        <w:t>62</w:t>
      </w:r>
      <w:r w:rsidRPr="00F06F1A">
        <w:rPr>
          <w:b/>
          <w:szCs w:val="28"/>
        </w:rPr>
        <w:t xml:space="preserve">. Бюджет муниципального образования </w:t>
      </w:r>
      <w:r w:rsidR="00F82208">
        <w:rPr>
          <w:b/>
          <w:szCs w:val="28"/>
        </w:rPr>
        <w:t>Щербиновский район</w:t>
      </w:r>
    </w:p>
    <w:p w:rsidR="00CC727A" w:rsidRPr="001412BF" w:rsidRDefault="00CC727A" w:rsidP="00C269B3">
      <w:pPr>
        <w:suppressAutoHyphens w:val="0"/>
        <w:autoSpaceDE w:val="0"/>
        <w:autoSpaceDN w:val="0"/>
        <w:adjustRightInd w:val="0"/>
        <w:ind w:firstLine="709"/>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CC727A" w:rsidRPr="00AE56B7" w:rsidRDefault="00CC727A" w:rsidP="00C269B3">
      <w:pPr>
        <w:suppressAutoHyphens w:val="0"/>
        <w:autoSpaceDE w:val="0"/>
        <w:autoSpaceDN w:val="0"/>
        <w:adjustRightInd w:val="0"/>
        <w:ind w:firstLine="709"/>
        <w:jc w:val="both"/>
        <w:rPr>
          <w:rFonts w:eastAsiaTheme="minorHAnsi"/>
          <w:b/>
          <w:bCs/>
          <w:i/>
          <w:color w:val="000000" w:themeColor="text1"/>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F82208">
        <w:rPr>
          <w:sz w:val="28"/>
          <w:szCs w:val="28"/>
        </w:rPr>
        <w:t xml:space="preserve">Щербиновский </w:t>
      </w:r>
      <w:r w:rsidR="00461BAF">
        <w:rPr>
          <w:sz w:val="28"/>
          <w:szCs w:val="28"/>
        </w:rPr>
        <w:t xml:space="preserve">муниципальный </w:t>
      </w:r>
      <w:r w:rsidR="00F82208">
        <w:rPr>
          <w:rFonts w:eastAsia="Calibri"/>
          <w:color w:val="000000"/>
          <w:kern w:val="0"/>
          <w:sz w:val="28"/>
          <w:szCs w:val="28"/>
          <w:lang w:eastAsia="ru-RU"/>
        </w:rPr>
        <w:t>район</w:t>
      </w:r>
      <w:r w:rsidR="00F82208" w:rsidRPr="001412BF">
        <w:rPr>
          <w:rFonts w:eastAsiaTheme="minorHAnsi"/>
          <w:bCs/>
          <w:kern w:val="0"/>
          <w:sz w:val="28"/>
          <w:szCs w:val="28"/>
        </w:rPr>
        <w:t xml:space="preserve"> </w:t>
      </w:r>
      <w:r w:rsidR="00461BAF">
        <w:rPr>
          <w:rFonts w:eastAsiaTheme="minorHAnsi"/>
          <w:bCs/>
          <w:kern w:val="0"/>
          <w:sz w:val="28"/>
          <w:szCs w:val="28"/>
        </w:rPr>
        <w:t xml:space="preserve">Краснодарского края </w:t>
      </w:r>
      <w:r w:rsidRPr="001412BF">
        <w:rPr>
          <w:rFonts w:eastAsiaTheme="minorHAnsi"/>
          <w:bCs/>
          <w:kern w:val="0"/>
          <w:sz w:val="28"/>
          <w:szCs w:val="28"/>
        </w:rPr>
        <w:t>(районный бюджет) и свод бюджетов сельских п</w:t>
      </w:r>
      <w:r w:rsidRPr="001412BF">
        <w:rPr>
          <w:rFonts w:eastAsiaTheme="minorHAnsi"/>
          <w:bCs/>
          <w:kern w:val="0"/>
          <w:sz w:val="28"/>
          <w:szCs w:val="28"/>
        </w:rPr>
        <w:t>о</w:t>
      </w:r>
      <w:r w:rsidRPr="001412BF">
        <w:rPr>
          <w:rFonts w:eastAsiaTheme="minorHAnsi"/>
          <w:bCs/>
          <w:kern w:val="0"/>
          <w:sz w:val="28"/>
          <w:szCs w:val="28"/>
        </w:rPr>
        <w:t xml:space="preserve">селений, входящих в состав </w:t>
      </w:r>
      <w:r w:rsidR="00DF78F2" w:rsidRPr="001412BF">
        <w:rPr>
          <w:sz w:val="28"/>
          <w:szCs w:val="28"/>
        </w:rPr>
        <w:t xml:space="preserve">муниципального образования </w:t>
      </w:r>
      <w:r w:rsidR="00F82208">
        <w:rPr>
          <w:sz w:val="28"/>
          <w:szCs w:val="28"/>
        </w:rPr>
        <w:t xml:space="preserve">Щербиновский </w:t>
      </w:r>
      <w:r w:rsidR="00461BAF">
        <w:rPr>
          <w:sz w:val="28"/>
          <w:szCs w:val="28"/>
        </w:rPr>
        <w:t>м</w:t>
      </w:r>
      <w:r w:rsidR="00461BAF">
        <w:rPr>
          <w:sz w:val="28"/>
          <w:szCs w:val="28"/>
        </w:rPr>
        <w:t>у</w:t>
      </w:r>
      <w:r w:rsidR="00461BAF">
        <w:rPr>
          <w:sz w:val="28"/>
          <w:szCs w:val="28"/>
        </w:rPr>
        <w:t xml:space="preserve">ниципальный </w:t>
      </w:r>
      <w:r w:rsidR="00F82208">
        <w:rPr>
          <w:rFonts w:eastAsia="Calibri"/>
          <w:color w:val="000000"/>
          <w:kern w:val="0"/>
          <w:sz w:val="28"/>
          <w:szCs w:val="28"/>
          <w:lang w:eastAsia="ru-RU"/>
        </w:rPr>
        <w:t>район</w:t>
      </w:r>
      <w:r w:rsidR="00461BAF">
        <w:rPr>
          <w:rFonts w:eastAsia="Calibri"/>
          <w:color w:val="000000"/>
          <w:kern w:val="0"/>
          <w:sz w:val="28"/>
          <w:szCs w:val="28"/>
          <w:lang w:eastAsia="ru-RU"/>
        </w:rPr>
        <w:t xml:space="preserve"> Краснодарского края</w:t>
      </w:r>
      <w:r w:rsidR="00F82208" w:rsidRPr="001412BF">
        <w:rPr>
          <w:rFonts w:eastAsiaTheme="minorHAnsi"/>
          <w:bCs/>
          <w:kern w:val="0"/>
          <w:sz w:val="28"/>
          <w:szCs w:val="28"/>
        </w:rPr>
        <w:t xml:space="preserve"> </w:t>
      </w:r>
      <w:r w:rsidRPr="001412BF">
        <w:rPr>
          <w:rFonts w:eastAsiaTheme="minorHAnsi"/>
          <w:bCs/>
          <w:kern w:val="0"/>
          <w:sz w:val="28"/>
          <w:szCs w:val="28"/>
        </w:rPr>
        <w:t>(без учета межбюджетных трансфе</w:t>
      </w:r>
      <w:r w:rsidRPr="001412BF">
        <w:rPr>
          <w:rFonts w:eastAsiaTheme="minorHAnsi"/>
          <w:bCs/>
          <w:kern w:val="0"/>
          <w:sz w:val="28"/>
          <w:szCs w:val="28"/>
        </w:rPr>
        <w:t>р</w:t>
      </w:r>
      <w:r w:rsidRPr="001412BF">
        <w:rPr>
          <w:rFonts w:eastAsiaTheme="minorHAnsi"/>
          <w:bCs/>
          <w:kern w:val="0"/>
          <w:sz w:val="28"/>
          <w:szCs w:val="28"/>
        </w:rPr>
        <w:t xml:space="preserve">тов между этими бюджетами), образуют консолидированный бюджет </w:t>
      </w:r>
      <w:r w:rsidR="00DF78F2" w:rsidRPr="001412BF">
        <w:rPr>
          <w:sz w:val="28"/>
          <w:szCs w:val="28"/>
        </w:rPr>
        <w:t>муниц</w:t>
      </w:r>
      <w:r w:rsidR="00DF78F2" w:rsidRPr="001412BF">
        <w:rPr>
          <w:sz w:val="28"/>
          <w:szCs w:val="28"/>
        </w:rPr>
        <w:t>и</w:t>
      </w:r>
      <w:r w:rsidR="00DF78F2" w:rsidRPr="001412BF">
        <w:rPr>
          <w:sz w:val="28"/>
          <w:szCs w:val="28"/>
        </w:rPr>
        <w:t xml:space="preserve">пального образования </w:t>
      </w:r>
      <w:r w:rsidR="00F82208">
        <w:rPr>
          <w:sz w:val="28"/>
          <w:szCs w:val="28"/>
        </w:rPr>
        <w:t xml:space="preserve">Щербиновский </w:t>
      </w:r>
      <w:r w:rsidR="00461BAF">
        <w:rPr>
          <w:sz w:val="28"/>
          <w:szCs w:val="28"/>
        </w:rPr>
        <w:t xml:space="preserve">муниципальный </w:t>
      </w:r>
      <w:r w:rsidR="00F82208">
        <w:rPr>
          <w:rFonts w:eastAsia="Calibri"/>
          <w:color w:val="000000"/>
          <w:kern w:val="0"/>
          <w:sz w:val="28"/>
          <w:szCs w:val="28"/>
          <w:lang w:eastAsia="ru-RU"/>
        </w:rPr>
        <w:t>район</w:t>
      </w:r>
      <w:r w:rsidR="00461BAF">
        <w:rPr>
          <w:rFonts w:eastAsia="Calibri"/>
          <w:color w:val="000000"/>
          <w:kern w:val="0"/>
          <w:sz w:val="28"/>
          <w:szCs w:val="28"/>
          <w:lang w:eastAsia="ru-RU"/>
        </w:rPr>
        <w:t xml:space="preserve"> Краснодарского края</w:t>
      </w:r>
      <w:r w:rsidRPr="001412BF">
        <w:rPr>
          <w:rFonts w:eastAsiaTheme="minorHAnsi"/>
          <w:bCs/>
          <w:kern w:val="0"/>
          <w:sz w:val="28"/>
          <w:szCs w:val="28"/>
        </w:rPr>
        <w:t>.</w:t>
      </w:r>
    </w:p>
    <w:p w:rsidR="00CC727A" w:rsidRPr="001412BF" w:rsidRDefault="00CC727A" w:rsidP="00C269B3">
      <w:pPr>
        <w:suppressAutoHyphens w:val="0"/>
        <w:autoSpaceDE w:val="0"/>
        <w:autoSpaceDN w:val="0"/>
        <w:adjustRightInd w:val="0"/>
        <w:ind w:firstLine="709"/>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w:t>
      </w:r>
      <w:r w:rsidRPr="001412BF">
        <w:rPr>
          <w:rFonts w:eastAsiaTheme="minorHAnsi"/>
          <w:bCs/>
          <w:kern w:val="0"/>
          <w:sz w:val="28"/>
          <w:szCs w:val="28"/>
        </w:rPr>
        <w:t>в</w:t>
      </w:r>
      <w:r w:rsidRPr="001412BF">
        <w:rPr>
          <w:rFonts w:eastAsiaTheme="minorHAnsi"/>
          <w:bCs/>
          <w:kern w:val="0"/>
          <w:sz w:val="28"/>
          <w:szCs w:val="28"/>
        </w:rPr>
        <w:t xml:space="preserve">ляются органами местного самоуправления </w:t>
      </w:r>
      <w:r w:rsidR="00DF78F2" w:rsidRPr="001412BF">
        <w:rPr>
          <w:sz w:val="28"/>
          <w:szCs w:val="28"/>
        </w:rPr>
        <w:t xml:space="preserve">муниципального образования </w:t>
      </w:r>
      <w:r w:rsidR="00FF3E55">
        <w:rPr>
          <w:sz w:val="28"/>
          <w:szCs w:val="28"/>
        </w:rPr>
        <w:t>Ще</w:t>
      </w:r>
      <w:r w:rsidR="00FF3E55">
        <w:rPr>
          <w:sz w:val="28"/>
          <w:szCs w:val="28"/>
        </w:rPr>
        <w:t>р</w:t>
      </w:r>
      <w:r w:rsidR="00FF3E55">
        <w:rPr>
          <w:sz w:val="28"/>
          <w:szCs w:val="28"/>
        </w:rPr>
        <w:t xml:space="preserve">биновский </w:t>
      </w:r>
      <w:r w:rsidR="00461BAF">
        <w:rPr>
          <w:sz w:val="28"/>
          <w:szCs w:val="28"/>
        </w:rPr>
        <w:t xml:space="preserve">муниципальный </w:t>
      </w:r>
      <w:r w:rsidR="00FF3E55">
        <w:rPr>
          <w:rFonts w:eastAsia="Calibri"/>
          <w:color w:val="000000"/>
          <w:kern w:val="0"/>
          <w:sz w:val="28"/>
          <w:szCs w:val="28"/>
          <w:lang w:eastAsia="ru-RU"/>
        </w:rPr>
        <w:t>район</w:t>
      </w:r>
      <w:r w:rsidR="00461BAF">
        <w:rPr>
          <w:rFonts w:eastAsia="Calibri"/>
          <w:color w:val="000000"/>
          <w:kern w:val="0"/>
          <w:sz w:val="28"/>
          <w:szCs w:val="28"/>
          <w:lang w:eastAsia="ru-RU"/>
        </w:rPr>
        <w:t xml:space="preserve"> Краснодарского края</w:t>
      </w:r>
      <w:r w:rsidR="00FF3E55">
        <w:rPr>
          <w:sz w:val="28"/>
          <w:szCs w:val="28"/>
        </w:rPr>
        <w:t xml:space="preserve"> </w:t>
      </w:r>
      <w:r w:rsidRPr="001412BF">
        <w:rPr>
          <w:rFonts w:eastAsiaTheme="minorHAnsi"/>
          <w:bCs/>
          <w:kern w:val="0"/>
          <w:sz w:val="28"/>
          <w:szCs w:val="28"/>
        </w:rPr>
        <w:t>самостоятельно с с</w:t>
      </w:r>
      <w:r w:rsidRPr="001412BF">
        <w:rPr>
          <w:rFonts w:eastAsiaTheme="minorHAnsi"/>
          <w:bCs/>
          <w:kern w:val="0"/>
          <w:sz w:val="28"/>
          <w:szCs w:val="28"/>
        </w:rPr>
        <w:t>о</w:t>
      </w:r>
      <w:r w:rsidRPr="001412BF">
        <w:rPr>
          <w:rFonts w:eastAsiaTheme="minorHAnsi"/>
          <w:bCs/>
          <w:kern w:val="0"/>
          <w:sz w:val="28"/>
          <w:szCs w:val="28"/>
        </w:rPr>
        <w:t>блюдением требований, установленных Бюджетным кодексом Российской Ф</w:t>
      </w:r>
      <w:r w:rsidRPr="001412BF">
        <w:rPr>
          <w:rFonts w:eastAsiaTheme="minorHAnsi"/>
          <w:bCs/>
          <w:kern w:val="0"/>
          <w:sz w:val="28"/>
          <w:szCs w:val="28"/>
        </w:rPr>
        <w:t>е</w:t>
      </w:r>
      <w:r w:rsidRPr="001412BF">
        <w:rPr>
          <w:rFonts w:eastAsiaTheme="minorHAnsi"/>
          <w:bCs/>
          <w:kern w:val="0"/>
          <w:sz w:val="28"/>
          <w:szCs w:val="28"/>
        </w:rPr>
        <w:t>дерации.</w:t>
      </w:r>
    </w:p>
    <w:p w:rsidR="00CC727A" w:rsidRPr="001412BF" w:rsidRDefault="00CC727A" w:rsidP="00C269B3">
      <w:pPr>
        <w:suppressAutoHyphens w:val="0"/>
        <w:autoSpaceDE w:val="0"/>
        <w:autoSpaceDN w:val="0"/>
        <w:adjustRightInd w:val="0"/>
        <w:ind w:firstLine="709"/>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FF3E55">
        <w:rPr>
          <w:sz w:val="28"/>
          <w:szCs w:val="28"/>
        </w:rPr>
        <w:t xml:space="preserve">Щербиновский </w:t>
      </w:r>
      <w:r w:rsidR="00461BAF">
        <w:rPr>
          <w:sz w:val="28"/>
          <w:szCs w:val="28"/>
        </w:rPr>
        <w:t xml:space="preserve">муниципальный </w:t>
      </w:r>
      <w:r w:rsidR="00FF3E55">
        <w:rPr>
          <w:rFonts w:eastAsia="Calibri"/>
          <w:color w:val="000000"/>
          <w:kern w:val="0"/>
          <w:sz w:val="28"/>
          <w:szCs w:val="28"/>
          <w:lang w:eastAsia="ru-RU"/>
        </w:rPr>
        <w:t>район</w:t>
      </w:r>
      <w:r w:rsidR="00461BAF">
        <w:rPr>
          <w:rFonts w:eastAsia="Calibri"/>
          <w:color w:val="000000"/>
          <w:kern w:val="0"/>
          <w:sz w:val="28"/>
          <w:szCs w:val="28"/>
          <w:lang w:eastAsia="ru-RU"/>
        </w:rPr>
        <w:t xml:space="preserve"> Краснодарского края</w:t>
      </w:r>
      <w:r w:rsidR="00FF3E55"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w:t>
      </w:r>
      <w:r w:rsidRPr="001412BF">
        <w:rPr>
          <w:rFonts w:eastAsiaTheme="minorHAnsi"/>
          <w:bCs/>
          <w:kern w:val="0"/>
          <w:sz w:val="28"/>
          <w:szCs w:val="28"/>
        </w:rPr>
        <w:t>о</w:t>
      </w:r>
      <w:r w:rsidRPr="001412BF">
        <w:rPr>
          <w:rFonts w:eastAsiaTheme="minorHAnsi"/>
          <w:bCs/>
          <w:kern w:val="0"/>
          <w:sz w:val="28"/>
          <w:szCs w:val="28"/>
        </w:rPr>
        <w:t>дексом Российской Федерации.</w:t>
      </w:r>
    </w:p>
    <w:p w:rsidR="00CC727A" w:rsidRPr="001412BF" w:rsidRDefault="00310132" w:rsidP="00C269B3">
      <w:pPr>
        <w:suppressAutoHyphens w:val="0"/>
        <w:autoSpaceDE w:val="0"/>
        <w:autoSpaceDN w:val="0"/>
        <w:adjustRightInd w:val="0"/>
        <w:ind w:firstLine="709"/>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FF3E55">
        <w:rPr>
          <w:sz w:val="28"/>
          <w:szCs w:val="28"/>
        </w:rPr>
        <w:t>Ще</w:t>
      </w:r>
      <w:r w:rsidR="00FF3E55">
        <w:rPr>
          <w:sz w:val="28"/>
          <w:szCs w:val="28"/>
        </w:rPr>
        <w:t>р</w:t>
      </w:r>
      <w:r w:rsidR="00FF3E55">
        <w:rPr>
          <w:sz w:val="28"/>
          <w:szCs w:val="28"/>
        </w:rPr>
        <w:t xml:space="preserve">биновский </w:t>
      </w:r>
      <w:r w:rsidR="00461BAF">
        <w:rPr>
          <w:sz w:val="28"/>
          <w:szCs w:val="28"/>
        </w:rPr>
        <w:t xml:space="preserve">муниципальный </w:t>
      </w:r>
      <w:r w:rsidR="00FF3E55">
        <w:rPr>
          <w:rFonts w:eastAsia="Calibri"/>
          <w:color w:val="000000"/>
          <w:kern w:val="0"/>
          <w:sz w:val="28"/>
          <w:szCs w:val="28"/>
          <w:lang w:eastAsia="ru-RU"/>
        </w:rPr>
        <w:t>район</w:t>
      </w:r>
      <w:r w:rsidR="00461BAF">
        <w:rPr>
          <w:rFonts w:eastAsia="Calibri"/>
          <w:color w:val="000000"/>
          <w:kern w:val="0"/>
          <w:sz w:val="28"/>
          <w:szCs w:val="28"/>
          <w:lang w:eastAsia="ru-RU"/>
        </w:rPr>
        <w:t xml:space="preserve"> Краснодарского края </w:t>
      </w:r>
      <w:r w:rsidR="00CC727A" w:rsidRPr="001412BF">
        <w:rPr>
          <w:rFonts w:eastAsiaTheme="minorHAnsi"/>
          <w:bCs/>
          <w:kern w:val="0"/>
          <w:sz w:val="28"/>
          <w:szCs w:val="28"/>
        </w:rPr>
        <w:t>назначается на дол</w:t>
      </w:r>
      <w:r w:rsidR="00CC727A" w:rsidRPr="001412BF">
        <w:rPr>
          <w:rFonts w:eastAsiaTheme="minorHAnsi"/>
          <w:bCs/>
          <w:kern w:val="0"/>
          <w:sz w:val="28"/>
          <w:szCs w:val="28"/>
        </w:rPr>
        <w:t>ж</w:t>
      </w:r>
      <w:r w:rsidR="00CC727A" w:rsidRPr="001412BF">
        <w:rPr>
          <w:rFonts w:eastAsiaTheme="minorHAnsi"/>
          <w:bCs/>
          <w:kern w:val="0"/>
          <w:sz w:val="28"/>
          <w:szCs w:val="28"/>
        </w:rPr>
        <w:t>ность из числа лиц, отвечающих квалификационным требованиям, установле</w:t>
      </w:r>
      <w:r w:rsidR="00CC727A" w:rsidRPr="001412BF">
        <w:rPr>
          <w:rFonts w:eastAsiaTheme="minorHAnsi"/>
          <w:bCs/>
          <w:kern w:val="0"/>
          <w:sz w:val="28"/>
          <w:szCs w:val="28"/>
        </w:rPr>
        <w:t>н</w:t>
      </w:r>
      <w:r w:rsidR="00CC727A" w:rsidRPr="001412BF">
        <w:rPr>
          <w:rFonts w:eastAsiaTheme="minorHAnsi"/>
          <w:bCs/>
          <w:kern w:val="0"/>
          <w:sz w:val="28"/>
          <w:szCs w:val="28"/>
        </w:rPr>
        <w:t>ным уполномоченным Правительством Российской Федерации федеральным органом исполнительной власти.</w:t>
      </w:r>
    </w:p>
    <w:p w:rsidR="00CC727A" w:rsidRPr="001412BF" w:rsidRDefault="00310132" w:rsidP="00C269B3">
      <w:pPr>
        <w:suppressAutoHyphens w:val="0"/>
        <w:autoSpaceDE w:val="0"/>
        <w:autoSpaceDN w:val="0"/>
        <w:adjustRightInd w:val="0"/>
        <w:ind w:firstLine="709"/>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w:t>
      </w:r>
      <w:r w:rsidR="00CC727A" w:rsidRPr="001412BF">
        <w:rPr>
          <w:rFonts w:eastAsiaTheme="minorHAnsi"/>
          <w:bCs/>
          <w:kern w:val="0"/>
          <w:sz w:val="28"/>
          <w:szCs w:val="28"/>
        </w:rPr>
        <w:t>е</w:t>
      </w:r>
      <w:r w:rsidR="00CC727A" w:rsidRPr="001412BF">
        <w:rPr>
          <w:rFonts w:eastAsiaTheme="minorHAnsi"/>
          <w:bCs/>
          <w:kern w:val="0"/>
          <w:sz w:val="28"/>
          <w:szCs w:val="28"/>
        </w:rPr>
        <w:t>та, годовой отчет о его исполнении, ежеквартальные сведения о ходе исполн</w:t>
      </w:r>
      <w:r w:rsidR="00CC727A" w:rsidRPr="001412BF">
        <w:rPr>
          <w:rFonts w:eastAsiaTheme="minorHAnsi"/>
          <w:bCs/>
          <w:kern w:val="0"/>
          <w:sz w:val="28"/>
          <w:szCs w:val="28"/>
        </w:rPr>
        <w:t>е</w:t>
      </w:r>
      <w:r w:rsidR="00CC727A" w:rsidRPr="001412BF">
        <w:rPr>
          <w:rFonts w:eastAsiaTheme="minorHAnsi"/>
          <w:bCs/>
          <w:kern w:val="0"/>
          <w:sz w:val="28"/>
          <w:szCs w:val="28"/>
        </w:rPr>
        <w:lastRenderedPageBreak/>
        <w:t>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FF3E55">
        <w:rPr>
          <w:sz w:val="28"/>
          <w:szCs w:val="28"/>
        </w:rPr>
        <w:t xml:space="preserve">Щербиновский </w:t>
      </w:r>
      <w:r w:rsidR="007C0DC1">
        <w:rPr>
          <w:sz w:val="28"/>
          <w:szCs w:val="28"/>
        </w:rPr>
        <w:t>мун</w:t>
      </w:r>
      <w:r w:rsidR="007C0DC1">
        <w:rPr>
          <w:sz w:val="28"/>
          <w:szCs w:val="28"/>
        </w:rPr>
        <w:t>и</w:t>
      </w:r>
      <w:r w:rsidR="007C0DC1">
        <w:rPr>
          <w:sz w:val="28"/>
          <w:szCs w:val="28"/>
        </w:rPr>
        <w:t xml:space="preserve">ципальный </w:t>
      </w:r>
      <w:r w:rsidR="00FF3E55">
        <w:rPr>
          <w:rFonts w:eastAsia="Calibri"/>
          <w:color w:val="000000"/>
          <w:kern w:val="0"/>
          <w:sz w:val="28"/>
          <w:szCs w:val="28"/>
          <w:lang w:eastAsia="ru-RU"/>
        </w:rPr>
        <w:t>район</w:t>
      </w:r>
      <w:r w:rsidR="007C0DC1">
        <w:rPr>
          <w:rFonts w:eastAsia="Calibri"/>
          <w:color w:val="000000"/>
          <w:kern w:val="0"/>
          <w:sz w:val="28"/>
          <w:szCs w:val="28"/>
          <w:lang w:eastAsia="ru-RU"/>
        </w:rPr>
        <w:t xml:space="preserve"> Краснодарского края</w:t>
      </w:r>
      <w:r w:rsidR="00CC727A" w:rsidRPr="001412BF">
        <w:rPr>
          <w:rFonts w:eastAsiaTheme="minorHAnsi"/>
          <w:bCs/>
          <w:kern w:val="0"/>
          <w:sz w:val="28"/>
          <w:szCs w:val="28"/>
        </w:rPr>
        <w:t>, работников муниципальных учрежд</w:t>
      </w:r>
      <w:r w:rsidR="00CC727A" w:rsidRPr="001412BF">
        <w:rPr>
          <w:rFonts w:eastAsiaTheme="minorHAnsi"/>
          <w:bCs/>
          <w:kern w:val="0"/>
          <w:sz w:val="28"/>
          <w:szCs w:val="28"/>
        </w:rPr>
        <w:t>е</w:t>
      </w:r>
      <w:r w:rsidR="00CC727A" w:rsidRPr="001412BF">
        <w:rPr>
          <w:rFonts w:eastAsiaTheme="minorHAnsi"/>
          <w:bCs/>
          <w:kern w:val="0"/>
          <w:sz w:val="28"/>
          <w:szCs w:val="28"/>
        </w:rPr>
        <w:t xml:space="preserve">ний с указанием фактических </w:t>
      </w:r>
      <w:r w:rsidR="00F97A4F" w:rsidRPr="00F06F1A">
        <w:rPr>
          <w:rFonts w:eastAsia="Calibri"/>
          <w:bCs/>
          <w:kern w:val="0"/>
          <w:sz w:val="28"/>
          <w:szCs w:val="28"/>
        </w:rPr>
        <w:t>расходов на оплату их труда</w:t>
      </w:r>
      <w:r w:rsidR="00FF3E55">
        <w:rPr>
          <w:rFonts w:eastAsia="Calibri"/>
          <w:bCs/>
          <w:kern w:val="0"/>
          <w:sz w:val="28"/>
          <w:szCs w:val="28"/>
        </w:rPr>
        <w:t xml:space="preserve"> </w:t>
      </w:r>
      <w:r w:rsidR="00CC727A" w:rsidRPr="001412BF">
        <w:rPr>
          <w:rFonts w:eastAsiaTheme="minorHAnsi"/>
          <w:bCs/>
          <w:kern w:val="0"/>
          <w:sz w:val="28"/>
          <w:szCs w:val="28"/>
        </w:rPr>
        <w:t>подлежат официал</w:t>
      </w:r>
      <w:r w:rsidR="00CC727A" w:rsidRPr="001412BF">
        <w:rPr>
          <w:rFonts w:eastAsiaTheme="minorHAnsi"/>
          <w:bCs/>
          <w:kern w:val="0"/>
          <w:sz w:val="28"/>
          <w:szCs w:val="28"/>
        </w:rPr>
        <w:t>ь</w:t>
      </w:r>
      <w:r w:rsidR="00CC727A" w:rsidRPr="001412BF">
        <w:rPr>
          <w:rFonts w:eastAsiaTheme="minorHAnsi"/>
          <w:bCs/>
          <w:kern w:val="0"/>
          <w:sz w:val="28"/>
          <w:szCs w:val="28"/>
        </w:rPr>
        <w:t>ному опубликованию.</w:t>
      </w:r>
    </w:p>
    <w:p w:rsidR="00CC727A" w:rsidRDefault="00CC727A" w:rsidP="00C269B3">
      <w:pPr>
        <w:suppressAutoHyphens w:val="0"/>
        <w:autoSpaceDE w:val="0"/>
        <w:autoSpaceDN w:val="0"/>
        <w:adjustRightInd w:val="0"/>
        <w:ind w:firstLine="709"/>
        <w:jc w:val="both"/>
        <w:rPr>
          <w:rFonts w:eastAsia="Calibri"/>
          <w:bCs/>
          <w:strike/>
          <w:kern w:val="0"/>
          <w:sz w:val="28"/>
          <w:szCs w:val="28"/>
        </w:rPr>
      </w:pPr>
    </w:p>
    <w:p w:rsidR="004707E8" w:rsidRPr="001412BF" w:rsidRDefault="004707E8" w:rsidP="00C269B3">
      <w:pPr>
        <w:pStyle w:val="2"/>
        <w:keepNext w:val="0"/>
        <w:suppressAutoHyphens w:val="0"/>
        <w:spacing w:before="0" w:after="0"/>
        <w:ind w:firstLine="709"/>
        <w:rPr>
          <w:rFonts w:ascii="Times New Roman" w:hAnsi="Times New Roman"/>
          <w:sz w:val="28"/>
          <w:szCs w:val="28"/>
        </w:rPr>
      </w:pPr>
      <w:r w:rsidRPr="006E1E5B">
        <w:rPr>
          <w:rFonts w:ascii="Times New Roman" w:hAnsi="Times New Roman"/>
          <w:sz w:val="28"/>
          <w:szCs w:val="28"/>
        </w:rPr>
        <w:t xml:space="preserve">Статья </w:t>
      </w:r>
      <w:r w:rsidR="001C22C7">
        <w:rPr>
          <w:rFonts w:ascii="Times New Roman" w:hAnsi="Times New Roman"/>
          <w:sz w:val="28"/>
          <w:szCs w:val="28"/>
        </w:rPr>
        <w:t>63</w:t>
      </w:r>
      <w:r w:rsidRPr="006E1E5B">
        <w:rPr>
          <w:rFonts w:ascii="Times New Roman" w:hAnsi="Times New Roman"/>
          <w:sz w:val="28"/>
          <w:szCs w:val="28"/>
        </w:rPr>
        <w:t>. Составление, рассмотрение проекта местного бюджета и утверждение местного бюджета</w:t>
      </w:r>
    </w:p>
    <w:p w:rsidR="004707E8" w:rsidRPr="001412BF" w:rsidRDefault="004707E8" w:rsidP="00C269B3">
      <w:pPr>
        <w:tabs>
          <w:tab w:val="left" w:pos="9781"/>
        </w:tabs>
        <w:suppressAutoHyphens w:val="0"/>
        <w:ind w:right="49" w:firstLine="709"/>
        <w:jc w:val="both"/>
        <w:rPr>
          <w:sz w:val="28"/>
          <w:szCs w:val="28"/>
        </w:rPr>
      </w:pPr>
      <w:r w:rsidRPr="001412BF">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sidR="00F81D32">
        <w:rPr>
          <w:sz w:val="28"/>
          <w:szCs w:val="28"/>
        </w:rPr>
        <w:t xml:space="preserve">Щербиновский </w:t>
      </w:r>
      <w:r w:rsidR="00E006F1">
        <w:rPr>
          <w:sz w:val="28"/>
          <w:szCs w:val="28"/>
        </w:rPr>
        <w:t xml:space="preserve">муниципальный </w:t>
      </w:r>
      <w:r w:rsidR="00F81D32">
        <w:rPr>
          <w:rFonts w:eastAsia="Calibri"/>
          <w:color w:val="000000"/>
          <w:kern w:val="0"/>
          <w:sz w:val="28"/>
          <w:szCs w:val="28"/>
          <w:lang w:eastAsia="ru-RU"/>
        </w:rPr>
        <w:t>район</w:t>
      </w:r>
      <w:r w:rsidR="00E006F1">
        <w:rPr>
          <w:rFonts w:eastAsia="Calibri"/>
          <w:color w:val="000000"/>
          <w:kern w:val="0"/>
          <w:sz w:val="28"/>
          <w:szCs w:val="28"/>
          <w:lang w:eastAsia="ru-RU"/>
        </w:rPr>
        <w:t xml:space="preserve"> Краснодарского края</w:t>
      </w:r>
      <w:r w:rsidR="00F81D32" w:rsidRPr="001412BF">
        <w:rPr>
          <w:sz w:val="28"/>
          <w:szCs w:val="28"/>
        </w:rPr>
        <w:t xml:space="preserve"> </w:t>
      </w:r>
      <w:r w:rsidRPr="001412BF">
        <w:rPr>
          <w:sz w:val="28"/>
          <w:szCs w:val="28"/>
        </w:rPr>
        <w:t>в целях финанс</w:t>
      </w:r>
      <w:r w:rsidRPr="001412BF">
        <w:rPr>
          <w:sz w:val="28"/>
          <w:szCs w:val="28"/>
        </w:rPr>
        <w:t>о</w:t>
      </w:r>
      <w:r w:rsidRPr="001412BF">
        <w:rPr>
          <w:sz w:val="28"/>
          <w:szCs w:val="28"/>
        </w:rPr>
        <w:t>вого обеспечения расходных обязательств.</w:t>
      </w:r>
    </w:p>
    <w:p w:rsidR="004707E8" w:rsidRPr="001412BF" w:rsidRDefault="004707E8" w:rsidP="00C269B3">
      <w:pPr>
        <w:tabs>
          <w:tab w:val="left" w:pos="9781"/>
        </w:tabs>
        <w:suppressAutoHyphens w:val="0"/>
        <w:ind w:right="49" w:firstLine="709"/>
        <w:jc w:val="both"/>
        <w:rPr>
          <w:sz w:val="28"/>
          <w:szCs w:val="28"/>
        </w:rPr>
      </w:pPr>
      <w:r w:rsidRPr="001412BF">
        <w:rPr>
          <w:sz w:val="28"/>
          <w:szCs w:val="28"/>
        </w:rPr>
        <w:t>Прогноз социально-экономического развития муниципального образов</w:t>
      </w:r>
      <w:r w:rsidRPr="001412BF">
        <w:rPr>
          <w:sz w:val="28"/>
          <w:szCs w:val="28"/>
        </w:rPr>
        <w:t>а</w:t>
      </w:r>
      <w:r w:rsidRPr="001412BF">
        <w:rPr>
          <w:sz w:val="28"/>
          <w:szCs w:val="28"/>
        </w:rPr>
        <w:t xml:space="preserve">ния </w:t>
      </w:r>
      <w:r w:rsidR="00F81D32">
        <w:rPr>
          <w:sz w:val="28"/>
          <w:szCs w:val="28"/>
        </w:rPr>
        <w:t xml:space="preserve">Щербиновский </w:t>
      </w:r>
      <w:r w:rsidR="00E006F1">
        <w:rPr>
          <w:sz w:val="28"/>
          <w:szCs w:val="28"/>
        </w:rPr>
        <w:t xml:space="preserve">муниципальный </w:t>
      </w:r>
      <w:r w:rsidR="00F81D32">
        <w:rPr>
          <w:rFonts w:eastAsia="Calibri"/>
          <w:color w:val="000000"/>
          <w:kern w:val="0"/>
          <w:sz w:val="28"/>
          <w:szCs w:val="28"/>
          <w:lang w:eastAsia="ru-RU"/>
        </w:rPr>
        <w:t>район</w:t>
      </w:r>
      <w:r w:rsidR="00F81D32" w:rsidRPr="001412BF">
        <w:rPr>
          <w:sz w:val="28"/>
          <w:szCs w:val="28"/>
        </w:rPr>
        <w:t xml:space="preserve"> </w:t>
      </w:r>
      <w:r w:rsidR="00E006F1">
        <w:rPr>
          <w:sz w:val="28"/>
          <w:szCs w:val="28"/>
        </w:rPr>
        <w:t xml:space="preserve">Краснодарского края </w:t>
      </w:r>
      <w:r w:rsidRPr="001412BF">
        <w:rPr>
          <w:sz w:val="28"/>
          <w:szCs w:val="28"/>
        </w:rPr>
        <w:t>ежегодно ра</w:t>
      </w:r>
      <w:r w:rsidRPr="001412BF">
        <w:rPr>
          <w:sz w:val="28"/>
          <w:szCs w:val="28"/>
        </w:rPr>
        <w:t>з</w:t>
      </w:r>
      <w:r w:rsidRPr="001412BF">
        <w:rPr>
          <w:sz w:val="28"/>
          <w:szCs w:val="28"/>
        </w:rPr>
        <w:t>рабатывается на период не менее трех лет в порядке, установленном админ</w:t>
      </w:r>
      <w:r w:rsidRPr="001412BF">
        <w:rPr>
          <w:sz w:val="28"/>
          <w:szCs w:val="28"/>
        </w:rPr>
        <w:t>и</w:t>
      </w:r>
      <w:r w:rsidRPr="001412BF">
        <w:rPr>
          <w:sz w:val="28"/>
          <w:szCs w:val="28"/>
        </w:rPr>
        <w:t>страцией. Прогноз социально-экономического развития муниципального обр</w:t>
      </w:r>
      <w:r w:rsidRPr="001412BF">
        <w:rPr>
          <w:sz w:val="28"/>
          <w:szCs w:val="28"/>
        </w:rPr>
        <w:t>а</w:t>
      </w:r>
      <w:r w:rsidRPr="001412BF">
        <w:rPr>
          <w:sz w:val="28"/>
          <w:szCs w:val="28"/>
        </w:rPr>
        <w:t xml:space="preserve">зования </w:t>
      </w:r>
      <w:r w:rsidR="00F81D32">
        <w:rPr>
          <w:sz w:val="28"/>
          <w:szCs w:val="28"/>
        </w:rPr>
        <w:t xml:space="preserve">Щербиновский </w:t>
      </w:r>
      <w:r w:rsidR="00E006F1">
        <w:rPr>
          <w:sz w:val="28"/>
          <w:szCs w:val="28"/>
        </w:rPr>
        <w:t xml:space="preserve">муниципальный </w:t>
      </w:r>
      <w:r w:rsidR="00F81D32">
        <w:rPr>
          <w:rFonts w:eastAsia="Calibri"/>
          <w:color w:val="000000"/>
          <w:kern w:val="0"/>
          <w:sz w:val="28"/>
          <w:szCs w:val="28"/>
          <w:lang w:eastAsia="ru-RU"/>
        </w:rPr>
        <w:t>район</w:t>
      </w:r>
      <w:r w:rsidR="00E006F1">
        <w:rPr>
          <w:rFonts w:eastAsia="Calibri"/>
          <w:color w:val="000000"/>
          <w:kern w:val="0"/>
          <w:sz w:val="28"/>
          <w:szCs w:val="28"/>
          <w:lang w:eastAsia="ru-RU"/>
        </w:rPr>
        <w:t xml:space="preserve"> Краснодарского края </w:t>
      </w:r>
      <w:r w:rsidRPr="001412BF">
        <w:rPr>
          <w:sz w:val="28"/>
          <w:szCs w:val="28"/>
        </w:rPr>
        <w:t>одобряе</w:t>
      </w:r>
      <w:r w:rsidRPr="001412BF">
        <w:rPr>
          <w:sz w:val="28"/>
          <w:szCs w:val="28"/>
        </w:rPr>
        <w:t>т</w:t>
      </w:r>
      <w:r w:rsidRPr="001412BF">
        <w:rPr>
          <w:sz w:val="28"/>
          <w:szCs w:val="28"/>
        </w:rPr>
        <w:t xml:space="preserve">ся администрацией одновременно с принятием решения о внесении проекта бюджета в Совет муниципального образования </w:t>
      </w:r>
      <w:r w:rsidR="00F81D32">
        <w:rPr>
          <w:sz w:val="28"/>
          <w:szCs w:val="28"/>
        </w:rPr>
        <w:t xml:space="preserve">Щербиновский </w:t>
      </w:r>
      <w:r w:rsidR="00E006F1">
        <w:rPr>
          <w:sz w:val="28"/>
          <w:szCs w:val="28"/>
        </w:rPr>
        <w:t xml:space="preserve">муниципальный </w:t>
      </w:r>
      <w:r w:rsidR="00F81D32">
        <w:rPr>
          <w:rFonts w:eastAsia="Calibri"/>
          <w:color w:val="000000"/>
          <w:kern w:val="0"/>
          <w:sz w:val="28"/>
          <w:szCs w:val="28"/>
          <w:lang w:eastAsia="ru-RU"/>
        </w:rPr>
        <w:t>район</w:t>
      </w:r>
      <w:r w:rsidR="00E006F1">
        <w:rPr>
          <w:rFonts w:eastAsia="Calibri"/>
          <w:color w:val="000000"/>
          <w:kern w:val="0"/>
          <w:sz w:val="28"/>
          <w:szCs w:val="28"/>
          <w:lang w:eastAsia="ru-RU"/>
        </w:rPr>
        <w:t xml:space="preserve"> Краснодарского края</w:t>
      </w:r>
      <w:r w:rsidRPr="001412BF">
        <w:rPr>
          <w:sz w:val="28"/>
          <w:szCs w:val="28"/>
        </w:rPr>
        <w:t>.</w:t>
      </w:r>
    </w:p>
    <w:p w:rsidR="004707E8" w:rsidRPr="001412BF" w:rsidRDefault="004707E8" w:rsidP="00C269B3">
      <w:pPr>
        <w:tabs>
          <w:tab w:val="left" w:pos="9781"/>
        </w:tabs>
        <w:suppressAutoHyphens w:val="0"/>
        <w:ind w:right="49" w:firstLine="709"/>
        <w:jc w:val="both"/>
        <w:rPr>
          <w:sz w:val="28"/>
          <w:szCs w:val="28"/>
        </w:rPr>
      </w:pPr>
      <w:r w:rsidRPr="001412BF">
        <w:rPr>
          <w:sz w:val="28"/>
          <w:szCs w:val="28"/>
        </w:rPr>
        <w:t>Изменение прогноза социально-экономического развития муниципальн</w:t>
      </w:r>
      <w:r w:rsidRPr="001412BF">
        <w:rPr>
          <w:sz w:val="28"/>
          <w:szCs w:val="28"/>
        </w:rPr>
        <w:t>о</w:t>
      </w:r>
      <w:r w:rsidRPr="001412BF">
        <w:rPr>
          <w:sz w:val="28"/>
          <w:szCs w:val="28"/>
        </w:rPr>
        <w:t xml:space="preserve">го образования </w:t>
      </w:r>
      <w:r w:rsidR="00F81D32">
        <w:rPr>
          <w:sz w:val="28"/>
          <w:szCs w:val="28"/>
        </w:rPr>
        <w:t xml:space="preserve">Щербиновский </w:t>
      </w:r>
      <w:r w:rsidR="00E006F1">
        <w:rPr>
          <w:sz w:val="28"/>
          <w:szCs w:val="28"/>
        </w:rPr>
        <w:t xml:space="preserve">муниципальный район Краснодарского края </w:t>
      </w:r>
      <w:r w:rsidRPr="001412BF">
        <w:rPr>
          <w:sz w:val="28"/>
          <w:szCs w:val="28"/>
        </w:rPr>
        <w:t>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1412BF" w:rsidRDefault="004707E8" w:rsidP="00C269B3">
      <w:pPr>
        <w:tabs>
          <w:tab w:val="left" w:pos="9781"/>
        </w:tabs>
        <w:suppressAutoHyphens w:val="0"/>
        <w:ind w:right="49" w:firstLine="709"/>
        <w:jc w:val="both"/>
        <w:rPr>
          <w:sz w:val="28"/>
          <w:szCs w:val="28"/>
        </w:rPr>
      </w:pPr>
      <w:r w:rsidRPr="001412BF">
        <w:rPr>
          <w:sz w:val="28"/>
          <w:szCs w:val="28"/>
        </w:rPr>
        <w:t xml:space="preserve">2. Составление проекта местного бюджета основывается </w:t>
      </w:r>
      <w:proofErr w:type="gramStart"/>
      <w:r w:rsidRPr="001412BF">
        <w:rPr>
          <w:sz w:val="28"/>
          <w:szCs w:val="28"/>
        </w:rPr>
        <w:t>на</w:t>
      </w:r>
      <w:proofErr w:type="gramEnd"/>
      <w:r w:rsidRPr="001412BF">
        <w:rPr>
          <w:sz w:val="28"/>
          <w:szCs w:val="28"/>
        </w:rPr>
        <w:t>:</w:t>
      </w:r>
    </w:p>
    <w:p w:rsidR="004707E8" w:rsidRPr="001412BF" w:rsidRDefault="004707E8" w:rsidP="00C269B3">
      <w:pPr>
        <w:suppressAutoHyphens w:val="0"/>
        <w:autoSpaceDE w:val="0"/>
        <w:autoSpaceDN w:val="0"/>
        <w:adjustRightInd w:val="0"/>
        <w:ind w:firstLine="709"/>
        <w:jc w:val="both"/>
        <w:rPr>
          <w:rFonts w:eastAsia="Calibri"/>
          <w:kern w:val="0"/>
          <w:sz w:val="28"/>
          <w:szCs w:val="28"/>
        </w:rPr>
      </w:pPr>
      <w:proofErr w:type="gramStart"/>
      <w:r w:rsidRPr="001412BF">
        <w:rPr>
          <w:rFonts w:eastAsia="Calibri"/>
          <w:kern w:val="0"/>
          <w:sz w:val="28"/>
          <w:szCs w:val="28"/>
        </w:rPr>
        <w:t>положениях</w:t>
      </w:r>
      <w:proofErr w:type="gramEnd"/>
      <w:r w:rsidRPr="001412BF">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w:t>
      </w:r>
      <w:r w:rsidRPr="001412BF">
        <w:rPr>
          <w:rFonts w:eastAsia="Calibri"/>
          <w:kern w:val="0"/>
          <w:sz w:val="28"/>
          <w:szCs w:val="28"/>
        </w:rPr>
        <w:t>е</w:t>
      </w:r>
      <w:r w:rsidRPr="001412BF">
        <w:rPr>
          <w:rFonts w:eastAsia="Calibri"/>
          <w:kern w:val="0"/>
          <w:sz w:val="28"/>
          <w:szCs w:val="28"/>
        </w:rPr>
        <w:t>бования к бюджетной политике) в Российской Федерации;</w:t>
      </w:r>
    </w:p>
    <w:p w:rsidR="004707E8" w:rsidRPr="001412BF" w:rsidRDefault="004707E8" w:rsidP="00C269B3">
      <w:pPr>
        <w:suppressAutoHyphens w:val="0"/>
        <w:autoSpaceDE w:val="0"/>
        <w:autoSpaceDN w:val="0"/>
        <w:adjustRightInd w:val="0"/>
        <w:ind w:firstLine="709"/>
        <w:jc w:val="both"/>
        <w:rPr>
          <w:rFonts w:eastAsia="Calibri"/>
          <w:kern w:val="0"/>
          <w:sz w:val="28"/>
          <w:szCs w:val="28"/>
        </w:rPr>
      </w:pPr>
      <w:r w:rsidRPr="001412BF">
        <w:rPr>
          <w:rFonts w:eastAsia="Calibri"/>
          <w:kern w:val="0"/>
          <w:sz w:val="28"/>
          <w:szCs w:val="28"/>
        </w:rPr>
        <w:t xml:space="preserve">основных </w:t>
      </w:r>
      <w:proofErr w:type="gramStart"/>
      <w:r w:rsidRPr="001412BF">
        <w:rPr>
          <w:rFonts w:eastAsia="Calibri"/>
          <w:kern w:val="0"/>
          <w:sz w:val="28"/>
          <w:szCs w:val="28"/>
        </w:rPr>
        <w:t>направлениях</w:t>
      </w:r>
      <w:proofErr w:type="gramEnd"/>
      <w:r w:rsidRPr="001412BF">
        <w:rPr>
          <w:rFonts w:eastAsia="Calibri"/>
          <w:kern w:val="0"/>
          <w:sz w:val="28"/>
          <w:szCs w:val="28"/>
        </w:rPr>
        <w:t xml:space="preserve"> бюджетной политики </w:t>
      </w:r>
      <w:r w:rsidRPr="00A93EA7">
        <w:rPr>
          <w:rFonts w:eastAsia="Calibri"/>
          <w:sz w:val="28"/>
          <w:szCs w:val="28"/>
        </w:rPr>
        <w:t xml:space="preserve">и налоговой политики </w:t>
      </w:r>
      <w:r>
        <w:rPr>
          <w:rFonts w:eastAsia="Calibri"/>
          <w:sz w:val="28"/>
          <w:szCs w:val="28"/>
        </w:rPr>
        <w:t>ра</w:t>
      </w:r>
      <w:r>
        <w:rPr>
          <w:rFonts w:eastAsia="Calibri"/>
          <w:sz w:val="28"/>
          <w:szCs w:val="28"/>
        </w:rPr>
        <w:t>й</w:t>
      </w:r>
      <w:r>
        <w:rPr>
          <w:rFonts w:eastAsia="Calibri"/>
          <w:sz w:val="28"/>
          <w:szCs w:val="28"/>
        </w:rPr>
        <w:t>она</w:t>
      </w:r>
      <w:r w:rsidRPr="00A93EA7">
        <w:rPr>
          <w:rFonts w:eastAsia="Calibri"/>
          <w:kern w:val="0"/>
          <w:sz w:val="28"/>
          <w:szCs w:val="28"/>
        </w:rPr>
        <w:t>;</w:t>
      </w:r>
    </w:p>
    <w:p w:rsidR="004707E8" w:rsidRPr="001412BF" w:rsidRDefault="004707E8" w:rsidP="00C269B3">
      <w:pPr>
        <w:suppressAutoHyphens w:val="0"/>
        <w:autoSpaceDE w:val="0"/>
        <w:autoSpaceDN w:val="0"/>
        <w:adjustRightInd w:val="0"/>
        <w:ind w:firstLine="709"/>
        <w:jc w:val="both"/>
        <w:rPr>
          <w:rFonts w:eastAsia="Calibri"/>
          <w:kern w:val="0"/>
          <w:sz w:val="28"/>
          <w:szCs w:val="28"/>
        </w:rPr>
      </w:pPr>
      <w:proofErr w:type="gramStart"/>
      <w:r w:rsidRPr="001412BF">
        <w:rPr>
          <w:rFonts w:eastAsia="Calibri"/>
          <w:kern w:val="0"/>
          <w:sz w:val="28"/>
          <w:szCs w:val="28"/>
        </w:rPr>
        <w:t>прогнозе</w:t>
      </w:r>
      <w:proofErr w:type="gramEnd"/>
      <w:r w:rsidRPr="001412BF">
        <w:rPr>
          <w:rFonts w:eastAsia="Calibri"/>
          <w:kern w:val="0"/>
          <w:sz w:val="28"/>
          <w:szCs w:val="28"/>
        </w:rPr>
        <w:t xml:space="preserve"> социально-экономического развития;</w:t>
      </w:r>
    </w:p>
    <w:p w:rsidR="004707E8" w:rsidRPr="00470463" w:rsidRDefault="004707E8" w:rsidP="00C269B3">
      <w:pPr>
        <w:suppressAutoHyphens w:val="0"/>
        <w:autoSpaceDE w:val="0"/>
        <w:autoSpaceDN w:val="0"/>
        <w:adjustRightInd w:val="0"/>
        <w:ind w:firstLine="709"/>
        <w:jc w:val="both"/>
        <w:rPr>
          <w:rFonts w:eastAsia="Calibri"/>
          <w:kern w:val="0"/>
          <w:sz w:val="28"/>
          <w:szCs w:val="28"/>
        </w:rPr>
      </w:pPr>
      <w:proofErr w:type="gramStart"/>
      <w:r w:rsidRPr="001412BF">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470463">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w:t>
      </w:r>
      <w:r w:rsidRPr="00470463">
        <w:rPr>
          <w:rFonts w:eastAsia="Calibri"/>
          <w:kern w:val="0"/>
          <w:sz w:val="28"/>
          <w:szCs w:val="28"/>
          <w:lang w:eastAsia="ru-RU"/>
        </w:rPr>
        <w:t>й</w:t>
      </w:r>
      <w:r w:rsidRPr="00470463">
        <w:rPr>
          <w:rFonts w:eastAsia="Calibri"/>
          <w:kern w:val="0"/>
          <w:sz w:val="28"/>
          <w:szCs w:val="28"/>
          <w:lang w:eastAsia="ru-RU"/>
        </w:rPr>
        <w:t>ской Федерации</w:t>
      </w:r>
      <w:r w:rsidRPr="00470463">
        <w:rPr>
          <w:rFonts w:eastAsia="Calibri"/>
          <w:kern w:val="0"/>
          <w:sz w:val="28"/>
          <w:szCs w:val="28"/>
        </w:rPr>
        <w:t>;</w:t>
      </w:r>
      <w:proofErr w:type="gramEnd"/>
    </w:p>
    <w:p w:rsidR="004707E8" w:rsidRPr="001412BF" w:rsidRDefault="004707E8" w:rsidP="00C269B3">
      <w:pPr>
        <w:pStyle w:val="22"/>
        <w:tabs>
          <w:tab w:val="left" w:pos="142"/>
        </w:tabs>
        <w:suppressAutoHyphens w:val="0"/>
        <w:spacing w:before="0" w:after="0"/>
        <w:ind w:firstLine="709"/>
        <w:rPr>
          <w:rFonts w:eastAsia="Calibri"/>
          <w:kern w:val="0"/>
        </w:rPr>
      </w:pPr>
      <w:r w:rsidRPr="001412BF">
        <w:rPr>
          <w:rFonts w:eastAsia="Calibri"/>
          <w:kern w:val="0"/>
        </w:rPr>
        <w:t xml:space="preserve">муниципальных </w:t>
      </w:r>
      <w:proofErr w:type="gramStart"/>
      <w:r w:rsidRPr="001412BF">
        <w:rPr>
          <w:rFonts w:eastAsia="Calibri"/>
          <w:kern w:val="0"/>
        </w:rPr>
        <w:t>программах</w:t>
      </w:r>
      <w:proofErr w:type="gramEnd"/>
      <w:r w:rsidRPr="001412BF">
        <w:rPr>
          <w:rFonts w:eastAsia="Calibri"/>
          <w:kern w:val="0"/>
        </w:rPr>
        <w:t xml:space="preserve"> (проектах муниципальных программ, прое</w:t>
      </w:r>
      <w:r w:rsidRPr="001412BF">
        <w:rPr>
          <w:rFonts w:eastAsia="Calibri"/>
          <w:kern w:val="0"/>
        </w:rPr>
        <w:t>к</w:t>
      </w:r>
      <w:r w:rsidRPr="001412BF">
        <w:rPr>
          <w:rFonts w:eastAsia="Calibri"/>
          <w:kern w:val="0"/>
        </w:rPr>
        <w:t>тах изменений указанных программ)</w:t>
      </w:r>
      <w:r>
        <w:rPr>
          <w:rFonts w:eastAsia="Calibri"/>
          <w:kern w:val="0"/>
        </w:rPr>
        <w:t>;</w:t>
      </w:r>
    </w:p>
    <w:p w:rsidR="004707E8" w:rsidRPr="00A10BDB" w:rsidRDefault="004707E8" w:rsidP="00C269B3">
      <w:pPr>
        <w:suppressAutoHyphens w:val="0"/>
        <w:autoSpaceDE w:val="0"/>
        <w:autoSpaceDN w:val="0"/>
        <w:adjustRightInd w:val="0"/>
        <w:ind w:firstLine="709"/>
        <w:jc w:val="both"/>
        <w:rPr>
          <w:rFonts w:eastAsia="Calibri"/>
          <w:bCs/>
          <w:kern w:val="0"/>
          <w:sz w:val="28"/>
          <w:szCs w:val="28"/>
          <w:lang w:eastAsia="ru-RU"/>
        </w:rPr>
      </w:pPr>
      <w:proofErr w:type="gramStart"/>
      <w:r w:rsidRPr="00A10BDB">
        <w:rPr>
          <w:rFonts w:eastAsia="Calibri"/>
          <w:bCs/>
          <w:kern w:val="0"/>
          <w:sz w:val="28"/>
          <w:szCs w:val="28"/>
          <w:lang w:eastAsia="ru-RU"/>
        </w:rPr>
        <w:t>документах</w:t>
      </w:r>
      <w:proofErr w:type="gramEnd"/>
      <w:r w:rsidRPr="00A10BDB">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w:t>
      </w:r>
      <w:r w:rsidRPr="00A10BDB">
        <w:rPr>
          <w:rFonts w:eastAsia="Calibri"/>
          <w:bCs/>
          <w:kern w:val="0"/>
          <w:sz w:val="28"/>
          <w:szCs w:val="28"/>
          <w:lang w:eastAsia="ru-RU"/>
        </w:rPr>
        <w:t>о</w:t>
      </w:r>
      <w:r w:rsidRPr="00A10BDB">
        <w:rPr>
          <w:rFonts w:eastAsia="Calibri"/>
          <w:bCs/>
          <w:kern w:val="0"/>
          <w:sz w:val="28"/>
          <w:szCs w:val="28"/>
          <w:lang w:eastAsia="ru-RU"/>
        </w:rPr>
        <w:t>стижению.</w:t>
      </w:r>
    </w:p>
    <w:p w:rsidR="004707E8" w:rsidRPr="001412BF" w:rsidRDefault="004707E8" w:rsidP="00C269B3">
      <w:pPr>
        <w:tabs>
          <w:tab w:val="left" w:pos="9781"/>
        </w:tabs>
        <w:suppressAutoHyphens w:val="0"/>
        <w:ind w:right="49" w:firstLine="709"/>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w:t>
      </w:r>
      <w:r w:rsidRPr="001412BF">
        <w:rPr>
          <w:sz w:val="28"/>
          <w:szCs w:val="28"/>
        </w:rPr>
        <w:t>д</w:t>
      </w:r>
      <w:r w:rsidRPr="001412BF">
        <w:rPr>
          <w:sz w:val="28"/>
          <w:szCs w:val="28"/>
        </w:rPr>
        <w:t>министрацией в соответствии с требованиями Бюджетного кодекса Российской Федерации и принимаемыми с соблюдением его требований решениями Сов</w:t>
      </w:r>
      <w:r w:rsidRPr="001412BF">
        <w:rPr>
          <w:sz w:val="28"/>
          <w:szCs w:val="28"/>
        </w:rPr>
        <w:t>е</w:t>
      </w:r>
      <w:r w:rsidRPr="001412BF">
        <w:rPr>
          <w:sz w:val="28"/>
          <w:szCs w:val="28"/>
        </w:rPr>
        <w:t>та.</w:t>
      </w:r>
    </w:p>
    <w:p w:rsidR="004707E8" w:rsidRPr="00970D79" w:rsidRDefault="004707E8" w:rsidP="00C269B3">
      <w:pPr>
        <w:tabs>
          <w:tab w:val="left" w:pos="9781"/>
        </w:tabs>
        <w:suppressAutoHyphens w:val="0"/>
        <w:ind w:right="49" w:firstLine="709"/>
        <w:jc w:val="both"/>
        <w:rPr>
          <w:color w:val="000000" w:themeColor="text1"/>
          <w:sz w:val="28"/>
          <w:szCs w:val="28"/>
        </w:rPr>
      </w:pPr>
      <w:r w:rsidRPr="00970D79">
        <w:rPr>
          <w:color w:val="000000" w:themeColor="text1"/>
          <w:sz w:val="28"/>
          <w:szCs w:val="28"/>
        </w:rPr>
        <w:lastRenderedPageBreak/>
        <w:t xml:space="preserve">4. Проект местного бюджета на очередной финансовый год </w:t>
      </w:r>
      <w:r w:rsidRPr="00970D79">
        <w:rPr>
          <w:bCs/>
          <w:color w:val="000000" w:themeColor="text1"/>
          <w:sz w:val="28"/>
          <w:szCs w:val="28"/>
        </w:rPr>
        <w:t>и плановый период</w:t>
      </w:r>
      <w:r w:rsidR="00F81D32" w:rsidRPr="00970D79">
        <w:rPr>
          <w:bCs/>
          <w:color w:val="000000" w:themeColor="text1"/>
          <w:sz w:val="28"/>
          <w:szCs w:val="28"/>
        </w:rPr>
        <w:t xml:space="preserve"> </w:t>
      </w:r>
      <w:r w:rsidRPr="00970D79">
        <w:rPr>
          <w:color w:val="000000" w:themeColor="text1"/>
          <w:sz w:val="28"/>
          <w:szCs w:val="28"/>
        </w:rPr>
        <w:t>вносится администрацией</w:t>
      </w:r>
      <w:r w:rsidR="00F81D32" w:rsidRPr="00970D79">
        <w:rPr>
          <w:color w:val="000000" w:themeColor="text1"/>
          <w:sz w:val="28"/>
          <w:szCs w:val="28"/>
        </w:rPr>
        <w:t xml:space="preserve"> </w:t>
      </w:r>
      <w:r w:rsidRPr="00970D79">
        <w:rPr>
          <w:color w:val="000000" w:themeColor="text1"/>
          <w:sz w:val="28"/>
          <w:szCs w:val="28"/>
        </w:rPr>
        <w:t>на рассмотрение Совета в срок, установле</w:t>
      </w:r>
      <w:r w:rsidRPr="00970D79">
        <w:rPr>
          <w:color w:val="000000" w:themeColor="text1"/>
          <w:sz w:val="28"/>
          <w:szCs w:val="28"/>
        </w:rPr>
        <w:t>н</w:t>
      </w:r>
      <w:r w:rsidRPr="00970D79">
        <w:rPr>
          <w:color w:val="000000" w:themeColor="text1"/>
          <w:sz w:val="28"/>
          <w:szCs w:val="28"/>
        </w:rPr>
        <w:t xml:space="preserve">ный положением о бюджетном процессе в муниципальном образовании </w:t>
      </w:r>
      <w:r w:rsidR="00F81D32" w:rsidRPr="00970D79">
        <w:rPr>
          <w:color w:val="000000" w:themeColor="text1"/>
          <w:sz w:val="28"/>
          <w:szCs w:val="28"/>
        </w:rPr>
        <w:t>Ще</w:t>
      </w:r>
      <w:r w:rsidR="00F81D32" w:rsidRPr="00970D79">
        <w:rPr>
          <w:color w:val="000000" w:themeColor="text1"/>
          <w:sz w:val="28"/>
          <w:szCs w:val="28"/>
        </w:rPr>
        <w:t>р</w:t>
      </w:r>
      <w:r w:rsidR="00F81D32" w:rsidRPr="00970D79">
        <w:rPr>
          <w:color w:val="000000" w:themeColor="text1"/>
          <w:sz w:val="28"/>
          <w:szCs w:val="28"/>
        </w:rPr>
        <w:t xml:space="preserve">биновский </w:t>
      </w:r>
      <w:r w:rsidR="00FE4711">
        <w:rPr>
          <w:color w:val="000000" w:themeColor="text1"/>
          <w:sz w:val="28"/>
          <w:szCs w:val="28"/>
        </w:rPr>
        <w:t xml:space="preserve">муниципальный </w:t>
      </w:r>
      <w:r w:rsidR="00F81D32" w:rsidRPr="00970D79">
        <w:rPr>
          <w:rFonts w:eastAsia="Calibri"/>
          <w:color w:val="000000" w:themeColor="text1"/>
          <w:kern w:val="0"/>
          <w:sz w:val="28"/>
          <w:szCs w:val="28"/>
          <w:lang w:eastAsia="ru-RU"/>
        </w:rPr>
        <w:t>район</w:t>
      </w:r>
      <w:r w:rsidR="00FE4711">
        <w:rPr>
          <w:rFonts w:eastAsia="Calibri"/>
          <w:color w:val="000000" w:themeColor="text1"/>
          <w:kern w:val="0"/>
          <w:sz w:val="28"/>
          <w:szCs w:val="28"/>
          <w:lang w:eastAsia="ru-RU"/>
        </w:rPr>
        <w:t xml:space="preserve"> Краснодарского края</w:t>
      </w:r>
      <w:r w:rsidRPr="00970D79">
        <w:rPr>
          <w:color w:val="000000" w:themeColor="text1"/>
          <w:sz w:val="28"/>
          <w:szCs w:val="28"/>
        </w:rPr>
        <w:t xml:space="preserve">. </w:t>
      </w:r>
    </w:p>
    <w:p w:rsidR="004707E8" w:rsidRPr="001412BF" w:rsidRDefault="004707E8" w:rsidP="00C269B3">
      <w:pPr>
        <w:tabs>
          <w:tab w:val="left" w:pos="9781"/>
        </w:tabs>
        <w:suppressAutoHyphens w:val="0"/>
        <w:ind w:right="49" w:firstLine="709"/>
        <w:jc w:val="both"/>
        <w:rPr>
          <w:sz w:val="28"/>
          <w:szCs w:val="28"/>
        </w:rPr>
      </w:pPr>
      <w:r w:rsidRPr="001412BF">
        <w:rPr>
          <w:sz w:val="28"/>
          <w:szCs w:val="28"/>
        </w:rPr>
        <w:t>Одновременно с проектом местного бюджета в Совет представляются д</w:t>
      </w:r>
      <w:r w:rsidRPr="001412BF">
        <w:rPr>
          <w:sz w:val="28"/>
          <w:szCs w:val="28"/>
        </w:rPr>
        <w:t>о</w:t>
      </w:r>
      <w:r w:rsidRPr="001412BF">
        <w:rPr>
          <w:sz w:val="28"/>
          <w:szCs w:val="28"/>
        </w:rPr>
        <w:t>кументы и материалы, предусмотренные Бюджетным кодексом Российской Ф</w:t>
      </w:r>
      <w:r w:rsidRPr="001412BF">
        <w:rPr>
          <w:sz w:val="28"/>
          <w:szCs w:val="28"/>
        </w:rPr>
        <w:t>е</w:t>
      </w:r>
      <w:r w:rsidRPr="001412BF">
        <w:rPr>
          <w:sz w:val="28"/>
          <w:szCs w:val="28"/>
        </w:rPr>
        <w:t xml:space="preserve">дерации и положением о бюджетном процессе в муниципальном образовании </w:t>
      </w:r>
      <w:r w:rsidR="00F81D32">
        <w:rPr>
          <w:sz w:val="28"/>
          <w:szCs w:val="28"/>
        </w:rPr>
        <w:t xml:space="preserve">Щербиновский </w:t>
      </w:r>
      <w:r w:rsidR="00FE4711">
        <w:rPr>
          <w:sz w:val="28"/>
          <w:szCs w:val="28"/>
        </w:rPr>
        <w:t xml:space="preserve">муниципальный </w:t>
      </w:r>
      <w:r w:rsidR="00F81D32">
        <w:rPr>
          <w:rFonts w:eastAsia="Calibri"/>
          <w:color w:val="000000"/>
          <w:kern w:val="0"/>
          <w:sz w:val="28"/>
          <w:szCs w:val="28"/>
          <w:lang w:eastAsia="ru-RU"/>
        </w:rPr>
        <w:t>район</w:t>
      </w:r>
      <w:r w:rsidR="00FE4711">
        <w:rPr>
          <w:rFonts w:eastAsia="Calibri"/>
          <w:color w:val="000000"/>
          <w:kern w:val="0"/>
          <w:sz w:val="28"/>
          <w:szCs w:val="28"/>
          <w:lang w:eastAsia="ru-RU"/>
        </w:rPr>
        <w:t xml:space="preserve"> Краснодарского края</w:t>
      </w:r>
      <w:r w:rsidRPr="001412BF">
        <w:rPr>
          <w:sz w:val="28"/>
          <w:szCs w:val="28"/>
        </w:rPr>
        <w:t xml:space="preserve">. </w:t>
      </w:r>
    </w:p>
    <w:p w:rsidR="004707E8" w:rsidRPr="001412BF" w:rsidRDefault="004707E8" w:rsidP="00C269B3">
      <w:pPr>
        <w:tabs>
          <w:tab w:val="left" w:pos="9781"/>
        </w:tabs>
        <w:suppressAutoHyphens w:val="0"/>
        <w:ind w:right="49" w:firstLine="709"/>
        <w:jc w:val="both"/>
        <w:rPr>
          <w:bCs/>
          <w:sz w:val="28"/>
          <w:szCs w:val="28"/>
        </w:rPr>
      </w:pPr>
      <w:r w:rsidRPr="001412BF">
        <w:rPr>
          <w:bCs/>
          <w:sz w:val="28"/>
          <w:szCs w:val="28"/>
        </w:rPr>
        <w:t>5. Проект местного бюджета выносится на публичные слушания. Резул</w:t>
      </w:r>
      <w:r w:rsidRPr="001412BF">
        <w:rPr>
          <w:bCs/>
          <w:sz w:val="28"/>
          <w:szCs w:val="28"/>
        </w:rPr>
        <w:t>ь</w:t>
      </w:r>
      <w:r w:rsidRPr="001412BF">
        <w:rPr>
          <w:bCs/>
          <w:sz w:val="28"/>
          <w:szCs w:val="28"/>
        </w:rPr>
        <w:t>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Default="004707E8" w:rsidP="00C269B3">
      <w:pPr>
        <w:suppressAutoHyphens w:val="0"/>
        <w:autoSpaceDE w:val="0"/>
        <w:autoSpaceDN w:val="0"/>
        <w:adjustRightInd w:val="0"/>
        <w:ind w:firstLine="709"/>
        <w:jc w:val="both"/>
        <w:rPr>
          <w:rFonts w:eastAsia="Calibri"/>
          <w:bCs/>
          <w:strike/>
          <w:kern w:val="0"/>
          <w:sz w:val="28"/>
          <w:szCs w:val="28"/>
        </w:rPr>
      </w:pPr>
    </w:p>
    <w:p w:rsidR="002C2AF7" w:rsidRPr="001412BF" w:rsidRDefault="002C2AF7" w:rsidP="00C269B3">
      <w:pPr>
        <w:suppressAutoHyphens w:val="0"/>
        <w:ind w:firstLine="709"/>
        <w:jc w:val="both"/>
        <w:rPr>
          <w:b/>
          <w:sz w:val="28"/>
          <w:szCs w:val="28"/>
        </w:rPr>
      </w:pPr>
      <w:r w:rsidRPr="00F06F1A">
        <w:rPr>
          <w:b/>
          <w:sz w:val="28"/>
          <w:szCs w:val="28"/>
        </w:rPr>
        <w:t xml:space="preserve">Статья </w:t>
      </w:r>
      <w:r w:rsidR="001C22C7">
        <w:rPr>
          <w:b/>
          <w:sz w:val="28"/>
          <w:szCs w:val="28"/>
        </w:rPr>
        <w:t>64</w:t>
      </w:r>
      <w:r w:rsidRPr="00F06F1A">
        <w:rPr>
          <w:b/>
          <w:sz w:val="28"/>
          <w:szCs w:val="28"/>
        </w:rPr>
        <w:t>.Исполнение</w:t>
      </w:r>
      <w:r w:rsidRPr="001412BF">
        <w:rPr>
          <w:b/>
          <w:sz w:val="28"/>
          <w:szCs w:val="28"/>
        </w:rPr>
        <w:t xml:space="preserve"> местного бюджета</w:t>
      </w:r>
    </w:p>
    <w:p w:rsidR="002C2AF7" w:rsidRPr="001412BF" w:rsidRDefault="002C2AF7" w:rsidP="00C269B3">
      <w:pPr>
        <w:tabs>
          <w:tab w:val="left" w:pos="9781"/>
        </w:tabs>
        <w:suppressAutoHyphens w:val="0"/>
        <w:ind w:right="51" w:firstLine="709"/>
        <w:jc w:val="both"/>
        <w:rPr>
          <w:sz w:val="28"/>
          <w:szCs w:val="28"/>
        </w:rPr>
      </w:pPr>
      <w:r w:rsidRPr="001412BF">
        <w:rPr>
          <w:sz w:val="28"/>
          <w:szCs w:val="28"/>
        </w:rPr>
        <w:t>1. Исполнение местного бюджета производится в соответствии с Бю</w:t>
      </w:r>
      <w:r w:rsidRPr="001412BF">
        <w:rPr>
          <w:sz w:val="28"/>
          <w:szCs w:val="28"/>
        </w:rPr>
        <w:t>д</w:t>
      </w:r>
      <w:r w:rsidRPr="001412BF">
        <w:rPr>
          <w:sz w:val="28"/>
          <w:szCs w:val="28"/>
        </w:rPr>
        <w:t>жетным кодексом Российской Федерации и обеспечивается администрацией.</w:t>
      </w:r>
    </w:p>
    <w:p w:rsidR="002C2AF7" w:rsidRPr="001412BF" w:rsidRDefault="002C2AF7" w:rsidP="00C269B3">
      <w:pPr>
        <w:tabs>
          <w:tab w:val="left" w:pos="9781"/>
        </w:tabs>
        <w:suppressAutoHyphens w:val="0"/>
        <w:ind w:right="51" w:firstLine="709"/>
        <w:jc w:val="both"/>
        <w:rPr>
          <w:sz w:val="28"/>
          <w:szCs w:val="28"/>
        </w:rPr>
      </w:pPr>
      <w:r w:rsidRPr="001412BF">
        <w:rPr>
          <w:sz w:val="28"/>
          <w:szCs w:val="28"/>
        </w:rPr>
        <w:t>2. Организация исполнения местного бюджета возлагается на финанс</w:t>
      </w:r>
      <w:r w:rsidRPr="001412BF">
        <w:rPr>
          <w:sz w:val="28"/>
          <w:szCs w:val="28"/>
        </w:rPr>
        <w:t>о</w:t>
      </w:r>
      <w:r w:rsidRPr="001412BF">
        <w:rPr>
          <w:sz w:val="28"/>
          <w:szCs w:val="28"/>
        </w:rPr>
        <w:t xml:space="preserve">вый орган и организуется им на основе </w:t>
      </w:r>
      <w:r w:rsidRPr="001412BF">
        <w:rPr>
          <w:rFonts w:eastAsia="Times New Roman"/>
          <w:sz w:val="28"/>
          <w:szCs w:val="28"/>
        </w:rPr>
        <w:t>сводной</w:t>
      </w:r>
      <w:r w:rsidR="00205A59">
        <w:rPr>
          <w:rFonts w:eastAsia="Times New Roman"/>
          <w:sz w:val="28"/>
          <w:szCs w:val="28"/>
        </w:rPr>
        <w:t xml:space="preserve"> </w:t>
      </w:r>
      <w:r w:rsidRPr="001412BF">
        <w:rPr>
          <w:sz w:val="28"/>
          <w:szCs w:val="28"/>
        </w:rPr>
        <w:t>бюджетной росписи и кассов</w:t>
      </w:r>
      <w:r w:rsidRPr="001412BF">
        <w:rPr>
          <w:sz w:val="28"/>
          <w:szCs w:val="28"/>
        </w:rPr>
        <w:t>о</w:t>
      </w:r>
      <w:r w:rsidRPr="001412BF">
        <w:rPr>
          <w:sz w:val="28"/>
          <w:szCs w:val="28"/>
        </w:rPr>
        <w:t xml:space="preserve">го плана. </w:t>
      </w:r>
    </w:p>
    <w:p w:rsidR="002C2AF7" w:rsidRPr="001412BF" w:rsidRDefault="002C2AF7" w:rsidP="00C269B3">
      <w:pPr>
        <w:tabs>
          <w:tab w:val="left" w:pos="9781"/>
        </w:tabs>
        <w:suppressAutoHyphens w:val="0"/>
        <w:ind w:right="51" w:firstLine="709"/>
        <w:jc w:val="both"/>
        <w:rPr>
          <w:sz w:val="28"/>
          <w:szCs w:val="28"/>
        </w:rPr>
      </w:pPr>
      <w:r>
        <w:rPr>
          <w:sz w:val="28"/>
          <w:szCs w:val="28"/>
        </w:rPr>
        <w:t xml:space="preserve">3. </w:t>
      </w:r>
      <w:r w:rsidRPr="004B58C5">
        <w:rPr>
          <w:sz w:val="28"/>
          <w:szCs w:val="28"/>
        </w:rPr>
        <w:t>Казначейское</w:t>
      </w:r>
      <w:r w:rsidR="00205A59">
        <w:rPr>
          <w:sz w:val="28"/>
          <w:szCs w:val="28"/>
        </w:rPr>
        <w:t xml:space="preserve"> </w:t>
      </w:r>
      <w:r w:rsidRPr="001412BF">
        <w:rPr>
          <w:sz w:val="28"/>
          <w:szCs w:val="28"/>
        </w:rPr>
        <w:t>обслуживание исполнения местного бюджета осущест</w:t>
      </w:r>
      <w:r w:rsidRPr="001412BF">
        <w:rPr>
          <w:sz w:val="28"/>
          <w:szCs w:val="28"/>
        </w:rPr>
        <w:t>в</w:t>
      </w:r>
      <w:r w:rsidRPr="001412BF">
        <w:rPr>
          <w:sz w:val="28"/>
          <w:szCs w:val="28"/>
        </w:rPr>
        <w:t>ляется в порядке, установленном Бюджетным кодексом Российской Федерации.</w:t>
      </w:r>
    </w:p>
    <w:p w:rsidR="004707E8" w:rsidRDefault="004707E8" w:rsidP="00C269B3">
      <w:pPr>
        <w:suppressAutoHyphens w:val="0"/>
        <w:autoSpaceDE w:val="0"/>
        <w:autoSpaceDN w:val="0"/>
        <w:adjustRightInd w:val="0"/>
        <w:ind w:firstLine="709"/>
        <w:jc w:val="both"/>
        <w:rPr>
          <w:rFonts w:eastAsia="Calibri"/>
          <w:bCs/>
          <w:strike/>
          <w:kern w:val="0"/>
          <w:sz w:val="28"/>
          <w:szCs w:val="28"/>
        </w:rPr>
      </w:pPr>
    </w:p>
    <w:p w:rsidR="002C2AF7" w:rsidRDefault="001C22C7" w:rsidP="00C269B3">
      <w:pPr>
        <w:suppressAutoHyphens w:val="0"/>
        <w:autoSpaceDE w:val="0"/>
        <w:autoSpaceDN w:val="0"/>
        <w:adjustRightInd w:val="0"/>
        <w:ind w:firstLine="709"/>
        <w:jc w:val="both"/>
        <w:outlineLvl w:val="0"/>
        <w:rPr>
          <w:b/>
          <w:bCs/>
          <w:sz w:val="28"/>
          <w:szCs w:val="28"/>
        </w:rPr>
      </w:pPr>
      <w:r>
        <w:rPr>
          <w:b/>
          <w:bCs/>
          <w:sz w:val="28"/>
          <w:szCs w:val="28"/>
        </w:rPr>
        <w:t>Статья 65</w:t>
      </w:r>
      <w:r w:rsidR="002C2AF7">
        <w:rPr>
          <w:b/>
          <w:bCs/>
          <w:sz w:val="28"/>
          <w:szCs w:val="28"/>
        </w:rPr>
        <w:t>. Муниципальные заимствования</w:t>
      </w:r>
    </w:p>
    <w:p w:rsidR="002C2AF7" w:rsidRDefault="002C2AF7" w:rsidP="00C269B3">
      <w:pPr>
        <w:suppressAutoHyphens w:val="0"/>
        <w:autoSpaceDE w:val="0"/>
        <w:autoSpaceDN w:val="0"/>
        <w:adjustRightInd w:val="0"/>
        <w:ind w:firstLine="709"/>
        <w:jc w:val="both"/>
        <w:rPr>
          <w:sz w:val="28"/>
          <w:szCs w:val="28"/>
        </w:rPr>
      </w:pPr>
      <w:proofErr w:type="gramStart"/>
      <w:r>
        <w:rPr>
          <w:sz w:val="28"/>
          <w:szCs w:val="28"/>
        </w:rPr>
        <w:t>Муниципальное</w:t>
      </w:r>
      <w:proofErr w:type="gramEnd"/>
      <w:r>
        <w:rPr>
          <w:sz w:val="28"/>
          <w:szCs w:val="28"/>
        </w:rPr>
        <w:t xml:space="preserve"> образования </w:t>
      </w:r>
      <w:r w:rsidR="00205A59">
        <w:rPr>
          <w:sz w:val="28"/>
          <w:szCs w:val="28"/>
        </w:rPr>
        <w:t xml:space="preserve">Щербиновский </w:t>
      </w:r>
      <w:r w:rsidR="00205A59">
        <w:rPr>
          <w:rFonts w:eastAsia="Calibri"/>
          <w:color w:val="000000"/>
          <w:kern w:val="0"/>
          <w:sz w:val="28"/>
          <w:szCs w:val="28"/>
          <w:lang w:eastAsia="ru-RU"/>
        </w:rPr>
        <w:t>район</w:t>
      </w:r>
      <w:r w:rsidR="00205A59">
        <w:rPr>
          <w:sz w:val="28"/>
          <w:szCs w:val="28"/>
        </w:rPr>
        <w:t xml:space="preserve"> </w:t>
      </w:r>
      <w:r>
        <w:rPr>
          <w:sz w:val="28"/>
          <w:szCs w:val="28"/>
        </w:rPr>
        <w:t xml:space="preserve">вправе осуществлять муниципальные заимствования, в том числе путем выпуска муниципальных ценных бумаг, в соответствии с Бюджетным </w:t>
      </w:r>
      <w:r w:rsidRPr="005850B5">
        <w:rPr>
          <w:color w:val="000000" w:themeColor="text1"/>
          <w:sz w:val="28"/>
          <w:szCs w:val="28"/>
        </w:rPr>
        <w:t xml:space="preserve">кодексом </w:t>
      </w:r>
      <w:r>
        <w:rPr>
          <w:sz w:val="28"/>
          <w:szCs w:val="28"/>
        </w:rPr>
        <w:t>Российской Федерации и в порядке, установленном Советом.</w:t>
      </w:r>
    </w:p>
    <w:p w:rsidR="002C2AF7" w:rsidRDefault="002C2AF7" w:rsidP="00C269B3">
      <w:pPr>
        <w:suppressAutoHyphens w:val="0"/>
        <w:autoSpaceDE w:val="0"/>
        <w:autoSpaceDN w:val="0"/>
        <w:adjustRightInd w:val="0"/>
        <w:ind w:firstLine="709"/>
        <w:jc w:val="both"/>
        <w:rPr>
          <w:sz w:val="28"/>
          <w:szCs w:val="28"/>
        </w:rPr>
      </w:pPr>
      <w:r>
        <w:rPr>
          <w:sz w:val="28"/>
          <w:szCs w:val="28"/>
        </w:rPr>
        <w:t>Право осуществления муниципальных заимствований принадлежит а</w:t>
      </w:r>
      <w:r>
        <w:rPr>
          <w:sz w:val="28"/>
          <w:szCs w:val="28"/>
        </w:rPr>
        <w:t>д</w:t>
      </w:r>
      <w:r>
        <w:rPr>
          <w:sz w:val="28"/>
          <w:szCs w:val="28"/>
        </w:rPr>
        <w:t>министрации.</w:t>
      </w:r>
    </w:p>
    <w:p w:rsidR="002C2AF7" w:rsidRDefault="002C2AF7" w:rsidP="00C269B3">
      <w:pPr>
        <w:suppressAutoHyphens w:val="0"/>
        <w:autoSpaceDE w:val="0"/>
        <w:autoSpaceDN w:val="0"/>
        <w:adjustRightInd w:val="0"/>
        <w:ind w:firstLine="709"/>
        <w:jc w:val="both"/>
        <w:rPr>
          <w:sz w:val="28"/>
          <w:szCs w:val="28"/>
        </w:rPr>
      </w:pPr>
      <w:r>
        <w:rPr>
          <w:sz w:val="28"/>
          <w:szCs w:val="28"/>
        </w:rPr>
        <w:t>Эмитентом муниципальных ценных бумаг выступает администрация.</w:t>
      </w:r>
    </w:p>
    <w:p w:rsidR="002C2AF7" w:rsidRPr="0095256E" w:rsidRDefault="002C2AF7" w:rsidP="00C269B3">
      <w:pPr>
        <w:suppressAutoHyphens w:val="0"/>
        <w:autoSpaceDE w:val="0"/>
        <w:autoSpaceDN w:val="0"/>
        <w:adjustRightInd w:val="0"/>
        <w:ind w:firstLine="709"/>
        <w:jc w:val="both"/>
        <w:rPr>
          <w:rFonts w:eastAsia="Calibri"/>
          <w:bCs/>
          <w:strike/>
          <w:kern w:val="0"/>
          <w:sz w:val="28"/>
          <w:szCs w:val="28"/>
        </w:rPr>
      </w:pPr>
    </w:p>
    <w:p w:rsidR="002C2AF7" w:rsidRPr="008E15BB" w:rsidRDefault="002C2AF7" w:rsidP="00C269B3">
      <w:pPr>
        <w:suppressAutoHyphens w:val="0"/>
        <w:autoSpaceDE w:val="0"/>
        <w:autoSpaceDN w:val="0"/>
        <w:adjustRightInd w:val="0"/>
        <w:ind w:firstLine="709"/>
        <w:jc w:val="both"/>
        <w:rPr>
          <w:rFonts w:eastAsiaTheme="minorHAnsi"/>
          <w:b/>
          <w:kern w:val="0"/>
          <w:sz w:val="28"/>
          <w:szCs w:val="28"/>
        </w:rPr>
      </w:pPr>
      <w:r w:rsidRPr="008E15BB">
        <w:rPr>
          <w:rFonts w:eastAsiaTheme="minorHAnsi"/>
          <w:b/>
          <w:kern w:val="0"/>
          <w:sz w:val="28"/>
          <w:szCs w:val="28"/>
        </w:rPr>
        <w:t xml:space="preserve">Статья </w:t>
      </w:r>
      <w:r w:rsidR="001C22C7">
        <w:rPr>
          <w:rFonts w:eastAsiaTheme="minorHAnsi"/>
          <w:b/>
          <w:kern w:val="0"/>
          <w:sz w:val="28"/>
          <w:szCs w:val="28"/>
        </w:rPr>
        <w:t>66</w:t>
      </w:r>
      <w:r w:rsidRPr="008E15BB">
        <w:rPr>
          <w:rFonts w:eastAsiaTheme="minorHAnsi"/>
          <w:b/>
          <w:kern w:val="0"/>
          <w:sz w:val="28"/>
          <w:szCs w:val="28"/>
        </w:rPr>
        <w:t>. Управление муниципальным долгом</w:t>
      </w:r>
    </w:p>
    <w:p w:rsidR="002C2AF7" w:rsidRPr="008E15BB" w:rsidRDefault="002C2AF7" w:rsidP="00C269B3">
      <w:pPr>
        <w:suppressAutoHyphens w:val="0"/>
        <w:autoSpaceDE w:val="0"/>
        <w:autoSpaceDN w:val="0"/>
        <w:adjustRightInd w:val="0"/>
        <w:ind w:firstLine="709"/>
        <w:jc w:val="both"/>
        <w:rPr>
          <w:rFonts w:eastAsiaTheme="minorHAnsi"/>
          <w:bCs/>
          <w:kern w:val="0"/>
          <w:sz w:val="28"/>
          <w:szCs w:val="28"/>
        </w:rPr>
      </w:pPr>
      <w:r w:rsidRPr="008E15BB">
        <w:rPr>
          <w:rFonts w:eastAsiaTheme="minorHAnsi"/>
          <w:bCs/>
          <w:kern w:val="0"/>
          <w:sz w:val="28"/>
          <w:szCs w:val="28"/>
        </w:rPr>
        <w:t>1. Под управлением муниципальным долгом понимается деятельность уполномоченного органа местного самоуправления, направленная на обеспеч</w:t>
      </w:r>
      <w:r w:rsidRPr="008E15BB">
        <w:rPr>
          <w:rFonts w:eastAsiaTheme="minorHAnsi"/>
          <w:bCs/>
          <w:kern w:val="0"/>
          <w:sz w:val="28"/>
          <w:szCs w:val="28"/>
        </w:rPr>
        <w:t>е</w:t>
      </w:r>
      <w:r w:rsidRPr="008E15BB">
        <w:rPr>
          <w:rFonts w:eastAsiaTheme="minorHAnsi"/>
          <w:bCs/>
          <w:kern w:val="0"/>
          <w:sz w:val="28"/>
          <w:szCs w:val="28"/>
        </w:rPr>
        <w:t xml:space="preserve">ние потребностей </w:t>
      </w:r>
      <w:r w:rsidRPr="008E15BB">
        <w:rPr>
          <w:rFonts w:eastAsia="Times New Roman"/>
          <w:kern w:val="0"/>
          <w:sz w:val="28"/>
          <w:szCs w:val="28"/>
          <w:lang w:eastAsia="ru-RU"/>
        </w:rPr>
        <w:t xml:space="preserve">муниципального образования </w:t>
      </w:r>
      <w:r w:rsidR="00FF0513">
        <w:rPr>
          <w:sz w:val="28"/>
          <w:szCs w:val="28"/>
        </w:rPr>
        <w:t xml:space="preserve">Щербиновский </w:t>
      </w:r>
      <w:r w:rsidR="00451EE9">
        <w:rPr>
          <w:sz w:val="28"/>
          <w:szCs w:val="28"/>
        </w:rPr>
        <w:t>муниципал</w:t>
      </w:r>
      <w:r w:rsidR="00451EE9">
        <w:rPr>
          <w:sz w:val="28"/>
          <w:szCs w:val="28"/>
        </w:rPr>
        <w:t>ь</w:t>
      </w:r>
      <w:r w:rsidR="00451EE9">
        <w:rPr>
          <w:sz w:val="28"/>
          <w:szCs w:val="28"/>
        </w:rPr>
        <w:t xml:space="preserve">ный </w:t>
      </w:r>
      <w:r w:rsidR="00FF0513">
        <w:rPr>
          <w:rFonts w:eastAsia="Calibri"/>
          <w:color w:val="000000"/>
          <w:kern w:val="0"/>
          <w:sz w:val="28"/>
          <w:szCs w:val="28"/>
          <w:lang w:eastAsia="ru-RU"/>
        </w:rPr>
        <w:t>район</w:t>
      </w:r>
      <w:r w:rsidR="00FF0513" w:rsidRPr="008E15BB">
        <w:rPr>
          <w:rFonts w:eastAsiaTheme="minorHAnsi"/>
          <w:bCs/>
          <w:kern w:val="0"/>
          <w:sz w:val="28"/>
          <w:szCs w:val="28"/>
        </w:rPr>
        <w:t xml:space="preserve"> </w:t>
      </w:r>
      <w:r w:rsidR="00451EE9">
        <w:rPr>
          <w:rFonts w:eastAsiaTheme="minorHAnsi"/>
          <w:bCs/>
          <w:kern w:val="0"/>
          <w:sz w:val="28"/>
          <w:szCs w:val="28"/>
        </w:rPr>
        <w:t xml:space="preserve">Краснодарского края </w:t>
      </w:r>
      <w:r w:rsidRPr="008E15BB">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w:t>
      </w:r>
      <w:r w:rsidRPr="008E15BB">
        <w:rPr>
          <w:rFonts w:eastAsiaTheme="minorHAnsi"/>
          <w:bCs/>
          <w:kern w:val="0"/>
          <w:sz w:val="28"/>
          <w:szCs w:val="28"/>
        </w:rPr>
        <w:t>с</w:t>
      </w:r>
      <w:r w:rsidRPr="008E15BB">
        <w:rPr>
          <w:rFonts w:eastAsiaTheme="minorHAnsi"/>
          <w:bCs/>
          <w:kern w:val="0"/>
          <w:sz w:val="28"/>
          <w:szCs w:val="28"/>
        </w:rPr>
        <w:t>ходов на обслуживание долга, поддержание объема и структуры обязательств, исключающих их неисполнение.</w:t>
      </w:r>
    </w:p>
    <w:p w:rsidR="002C2AF7" w:rsidRPr="008E15BB" w:rsidRDefault="002C2AF7" w:rsidP="00C269B3">
      <w:pPr>
        <w:suppressAutoHyphens w:val="0"/>
        <w:autoSpaceDE w:val="0"/>
        <w:autoSpaceDN w:val="0"/>
        <w:adjustRightInd w:val="0"/>
        <w:ind w:firstLine="709"/>
        <w:jc w:val="both"/>
        <w:rPr>
          <w:rFonts w:eastAsiaTheme="minorHAnsi"/>
          <w:bCs/>
          <w:kern w:val="0"/>
          <w:sz w:val="28"/>
          <w:szCs w:val="28"/>
        </w:rPr>
      </w:pPr>
      <w:r w:rsidRPr="008E15BB">
        <w:rPr>
          <w:rFonts w:eastAsiaTheme="minorHAnsi"/>
          <w:bCs/>
          <w:kern w:val="0"/>
          <w:sz w:val="28"/>
          <w:szCs w:val="28"/>
        </w:rPr>
        <w:t>2. Управление муниципальным долгом осуществляется администрацией.</w:t>
      </w:r>
    </w:p>
    <w:p w:rsidR="002C2AF7" w:rsidRPr="008E15BB" w:rsidRDefault="002C2AF7" w:rsidP="00C269B3">
      <w:pPr>
        <w:suppressAutoHyphens w:val="0"/>
        <w:autoSpaceDE w:val="0"/>
        <w:autoSpaceDN w:val="0"/>
        <w:adjustRightInd w:val="0"/>
        <w:ind w:firstLine="709"/>
        <w:jc w:val="both"/>
        <w:rPr>
          <w:sz w:val="28"/>
          <w:szCs w:val="28"/>
        </w:rPr>
      </w:pPr>
      <w:r w:rsidRPr="008E15BB">
        <w:rPr>
          <w:rFonts w:eastAsiaTheme="minorHAnsi"/>
          <w:bCs/>
          <w:kern w:val="0"/>
          <w:sz w:val="28"/>
          <w:szCs w:val="28"/>
        </w:rPr>
        <w:t xml:space="preserve">3. </w:t>
      </w:r>
      <w:r w:rsidRPr="008E15BB">
        <w:rPr>
          <w:rFonts w:eastAsiaTheme="minorHAnsi"/>
          <w:kern w:val="0"/>
          <w:sz w:val="28"/>
          <w:szCs w:val="28"/>
        </w:rPr>
        <w:t xml:space="preserve">Учет и регистрация муниципальных долговых обязательств </w:t>
      </w:r>
      <w:r w:rsidRPr="008E15BB">
        <w:rPr>
          <w:rFonts w:eastAsia="Times New Roman"/>
          <w:kern w:val="0"/>
          <w:sz w:val="28"/>
          <w:szCs w:val="28"/>
          <w:lang w:eastAsia="ru-RU"/>
        </w:rPr>
        <w:t>муниц</w:t>
      </w:r>
      <w:r w:rsidRPr="008E15BB">
        <w:rPr>
          <w:rFonts w:eastAsia="Times New Roman"/>
          <w:kern w:val="0"/>
          <w:sz w:val="28"/>
          <w:szCs w:val="28"/>
          <w:lang w:eastAsia="ru-RU"/>
        </w:rPr>
        <w:t>и</w:t>
      </w:r>
      <w:r w:rsidRPr="008E15BB">
        <w:rPr>
          <w:rFonts w:eastAsia="Times New Roman"/>
          <w:kern w:val="0"/>
          <w:sz w:val="28"/>
          <w:szCs w:val="28"/>
          <w:lang w:eastAsia="ru-RU"/>
        </w:rPr>
        <w:t xml:space="preserve">пального образования </w:t>
      </w:r>
      <w:r w:rsidR="00FF0513">
        <w:rPr>
          <w:sz w:val="28"/>
          <w:szCs w:val="28"/>
        </w:rPr>
        <w:t xml:space="preserve">Щербиновский </w:t>
      </w:r>
      <w:r w:rsidR="00451EE9">
        <w:rPr>
          <w:sz w:val="28"/>
          <w:szCs w:val="28"/>
        </w:rPr>
        <w:t xml:space="preserve">муниципальный </w:t>
      </w:r>
      <w:r w:rsidR="00FF0513">
        <w:rPr>
          <w:rFonts w:eastAsia="Calibri"/>
          <w:color w:val="000000"/>
          <w:kern w:val="0"/>
          <w:sz w:val="28"/>
          <w:szCs w:val="28"/>
          <w:lang w:eastAsia="ru-RU"/>
        </w:rPr>
        <w:t>район</w:t>
      </w:r>
      <w:r w:rsidR="00FF0513" w:rsidRPr="008E15BB">
        <w:rPr>
          <w:rFonts w:eastAsiaTheme="minorHAnsi"/>
          <w:kern w:val="0"/>
          <w:sz w:val="28"/>
          <w:szCs w:val="28"/>
        </w:rPr>
        <w:t xml:space="preserve"> </w:t>
      </w:r>
      <w:r w:rsidR="00451EE9">
        <w:rPr>
          <w:rFonts w:eastAsiaTheme="minorHAnsi"/>
          <w:kern w:val="0"/>
          <w:sz w:val="28"/>
          <w:szCs w:val="28"/>
        </w:rPr>
        <w:t xml:space="preserve">Краснодарского края </w:t>
      </w:r>
      <w:r w:rsidRPr="008E15BB">
        <w:rPr>
          <w:rFonts w:eastAsiaTheme="minorHAnsi"/>
          <w:kern w:val="0"/>
          <w:sz w:val="28"/>
          <w:szCs w:val="28"/>
        </w:rPr>
        <w:t>осуществляются в муниципальной долговой книге</w:t>
      </w:r>
      <w:r w:rsidRPr="008E15BB">
        <w:rPr>
          <w:sz w:val="28"/>
          <w:szCs w:val="28"/>
        </w:rPr>
        <w:t>.</w:t>
      </w:r>
    </w:p>
    <w:p w:rsidR="002C2AF7" w:rsidRPr="008E15BB" w:rsidRDefault="002C2AF7" w:rsidP="00C269B3">
      <w:pPr>
        <w:suppressAutoHyphens w:val="0"/>
        <w:autoSpaceDE w:val="0"/>
        <w:autoSpaceDN w:val="0"/>
        <w:adjustRightInd w:val="0"/>
        <w:ind w:firstLine="709"/>
        <w:jc w:val="both"/>
        <w:rPr>
          <w:rFonts w:eastAsiaTheme="minorHAnsi"/>
          <w:kern w:val="0"/>
          <w:sz w:val="28"/>
          <w:szCs w:val="28"/>
        </w:rPr>
      </w:pPr>
      <w:r w:rsidRPr="008E15BB">
        <w:rPr>
          <w:rFonts w:eastAsiaTheme="minorHAnsi"/>
          <w:kern w:val="0"/>
          <w:sz w:val="28"/>
          <w:szCs w:val="28"/>
        </w:rPr>
        <w:t>Ведение муниципальной долговой книги осуществляется финансовым о</w:t>
      </w:r>
      <w:r w:rsidRPr="008E15BB">
        <w:rPr>
          <w:rFonts w:eastAsiaTheme="minorHAnsi"/>
          <w:kern w:val="0"/>
          <w:sz w:val="28"/>
          <w:szCs w:val="28"/>
        </w:rPr>
        <w:t>р</w:t>
      </w:r>
      <w:r w:rsidRPr="008E15BB">
        <w:rPr>
          <w:rFonts w:eastAsiaTheme="minorHAnsi"/>
          <w:kern w:val="0"/>
          <w:sz w:val="28"/>
          <w:szCs w:val="28"/>
        </w:rPr>
        <w:t xml:space="preserve">ганом </w:t>
      </w:r>
      <w:r w:rsidRPr="008E15BB">
        <w:rPr>
          <w:rFonts w:eastAsia="Times New Roman"/>
          <w:kern w:val="0"/>
          <w:sz w:val="28"/>
          <w:szCs w:val="28"/>
          <w:lang w:eastAsia="ru-RU"/>
        </w:rPr>
        <w:t xml:space="preserve">муниципального образования </w:t>
      </w:r>
      <w:r w:rsidR="00FF0513">
        <w:rPr>
          <w:sz w:val="28"/>
          <w:szCs w:val="28"/>
        </w:rPr>
        <w:t xml:space="preserve">Щербиновский </w:t>
      </w:r>
      <w:r w:rsidR="005908A9">
        <w:rPr>
          <w:sz w:val="28"/>
          <w:szCs w:val="28"/>
        </w:rPr>
        <w:t xml:space="preserve">муниципальный </w:t>
      </w:r>
      <w:r w:rsidR="00FF0513">
        <w:rPr>
          <w:rFonts w:eastAsia="Calibri"/>
          <w:color w:val="000000"/>
          <w:kern w:val="0"/>
          <w:sz w:val="28"/>
          <w:szCs w:val="28"/>
          <w:lang w:eastAsia="ru-RU"/>
        </w:rPr>
        <w:t>район</w:t>
      </w:r>
      <w:r w:rsidR="005908A9">
        <w:rPr>
          <w:rFonts w:eastAsia="Calibri"/>
          <w:color w:val="000000"/>
          <w:kern w:val="0"/>
          <w:sz w:val="28"/>
          <w:szCs w:val="28"/>
          <w:lang w:eastAsia="ru-RU"/>
        </w:rPr>
        <w:t xml:space="preserve"> </w:t>
      </w:r>
      <w:r w:rsidR="005908A9">
        <w:rPr>
          <w:rFonts w:eastAsia="Calibri"/>
          <w:color w:val="000000"/>
          <w:kern w:val="0"/>
          <w:sz w:val="28"/>
          <w:szCs w:val="28"/>
          <w:lang w:eastAsia="ru-RU"/>
        </w:rPr>
        <w:lastRenderedPageBreak/>
        <w:t>Краснодарского края</w:t>
      </w:r>
      <w:r w:rsidRPr="008E15BB">
        <w:rPr>
          <w:rFonts w:eastAsiaTheme="minorHAnsi"/>
          <w:kern w:val="0"/>
          <w:sz w:val="28"/>
          <w:szCs w:val="28"/>
        </w:rPr>
        <w:t>.</w:t>
      </w:r>
    </w:p>
    <w:p w:rsidR="002C2AF7" w:rsidRPr="008E15BB" w:rsidRDefault="002C2AF7" w:rsidP="00C269B3">
      <w:pPr>
        <w:suppressAutoHyphens w:val="0"/>
        <w:autoSpaceDE w:val="0"/>
        <w:autoSpaceDN w:val="0"/>
        <w:adjustRightInd w:val="0"/>
        <w:ind w:firstLine="709"/>
        <w:jc w:val="both"/>
        <w:rPr>
          <w:rFonts w:eastAsiaTheme="minorHAnsi"/>
          <w:kern w:val="0"/>
          <w:sz w:val="28"/>
          <w:szCs w:val="28"/>
        </w:rPr>
      </w:pPr>
      <w:r w:rsidRPr="008E15BB">
        <w:rPr>
          <w:rFonts w:eastAsiaTheme="minorHAnsi"/>
          <w:kern w:val="0"/>
          <w:sz w:val="28"/>
          <w:szCs w:val="28"/>
        </w:rPr>
        <w:t xml:space="preserve">4. Информация о долговых обязательствах </w:t>
      </w:r>
      <w:r w:rsidRPr="008E15BB">
        <w:rPr>
          <w:rFonts w:eastAsia="Calibri"/>
          <w:kern w:val="0"/>
          <w:sz w:val="28"/>
          <w:szCs w:val="28"/>
        </w:rPr>
        <w:t xml:space="preserve">(за исключением обязательств по муниципальным гарантиям) </w:t>
      </w:r>
      <w:r w:rsidRPr="008E15BB">
        <w:rPr>
          <w:rFonts w:eastAsiaTheme="minorHAnsi"/>
          <w:kern w:val="0"/>
          <w:sz w:val="28"/>
          <w:szCs w:val="28"/>
        </w:rPr>
        <w:t xml:space="preserve">вносится финансовым органом </w:t>
      </w:r>
      <w:r w:rsidRPr="008E15BB">
        <w:rPr>
          <w:rFonts w:eastAsia="Times New Roman"/>
          <w:kern w:val="0"/>
          <w:sz w:val="28"/>
          <w:szCs w:val="28"/>
          <w:lang w:eastAsia="ru-RU"/>
        </w:rPr>
        <w:t xml:space="preserve">муниципального образования </w:t>
      </w:r>
      <w:r w:rsidR="00FF0513">
        <w:rPr>
          <w:sz w:val="28"/>
          <w:szCs w:val="28"/>
        </w:rPr>
        <w:t xml:space="preserve">Щербиновский </w:t>
      </w:r>
      <w:r w:rsidR="005908A9">
        <w:rPr>
          <w:sz w:val="28"/>
          <w:szCs w:val="28"/>
        </w:rPr>
        <w:t xml:space="preserve">муниципальный </w:t>
      </w:r>
      <w:r w:rsidR="00FF0513">
        <w:rPr>
          <w:rFonts w:eastAsia="Calibri"/>
          <w:color w:val="000000"/>
          <w:kern w:val="0"/>
          <w:sz w:val="28"/>
          <w:szCs w:val="28"/>
          <w:lang w:eastAsia="ru-RU"/>
        </w:rPr>
        <w:t>район</w:t>
      </w:r>
      <w:r w:rsidR="005908A9">
        <w:rPr>
          <w:rFonts w:eastAsia="Calibri"/>
          <w:color w:val="000000"/>
          <w:kern w:val="0"/>
          <w:sz w:val="28"/>
          <w:szCs w:val="28"/>
          <w:lang w:eastAsia="ru-RU"/>
        </w:rPr>
        <w:t xml:space="preserve"> Краснодарского края </w:t>
      </w:r>
      <w:r w:rsidRPr="008E15BB">
        <w:rPr>
          <w:rFonts w:eastAsiaTheme="minorHAnsi"/>
          <w:kern w:val="0"/>
          <w:sz w:val="28"/>
          <w:szCs w:val="28"/>
        </w:rPr>
        <w:t>в м</w:t>
      </w:r>
      <w:r w:rsidRPr="008E15BB">
        <w:rPr>
          <w:rFonts w:eastAsiaTheme="minorHAnsi"/>
          <w:kern w:val="0"/>
          <w:sz w:val="28"/>
          <w:szCs w:val="28"/>
        </w:rPr>
        <w:t>у</w:t>
      </w:r>
      <w:r w:rsidRPr="008E15BB">
        <w:rPr>
          <w:rFonts w:eastAsiaTheme="minorHAnsi"/>
          <w:kern w:val="0"/>
          <w:sz w:val="28"/>
          <w:szCs w:val="28"/>
        </w:rPr>
        <w:t>ниципальную долговую книгу в срок, не превышающий пяти рабочих дней с момента возникновения соответствующего обязательства.</w:t>
      </w:r>
    </w:p>
    <w:p w:rsidR="002C2AF7" w:rsidRPr="008E15BB" w:rsidRDefault="002C2AF7" w:rsidP="00C269B3">
      <w:pPr>
        <w:suppressAutoHyphens w:val="0"/>
        <w:autoSpaceDE w:val="0"/>
        <w:autoSpaceDN w:val="0"/>
        <w:adjustRightInd w:val="0"/>
        <w:ind w:firstLine="709"/>
        <w:jc w:val="both"/>
        <w:rPr>
          <w:rFonts w:eastAsia="Calibri"/>
          <w:b/>
          <w:kern w:val="0"/>
          <w:sz w:val="28"/>
          <w:szCs w:val="28"/>
          <w:lang w:eastAsia="ru-RU"/>
        </w:rPr>
      </w:pPr>
      <w:r w:rsidRPr="008E15BB">
        <w:rPr>
          <w:rFonts w:eastAsia="Calibri"/>
          <w:kern w:val="0"/>
          <w:sz w:val="28"/>
          <w:szCs w:val="28"/>
          <w:lang w:eastAsia="ru-RU"/>
        </w:rPr>
        <w:t xml:space="preserve">Информация о долговых обязательствах по муниципальным гарантиям вносится </w:t>
      </w:r>
      <w:r w:rsidRPr="008E15BB">
        <w:rPr>
          <w:rFonts w:eastAsia="Calibri"/>
          <w:kern w:val="0"/>
          <w:sz w:val="28"/>
          <w:szCs w:val="28"/>
        </w:rPr>
        <w:t xml:space="preserve">финансовым органом </w:t>
      </w:r>
      <w:r w:rsidRPr="008E15BB">
        <w:rPr>
          <w:rFonts w:eastAsia="Times New Roman"/>
          <w:kern w:val="0"/>
          <w:sz w:val="28"/>
          <w:szCs w:val="28"/>
          <w:lang w:eastAsia="ru-RU"/>
        </w:rPr>
        <w:t xml:space="preserve">муниципального образования </w:t>
      </w:r>
      <w:r w:rsidR="00FF0513">
        <w:rPr>
          <w:sz w:val="28"/>
          <w:szCs w:val="28"/>
        </w:rPr>
        <w:t xml:space="preserve">Щербиновский </w:t>
      </w:r>
      <w:r w:rsidR="005908A9">
        <w:rPr>
          <w:sz w:val="28"/>
          <w:szCs w:val="28"/>
        </w:rPr>
        <w:t xml:space="preserve">муниципальный </w:t>
      </w:r>
      <w:r w:rsidR="00FF0513">
        <w:rPr>
          <w:rFonts w:eastAsia="Calibri"/>
          <w:color w:val="000000"/>
          <w:kern w:val="0"/>
          <w:sz w:val="28"/>
          <w:szCs w:val="28"/>
          <w:lang w:eastAsia="ru-RU"/>
        </w:rPr>
        <w:t>район</w:t>
      </w:r>
      <w:r w:rsidR="005908A9">
        <w:rPr>
          <w:rFonts w:eastAsia="Calibri"/>
          <w:color w:val="000000"/>
          <w:kern w:val="0"/>
          <w:sz w:val="28"/>
          <w:szCs w:val="28"/>
          <w:lang w:eastAsia="ru-RU"/>
        </w:rPr>
        <w:t xml:space="preserve"> Краснодарского края </w:t>
      </w:r>
      <w:r w:rsidRPr="008E15BB">
        <w:rPr>
          <w:rFonts w:eastAsia="Calibri"/>
          <w:kern w:val="0"/>
          <w:sz w:val="28"/>
          <w:szCs w:val="28"/>
          <w:lang w:eastAsia="ru-RU"/>
        </w:rPr>
        <w:t>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8E15BB">
        <w:rPr>
          <w:rFonts w:eastAsia="Calibri"/>
          <w:kern w:val="0"/>
          <w:sz w:val="28"/>
          <w:szCs w:val="28"/>
          <w:lang w:eastAsia="ru-RU"/>
        </w:rPr>
        <w:t>ств пр</w:t>
      </w:r>
      <w:proofErr w:type="gramEnd"/>
      <w:r w:rsidRPr="008E15BB">
        <w:rPr>
          <w:rFonts w:eastAsia="Calibri"/>
          <w:kern w:val="0"/>
          <w:sz w:val="28"/>
          <w:szCs w:val="28"/>
          <w:lang w:eastAsia="ru-RU"/>
        </w:rPr>
        <w:t>инципала, обеспеченных муниципальной гарантией.</w:t>
      </w:r>
    </w:p>
    <w:p w:rsidR="002C2AF7" w:rsidRPr="008E15BB" w:rsidRDefault="002C2AF7" w:rsidP="00C269B3">
      <w:pPr>
        <w:suppressAutoHyphens w:val="0"/>
        <w:autoSpaceDE w:val="0"/>
        <w:autoSpaceDN w:val="0"/>
        <w:adjustRightInd w:val="0"/>
        <w:ind w:firstLine="709"/>
        <w:jc w:val="both"/>
        <w:rPr>
          <w:rFonts w:eastAsiaTheme="minorHAnsi"/>
          <w:kern w:val="0"/>
          <w:sz w:val="28"/>
          <w:szCs w:val="28"/>
        </w:rPr>
      </w:pPr>
      <w:proofErr w:type="gramStart"/>
      <w:r w:rsidRPr="008E15BB">
        <w:rPr>
          <w:rFonts w:eastAsiaTheme="minorHAnsi"/>
          <w:kern w:val="0"/>
          <w:sz w:val="28"/>
          <w:szCs w:val="28"/>
        </w:rPr>
        <w:t>В муниципальную долговую книгу вносятся сведения об объеме долг</w:t>
      </w:r>
      <w:r w:rsidRPr="008E15BB">
        <w:rPr>
          <w:rFonts w:eastAsiaTheme="minorHAnsi"/>
          <w:kern w:val="0"/>
          <w:sz w:val="28"/>
          <w:szCs w:val="28"/>
        </w:rPr>
        <w:t>о</w:t>
      </w:r>
      <w:r w:rsidRPr="008E15BB">
        <w:rPr>
          <w:rFonts w:eastAsiaTheme="minorHAnsi"/>
          <w:kern w:val="0"/>
          <w:sz w:val="28"/>
          <w:szCs w:val="28"/>
        </w:rPr>
        <w:t xml:space="preserve">вых обязательств </w:t>
      </w:r>
      <w:r w:rsidRPr="008E15BB">
        <w:rPr>
          <w:rFonts w:eastAsia="Times New Roman"/>
          <w:kern w:val="0"/>
          <w:sz w:val="28"/>
          <w:szCs w:val="28"/>
          <w:lang w:eastAsia="ru-RU"/>
        </w:rPr>
        <w:t xml:space="preserve">муниципального образования </w:t>
      </w:r>
      <w:r w:rsidR="00FF0513">
        <w:rPr>
          <w:sz w:val="28"/>
          <w:szCs w:val="28"/>
        </w:rPr>
        <w:t xml:space="preserve">Щербиновский </w:t>
      </w:r>
      <w:r w:rsidR="005908A9">
        <w:rPr>
          <w:sz w:val="28"/>
          <w:szCs w:val="28"/>
        </w:rPr>
        <w:t xml:space="preserve">муниципальный </w:t>
      </w:r>
      <w:r w:rsidR="00FF0513">
        <w:rPr>
          <w:rFonts w:eastAsia="Calibri"/>
          <w:color w:val="000000"/>
          <w:kern w:val="0"/>
          <w:sz w:val="28"/>
          <w:szCs w:val="28"/>
          <w:lang w:eastAsia="ru-RU"/>
        </w:rPr>
        <w:t>район</w:t>
      </w:r>
      <w:r w:rsidR="00FF0513" w:rsidRPr="008E15BB">
        <w:rPr>
          <w:rFonts w:eastAsiaTheme="minorHAnsi"/>
          <w:kern w:val="0"/>
          <w:sz w:val="28"/>
          <w:szCs w:val="28"/>
        </w:rPr>
        <w:t xml:space="preserve"> </w:t>
      </w:r>
      <w:r w:rsidR="005908A9">
        <w:rPr>
          <w:rFonts w:eastAsiaTheme="minorHAnsi"/>
          <w:kern w:val="0"/>
          <w:sz w:val="28"/>
          <w:szCs w:val="28"/>
        </w:rPr>
        <w:t xml:space="preserve">Краснодарского края </w:t>
      </w:r>
      <w:r w:rsidRPr="008E15BB">
        <w:rPr>
          <w:rFonts w:eastAsiaTheme="minorHAnsi"/>
          <w:kern w:val="0"/>
          <w:sz w:val="28"/>
          <w:szCs w:val="28"/>
        </w:rPr>
        <w:t>по видам этих обязательств, о дате их возникнов</w:t>
      </w:r>
      <w:r w:rsidRPr="008E15BB">
        <w:rPr>
          <w:rFonts w:eastAsiaTheme="minorHAnsi"/>
          <w:kern w:val="0"/>
          <w:sz w:val="28"/>
          <w:szCs w:val="28"/>
        </w:rPr>
        <w:t>е</w:t>
      </w:r>
      <w:r w:rsidRPr="008E15BB">
        <w:rPr>
          <w:rFonts w:eastAsiaTheme="minorHAnsi"/>
          <w:kern w:val="0"/>
          <w:sz w:val="28"/>
          <w:szCs w:val="28"/>
        </w:rPr>
        <w:t>ния и исполнения (прекращения по иным основаниям) полностью или части</w:t>
      </w:r>
      <w:r w:rsidRPr="008E15BB">
        <w:rPr>
          <w:rFonts w:eastAsiaTheme="minorHAnsi"/>
          <w:kern w:val="0"/>
          <w:sz w:val="28"/>
          <w:szCs w:val="28"/>
        </w:rPr>
        <w:t>ч</w:t>
      </w:r>
      <w:r w:rsidRPr="008E15BB">
        <w:rPr>
          <w:rFonts w:eastAsiaTheme="minorHAnsi"/>
          <w:kern w:val="0"/>
          <w:sz w:val="28"/>
          <w:szCs w:val="28"/>
        </w:rPr>
        <w:t>но, формах обеспечения обязательств, а также иная информация, состав кот</w:t>
      </w:r>
      <w:r w:rsidRPr="008E15BB">
        <w:rPr>
          <w:rFonts w:eastAsiaTheme="minorHAnsi"/>
          <w:kern w:val="0"/>
          <w:sz w:val="28"/>
          <w:szCs w:val="28"/>
        </w:rPr>
        <w:t>о</w:t>
      </w:r>
      <w:r w:rsidRPr="008E15BB">
        <w:rPr>
          <w:rFonts w:eastAsiaTheme="minorHAnsi"/>
          <w:kern w:val="0"/>
          <w:sz w:val="28"/>
          <w:szCs w:val="28"/>
        </w:rPr>
        <w:t>рой, порядок и срок ее внесения в муниципальную долговую книгу устанавл</w:t>
      </w:r>
      <w:r w:rsidRPr="008E15BB">
        <w:rPr>
          <w:rFonts w:eastAsiaTheme="minorHAnsi"/>
          <w:kern w:val="0"/>
          <w:sz w:val="28"/>
          <w:szCs w:val="28"/>
        </w:rPr>
        <w:t>и</w:t>
      </w:r>
      <w:r w:rsidRPr="008E15BB">
        <w:rPr>
          <w:rFonts w:eastAsiaTheme="minorHAnsi"/>
          <w:kern w:val="0"/>
          <w:sz w:val="28"/>
          <w:szCs w:val="28"/>
        </w:rPr>
        <w:t>ваются администрацией.</w:t>
      </w:r>
      <w:proofErr w:type="gramEnd"/>
    </w:p>
    <w:p w:rsidR="002C2AF7" w:rsidRPr="00607964" w:rsidRDefault="002C2AF7" w:rsidP="00C269B3">
      <w:pPr>
        <w:suppressAutoHyphens w:val="0"/>
        <w:autoSpaceDE w:val="0"/>
        <w:autoSpaceDN w:val="0"/>
        <w:adjustRightInd w:val="0"/>
        <w:ind w:firstLine="709"/>
        <w:jc w:val="both"/>
        <w:rPr>
          <w:rFonts w:eastAsiaTheme="minorHAnsi"/>
          <w:kern w:val="0"/>
          <w:sz w:val="28"/>
          <w:szCs w:val="28"/>
        </w:rPr>
      </w:pPr>
      <w:r w:rsidRPr="008E15BB">
        <w:rPr>
          <w:rFonts w:eastAsiaTheme="minorHAnsi"/>
          <w:kern w:val="0"/>
          <w:sz w:val="28"/>
          <w:szCs w:val="28"/>
        </w:rPr>
        <w:t xml:space="preserve">В муниципальной долговой </w:t>
      </w:r>
      <w:proofErr w:type="gramStart"/>
      <w:r w:rsidRPr="008E15BB">
        <w:rPr>
          <w:rFonts w:eastAsiaTheme="minorHAnsi"/>
          <w:kern w:val="0"/>
          <w:sz w:val="28"/>
          <w:szCs w:val="28"/>
        </w:rPr>
        <w:t>книге</w:t>
      </w:r>
      <w:proofErr w:type="gramEnd"/>
      <w:r w:rsidRPr="008E15BB">
        <w:rPr>
          <w:rFonts w:eastAsiaTheme="minorHAnsi"/>
          <w:kern w:val="0"/>
          <w:sz w:val="28"/>
          <w:szCs w:val="28"/>
        </w:rPr>
        <w:t xml:space="preserve"> в том числе учитывается информация о просроченной задолженности по исполнению муниципальных долговых обяз</w:t>
      </w:r>
      <w:r w:rsidRPr="008E15BB">
        <w:rPr>
          <w:rFonts w:eastAsiaTheme="minorHAnsi"/>
          <w:kern w:val="0"/>
          <w:sz w:val="28"/>
          <w:szCs w:val="28"/>
        </w:rPr>
        <w:t>а</w:t>
      </w:r>
      <w:r w:rsidRPr="008E15BB">
        <w:rPr>
          <w:rFonts w:eastAsiaTheme="minorHAnsi"/>
          <w:kern w:val="0"/>
          <w:sz w:val="28"/>
          <w:szCs w:val="28"/>
        </w:rPr>
        <w:t>тельств.</w:t>
      </w:r>
    </w:p>
    <w:p w:rsidR="0095256E" w:rsidRDefault="0095256E" w:rsidP="00C269B3">
      <w:pPr>
        <w:pStyle w:val="211"/>
        <w:suppressAutoHyphens w:val="0"/>
        <w:ind w:firstLine="709"/>
        <w:rPr>
          <w:b/>
        </w:rPr>
      </w:pPr>
    </w:p>
    <w:p w:rsidR="00BE6C2D" w:rsidRPr="00CA1DF6" w:rsidRDefault="00BE6C2D" w:rsidP="00C269B3">
      <w:pPr>
        <w:pStyle w:val="211"/>
        <w:suppressAutoHyphens w:val="0"/>
        <w:ind w:firstLine="709"/>
        <w:rPr>
          <w:b/>
        </w:rPr>
      </w:pPr>
      <w:r w:rsidRPr="00CA1DF6">
        <w:rPr>
          <w:b/>
        </w:rPr>
        <w:t xml:space="preserve">Статья </w:t>
      </w:r>
      <w:r w:rsidR="001C22C7">
        <w:rPr>
          <w:b/>
        </w:rPr>
        <w:t>67</w:t>
      </w:r>
      <w:r w:rsidRPr="00CA1DF6">
        <w:rPr>
          <w:b/>
        </w:rPr>
        <w:t xml:space="preserve">. </w:t>
      </w:r>
      <w:proofErr w:type="gramStart"/>
      <w:r>
        <w:rPr>
          <w:b/>
        </w:rPr>
        <w:t>Контроль за</w:t>
      </w:r>
      <w:proofErr w:type="gramEnd"/>
      <w:r>
        <w:rPr>
          <w:b/>
        </w:rPr>
        <w:t xml:space="preserve"> исполнением местного бюджета</w:t>
      </w:r>
    </w:p>
    <w:p w:rsidR="004A4D73" w:rsidRPr="000E537B" w:rsidRDefault="004A4D73" w:rsidP="00C269B3">
      <w:pPr>
        <w:suppressAutoHyphens w:val="0"/>
        <w:autoSpaceDE w:val="0"/>
        <w:autoSpaceDN w:val="0"/>
        <w:adjustRightInd w:val="0"/>
        <w:ind w:firstLine="709"/>
        <w:jc w:val="both"/>
        <w:rPr>
          <w:rFonts w:eastAsia="Times New Roman"/>
          <w:kern w:val="0"/>
          <w:sz w:val="28"/>
          <w:szCs w:val="28"/>
          <w:lang w:eastAsia="ru-RU"/>
        </w:rPr>
      </w:pPr>
      <w:r w:rsidRPr="000E537B">
        <w:rPr>
          <w:rFonts w:eastAsia="Times New Roman"/>
          <w:kern w:val="0"/>
          <w:sz w:val="28"/>
          <w:szCs w:val="28"/>
          <w:lang w:eastAsia="ru-RU"/>
        </w:rPr>
        <w:t>1. Муниципальный финансовый контроль осуществляется в целях обе</w:t>
      </w:r>
      <w:r w:rsidRPr="000E537B">
        <w:rPr>
          <w:rFonts w:eastAsia="Times New Roman"/>
          <w:kern w:val="0"/>
          <w:sz w:val="28"/>
          <w:szCs w:val="28"/>
          <w:lang w:eastAsia="ru-RU"/>
        </w:rPr>
        <w:t>с</w:t>
      </w:r>
      <w:r w:rsidRPr="000E537B">
        <w:rPr>
          <w:rFonts w:eastAsia="Times New Roman"/>
          <w:kern w:val="0"/>
          <w:sz w:val="28"/>
          <w:szCs w:val="28"/>
          <w:lang w:eastAsia="ru-RU"/>
        </w:rPr>
        <w:t>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w:t>
      </w:r>
      <w:r w:rsidRPr="000E537B">
        <w:rPr>
          <w:rFonts w:eastAsia="Times New Roman"/>
          <w:kern w:val="0"/>
          <w:sz w:val="28"/>
          <w:szCs w:val="28"/>
          <w:lang w:eastAsia="ru-RU"/>
        </w:rPr>
        <w:t>о</w:t>
      </w:r>
      <w:r w:rsidRPr="000E537B">
        <w:rPr>
          <w:rFonts w:eastAsia="Times New Roman"/>
          <w:kern w:val="0"/>
          <w:sz w:val="28"/>
          <w:szCs w:val="28"/>
          <w:lang w:eastAsia="ru-RU"/>
        </w:rPr>
        <w:t>го бюджета, а также соблюдения условий муниципальных контрактов, догов</w:t>
      </w:r>
      <w:r w:rsidRPr="000E537B">
        <w:rPr>
          <w:rFonts w:eastAsia="Times New Roman"/>
          <w:kern w:val="0"/>
          <w:sz w:val="28"/>
          <w:szCs w:val="28"/>
          <w:lang w:eastAsia="ru-RU"/>
        </w:rPr>
        <w:t>о</w:t>
      </w:r>
      <w:r w:rsidRPr="000E537B">
        <w:rPr>
          <w:rFonts w:eastAsia="Times New Roman"/>
          <w:kern w:val="0"/>
          <w:sz w:val="28"/>
          <w:szCs w:val="28"/>
          <w:lang w:eastAsia="ru-RU"/>
        </w:rPr>
        <w:t>ров (соглашений) о предоставлении средств из местного бюджета.</w:t>
      </w:r>
    </w:p>
    <w:p w:rsidR="004A4D73" w:rsidRPr="001F315D" w:rsidRDefault="004A4D73" w:rsidP="00C269B3">
      <w:pPr>
        <w:suppressAutoHyphens w:val="0"/>
        <w:autoSpaceDE w:val="0"/>
        <w:autoSpaceDN w:val="0"/>
        <w:adjustRightInd w:val="0"/>
        <w:ind w:firstLine="709"/>
        <w:jc w:val="both"/>
        <w:rPr>
          <w:rFonts w:eastAsia="Calibri"/>
          <w:b/>
          <w:bCs/>
          <w:kern w:val="0"/>
          <w:sz w:val="28"/>
          <w:szCs w:val="28"/>
        </w:rPr>
      </w:pPr>
      <w:r w:rsidRPr="000E537B">
        <w:rPr>
          <w:rFonts w:eastAsia="Calibri"/>
          <w:bCs/>
          <w:kern w:val="0"/>
          <w:sz w:val="28"/>
          <w:szCs w:val="28"/>
        </w:rPr>
        <w:t xml:space="preserve">Муниципальный финансовый контроль подразделяется </w:t>
      </w:r>
      <w:proofErr w:type="gramStart"/>
      <w:r w:rsidRPr="000E537B">
        <w:rPr>
          <w:rFonts w:eastAsia="Calibri"/>
          <w:bCs/>
          <w:kern w:val="0"/>
          <w:sz w:val="28"/>
          <w:szCs w:val="28"/>
        </w:rPr>
        <w:t>на</w:t>
      </w:r>
      <w:proofErr w:type="gramEnd"/>
      <w:r w:rsidRPr="000E537B">
        <w:rPr>
          <w:rFonts w:eastAsia="Calibri"/>
          <w:bCs/>
          <w:kern w:val="0"/>
          <w:sz w:val="28"/>
          <w:szCs w:val="28"/>
        </w:rPr>
        <w:t xml:space="preserve"> внешний и внутренний, предварительный и последующий.</w:t>
      </w:r>
    </w:p>
    <w:p w:rsidR="00590ADF" w:rsidRPr="001412BF" w:rsidRDefault="00590ADF" w:rsidP="00C269B3">
      <w:pPr>
        <w:suppressAutoHyphens w:val="0"/>
        <w:autoSpaceDE w:val="0"/>
        <w:autoSpaceDN w:val="0"/>
        <w:adjustRightInd w:val="0"/>
        <w:ind w:firstLine="709"/>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rFonts w:eastAsia="Calibri"/>
          <w:bCs/>
          <w:kern w:val="0"/>
          <w:sz w:val="28"/>
          <w:szCs w:val="28"/>
        </w:rPr>
        <w:t>а</w:t>
      </w:r>
      <w:r w:rsidRPr="001412BF">
        <w:rPr>
          <w:rFonts w:eastAsia="Calibri"/>
          <w:bCs/>
          <w:kern w:val="0"/>
          <w:sz w:val="28"/>
          <w:szCs w:val="28"/>
        </w:rPr>
        <w:t>.</w:t>
      </w:r>
    </w:p>
    <w:p w:rsidR="00590ADF" w:rsidRPr="001412BF" w:rsidRDefault="00590ADF" w:rsidP="00C269B3">
      <w:pPr>
        <w:suppressAutoHyphens w:val="0"/>
        <w:autoSpaceDE w:val="0"/>
        <w:autoSpaceDN w:val="0"/>
        <w:adjustRightInd w:val="0"/>
        <w:ind w:firstLine="709"/>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w:t>
      </w:r>
      <w:r w:rsidRPr="001412BF">
        <w:rPr>
          <w:rFonts w:eastAsia="Calibri"/>
          <w:bCs/>
          <w:kern w:val="0"/>
          <w:sz w:val="28"/>
          <w:szCs w:val="28"/>
        </w:rPr>
        <w:t>р</w:t>
      </w:r>
      <w:r w:rsidRPr="001412BF">
        <w:rPr>
          <w:rFonts w:eastAsia="Calibri"/>
          <w:bCs/>
          <w:kern w:val="0"/>
          <w:sz w:val="28"/>
          <w:szCs w:val="28"/>
        </w:rPr>
        <w:t>ности учета и отчетности.</w:t>
      </w:r>
    </w:p>
    <w:p w:rsidR="00590ADF" w:rsidRPr="001412BF" w:rsidRDefault="00590ADF" w:rsidP="00C269B3">
      <w:pPr>
        <w:suppressAutoHyphens w:val="0"/>
        <w:ind w:firstLine="709"/>
        <w:jc w:val="both"/>
        <w:rPr>
          <w:bCs/>
          <w:sz w:val="28"/>
          <w:szCs w:val="28"/>
        </w:rPr>
      </w:pPr>
      <w:r w:rsidRPr="001412BF">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комиссий, р</w:t>
      </w:r>
      <w:r w:rsidRPr="001412BF">
        <w:rPr>
          <w:bCs/>
          <w:sz w:val="28"/>
          <w:szCs w:val="28"/>
        </w:rPr>
        <w:t>а</w:t>
      </w:r>
      <w:r w:rsidRPr="001412BF">
        <w:rPr>
          <w:bCs/>
          <w:sz w:val="28"/>
          <w:szCs w:val="28"/>
        </w:rPr>
        <w:t>бочих групп Совета, в ходе проводимых Советом слушаний и в связи с депута</w:t>
      </w:r>
      <w:r w:rsidRPr="001412BF">
        <w:rPr>
          <w:bCs/>
          <w:sz w:val="28"/>
          <w:szCs w:val="28"/>
        </w:rPr>
        <w:t>т</w:t>
      </w:r>
      <w:r w:rsidRPr="001412BF">
        <w:rPr>
          <w:bCs/>
          <w:sz w:val="28"/>
          <w:szCs w:val="28"/>
        </w:rPr>
        <w:t>скими запросами.</w:t>
      </w:r>
    </w:p>
    <w:p w:rsidR="004A4D73" w:rsidRPr="000E537B" w:rsidRDefault="00712577" w:rsidP="00C269B3">
      <w:pPr>
        <w:suppressAutoHyphens w:val="0"/>
        <w:autoSpaceDE w:val="0"/>
        <w:autoSpaceDN w:val="0"/>
        <w:adjustRightInd w:val="0"/>
        <w:ind w:firstLine="709"/>
        <w:jc w:val="both"/>
        <w:rPr>
          <w:rFonts w:eastAsia="Times New Roman"/>
          <w:kern w:val="0"/>
          <w:sz w:val="28"/>
          <w:szCs w:val="28"/>
          <w:lang w:eastAsia="ru-RU"/>
        </w:rPr>
      </w:pPr>
      <w:r w:rsidRPr="000E537B">
        <w:rPr>
          <w:rFonts w:eastAsia="Times New Roman"/>
          <w:kern w:val="0"/>
          <w:sz w:val="28"/>
          <w:szCs w:val="28"/>
          <w:lang w:eastAsia="ru-RU"/>
        </w:rPr>
        <w:t>4</w:t>
      </w:r>
      <w:r w:rsidR="004A4D73" w:rsidRPr="000E537B">
        <w:rPr>
          <w:rFonts w:eastAsia="Times New Roman"/>
          <w:kern w:val="0"/>
          <w:sz w:val="28"/>
          <w:szCs w:val="28"/>
          <w:lang w:eastAsia="ru-RU"/>
        </w:rPr>
        <w:t>. Полномочиями органа внутреннего муниципального финансового ко</w:t>
      </w:r>
      <w:r w:rsidR="004A4D73" w:rsidRPr="000E537B">
        <w:rPr>
          <w:rFonts w:eastAsia="Times New Roman"/>
          <w:kern w:val="0"/>
          <w:sz w:val="28"/>
          <w:szCs w:val="28"/>
          <w:lang w:eastAsia="ru-RU"/>
        </w:rPr>
        <w:t>н</w:t>
      </w:r>
      <w:r w:rsidR="004A4D73" w:rsidRPr="000E537B">
        <w:rPr>
          <w:rFonts w:eastAsia="Times New Roman"/>
          <w:kern w:val="0"/>
          <w:sz w:val="28"/>
          <w:szCs w:val="28"/>
          <w:lang w:eastAsia="ru-RU"/>
        </w:rPr>
        <w:t>троля по осуществлению внутреннего муниципального финансового контроля являются:</w:t>
      </w:r>
    </w:p>
    <w:p w:rsidR="004A4D73" w:rsidRPr="000E537B" w:rsidRDefault="004A4D73" w:rsidP="00C269B3">
      <w:pPr>
        <w:suppressAutoHyphens w:val="0"/>
        <w:autoSpaceDE w:val="0"/>
        <w:autoSpaceDN w:val="0"/>
        <w:adjustRightInd w:val="0"/>
        <w:ind w:firstLine="709"/>
        <w:jc w:val="both"/>
        <w:rPr>
          <w:rFonts w:eastAsia="Times New Roman"/>
          <w:kern w:val="0"/>
          <w:sz w:val="28"/>
          <w:szCs w:val="28"/>
          <w:lang w:eastAsia="ru-RU"/>
        </w:rPr>
      </w:pPr>
      <w:proofErr w:type="gramStart"/>
      <w:r w:rsidRPr="000E537B">
        <w:rPr>
          <w:rFonts w:eastAsia="Times New Roman"/>
          <w:kern w:val="0"/>
          <w:sz w:val="28"/>
          <w:szCs w:val="28"/>
          <w:lang w:eastAsia="ru-RU"/>
        </w:rPr>
        <w:lastRenderedPageBreak/>
        <w:t>контроль за</w:t>
      </w:r>
      <w:proofErr w:type="gramEnd"/>
      <w:r w:rsidRPr="000E537B">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w:t>
      </w:r>
      <w:r w:rsidRPr="000E537B">
        <w:rPr>
          <w:rFonts w:eastAsia="Times New Roman"/>
          <w:kern w:val="0"/>
          <w:sz w:val="28"/>
          <w:szCs w:val="28"/>
          <w:lang w:eastAsia="ru-RU"/>
        </w:rPr>
        <w:t>х</w:t>
      </w:r>
      <w:r w:rsidRPr="000E537B">
        <w:rPr>
          <w:rFonts w:eastAsia="Times New Roman"/>
          <w:kern w:val="0"/>
          <w:sz w:val="28"/>
          <w:szCs w:val="28"/>
          <w:lang w:eastAsia="ru-RU"/>
        </w:rPr>
        <w:t>галтерскому учету и составлению и представлению бухгалтерской (финанс</w:t>
      </w:r>
      <w:r w:rsidRPr="000E537B">
        <w:rPr>
          <w:rFonts w:eastAsia="Times New Roman"/>
          <w:kern w:val="0"/>
          <w:sz w:val="28"/>
          <w:szCs w:val="28"/>
          <w:lang w:eastAsia="ru-RU"/>
        </w:rPr>
        <w:t>о</w:t>
      </w:r>
      <w:r w:rsidRPr="000E537B">
        <w:rPr>
          <w:rFonts w:eastAsia="Times New Roman"/>
          <w:kern w:val="0"/>
          <w:sz w:val="28"/>
          <w:szCs w:val="28"/>
          <w:lang w:eastAsia="ru-RU"/>
        </w:rPr>
        <w:t>вой) отчетности муниципальных учреждений;</w:t>
      </w:r>
    </w:p>
    <w:p w:rsidR="004A4D73" w:rsidRPr="000E537B" w:rsidRDefault="004A4D73" w:rsidP="00C269B3">
      <w:pPr>
        <w:suppressAutoHyphens w:val="0"/>
        <w:autoSpaceDE w:val="0"/>
        <w:autoSpaceDN w:val="0"/>
        <w:adjustRightInd w:val="0"/>
        <w:ind w:firstLine="709"/>
        <w:jc w:val="both"/>
        <w:rPr>
          <w:rFonts w:eastAsia="Times New Roman"/>
          <w:kern w:val="0"/>
          <w:sz w:val="28"/>
          <w:szCs w:val="28"/>
          <w:lang w:eastAsia="ru-RU"/>
        </w:rPr>
      </w:pPr>
      <w:proofErr w:type="gramStart"/>
      <w:r w:rsidRPr="000E537B">
        <w:rPr>
          <w:rFonts w:eastAsia="Times New Roman"/>
          <w:kern w:val="0"/>
          <w:sz w:val="28"/>
          <w:szCs w:val="28"/>
          <w:lang w:eastAsia="ru-RU"/>
        </w:rPr>
        <w:t>контроль за соблюдением положений правовых актов, обусловливающих публичные нормативные обязательства и обязательства по иным выплатам ф</w:t>
      </w:r>
      <w:r w:rsidRPr="000E537B">
        <w:rPr>
          <w:rFonts w:eastAsia="Times New Roman"/>
          <w:kern w:val="0"/>
          <w:sz w:val="28"/>
          <w:szCs w:val="28"/>
          <w:lang w:eastAsia="ru-RU"/>
        </w:rPr>
        <w:t>и</w:t>
      </w:r>
      <w:r w:rsidRPr="000E537B">
        <w:rPr>
          <w:rFonts w:eastAsia="Times New Roman"/>
          <w:kern w:val="0"/>
          <w:sz w:val="28"/>
          <w:szCs w:val="28"/>
          <w:lang w:eastAsia="ru-RU"/>
        </w:rPr>
        <w:t xml:space="preserve">зическим лицам из местного бюджета, </w:t>
      </w:r>
      <w:r w:rsidR="00FC6FE4" w:rsidRPr="00B77A17">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9773C2">
        <w:rPr>
          <w:rFonts w:eastAsia="Calibri"/>
          <w:bCs/>
          <w:kern w:val="0"/>
          <w:sz w:val="28"/>
          <w:szCs w:val="28"/>
          <w:lang w:eastAsia="ru-RU"/>
        </w:rPr>
        <w:t xml:space="preserve"> </w:t>
      </w:r>
      <w:r w:rsidRPr="000E537B">
        <w:rPr>
          <w:rFonts w:eastAsia="Times New Roman"/>
          <w:kern w:val="0"/>
          <w:sz w:val="28"/>
          <w:szCs w:val="28"/>
          <w:lang w:eastAsia="ru-RU"/>
        </w:rPr>
        <w:t>а также за соблюдением условий дог</w:t>
      </w:r>
      <w:r w:rsidRPr="000E537B">
        <w:rPr>
          <w:rFonts w:eastAsia="Times New Roman"/>
          <w:kern w:val="0"/>
          <w:sz w:val="28"/>
          <w:szCs w:val="28"/>
          <w:lang w:eastAsia="ru-RU"/>
        </w:rPr>
        <w:t>о</w:t>
      </w:r>
      <w:r w:rsidRPr="000E537B">
        <w:rPr>
          <w:rFonts w:eastAsia="Times New Roman"/>
          <w:kern w:val="0"/>
          <w:sz w:val="28"/>
          <w:szCs w:val="28"/>
          <w:lang w:eastAsia="ru-RU"/>
        </w:rPr>
        <w:t>воров (соглашений) о предоставлении средств из местного бюджета, муниц</w:t>
      </w:r>
      <w:r w:rsidRPr="000E537B">
        <w:rPr>
          <w:rFonts w:eastAsia="Times New Roman"/>
          <w:kern w:val="0"/>
          <w:sz w:val="28"/>
          <w:szCs w:val="28"/>
          <w:lang w:eastAsia="ru-RU"/>
        </w:rPr>
        <w:t>и</w:t>
      </w:r>
      <w:r w:rsidRPr="000E537B">
        <w:rPr>
          <w:rFonts w:eastAsia="Times New Roman"/>
          <w:kern w:val="0"/>
          <w:sz w:val="28"/>
          <w:szCs w:val="28"/>
          <w:lang w:eastAsia="ru-RU"/>
        </w:rPr>
        <w:t>пальных контрактов;</w:t>
      </w:r>
      <w:proofErr w:type="gramEnd"/>
    </w:p>
    <w:p w:rsidR="004A4D73" w:rsidRPr="000E537B" w:rsidRDefault="004A4D73" w:rsidP="00C269B3">
      <w:pPr>
        <w:suppressAutoHyphens w:val="0"/>
        <w:autoSpaceDE w:val="0"/>
        <w:autoSpaceDN w:val="0"/>
        <w:adjustRightInd w:val="0"/>
        <w:ind w:firstLine="709"/>
        <w:jc w:val="both"/>
        <w:rPr>
          <w:rFonts w:eastAsia="Times New Roman"/>
          <w:kern w:val="0"/>
          <w:sz w:val="28"/>
          <w:szCs w:val="28"/>
          <w:lang w:eastAsia="ru-RU"/>
        </w:rPr>
      </w:pPr>
      <w:proofErr w:type="gramStart"/>
      <w:r w:rsidRPr="000E537B">
        <w:rPr>
          <w:rFonts w:eastAsia="Times New Roman"/>
          <w:kern w:val="0"/>
          <w:sz w:val="28"/>
          <w:szCs w:val="28"/>
          <w:lang w:eastAsia="ru-RU"/>
        </w:rPr>
        <w:t>контроль за</w:t>
      </w:r>
      <w:proofErr w:type="gramEnd"/>
      <w:r w:rsidRPr="000E537B">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w:t>
      </w:r>
      <w:r w:rsidRPr="000E537B">
        <w:rPr>
          <w:rFonts w:eastAsia="Times New Roman"/>
          <w:kern w:val="0"/>
          <w:sz w:val="28"/>
          <w:szCs w:val="28"/>
          <w:lang w:eastAsia="ru-RU"/>
        </w:rPr>
        <w:t>т</w:t>
      </w:r>
      <w:r w:rsidRPr="000E537B">
        <w:rPr>
          <w:rFonts w:eastAsia="Times New Roman"/>
          <w:kern w:val="0"/>
          <w:sz w:val="28"/>
          <w:szCs w:val="28"/>
          <w:lang w:eastAsia="ru-RU"/>
        </w:rPr>
        <w:t>ного бюджета, а также в случаях, предусмотренных Бюджетным кодексом Ро</w:t>
      </w:r>
      <w:r w:rsidRPr="000E537B">
        <w:rPr>
          <w:rFonts w:eastAsia="Times New Roman"/>
          <w:kern w:val="0"/>
          <w:sz w:val="28"/>
          <w:szCs w:val="28"/>
          <w:lang w:eastAsia="ru-RU"/>
        </w:rPr>
        <w:t>с</w:t>
      </w:r>
      <w:r w:rsidRPr="000E537B">
        <w:rPr>
          <w:rFonts w:eastAsia="Times New Roman"/>
          <w:kern w:val="0"/>
          <w:sz w:val="28"/>
          <w:szCs w:val="28"/>
          <w:lang w:eastAsia="ru-RU"/>
        </w:rPr>
        <w:t>сийской Федерации, условий договоров (соглашений), заключенных в целях исполнения муниципальных контрактов;</w:t>
      </w:r>
    </w:p>
    <w:p w:rsidR="004A4D73" w:rsidRPr="000E537B" w:rsidRDefault="004A4D73" w:rsidP="00C269B3">
      <w:pPr>
        <w:suppressAutoHyphens w:val="0"/>
        <w:autoSpaceDE w:val="0"/>
        <w:autoSpaceDN w:val="0"/>
        <w:adjustRightInd w:val="0"/>
        <w:ind w:firstLine="709"/>
        <w:jc w:val="both"/>
        <w:rPr>
          <w:rFonts w:eastAsia="Times New Roman"/>
          <w:kern w:val="0"/>
          <w:sz w:val="28"/>
          <w:szCs w:val="28"/>
          <w:lang w:eastAsia="ru-RU"/>
        </w:rPr>
      </w:pPr>
      <w:r w:rsidRPr="000E537B">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w:t>
      </w:r>
      <w:r w:rsidRPr="000E537B">
        <w:rPr>
          <w:rFonts w:eastAsia="Times New Roman"/>
          <w:kern w:val="0"/>
          <w:sz w:val="28"/>
          <w:szCs w:val="28"/>
          <w:lang w:eastAsia="ru-RU"/>
        </w:rPr>
        <w:t>о</w:t>
      </w:r>
      <w:r w:rsidRPr="000E537B">
        <w:rPr>
          <w:rFonts w:eastAsia="Times New Roman"/>
          <w:kern w:val="0"/>
          <w:sz w:val="28"/>
          <w:szCs w:val="28"/>
          <w:lang w:eastAsia="ru-RU"/>
        </w:rPr>
        <w:t xml:space="preserve">грамм, отчетов об исполнении муниципальных заданий, отчетов о достижении </w:t>
      </w:r>
      <w:proofErr w:type="gramStart"/>
      <w:r w:rsidRPr="000E537B">
        <w:rPr>
          <w:rFonts w:eastAsia="Times New Roman"/>
          <w:kern w:val="0"/>
          <w:sz w:val="28"/>
          <w:szCs w:val="28"/>
          <w:lang w:eastAsia="ru-RU"/>
        </w:rPr>
        <w:t>значений показателей результативности предоставления средств</w:t>
      </w:r>
      <w:proofErr w:type="gramEnd"/>
      <w:r w:rsidRPr="000E537B">
        <w:rPr>
          <w:rFonts w:eastAsia="Times New Roman"/>
          <w:kern w:val="0"/>
          <w:sz w:val="28"/>
          <w:szCs w:val="28"/>
          <w:lang w:eastAsia="ru-RU"/>
        </w:rPr>
        <w:t xml:space="preserve"> из местного бюджета;</w:t>
      </w:r>
    </w:p>
    <w:p w:rsidR="004A4D73" w:rsidRPr="000E537B" w:rsidRDefault="004A4D73" w:rsidP="00C269B3">
      <w:pPr>
        <w:suppressAutoHyphens w:val="0"/>
        <w:autoSpaceDE w:val="0"/>
        <w:autoSpaceDN w:val="0"/>
        <w:adjustRightInd w:val="0"/>
        <w:ind w:firstLine="709"/>
        <w:jc w:val="both"/>
        <w:rPr>
          <w:rFonts w:eastAsia="Times New Roman"/>
          <w:kern w:val="0"/>
          <w:sz w:val="28"/>
          <w:szCs w:val="28"/>
          <w:lang w:eastAsia="ru-RU"/>
        </w:rPr>
      </w:pPr>
      <w:r w:rsidRPr="000E537B">
        <w:rPr>
          <w:rFonts w:eastAsia="Times New Roman"/>
          <w:kern w:val="0"/>
          <w:sz w:val="28"/>
          <w:szCs w:val="28"/>
          <w:lang w:eastAsia="ru-RU"/>
        </w:rPr>
        <w:t>контроль в сфере закупок, предусмотренный законодательством Росси</w:t>
      </w:r>
      <w:r w:rsidRPr="000E537B">
        <w:rPr>
          <w:rFonts w:eastAsia="Times New Roman"/>
          <w:kern w:val="0"/>
          <w:sz w:val="28"/>
          <w:szCs w:val="28"/>
          <w:lang w:eastAsia="ru-RU"/>
        </w:rPr>
        <w:t>й</w:t>
      </w:r>
      <w:r w:rsidRPr="000E537B">
        <w:rPr>
          <w:rFonts w:eastAsia="Times New Roman"/>
          <w:kern w:val="0"/>
          <w:sz w:val="28"/>
          <w:szCs w:val="28"/>
          <w:lang w:eastAsia="ru-RU"/>
        </w:rPr>
        <w:t>ской Федерации о контрактной системе в сфере закупок товаров, работ, услуг для обеспечения государственных и муниципальных нужд.</w:t>
      </w:r>
    </w:p>
    <w:p w:rsidR="00C878AB" w:rsidRPr="004B58C5" w:rsidRDefault="00C878AB" w:rsidP="00C269B3">
      <w:pPr>
        <w:suppressAutoHyphens w:val="0"/>
        <w:autoSpaceDE w:val="0"/>
        <w:autoSpaceDN w:val="0"/>
        <w:adjustRightInd w:val="0"/>
        <w:ind w:firstLine="709"/>
        <w:jc w:val="both"/>
        <w:outlineLvl w:val="0"/>
        <w:rPr>
          <w:bCs/>
          <w:color w:val="000000"/>
          <w:sz w:val="28"/>
          <w:szCs w:val="28"/>
          <w:lang w:eastAsia="ru-RU"/>
        </w:rPr>
      </w:pPr>
      <w:r w:rsidRPr="004B58C5">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Default="00C878AB" w:rsidP="00C269B3">
      <w:pPr>
        <w:suppressAutoHyphens w:val="0"/>
        <w:autoSpaceDE w:val="0"/>
        <w:autoSpaceDN w:val="0"/>
        <w:adjustRightInd w:val="0"/>
        <w:ind w:firstLine="709"/>
        <w:jc w:val="both"/>
        <w:outlineLvl w:val="0"/>
        <w:rPr>
          <w:b/>
          <w:bCs/>
          <w:color w:val="000000"/>
          <w:sz w:val="28"/>
          <w:szCs w:val="28"/>
          <w:lang w:eastAsia="ru-RU"/>
        </w:rPr>
      </w:pPr>
    </w:p>
    <w:p w:rsidR="00BE6C2D" w:rsidRPr="00CA1DF6" w:rsidRDefault="001C22C7" w:rsidP="00C269B3">
      <w:pPr>
        <w:suppressAutoHyphens w:val="0"/>
        <w:autoSpaceDE w:val="0"/>
        <w:autoSpaceDN w:val="0"/>
        <w:adjustRightInd w:val="0"/>
        <w:ind w:firstLine="709"/>
        <w:jc w:val="both"/>
        <w:outlineLvl w:val="0"/>
        <w:rPr>
          <w:rFonts w:eastAsia="Calibri"/>
          <w:b/>
          <w:bCs/>
          <w:sz w:val="28"/>
          <w:szCs w:val="28"/>
          <w:lang w:eastAsia="ru-RU"/>
        </w:rPr>
      </w:pPr>
      <w:r>
        <w:rPr>
          <w:rFonts w:eastAsia="Calibri"/>
          <w:b/>
          <w:bCs/>
          <w:sz w:val="28"/>
          <w:szCs w:val="28"/>
          <w:lang w:eastAsia="ru-RU"/>
        </w:rPr>
        <w:t>Статья 68</w:t>
      </w:r>
      <w:r w:rsidR="00BE6C2D" w:rsidRPr="007F06F9">
        <w:rPr>
          <w:rFonts w:eastAsia="Calibri"/>
          <w:b/>
          <w:bCs/>
          <w:sz w:val="28"/>
          <w:szCs w:val="28"/>
          <w:lang w:eastAsia="ru-RU"/>
        </w:rPr>
        <w:t>. Составление и утверждение бюджетной отчетности</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D65AEA">
        <w:rPr>
          <w:sz w:val="28"/>
          <w:szCs w:val="28"/>
        </w:rPr>
        <w:t xml:space="preserve">Щербиновский </w:t>
      </w:r>
      <w:r w:rsidR="00A37CBF">
        <w:rPr>
          <w:sz w:val="28"/>
          <w:szCs w:val="28"/>
        </w:rPr>
        <w:t xml:space="preserve">муниципальный </w:t>
      </w:r>
      <w:r w:rsidR="00D65AEA">
        <w:rPr>
          <w:rFonts w:eastAsia="Calibri"/>
          <w:color w:val="000000"/>
          <w:kern w:val="0"/>
          <w:sz w:val="28"/>
          <w:szCs w:val="28"/>
          <w:lang w:eastAsia="ru-RU"/>
        </w:rPr>
        <w:t>район</w:t>
      </w:r>
      <w:r w:rsidR="00A37CBF">
        <w:rPr>
          <w:rFonts w:eastAsia="Calibri"/>
          <w:color w:val="000000"/>
          <w:kern w:val="0"/>
          <w:sz w:val="28"/>
          <w:szCs w:val="28"/>
          <w:lang w:eastAsia="ru-RU"/>
        </w:rPr>
        <w:t xml:space="preserve"> Краснодарского края</w:t>
      </w:r>
      <w:r w:rsidR="00D65AEA" w:rsidRPr="00F06F1A">
        <w:rPr>
          <w:rFonts w:eastAsia="Calibri"/>
          <w:kern w:val="0"/>
          <w:sz w:val="28"/>
          <w:szCs w:val="28"/>
          <w:lang w:eastAsia="ru-RU"/>
        </w:rPr>
        <w:t xml:space="preserve">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D65AEA">
        <w:rPr>
          <w:sz w:val="28"/>
          <w:szCs w:val="28"/>
        </w:rPr>
        <w:t xml:space="preserve">Щербиновский </w:t>
      </w:r>
      <w:r w:rsidR="00A37CBF">
        <w:rPr>
          <w:sz w:val="28"/>
          <w:szCs w:val="28"/>
        </w:rPr>
        <w:t xml:space="preserve">муниципальный </w:t>
      </w:r>
      <w:r w:rsidR="00D65AEA">
        <w:rPr>
          <w:rFonts w:eastAsia="Calibri"/>
          <w:color w:val="000000"/>
          <w:kern w:val="0"/>
          <w:sz w:val="28"/>
          <w:szCs w:val="28"/>
          <w:lang w:eastAsia="ru-RU"/>
        </w:rPr>
        <w:t>район</w:t>
      </w:r>
      <w:r w:rsidR="00A37CBF">
        <w:rPr>
          <w:rFonts w:eastAsia="Calibri"/>
          <w:color w:val="000000"/>
          <w:kern w:val="0"/>
          <w:sz w:val="28"/>
          <w:szCs w:val="28"/>
          <w:lang w:eastAsia="ru-RU"/>
        </w:rPr>
        <w:t xml:space="preserve"> Красн</w:t>
      </w:r>
      <w:r w:rsidR="00A37CBF">
        <w:rPr>
          <w:rFonts w:eastAsia="Calibri"/>
          <w:color w:val="000000"/>
          <w:kern w:val="0"/>
          <w:sz w:val="28"/>
          <w:szCs w:val="28"/>
          <w:lang w:eastAsia="ru-RU"/>
        </w:rPr>
        <w:t>о</w:t>
      </w:r>
      <w:r w:rsidR="00A37CBF">
        <w:rPr>
          <w:rFonts w:eastAsia="Calibri"/>
          <w:color w:val="000000"/>
          <w:kern w:val="0"/>
          <w:sz w:val="28"/>
          <w:szCs w:val="28"/>
          <w:lang w:eastAsia="ru-RU"/>
        </w:rPr>
        <w:t>дарского края</w:t>
      </w:r>
      <w:r w:rsidR="00D65AEA" w:rsidRPr="00F06F1A">
        <w:rPr>
          <w:rFonts w:eastAsia="Calibri"/>
          <w:kern w:val="0"/>
          <w:sz w:val="28"/>
          <w:szCs w:val="28"/>
          <w:lang w:eastAsia="ru-RU"/>
        </w:rPr>
        <w:t xml:space="preserve"> </w:t>
      </w:r>
      <w:r w:rsidRPr="00F06F1A">
        <w:rPr>
          <w:rFonts w:eastAsia="Calibri"/>
          <w:kern w:val="0"/>
          <w:sz w:val="28"/>
          <w:szCs w:val="28"/>
          <w:lang w:eastAsia="ru-RU"/>
        </w:rPr>
        <w:t>на основании бюджетной отчетности главных администраторов бюджетных средств.</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A37CBF">
        <w:rPr>
          <w:sz w:val="28"/>
          <w:szCs w:val="28"/>
        </w:rPr>
        <w:t xml:space="preserve">Щербиновский муниципальный </w:t>
      </w:r>
      <w:r w:rsidR="00A37CBF">
        <w:rPr>
          <w:rFonts w:eastAsia="Calibri"/>
          <w:color w:val="000000"/>
          <w:kern w:val="0"/>
          <w:sz w:val="28"/>
          <w:szCs w:val="28"/>
          <w:lang w:eastAsia="ru-RU"/>
        </w:rPr>
        <w:t>район Краснодарского края</w:t>
      </w:r>
      <w:r w:rsidR="00D65AEA" w:rsidRPr="00F06F1A">
        <w:rPr>
          <w:rFonts w:eastAsia="Calibri"/>
          <w:kern w:val="0"/>
          <w:sz w:val="28"/>
          <w:szCs w:val="28"/>
          <w:lang w:eastAsia="ru-RU"/>
        </w:rPr>
        <w:t xml:space="preserve"> </w:t>
      </w:r>
      <w:r w:rsidRPr="00F06F1A">
        <w:rPr>
          <w:rFonts w:eastAsia="Calibri"/>
          <w:kern w:val="0"/>
          <w:sz w:val="28"/>
          <w:szCs w:val="28"/>
          <w:lang w:eastAsia="ru-RU"/>
        </w:rPr>
        <w:t>является годовой. Отчет об испо</w:t>
      </w:r>
      <w:r w:rsidRPr="00F06F1A">
        <w:rPr>
          <w:rFonts w:eastAsia="Calibri"/>
          <w:kern w:val="0"/>
          <w:sz w:val="28"/>
          <w:szCs w:val="28"/>
          <w:lang w:eastAsia="ru-RU"/>
        </w:rPr>
        <w:t>л</w:t>
      </w:r>
      <w:r w:rsidRPr="00F06F1A">
        <w:rPr>
          <w:rFonts w:eastAsia="Calibri"/>
          <w:kern w:val="0"/>
          <w:sz w:val="28"/>
          <w:szCs w:val="28"/>
          <w:lang w:eastAsia="ru-RU"/>
        </w:rPr>
        <w:t>нении бюджета является ежеквартальным.</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A37CBF">
        <w:rPr>
          <w:sz w:val="28"/>
          <w:szCs w:val="28"/>
        </w:rPr>
        <w:t xml:space="preserve">Щербиновский муниципальный </w:t>
      </w:r>
      <w:r w:rsidR="00A37CBF">
        <w:rPr>
          <w:rFonts w:eastAsia="Calibri"/>
          <w:color w:val="000000"/>
          <w:kern w:val="0"/>
          <w:sz w:val="28"/>
          <w:szCs w:val="28"/>
          <w:lang w:eastAsia="ru-RU"/>
        </w:rPr>
        <w:t>район Краснодарского края</w:t>
      </w:r>
      <w:r w:rsidR="00D65AEA" w:rsidRPr="00F06F1A">
        <w:rPr>
          <w:rFonts w:eastAsia="Calibri"/>
          <w:kern w:val="0"/>
          <w:sz w:val="28"/>
          <w:szCs w:val="28"/>
          <w:lang w:eastAsia="ru-RU"/>
        </w:rPr>
        <w:t xml:space="preserve"> </w:t>
      </w:r>
      <w:r w:rsidRPr="00F06F1A">
        <w:rPr>
          <w:rFonts w:eastAsia="Calibri"/>
          <w:kern w:val="0"/>
          <w:sz w:val="28"/>
          <w:szCs w:val="28"/>
          <w:lang w:eastAsia="ru-RU"/>
        </w:rPr>
        <w:t>представляется финансовым орг</w:t>
      </w:r>
      <w:r w:rsidRPr="00F06F1A">
        <w:rPr>
          <w:rFonts w:eastAsia="Calibri"/>
          <w:kern w:val="0"/>
          <w:sz w:val="28"/>
          <w:szCs w:val="28"/>
          <w:lang w:eastAsia="ru-RU"/>
        </w:rPr>
        <w:t>а</w:t>
      </w:r>
      <w:r w:rsidRPr="00F06F1A">
        <w:rPr>
          <w:rFonts w:eastAsia="Calibri"/>
          <w:kern w:val="0"/>
          <w:sz w:val="28"/>
          <w:szCs w:val="28"/>
          <w:lang w:eastAsia="ru-RU"/>
        </w:rPr>
        <w:t>ном в администрацию.</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Pr>
          <w:rFonts w:eastAsia="Calibri"/>
          <w:kern w:val="0"/>
          <w:sz w:val="28"/>
          <w:szCs w:val="28"/>
          <w:lang w:eastAsia="ru-RU"/>
        </w:rPr>
        <w:t>К</w:t>
      </w:r>
      <w:r w:rsidRPr="00F06F1A">
        <w:rPr>
          <w:rFonts w:eastAsia="Calibri"/>
          <w:kern w:val="0"/>
          <w:sz w:val="28"/>
          <w:szCs w:val="28"/>
          <w:lang w:eastAsia="ru-RU"/>
        </w:rPr>
        <w:t>онтрольно-счетную палату.</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 xml:space="preserve">Годовой отчет об исполнении местного бюджета подлежит утверждению </w:t>
      </w:r>
      <w:r w:rsidRPr="00F06F1A">
        <w:rPr>
          <w:rFonts w:eastAsia="Calibri"/>
          <w:kern w:val="0"/>
          <w:sz w:val="28"/>
          <w:szCs w:val="28"/>
          <w:lang w:eastAsia="ru-RU"/>
        </w:rPr>
        <w:lastRenderedPageBreak/>
        <w:t>решением Совета.</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w:t>
      </w:r>
      <w:r w:rsidRPr="00F06F1A">
        <w:rPr>
          <w:rFonts w:eastAsia="Calibri"/>
          <w:kern w:val="0"/>
          <w:sz w:val="28"/>
          <w:szCs w:val="28"/>
          <w:lang w:eastAsia="ru-RU"/>
        </w:rPr>
        <w:t>о</w:t>
      </w:r>
      <w:r w:rsidRPr="00F06F1A">
        <w:rPr>
          <w:rFonts w:eastAsia="Calibri"/>
          <w:kern w:val="0"/>
          <w:sz w:val="28"/>
          <w:szCs w:val="28"/>
          <w:lang w:eastAsia="ru-RU"/>
        </w:rPr>
        <w:t>товку заключения на годовой отчет об исполнении бюджета.</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Pr>
          <w:rFonts w:eastAsia="Calibri"/>
          <w:kern w:val="0"/>
          <w:sz w:val="28"/>
          <w:szCs w:val="28"/>
          <w:lang w:eastAsia="ru-RU"/>
        </w:rPr>
        <w:t>К</w:t>
      </w:r>
      <w:r w:rsidRPr="00F06F1A">
        <w:rPr>
          <w:rFonts w:eastAsia="Calibri"/>
          <w:kern w:val="0"/>
          <w:sz w:val="28"/>
          <w:szCs w:val="28"/>
          <w:lang w:eastAsia="ru-RU"/>
        </w:rPr>
        <w:t>онтрольно-счетной палатой в порядке, установленном реш</w:t>
      </w:r>
      <w:r w:rsidRPr="00F06F1A">
        <w:rPr>
          <w:rFonts w:eastAsia="Calibri"/>
          <w:kern w:val="0"/>
          <w:sz w:val="28"/>
          <w:szCs w:val="28"/>
          <w:lang w:eastAsia="ru-RU"/>
        </w:rPr>
        <w:t>е</w:t>
      </w:r>
      <w:r w:rsidRPr="00F06F1A">
        <w:rPr>
          <w:rFonts w:eastAsia="Calibri"/>
          <w:kern w:val="0"/>
          <w:sz w:val="28"/>
          <w:szCs w:val="28"/>
          <w:lang w:eastAsia="ru-RU"/>
        </w:rPr>
        <w:t>нием Совета, с соблюдением требований Бюджетного кодекса Российской Ф</w:t>
      </w:r>
      <w:r w:rsidRPr="00F06F1A">
        <w:rPr>
          <w:rFonts w:eastAsia="Calibri"/>
          <w:kern w:val="0"/>
          <w:sz w:val="28"/>
          <w:szCs w:val="28"/>
          <w:lang w:eastAsia="ru-RU"/>
        </w:rPr>
        <w:t>е</w:t>
      </w:r>
      <w:r w:rsidRPr="00F06F1A">
        <w:rPr>
          <w:rFonts w:eastAsia="Calibri"/>
          <w:kern w:val="0"/>
          <w:sz w:val="28"/>
          <w:szCs w:val="28"/>
          <w:lang w:eastAsia="ru-RU"/>
        </w:rPr>
        <w:t>дерации и с учетом особенностей, установленных федеральными законами.</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 xml:space="preserve">7. </w:t>
      </w:r>
      <w:proofErr w:type="gramStart"/>
      <w:r w:rsidRPr="00F06F1A">
        <w:rPr>
          <w:rFonts w:eastAsia="Calibri"/>
          <w:kern w:val="0"/>
          <w:sz w:val="28"/>
          <w:szCs w:val="28"/>
          <w:lang w:eastAsia="ru-RU"/>
        </w:rPr>
        <w:t xml:space="preserve">Одновременно с годовым отчетом об исполнении местного бюджета представляются </w:t>
      </w:r>
      <w:r w:rsidR="004A4D73" w:rsidRPr="000E537B">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w:t>
      </w:r>
      <w:r w:rsidR="004A4D73" w:rsidRPr="000E537B">
        <w:rPr>
          <w:rFonts w:eastAsia="Times New Roman"/>
          <w:kern w:val="0"/>
          <w:sz w:val="28"/>
          <w:szCs w:val="28"/>
          <w:lang w:eastAsia="ru-RU"/>
        </w:rPr>
        <w:t>и</w:t>
      </w:r>
      <w:r w:rsidR="004A4D73" w:rsidRPr="000E537B">
        <w:rPr>
          <w:rFonts w:eastAsia="Times New Roman"/>
          <w:kern w:val="0"/>
          <w:sz w:val="28"/>
          <w:szCs w:val="28"/>
          <w:lang w:eastAsia="ru-RU"/>
        </w:rPr>
        <w:t>пального задания и (или) иных результатах использования бюджетных ассигн</w:t>
      </w:r>
      <w:r w:rsidR="004A4D73" w:rsidRPr="000E537B">
        <w:rPr>
          <w:rFonts w:eastAsia="Times New Roman"/>
          <w:kern w:val="0"/>
          <w:sz w:val="28"/>
          <w:szCs w:val="28"/>
          <w:lang w:eastAsia="ru-RU"/>
        </w:rPr>
        <w:t>о</w:t>
      </w:r>
      <w:r w:rsidR="004A4D73" w:rsidRPr="000E537B">
        <w:rPr>
          <w:rFonts w:eastAsia="Times New Roman"/>
          <w:kern w:val="0"/>
          <w:sz w:val="28"/>
          <w:szCs w:val="28"/>
          <w:lang w:eastAsia="ru-RU"/>
        </w:rPr>
        <w:t>ваний,</w:t>
      </w:r>
      <w:r w:rsidR="009773C2">
        <w:rPr>
          <w:rFonts w:eastAsia="Times New Roman"/>
          <w:kern w:val="0"/>
          <w:sz w:val="28"/>
          <w:szCs w:val="28"/>
          <w:lang w:eastAsia="ru-RU"/>
        </w:rPr>
        <w:t xml:space="preserve"> </w:t>
      </w:r>
      <w:r w:rsidRPr="00F06F1A">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w:t>
      </w:r>
      <w:r w:rsidRPr="00F06F1A">
        <w:rPr>
          <w:rFonts w:eastAsia="Calibri"/>
          <w:kern w:val="0"/>
          <w:sz w:val="28"/>
          <w:szCs w:val="28"/>
          <w:lang w:eastAsia="ru-RU"/>
        </w:rPr>
        <w:t>а</w:t>
      </w:r>
      <w:r w:rsidRPr="00F06F1A">
        <w:rPr>
          <w:rFonts w:eastAsia="Calibri"/>
          <w:kern w:val="0"/>
          <w:sz w:val="28"/>
          <w:szCs w:val="28"/>
          <w:lang w:eastAsia="ru-RU"/>
        </w:rPr>
        <w:t>конодательством Российской Федерации.</w:t>
      </w:r>
      <w:proofErr w:type="gramEnd"/>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C269B3">
      <w:pPr>
        <w:suppressAutoHyphens w:val="0"/>
        <w:autoSpaceDE w:val="0"/>
        <w:autoSpaceDN w:val="0"/>
        <w:adjustRightInd w:val="0"/>
        <w:ind w:firstLine="709"/>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w:t>
      </w:r>
      <w:r w:rsidRPr="00F06F1A">
        <w:rPr>
          <w:rFonts w:eastAsia="Calibri"/>
          <w:kern w:val="0"/>
          <w:sz w:val="28"/>
          <w:szCs w:val="28"/>
          <w:lang w:eastAsia="ru-RU"/>
        </w:rPr>
        <w:t>з</w:t>
      </w:r>
      <w:r w:rsidRPr="00F06F1A">
        <w:rPr>
          <w:rFonts w:eastAsia="Calibri"/>
          <w:kern w:val="0"/>
          <w:sz w:val="28"/>
          <w:szCs w:val="28"/>
          <w:lang w:eastAsia="ru-RU"/>
        </w:rPr>
        <w:t>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C269B3">
      <w:pPr>
        <w:suppressAutoHyphens w:val="0"/>
        <w:autoSpaceDE w:val="0"/>
        <w:autoSpaceDN w:val="0"/>
        <w:adjustRightInd w:val="0"/>
        <w:ind w:firstLine="709"/>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w:t>
      </w:r>
      <w:r w:rsidRPr="00F06F1A">
        <w:rPr>
          <w:rFonts w:eastAsia="Calibri"/>
          <w:kern w:val="0"/>
          <w:sz w:val="28"/>
          <w:szCs w:val="28"/>
          <w:lang w:eastAsia="ru-RU"/>
        </w:rPr>
        <w:t>о</w:t>
      </w:r>
      <w:r w:rsidRPr="00F06F1A">
        <w:rPr>
          <w:rFonts w:eastAsia="Calibri"/>
          <w:kern w:val="0"/>
          <w:sz w:val="28"/>
          <w:szCs w:val="28"/>
          <w:lang w:eastAsia="ru-RU"/>
        </w:rPr>
        <w:t>вет не позднее 1 мая текущего года.</w:t>
      </w:r>
    </w:p>
    <w:p w:rsidR="0055483F" w:rsidRDefault="0055483F" w:rsidP="00C269B3">
      <w:pPr>
        <w:suppressAutoHyphens w:val="0"/>
        <w:ind w:firstLine="709"/>
        <w:rPr>
          <w:sz w:val="28"/>
          <w:szCs w:val="28"/>
        </w:rPr>
      </w:pPr>
    </w:p>
    <w:p w:rsidR="00BE6C2D" w:rsidRPr="004961A7" w:rsidRDefault="00BE6C2D" w:rsidP="00C269B3">
      <w:pPr>
        <w:pStyle w:val="8"/>
        <w:keepNext w:val="0"/>
        <w:suppressAutoHyphens w:val="0"/>
        <w:ind w:firstLine="709"/>
        <w:jc w:val="center"/>
        <w:rPr>
          <w:szCs w:val="28"/>
        </w:rPr>
      </w:pPr>
      <w:r w:rsidRPr="004961A7">
        <w:rPr>
          <w:szCs w:val="28"/>
        </w:rPr>
        <w:t>ГЛАВА 8. ОТВЕТСТВЕННОСТЬ ОРГАНОВ МЕСТНОГО САМ</w:t>
      </w:r>
      <w:r w:rsidRPr="004961A7">
        <w:rPr>
          <w:szCs w:val="28"/>
        </w:rPr>
        <w:t>О</w:t>
      </w:r>
      <w:r w:rsidRPr="004961A7">
        <w:rPr>
          <w:szCs w:val="28"/>
        </w:rPr>
        <w:t xml:space="preserve">УПРАВЛЕНИЯ И ДОЛЖНОСТНЫХ ЛИЦ </w:t>
      </w:r>
    </w:p>
    <w:p w:rsidR="00BE6C2D" w:rsidRDefault="00BE6C2D" w:rsidP="00C269B3">
      <w:pPr>
        <w:pStyle w:val="8"/>
        <w:keepNext w:val="0"/>
        <w:suppressAutoHyphens w:val="0"/>
        <w:ind w:firstLine="709"/>
        <w:jc w:val="center"/>
        <w:rPr>
          <w:b w:val="0"/>
          <w:szCs w:val="28"/>
        </w:rPr>
      </w:pPr>
      <w:r w:rsidRPr="004961A7">
        <w:rPr>
          <w:szCs w:val="28"/>
        </w:rPr>
        <w:t>МЕСТНОГО САМОУПРАВЛЕНИЯ</w:t>
      </w:r>
    </w:p>
    <w:p w:rsidR="00E86D4E" w:rsidRDefault="00E86D4E" w:rsidP="00C269B3">
      <w:pPr>
        <w:suppressAutoHyphens w:val="0"/>
        <w:ind w:firstLine="709"/>
        <w:jc w:val="both"/>
        <w:rPr>
          <w:b/>
          <w:sz w:val="28"/>
          <w:szCs w:val="28"/>
        </w:rPr>
      </w:pPr>
    </w:p>
    <w:p w:rsidR="00BE6C2D" w:rsidRPr="00F37DAF" w:rsidRDefault="00BE6C2D" w:rsidP="00C269B3">
      <w:pPr>
        <w:suppressAutoHyphens w:val="0"/>
        <w:ind w:firstLine="709"/>
        <w:jc w:val="both"/>
        <w:rPr>
          <w:b/>
          <w:sz w:val="28"/>
          <w:szCs w:val="28"/>
        </w:rPr>
      </w:pPr>
      <w:r w:rsidRPr="00F37DAF">
        <w:rPr>
          <w:b/>
          <w:sz w:val="28"/>
          <w:szCs w:val="28"/>
        </w:rPr>
        <w:t xml:space="preserve">Статья </w:t>
      </w:r>
      <w:r w:rsidR="001C22C7">
        <w:rPr>
          <w:b/>
          <w:sz w:val="28"/>
          <w:szCs w:val="28"/>
        </w:rPr>
        <w:t>69</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F37DAF">
        <w:rPr>
          <w:b/>
          <w:sz w:val="28"/>
          <w:szCs w:val="28"/>
        </w:rPr>
        <w:t xml:space="preserve">муниципального образования </w:t>
      </w:r>
      <w:r w:rsidR="0015299F">
        <w:rPr>
          <w:b/>
          <w:sz w:val="28"/>
          <w:szCs w:val="28"/>
        </w:rPr>
        <w:t xml:space="preserve">Щербиновский </w:t>
      </w:r>
      <w:r w:rsidR="00760289" w:rsidRPr="00760289">
        <w:rPr>
          <w:rFonts w:eastAsia="Calibri"/>
          <w:b/>
          <w:color w:val="000000"/>
          <w:kern w:val="0"/>
          <w:sz w:val="28"/>
          <w:szCs w:val="28"/>
          <w:lang w:eastAsia="ru-RU"/>
        </w:rPr>
        <w:t>район</w:t>
      </w:r>
    </w:p>
    <w:p w:rsidR="00BE6C2D" w:rsidRPr="009773C2" w:rsidRDefault="00BE6C2D" w:rsidP="00C269B3">
      <w:pPr>
        <w:suppressAutoHyphens w:val="0"/>
        <w:autoSpaceDE w:val="0"/>
        <w:autoSpaceDN w:val="0"/>
        <w:adjustRightInd w:val="0"/>
        <w:ind w:firstLine="709"/>
        <w:jc w:val="both"/>
        <w:rPr>
          <w:rFonts w:eastAsia="Calibri"/>
          <w:kern w:val="0"/>
          <w:sz w:val="28"/>
          <w:szCs w:val="28"/>
          <w:lang w:eastAsia="ru-RU"/>
        </w:rPr>
      </w:pPr>
      <w:proofErr w:type="gramStart"/>
      <w:r w:rsidRPr="009773C2">
        <w:rPr>
          <w:rFonts w:eastAsia="Calibri"/>
          <w:kern w:val="0"/>
          <w:sz w:val="28"/>
          <w:szCs w:val="28"/>
          <w:lang w:eastAsia="ru-RU"/>
        </w:rPr>
        <w:t>Органы местного самоуправления и должностные лица местного сам</w:t>
      </w:r>
      <w:r w:rsidRPr="009773C2">
        <w:rPr>
          <w:rFonts w:eastAsia="Calibri"/>
          <w:kern w:val="0"/>
          <w:sz w:val="28"/>
          <w:szCs w:val="28"/>
          <w:lang w:eastAsia="ru-RU"/>
        </w:rPr>
        <w:t>о</w:t>
      </w:r>
      <w:r w:rsidRPr="009773C2">
        <w:rPr>
          <w:rFonts w:eastAsia="Calibri"/>
          <w:kern w:val="0"/>
          <w:sz w:val="28"/>
          <w:szCs w:val="28"/>
          <w:lang w:eastAsia="ru-RU"/>
        </w:rPr>
        <w:t xml:space="preserve">управления муниципального образования </w:t>
      </w:r>
      <w:r w:rsidR="0015299F" w:rsidRPr="009773C2">
        <w:rPr>
          <w:rFonts w:eastAsia="Calibri"/>
          <w:kern w:val="0"/>
          <w:sz w:val="28"/>
          <w:szCs w:val="28"/>
          <w:lang w:eastAsia="ru-RU"/>
        </w:rPr>
        <w:t xml:space="preserve">Щербиновский район </w:t>
      </w:r>
      <w:r w:rsidRPr="009773C2">
        <w:rPr>
          <w:rFonts w:eastAsia="Calibri"/>
          <w:kern w:val="0"/>
          <w:sz w:val="28"/>
          <w:szCs w:val="28"/>
          <w:lang w:eastAsia="ru-RU"/>
        </w:rPr>
        <w:t>несут пред</w:t>
      </w:r>
      <w:r w:rsidRPr="009773C2">
        <w:rPr>
          <w:rFonts w:eastAsia="Calibri"/>
          <w:kern w:val="0"/>
          <w:sz w:val="28"/>
          <w:szCs w:val="28"/>
          <w:lang w:eastAsia="ru-RU"/>
        </w:rPr>
        <w:t>у</w:t>
      </w:r>
      <w:r w:rsidRPr="009773C2">
        <w:rPr>
          <w:rFonts w:eastAsia="Calibri"/>
          <w:kern w:val="0"/>
          <w:sz w:val="28"/>
          <w:szCs w:val="28"/>
          <w:lang w:eastAsia="ru-RU"/>
        </w:rPr>
        <w:t>смотренную законодательством Российской Федерации ответственность, в том числе в случае нарушения ими Конституции Российской Федерации, федерал</w:t>
      </w:r>
      <w:r w:rsidRPr="009773C2">
        <w:rPr>
          <w:rFonts w:eastAsia="Calibri"/>
          <w:kern w:val="0"/>
          <w:sz w:val="28"/>
          <w:szCs w:val="28"/>
          <w:lang w:eastAsia="ru-RU"/>
        </w:rPr>
        <w:t>ь</w:t>
      </w:r>
      <w:r w:rsidRPr="009773C2">
        <w:rPr>
          <w:rFonts w:eastAsia="Calibri"/>
          <w:kern w:val="0"/>
          <w:sz w:val="28"/>
          <w:szCs w:val="28"/>
          <w:lang w:eastAsia="ru-RU"/>
        </w:rPr>
        <w:t xml:space="preserve">ных конституционных законов, федеральных законов, Устава Краснодарского края, законов Краснодарского края, Устава муниципального образования </w:t>
      </w:r>
      <w:r w:rsidR="0015299F" w:rsidRPr="009773C2">
        <w:rPr>
          <w:rFonts w:eastAsia="Calibri"/>
          <w:kern w:val="0"/>
          <w:sz w:val="28"/>
          <w:szCs w:val="28"/>
          <w:lang w:eastAsia="ru-RU"/>
        </w:rPr>
        <w:t>Ще</w:t>
      </w:r>
      <w:r w:rsidR="0015299F" w:rsidRPr="009773C2">
        <w:rPr>
          <w:rFonts w:eastAsia="Calibri"/>
          <w:kern w:val="0"/>
          <w:sz w:val="28"/>
          <w:szCs w:val="28"/>
          <w:lang w:eastAsia="ru-RU"/>
        </w:rPr>
        <w:t>р</w:t>
      </w:r>
      <w:r w:rsidR="0015299F" w:rsidRPr="009773C2">
        <w:rPr>
          <w:rFonts w:eastAsia="Calibri"/>
          <w:kern w:val="0"/>
          <w:sz w:val="28"/>
          <w:szCs w:val="28"/>
          <w:lang w:eastAsia="ru-RU"/>
        </w:rPr>
        <w:t>биновский район</w:t>
      </w:r>
      <w:r w:rsidRPr="009773C2">
        <w:rPr>
          <w:rFonts w:eastAsia="Calibri"/>
          <w:kern w:val="0"/>
          <w:sz w:val="28"/>
          <w:szCs w:val="28"/>
          <w:lang w:eastAsia="ru-RU"/>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95256E" w:rsidRDefault="0095256E" w:rsidP="00C269B3">
      <w:pPr>
        <w:suppressAutoHyphens w:val="0"/>
        <w:ind w:firstLine="709"/>
        <w:jc w:val="center"/>
        <w:rPr>
          <w:b/>
          <w:caps/>
          <w:sz w:val="28"/>
          <w:szCs w:val="28"/>
        </w:rPr>
      </w:pPr>
    </w:p>
    <w:p w:rsidR="00BE6C2D" w:rsidRPr="00BE6C2D" w:rsidRDefault="00BE6C2D" w:rsidP="00C269B3">
      <w:pPr>
        <w:pStyle w:val="8"/>
        <w:keepNext w:val="0"/>
        <w:suppressAutoHyphens w:val="0"/>
        <w:ind w:firstLine="709"/>
        <w:jc w:val="center"/>
        <w:rPr>
          <w:szCs w:val="28"/>
        </w:rPr>
      </w:pPr>
      <w:r w:rsidRPr="00BE6C2D">
        <w:rPr>
          <w:szCs w:val="28"/>
        </w:rPr>
        <w:lastRenderedPageBreak/>
        <w:t>ГЛАВА 9. ЗАКЛЮЧИТЕЛЬНЫЕ ПОЛОЖЕНИЯ</w:t>
      </w:r>
    </w:p>
    <w:p w:rsidR="00BE6C2D" w:rsidRPr="00F37DAF" w:rsidRDefault="00BE6C2D" w:rsidP="00C269B3">
      <w:pPr>
        <w:suppressAutoHyphens w:val="0"/>
        <w:ind w:firstLine="709"/>
        <w:jc w:val="both"/>
        <w:rPr>
          <w:b/>
          <w:sz w:val="28"/>
          <w:szCs w:val="28"/>
        </w:rPr>
      </w:pPr>
      <w:r w:rsidRPr="00F37DAF">
        <w:rPr>
          <w:b/>
          <w:sz w:val="28"/>
          <w:szCs w:val="28"/>
        </w:rPr>
        <w:t xml:space="preserve">Статья </w:t>
      </w:r>
      <w:r w:rsidR="001C22C7">
        <w:rPr>
          <w:b/>
          <w:sz w:val="28"/>
          <w:szCs w:val="28"/>
        </w:rPr>
        <w:t>70</w:t>
      </w:r>
      <w:r w:rsidRPr="00F37DAF">
        <w:rPr>
          <w:b/>
          <w:sz w:val="28"/>
          <w:szCs w:val="28"/>
        </w:rPr>
        <w:t xml:space="preserve">. Вступление в силу Устава муниципального образования </w:t>
      </w:r>
      <w:r w:rsidR="0015299F">
        <w:rPr>
          <w:b/>
          <w:sz w:val="28"/>
          <w:szCs w:val="28"/>
        </w:rPr>
        <w:t xml:space="preserve">Щербиновский </w:t>
      </w:r>
      <w:r w:rsidR="00760289" w:rsidRPr="00760289">
        <w:rPr>
          <w:rFonts w:eastAsia="Calibri"/>
          <w:b/>
          <w:color w:val="000000"/>
          <w:kern w:val="0"/>
          <w:sz w:val="28"/>
          <w:szCs w:val="28"/>
          <w:lang w:eastAsia="ru-RU"/>
        </w:rPr>
        <w:t>район</w:t>
      </w:r>
    </w:p>
    <w:p w:rsidR="00BE6C2D" w:rsidRPr="00F37DAF" w:rsidRDefault="00BE6C2D" w:rsidP="00C269B3">
      <w:pPr>
        <w:pStyle w:val="ConsPlusNormal"/>
        <w:suppressAutoHyphens w:val="0"/>
        <w:ind w:firstLine="709"/>
        <w:jc w:val="both"/>
        <w:outlineLvl w:val="0"/>
        <w:rPr>
          <w:rFonts w:ascii="Times New Roman" w:eastAsia="Calibri" w:hAnsi="Times New Roman" w:cs="Times New Roman"/>
          <w:strike/>
          <w:kern w:val="0"/>
          <w:sz w:val="28"/>
          <w:szCs w:val="28"/>
          <w:lang w:eastAsia="en-US" w:bidi="ar-SA"/>
        </w:rPr>
      </w:pPr>
      <w:bookmarkStart w:id="26" w:name="Par4"/>
      <w:bookmarkStart w:id="27" w:name="Par10"/>
      <w:bookmarkEnd w:id="26"/>
      <w:bookmarkEnd w:id="27"/>
      <w:r w:rsidRPr="00F37DAF">
        <w:rPr>
          <w:rFonts w:ascii="Times New Roman" w:hAnsi="Times New Roman" w:cs="Times New Roman"/>
          <w:sz w:val="28"/>
          <w:szCs w:val="28"/>
        </w:rPr>
        <w:t xml:space="preserve">Устав муниципального образования </w:t>
      </w:r>
      <w:r w:rsidR="0015299F" w:rsidRPr="0015299F">
        <w:rPr>
          <w:rFonts w:ascii="Times New Roman" w:hAnsi="Times New Roman" w:cs="Times New Roman"/>
          <w:sz w:val="28"/>
          <w:szCs w:val="28"/>
        </w:rPr>
        <w:t xml:space="preserve">Щербиновский </w:t>
      </w:r>
      <w:r w:rsidR="0015299F" w:rsidRPr="0015299F">
        <w:rPr>
          <w:rFonts w:ascii="Times New Roman" w:eastAsia="Calibri" w:hAnsi="Times New Roman" w:cs="Times New Roman"/>
          <w:color w:val="000000"/>
          <w:kern w:val="0"/>
          <w:sz w:val="28"/>
          <w:szCs w:val="28"/>
          <w:lang w:eastAsia="ru-RU"/>
        </w:rPr>
        <w:t>район</w:t>
      </w:r>
      <w:r w:rsidR="0015299F" w:rsidRPr="00F37DAF">
        <w:rPr>
          <w:rFonts w:ascii="Times New Roman" w:eastAsia="Calibri" w:hAnsi="Times New Roman" w:cs="Times New Roman"/>
          <w:kern w:val="0"/>
          <w:sz w:val="28"/>
          <w:szCs w:val="28"/>
          <w:lang w:eastAsia="ru-RU"/>
        </w:rPr>
        <w:t xml:space="preserve"> </w:t>
      </w:r>
      <w:r w:rsidRPr="00F37DAF">
        <w:rPr>
          <w:rFonts w:ascii="Times New Roman" w:eastAsia="Calibri" w:hAnsi="Times New Roman" w:cs="Times New Roman"/>
          <w:kern w:val="0"/>
          <w:sz w:val="28"/>
          <w:szCs w:val="28"/>
          <w:lang w:eastAsia="ru-RU"/>
        </w:rPr>
        <w:t>подлежит оф</w:t>
      </w:r>
      <w:r w:rsidRPr="00F37DAF">
        <w:rPr>
          <w:rFonts w:ascii="Times New Roman" w:eastAsia="Calibri" w:hAnsi="Times New Roman" w:cs="Times New Roman"/>
          <w:kern w:val="0"/>
          <w:sz w:val="28"/>
          <w:szCs w:val="28"/>
          <w:lang w:eastAsia="ru-RU"/>
        </w:rPr>
        <w:t>и</w:t>
      </w:r>
      <w:r w:rsidRPr="00F37DAF">
        <w:rPr>
          <w:rFonts w:ascii="Times New Roman" w:eastAsia="Calibri" w:hAnsi="Times New Roman" w:cs="Times New Roman"/>
          <w:kern w:val="0"/>
          <w:sz w:val="28"/>
          <w:szCs w:val="28"/>
          <w:lang w:eastAsia="ru-RU"/>
        </w:rPr>
        <w:t>циальному опубликованию после его государственной регистрации и вступает в силу после его официального опубликования.</w:t>
      </w:r>
    </w:p>
    <w:p w:rsidR="00BE6C2D" w:rsidRPr="00F37DAF" w:rsidRDefault="00BE6C2D" w:rsidP="00C269B3">
      <w:pPr>
        <w:suppressAutoHyphens w:val="0"/>
        <w:autoSpaceDE w:val="0"/>
        <w:autoSpaceDN w:val="0"/>
        <w:adjustRightInd w:val="0"/>
        <w:ind w:firstLine="709"/>
        <w:jc w:val="both"/>
        <w:rPr>
          <w:rFonts w:eastAsia="Calibri"/>
          <w:sz w:val="28"/>
          <w:szCs w:val="28"/>
        </w:rPr>
      </w:pPr>
    </w:p>
    <w:p w:rsidR="00BE6C2D" w:rsidRPr="00F37DAF" w:rsidRDefault="00BE6C2D" w:rsidP="00C269B3">
      <w:pPr>
        <w:suppressAutoHyphens w:val="0"/>
        <w:ind w:firstLine="709"/>
        <w:jc w:val="both"/>
        <w:rPr>
          <w:b/>
          <w:sz w:val="28"/>
          <w:szCs w:val="28"/>
        </w:rPr>
      </w:pPr>
      <w:r w:rsidRPr="00F37DAF">
        <w:rPr>
          <w:b/>
          <w:sz w:val="28"/>
          <w:szCs w:val="28"/>
        </w:rPr>
        <w:t xml:space="preserve">Статья </w:t>
      </w:r>
      <w:r w:rsidR="001C22C7">
        <w:rPr>
          <w:b/>
          <w:sz w:val="28"/>
          <w:szCs w:val="28"/>
        </w:rPr>
        <w:t>71</w:t>
      </w:r>
      <w:r w:rsidRPr="00F37DAF">
        <w:rPr>
          <w:b/>
          <w:sz w:val="28"/>
          <w:szCs w:val="28"/>
        </w:rPr>
        <w:t>. Приведение нормативных правовых актов в соответствие с настоящим Уставом</w:t>
      </w:r>
    </w:p>
    <w:p w:rsidR="00E6373B" w:rsidRDefault="00BE6C2D" w:rsidP="00C269B3">
      <w:pPr>
        <w:pStyle w:val="1"/>
        <w:keepNext w:val="0"/>
        <w:tabs>
          <w:tab w:val="clear" w:pos="432"/>
        </w:tabs>
        <w:suppressAutoHyphens w:val="0"/>
        <w:spacing w:before="0" w:after="0"/>
        <w:ind w:left="0" w:firstLine="709"/>
        <w:jc w:val="both"/>
        <w:rPr>
          <w:b w:val="0"/>
          <w:i w:val="0"/>
          <w:szCs w:val="28"/>
        </w:rPr>
      </w:pPr>
      <w:r w:rsidRPr="00BE6C2D">
        <w:rPr>
          <w:rFonts w:ascii="Times New Roman" w:hAnsi="Times New Roman"/>
          <w:b w:val="0"/>
          <w:i w:val="0"/>
          <w:szCs w:val="28"/>
        </w:rPr>
        <w:t>Нормативные правовые акты, принятые органами и должностными лиц</w:t>
      </w:r>
      <w:r w:rsidRPr="00BE6C2D">
        <w:rPr>
          <w:rFonts w:ascii="Times New Roman" w:hAnsi="Times New Roman"/>
          <w:b w:val="0"/>
          <w:i w:val="0"/>
          <w:szCs w:val="28"/>
        </w:rPr>
        <w:t>а</w:t>
      </w:r>
      <w:r w:rsidRPr="00BE6C2D">
        <w:rPr>
          <w:rFonts w:ascii="Times New Roman" w:hAnsi="Times New Roman"/>
          <w:b w:val="0"/>
          <w:i w:val="0"/>
          <w:szCs w:val="28"/>
        </w:rPr>
        <w:t xml:space="preserve">ми местного самоуправления муниципального образования </w:t>
      </w:r>
      <w:r w:rsidR="0015299F" w:rsidRPr="0015299F">
        <w:rPr>
          <w:rFonts w:ascii="Times New Roman" w:hAnsi="Times New Roman"/>
          <w:b w:val="0"/>
          <w:i w:val="0"/>
          <w:szCs w:val="28"/>
        </w:rPr>
        <w:t xml:space="preserve">Щербиновский </w:t>
      </w:r>
      <w:r w:rsidR="0015299F" w:rsidRPr="0015299F">
        <w:rPr>
          <w:rFonts w:ascii="Times New Roman" w:eastAsia="Calibri" w:hAnsi="Times New Roman"/>
          <w:b w:val="0"/>
          <w:i w:val="0"/>
          <w:color w:val="000000"/>
          <w:kern w:val="0"/>
          <w:szCs w:val="28"/>
          <w:lang w:eastAsia="ru-RU"/>
        </w:rPr>
        <w:t>ра</w:t>
      </w:r>
      <w:r w:rsidR="0015299F" w:rsidRPr="0015299F">
        <w:rPr>
          <w:rFonts w:ascii="Times New Roman" w:eastAsia="Calibri" w:hAnsi="Times New Roman"/>
          <w:b w:val="0"/>
          <w:i w:val="0"/>
          <w:color w:val="000000"/>
          <w:kern w:val="0"/>
          <w:szCs w:val="28"/>
          <w:lang w:eastAsia="ru-RU"/>
        </w:rPr>
        <w:t>й</w:t>
      </w:r>
      <w:r w:rsidR="0015299F" w:rsidRPr="0015299F">
        <w:rPr>
          <w:rFonts w:ascii="Times New Roman" w:eastAsia="Calibri" w:hAnsi="Times New Roman"/>
          <w:b w:val="0"/>
          <w:i w:val="0"/>
          <w:color w:val="000000"/>
          <w:kern w:val="0"/>
          <w:szCs w:val="28"/>
          <w:lang w:eastAsia="ru-RU"/>
        </w:rPr>
        <w:t>он</w:t>
      </w:r>
      <w:r w:rsidR="0015299F" w:rsidRPr="00BE6C2D">
        <w:rPr>
          <w:rFonts w:ascii="Times New Roman" w:hAnsi="Times New Roman"/>
          <w:b w:val="0"/>
          <w:i w:val="0"/>
          <w:szCs w:val="28"/>
        </w:rPr>
        <w:t xml:space="preserve"> </w:t>
      </w:r>
      <w:r w:rsidRPr="00BE6C2D">
        <w:rPr>
          <w:rFonts w:ascii="Times New Roman" w:hAnsi="Times New Roman"/>
          <w:b w:val="0"/>
          <w:i w:val="0"/>
          <w:szCs w:val="28"/>
        </w:rPr>
        <w:t>приводятся в соответствие с настоящим Уставом</w:t>
      </w:r>
      <w:r w:rsidR="007B320D">
        <w:rPr>
          <w:rFonts w:ascii="Times New Roman" w:hAnsi="Times New Roman"/>
          <w:b w:val="0"/>
          <w:i w:val="0"/>
          <w:szCs w:val="28"/>
        </w:rPr>
        <w:t xml:space="preserve"> в сроки, установленные действующим законодательством</w:t>
      </w:r>
      <w:r w:rsidRPr="00BE6C2D">
        <w:rPr>
          <w:rFonts w:ascii="Times New Roman" w:hAnsi="Times New Roman"/>
          <w:b w:val="0"/>
          <w:i w:val="0"/>
          <w:szCs w:val="28"/>
        </w:rPr>
        <w:t>.</w:t>
      </w:r>
    </w:p>
    <w:p w:rsidR="00E6373B" w:rsidRPr="00E6373B" w:rsidRDefault="00E6373B" w:rsidP="00C269B3">
      <w:pPr>
        <w:suppressAutoHyphens w:val="0"/>
        <w:ind w:firstLine="709"/>
      </w:pPr>
    </w:p>
    <w:p w:rsidR="00E6373B" w:rsidRDefault="00E6373B" w:rsidP="00C269B3">
      <w:pPr>
        <w:suppressAutoHyphens w:val="0"/>
        <w:ind w:firstLine="709"/>
      </w:pPr>
    </w:p>
    <w:p w:rsidR="00E6373B" w:rsidRDefault="00E6373B" w:rsidP="00C269B3">
      <w:pPr>
        <w:suppressAutoHyphens w:val="0"/>
        <w:ind w:firstLine="709"/>
      </w:pPr>
    </w:p>
    <w:p w:rsidR="0073273A" w:rsidRPr="00C269B3" w:rsidRDefault="00E6373B" w:rsidP="00C269B3">
      <w:pPr>
        <w:suppressAutoHyphens w:val="0"/>
        <w:jc w:val="both"/>
        <w:rPr>
          <w:sz w:val="28"/>
          <w:szCs w:val="28"/>
        </w:rPr>
      </w:pPr>
      <w:proofErr w:type="gramStart"/>
      <w:r w:rsidRPr="00C269B3">
        <w:rPr>
          <w:sz w:val="28"/>
          <w:szCs w:val="28"/>
        </w:rPr>
        <w:t>Исполняющий</w:t>
      </w:r>
      <w:proofErr w:type="gramEnd"/>
      <w:r w:rsidRPr="00C269B3">
        <w:rPr>
          <w:sz w:val="28"/>
          <w:szCs w:val="28"/>
        </w:rPr>
        <w:t xml:space="preserve"> полномочия главы</w:t>
      </w:r>
    </w:p>
    <w:p w:rsidR="00E6373B" w:rsidRPr="00C269B3" w:rsidRDefault="00E6373B" w:rsidP="00C269B3">
      <w:pPr>
        <w:suppressAutoHyphens w:val="0"/>
        <w:jc w:val="both"/>
        <w:rPr>
          <w:sz w:val="28"/>
          <w:szCs w:val="28"/>
        </w:rPr>
      </w:pPr>
      <w:r w:rsidRPr="00C269B3">
        <w:rPr>
          <w:sz w:val="28"/>
          <w:szCs w:val="28"/>
        </w:rPr>
        <w:t xml:space="preserve">муниципального образования </w:t>
      </w:r>
    </w:p>
    <w:p w:rsidR="00E6373B" w:rsidRPr="00C269B3" w:rsidRDefault="00E6373B" w:rsidP="00C269B3">
      <w:pPr>
        <w:suppressAutoHyphens w:val="0"/>
        <w:jc w:val="both"/>
        <w:rPr>
          <w:sz w:val="28"/>
          <w:szCs w:val="28"/>
        </w:rPr>
      </w:pPr>
      <w:r w:rsidRPr="00C269B3">
        <w:rPr>
          <w:sz w:val="28"/>
          <w:szCs w:val="28"/>
        </w:rPr>
        <w:t>Щербиновский муниципальный район</w:t>
      </w:r>
    </w:p>
    <w:p w:rsidR="00E6373B" w:rsidRPr="00C269B3" w:rsidRDefault="00E6373B" w:rsidP="00C269B3">
      <w:pPr>
        <w:suppressAutoHyphens w:val="0"/>
        <w:jc w:val="both"/>
        <w:rPr>
          <w:sz w:val="28"/>
          <w:szCs w:val="28"/>
        </w:rPr>
      </w:pPr>
      <w:r w:rsidRPr="00C269B3">
        <w:rPr>
          <w:sz w:val="28"/>
          <w:szCs w:val="28"/>
        </w:rPr>
        <w:t>Краснодарского края                                                                     С.Ю. Дормидонтов</w:t>
      </w:r>
    </w:p>
    <w:sectPr w:rsidR="00E6373B" w:rsidRPr="00C269B3" w:rsidSect="00312CB0">
      <w:headerReference w:type="default" r:id="rId21"/>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552" w:rsidRDefault="005A3552" w:rsidP="0020645A">
      <w:r>
        <w:separator/>
      </w:r>
    </w:p>
  </w:endnote>
  <w:endnote w:type="continuationSeparator" w:id="0">
    <w:p w:rsidR="005A3552" w:rsidRDefault="005A3552"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552" w:rsidRDefault="005A3552" w:rsidP="0020645A">
      <w:r>
        <w:separator/>
      </w:r>
    </w:p>
  </w:footnote>
  <w:footnote w:type="continuationSeparator" w:id="0">
    <w:p w:rsidR="005A3552" w:rsidRDefault="005A3552"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C269B3" w:rsidRDefault="00C269B3">
        <w:pPr>
          <w:pStyle w:val="af4"/>
          <w:jc w:val="center"/>
        </w:pPr>
        <w:r>
          <w:fldChar w:fldCharType="begin"/>
        </w:r>
        <w:r>
          <w:instrText>PAGE   \* MERGEFORMAT</w:instrText>
        </w:r>
        <w:r>
          <w:fldChar w:fldCharType="separate"/>
        </w:r>
        <w:r w:rsidR="003F7FF2">
          <w:rPr>
            <w:noProof/>
          </w:rPr>
          <w:t>2</w:t>
        </w:r>
        <w:r>
          <w:fldChar w:fldCharType="end"/>
        </w:r>
      </w:p>
    </w:sdtContent>
  </w:sdt>
  <w:p w:rsidR="00C269B3" w:rsidRDefault="00C269B3">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11051C"/>
    <w:rsid w:val="00000980"/>
    <w:rsid w:val="00002401"/>
    <w:rsid w:val="000029BE"/>
    <w:rsid w:val="0000434F"/>
    <w:rsid w:val="00010A73"/>
    <w:rsid w:val="00010B73"/>
    <w:rsid w:val="000147F6"/>
    <w:rsid w:val="00014ABE"/>
    <w:rsid w:val="00015484"/>
    <w:rsid w:val="0001550B"/>
    <w:rsid w:val="00022118"/>
    <w:rsid w:val="000233EE"/>
    <w:rsid w:val="000238EA"/>
    <w:rsid w:val="00024AA6"/>
    <w:rsid w:val="00025DDC"/>
    <w:rsid w:val="000302CA"/>
    <w:rsid w:val="0003054A"/>
    <w:rsid w:val="00030B59"/>
    <w:rsid w:val="000313A7"/>
    <w:rsid w:val="00031604"/>
    <w:rsid w:val="00031E0D"/>
    <w:rsid w:val="0003280D"/>
    <w:rsid w:val="000328D6"/>
    <w:rsid w:val="000330CF"/>
    <w:rsid w:val="00033936"/>
    <w:rsid w:val="00034970"/>
    <w:rsid w:val="00034DED"/>
    <w:rsid w:val="0003625F"/>
    <w:rsid w:val="0003637A"/>
    <w:rsid w:val="00036F6E"/>
    <w:rsid w:val="000370AF"/>
    <w:rsid w:val="00037C59"/>
    <w:rsid w:val="000422B1"/>
    <w:rsid w:val="00042D7D"/>
    <w:rsid w:val="00043B97"/>
    <w:rsid w:val="000473DC"/>
    <w:rsid w:val="0005099B"/>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0EB"/>
    <w:rsid w:val="00067431"/>
    <w:rsid w:val="000729B3"/>
    <w:rsid w:val="0007301C"/>
    <w:rsid w:val="00073374"/>
    <w:rsid w:val="00073535"/>
    <w:rsid w:val="000740BC"/>
    <w:rsid w:val="00074A2D"/>
    <w:rsid w:val="00075470"/>
    <w:rsid w:val="000803A6"/>
    <w:rsid w:val="00081ACE"/>
    <w:rsid w:val="00082FAA"/>
    <w:rsid w:val="000831FD"/>
    <w:rsid w:val="0008381A"/>
    <w:rsid w:val="0008482C"/>
    <w:rsid w:val="00085148"/>
    <w:rsid w:val="0008534E"/>
    <w:rsid w:val="000907AA"/>
    <w:rsid w:val="000918D2"/>
    <w:rsid w:val="00091E5D"/>
    <w:rsid w:val="000924AF"/>
    <w:rsid w:val="00093DCA"/>
    <w:rsid w:val="00095069"/>
    <w:rsid w:val="000955CE"/>
    <w:rsid w:val="00095B3D"/>
    <w:rsid w:val="00096397"/>
    <w:rsid w:val="00096557"/>
    <w:rsid w:val="00096623"/>
    <w:rsid w:val="00096B53"/>
    <w:rsid w:val="000973EC"/>
    <w:rsid w:val="000974C2"/>
    <w:rsid w:val="000A061D"/>
    <w:rsid w:val="000A0F35"/>
    <w:rsid w:val="000A129B"/>
    <w:rsid w:val="000A146C"/>
    <w:rsid w:val="000A33BA"/>
    <w:rsid w:val="000A386B"/>
    <w:rsid w:val="000A7977"/>
    <w:rsid w:val="000A7A97"/>
    <w:rsid w:val="000B1A8D"/>
    <w:rsid w:val="000B365A"/>
    <w:rsid w:val="000B390F"/>
    <w:rsid w:val="000B3DD1"/>
    <w:rsid w:val="000B5217"/>
    <w:rsid w:val="000B643E"/>
    <w:rsid w:val="000C085F"/>
    <w:rsid w:val="000C08DE"/>
    <w:rsid w:val="000C2D65"/>
    <w:rsid w:val="000C372E"/>
    <w:rsid w:val="000C3C50"/>
    <w:rsid w:val="000C4212"/>
    <w:rsid w:val="000C569F"/>
    <w:rsid w:val="000C69A5"/>
    <w:rsid w:val="000C6AD0"/>
    <w:rsid w:val="000D055A"/>
    <w:rsid w:val="000D10F5"/>
    <w:rsid w:val="000D127E"/>
    <w:rsid w:val="000D27B8"/>
    <w:rsid w:val="000D478C"/>
    <w:rsid w:val="000D4F4B"/>
    <w:rsid w:val="000D5B33"/>
    <w:rsid w:val="000E0B87"/>
    <w:rsid w:val="000E12BF"/>
    <w:rsid w:val="000E13F9"/>
    <w:rsid w:val="000E2310"/>
    <w:rsid w:val="000E45A2"/>
    <w:rsid w:val="000E537B"/>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65"/>
    <w:rsid w:val="00112999"/>
    <w:rsid w:val="00112CFE"/>
    <w:rsid w:val="00113402"/>
    <w:rsid w:val="0011449D"/>
    <w:rsid w:val="00115256"/>
    <w:rsid w:val="001160C1"/>
    <w:rsid w:val="0011694F"/>
    <w:rsid w:val="00117005"/>
    <w:rsid w:val="0011700D"/>
    <w:rsid w:val="00117689"/>
    <w:rsid w:val="00121BC1"/>
    <w:rsid w:val="00122455"/>
    <w:rsid w:val="00125BA7"/>
    <w:rsid w:val="00126FCC"/>
    <w:rsid w:val="00127975"/>
    <w:rsid w:val="001304F8"/>
    <w:rsid w:val="0013067C"/>
    <w:rsid w:val="0013140C"/>
    <w:rsid w:val="001324AC"/>
    <w:rsid w:val="00132AA9"/>
    <w:rsid w:val="001340D3"/>
    <w:rsid w:val="001342E3"/>
    <w:rsid w:val="001375CC"/>
    <w:rsid w:val="00137DEF"/>
    <w:rsid w:val="00141287"/>
    <w:rsid w:val="001412BF"/>
    <w:rsid w:val="0014207E"/>
    <w:rsid w:val="001425B2"/>
    <w:rsid w:val="00144338"/>
    <w:rsid w:val="001447B8"/>
    <w:rsid w:val="00144F43"/>
    <w:rsid w:val="001460BE"/>
    <w:rsid w:val="00146331"/>
    <w:rsid w:val="00146C43"/>
    <w:rsid w:val="00146C8F"/>
    <w:rsid w:val="0015299F"/>
    <w:rsid w:val="001536C2"/>
    <w:rsid w:val="00154C64"/>
    <w:rsid w:val="0015547A"/>
    <w:rsid w:val="0015590F"/>
    <w:rsid w:val="00156C16"/>
    <w:rsid w:val="00156F22"/>
    <w:rsid w:val="00160018"/>
    <w:rsid w:val="001604F1"/>
    <w:rsid w:val="00160A52"/>
    <w:rsid w:val="001612DE"/>
    <w:rsid w:val="00162F1D"/>
    <w:rsid w:val="0016431C"/>
    <w:rsid w:val="0016464D"/>
    <w:rsid w:val="0016635A"/>
    <w:rsid w:val="00166850"/>
    <w:rsid w:val="00177F14"/>
    <w:rsid w:val="00181C76"/>
    <w:rsid w:val="0018211E"/>
    <w:rsid w:val="00182A72"/>
    <w:rsid w:val="00184677"/>
    <w:rsid w:val="00184EE8"/>
    <w:rsid w:val="00185886"/>
    <w:rsid w:val="0018636B"/>
    <w:rsid w:val="00190074"/>
    <w:rsid w:val="001903F5"/>
    <w:rsid w:val="00190AA4"/>
    <w:rsid w:val="00190D0A"/>
    <w:rsid w:val="001915EE"/>
    <w:rsid w:val="001917F4"/>
    <w:rsid w:val="0019193E"/>
    <w:rsid w:val="00192031"/>
    <w:rsid w:val="001931CE"/>
    <w:rsid w:val="0019438C"/>
    <w:rsid w:val="00195658"/>
    <w:rsid w:val="00197244"/>
    <w:rsid w:val="001A01E7"/>
    <w:rsid w:val="001A04D5"/>
    <w:rsid w:val="001A071B"/>
    <w:rsid w:val="001A1711"/>
    <w:rsid w:val="001A20DC"/>
    <w:rsid w:val="001A2964"/>
    <w:rsid w:val="001A29C3"/>
    <w:rsid w:val="001A3487"/>
    <w:rsid w:val="001A41DF"/>
    <w:rsid w:val="001A479C"/>
    <w:rsid w:val="001A47FA"/>
    <w:rsid w:val="001A5022"/>
    <w:rsid w:val="001A6596"/>
    <w:rsid w:val="001A6B65"/>
    <w:rsid w:val="001B00D1"/>
    <w:rsid w:val="001B10A2"/>
    <w:rsid w:val="001B2EB0"/>
    <w:rsid w:val="001B3755"/>
    <w:rsid w:val="001B4469"/>
    <w:rsid w:val="001B500D"/>
    <w:rsid w:val="001B530E"/>
    <w:rsid w:val="001B590B"/>
    <w:rsid w:val="001B5BA3"/>
    <w:rsid w:val="001B6A64"/>
    <w:rsid w:val="001C2168"/>
    <w:rsid w:val="001C22C7"/>
    <w:rsid w:val="001C2B2A"/>
    <w:rsid w:val="001C3828"/>
    <w:rsid w:val="001C52CB"/>
    <w:rsid w:val="001C68B1"/>
    <w:rsid w:val="001C6CAC"/>
    <w:rsid w:val="001D6788"/>
    <w:rsid w:val="001D7027"/>
    <w:rsid w:val="001E003B"/>
    <w:rsid w:val="001E0277"/>
    <w:rsid w:val="001E0992"/>
    <w:rsid w:val="001E0B9A"/>
    <w:rsid w:val="001E1D65"/>
    <w:rsid w:val="001E1EA0"/>
    <w:rsid w:val="001E31C8"/>
    <w:rsid w:val="001E3935"/>
    <w:rsid w:val="001E446A"/>
    <w:rsid w:val="001E4B85"/>
    <w:rsid w:val="001E56A4"/>
    <w:rsid w:val="001E7631"/>
    <w:rsid w:val="001E783B"/>
    <w:rsid w:val="001F02EE"/>
    <w:rsid w:val="001F08F7"/>
    <w:rsid w:val="001F0E50"/>
    <w:rsid w:val="001F77B7"/>
    <w:rsid w:val="001F791D"/>
    <w:rsid w:val="001F7F60"/>
    <w:rsid w:val="00200A06"/>
    <w:rsid w:val="00200DE4"/>
    <w:rsid w:val="00202AFA"/>
    <w:rsid w:val="002038FD"/>
    <w:rsid w:val="00203D07"/>
    <w:rsid w:val="00203EE3"/>
    <w:rsid w:val="002051E1"/>
    <w:rsid w:val="00205A59"/>
    <w:rsid w:val="00205BDC"/>
    <w:rsid w:val="0020645A"/>
    <w:rsid w:val="00206FAC"/>
    <w:rsid w:val="00207003"/>
    <w:rsid w:val="002076B4"/>
    <w:rsid w:val="00212219"/>
    <w:rsid w:val="002139D2"/>
    <w:rsid w:val="002143D1"/>
    <w:rsid w:val="0021520A"/>
    <w:rsid w:val="00215606"/>
    <w:rsid w:val="00215BDA"/>
    <w:rsid w:val="002169C6"/>
    <w:rsid w:val="00220375"/>
    <w:rsid w:val="00220617"/>
    <w:rsid w:val="00220EDD"/>
    <w:rsid w:val="0022241B"/>
    <w:rsid w:val="002224AC"/>
    <w:rsid w:val="0022345C"/>
    <w:rsid w:val="002234A8"/>
    <w:rsid w:val="00224E06"/>
    <w:rsid w:val="00225076"/>
    <w:rsid w:val="002268FE"/>
    <w:rsid w:val="00226914"/>
    <w:rsid w:val="00226B6E"/>
    <w:rsid w:val="00226BBD"/>
    <w:rsid w:val="00230CB1"/>
    <w:rsid w:val="00234364"/>
    <w:rsid w:val="002343A0"/>
    <w:rsid w:val="002353AA"/>
    <w:rsid w:val="00235CAD"/>
    <w:rsid w:val="00235CDB"/>
    <w:rsid w:val="00237008"/>
    <w:rsid w:val="00237D47"/>
    <w:rsid w:val="00237D86"/>
    <w:rsid w:val="00240A35"/>
    <w:rsid w:val="0024160A"/>
    <w:rsid w:val="002419D7"/>
    <w:rsid w:val="0024351F"/>
    <w:rsid w:val="00243528"/>
    <w:rsid w:val="00243A2E"/>
    <w:rsid w:val="00244114"/>
    <w:rsid w:val="00244642"/>
    <w:rsid w:val="00244B8E"/>
    <w:rsid w:val="002450BC"/>
    <w:rsid w:val="00245101"/>
    <w:rsid w:val="00245295"/>
    <w:rsid w:val="00251F31"/>
    <w:rsid w:val="00252BD3"/>
    <w:rsid w:val="00252ED9"/>
    <w:rsid w:val="00253333"/>
    <w:rsid w:val="00254E88"/>
    <w:rsid w:val="00257CF6"/>
    <w:rsid w:val="00260473"/>
    <w:rsid w:val="002604E8"/>
    <w:rsid w:val="00260C40"/>
    <w:rsid w:val="002610D8"/>
    <w:rsid w:val="002622CD"/>
    <w:rsid w:val="002629C6"/>
    <w:rsid w:val="00262E4B"/>
    <w:rsid w:val="00263115"/>
    <w:rsid w:val="0026368C"/>
    <w:rsid w:val="00263B46"/>
    <w:rsid w:val="00264C2D"/>
    <w:rsid w:val="002653B1"/>
    <w:rsid w:val="002660C7"/>
    <w:rsid w:val="00266B33"/>
    <w:rsid w:val="00267560"/>
    <w:rsid w:val="002700E1"/>
    <w:rsid w:val="00270657"/>
    <w:rsid w:val="0027174D"/>
    <w:rsid w:val="00272F70"/>
    <w:rsid w:val="00275DA1"/>
    <w:rsid w:val="00275DAB"/>
    <w:rsid w:val="00276346"/>
    <w:rsid w:val="00276DFB"/>
    <w:rsid w:val="002807F2"/>
    <w:rsid w:val="00280A20"/>
    <w:rsid w:val="002836BA"/>
    <w:rsid w:val="00283C82"/>
    <w:rsid w:val="0028401D"/>
    <w:rsid w:val="0028429A"/>
    <w:rsid w:val="00285351"/>
    <w:rsid w:val="00285543"/>
    <w:rsid w:val="00286656"/>
    <w:rsid w:val="00287163"/>
    <w:rsid w:val="00292192"/>
    <w:rsid w:val="002921CF"/>
    <w:rsid w:val="0029320D"/>
    <w:rsid w:val="0029421A"/>
    <w:rsid w:val="00295281"/>
    <w:rsid w:val="00297B47"/>
    <w:rsid w:val="002A0064"/>
    <w:rsid w:val="002A0B77"/>
    <w:rsid w:val="002A13FB"/>
    <w:rsid w:val="002A3097"/>
    <w:rsid w:val="002A4F8A"/>
    <w:rsid w:val="002A5301"/>
    <w:rsid w:val="002A7C58"/>
    <w:rsid w:val="002A7CA6"/>
    <w:rsid w:val="002B1081"/>
    <w:rsid w:val="002B1FE9"/>
    <w:rsid w:val="002B27D7"/>
    <w:rsid w:val="002B3033"/>
    <w:rsid w:val="002B3226"/>
    <w:rsid w:val="002B35C6"/>
    <w:rsid w:val="002B36F9"/>
    <w:rsid w:val="002B42A3"/>
    <w:rsid w:val="002B4671"/>
    <w:rsid w:val="002B58AB"/>
    <w:rsid w:val="002B623C"/>
    <w:rsid w:val="002B675D"/>
    <w:rsid w:val="002B6BCC"/>
    <w:rsid w:val="002C2AF7"/>
    <w:rsid w:val="002C4F38"/>
    <w:rsid w:val="002C56C5"/>
    <w:rsid w:val="002C63A4"/>
    <w:rsid w:val="002C6F0D"/>
    <w:rsid w:val="002C7175"/>
    <w:rsid w:val="002C734E"/>
    <w:rsid w:val="002C7353"/>
    <w:rsid w:val="002C7CF5"/>
    <w:rsid w:val="002D07F7"/>
    <w:rsid w:val="002D2FA3"/>
    <w:rsid w:val="002D4198"/>
    <w:rsid w:val="002D4572"/>
    <w:rsid w:val="002D4619"/>
    <w:rsid w:val="002D789C"/>
    <w:rsid w:val="002E121A"/>
    <w:rsid w:val="002E2A38"/>
    <w:rsid w:val="002E3414"/>
    <w:rsid w:val="002E3AD9"/>
    <w:rsid w:val="002E3B9D"/>
    <w:rsid w:val="002E40AC"/>
    <w:rsid w:val="002E5235"/>
    <w:rsid w:val="002E69AA"/>
    <w:rsid w:val="002E71FC"/>
    <w:rsid w:val="002F1540"/>
    <w:rsid w:val="002F200E"/>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47F3"/>
    <w:rsid w:val="00306BDC"/>
    <w:rsid w:val="00307B19"/>
    <w:rsid w:val="00310132"/>
    <w:rsid w:val="00310A69"/>
    <w:rsid w:val="00310E33"/>
    <w:rsid w:val="00311DE0"/>
    <w:rsid w:val="00312194"/>
    <w:rsid w:val="003124B7"/>
    <w:rsid w:val="00312CB0"/>
    <w:rsid w:val="00313C40"/>
    <w:rsid w:val="00317853"/>
    <w:rsid w:val="003204DE"/>
    <w:rsid w:val="00320CCD"/>
    <w:rsid w:val="003235A8"/>
    <w:rsid w:val="0032566C"/>
    <w:rsid w:val="0032618B"/>
    <w:rsid w:val="00332072"/>
    <w:rsid w:val="00332483"/>
    <w:rsid w:val="00332D62"/>
    <w:rsid w:val="00333330"/>
    <w:rsid w:val="00334D2B"/>
    <w:rsid w:val="003350D6"/>
    <w:rsid w:val="0033529A"/>
    <w:rsid w:val="00336376"/>
    <w:rsid w:val="00336473"/>
    <w:rsid w:val="003376F8"/>
    <w:rsid w:val="00337A4D"/>
    <w:rsid w:val="00337D43"/>
    <w:rsid w:val="00342304"/>
    <w:rsid w:val="00342D0F"/>
    <w:rsid w:val="003442FA"/>
    <w:rsid w:val="00344ABD"/>
    <w:rsid w:val="00345C5E"/>
    <w:rsid w:val="00346214"/>
    <w:rsid w:val="00346BFD"/>
    <w:rsid w:val="0035003A"/>
    <w:rsid w:val="00350730"/>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54D"/>
    <w:rsid w:val="00363761"/>
    <w:rsid w:val="00364630"/>
    <w:rsid w:val="00365428"/>
    <w:rsid w:val="00366CC1"/>
    <w:rsid w:val="00366FED"/>
    <w:rsid w:val="00367EC8"/>
    <w:rsid w:val="00371DDD"/>
    <w:rsid w:val="00374009"/>
    <w:rsid w:val="00377423"/>
    <w:rsid w:val="00380FDF"/>
    <w:rsid w:val="0038168B"/>
    <w:rsid w:val="00383E7C"/>
    <w:rsid w:val="0038445E"/>
    <w:rsid w:val="00384E78"/>
    <w:rsid w:val="00384F26"/>
    <w:rsid w:val="00387E04"/>
    <w:rsid w:val="003926E4"/>
    <w:rsid w:val="003941F7"/>
    <w:rsid w:val="00394388"/>
    <w:rsid w:val="00395514"/>
    <w:rsid w:val="00397963"/>
    <w:rsid w:val="00397D58"/>
    <w:rsid w:val="003A085A"/>
    <w:rsid w:val="003A08FE"/>
    <w:rsid w:val="003A098B"/>
    <w:rsid w:val="003A0BFB"/>
    <w:rsid w:val="003A0EBA"/>
    <w:rsid w:val="003A13DD"/>
    <w:rsid w:val="003A2536"/>
    <w:rsid w:val="003A352E"/>
    <w:rsid w:val="003A43C1"/>
    <w:rsid w:val="003A5082"/>
    <w:rsid w:val="003A52A7"/>
    <w:rsid w:val="003A5DF4"/>
    <w:rsid w:val="003A76A4"/>
    <w:rsid w:val="003A7D83"/>
    <w:rsid w:val="003B0373"/>
    <w:rsid w:val="003B0B19"/>
    <w:rsid w:val="003B0DB3"/>
    <w:rsid w:val="003B1653"/>
    <w:rsid w:val="003B1FA7"/>
    <w:rsid w:val="003B2369"/>
    <w:rsid w:val="003B38C2"/>
    <w:rsid w:val="003B418C"/>
    <w:rsid w:val="003B4B34"/>
    <w:rsid w:val="003B5379"/>
    <w:rsid w:val="003B54AA"/>
    <w:rsid w:val="003B7B56"/>
    <w:rsid w:val="003C03A8"/>
    <w:rsid w:val="003C2C6C"/>
    <w:rsid w:val="003C404D"/>
    <w:rsid w:val="003C4076"/>
    <w:rsid w:val="003C4D6A"/>
    <w:rsid w:val="003C57CD"/>
    <w:rsid w:val="003C59C7"/>
    <w:rsid w:val="003C5B44"/>
    <w:rsid w:val="003C5C44"/>
    <w:rsid w:val="003C5F02"/>
    <w:rsid w:val="003C67C5"/>
    <w:rsid w:val="003D05A5"/>
    <w:rsid w:val="003D06E8"/>
    <w:rsid w:val="003D1845"/>
    <w:rsid w:val="003D1C6D"/>
    <w:rsid w:val="003D27BB"/>
    <w:rsid w:val="003D54AE"/>
    <w:rsid w:val="003D5B6C"/>
    <w:rsid w:val="003D5F4D"/>
    <w:rsid w:val="003D65A7"/>
    <w:rsid w:val="003D7138"/>
    <w:rsid w:val="003E1A13"/>
    <w:rsid w:val="003E39DD"/>
    <w:rsid w:val="003E46DF"/>
    <w:rsid w:val="003E6A6E"/>
    <w:rsid w:val="003E7217"/>
    <w:rsid w:val="003F1921"/>
    <w:rsid w:val="003F1933"/>
    <w:rsid w:val="003F1F89"/>
    <w:rsid w:val="003F2611"/>
    <w:rsid w:val="003F340F"/>
    <w:rsid w:val="003F4AB4"/>
    <w:rsid w:val="003F6D58"/>
    <w:rsid w:val="003F7FF2"/>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3DA8"/>
    <w:rsid w:val="00414D8C"/>
    <w:rsid w:val="004164EA"/>
    <w:rsid w:val="004211A9"/>
    <w:rsid w:val="00422916"/>
    <w:rsid w:val="004258F9"/>
    <w:rsid w:val="0042744F"/>
    <w:rsid w:val="00427A14"/>
    <w:rsid w:val="00431B8E"/>
    <w:rsid w:val="00431EDE"/>
    <w:rsid w:val="004322EC"/>
    <w:rsid w:val="004337C4"/>
    <w:rsid w:val="00434525"/>
    <w:rsid w:val="004345C1"/>
    <w:rsid w:val="00434841"/>
    <w:rsid w:val="00436CC3"/>
    <w:rsid w:val="00437652"/>
    <w:rsid w:val="004415EF"/>
    <w:rsid w:val="0044170D"/>
    <w:rsid w:val="00441D4B"/>
    <w:rsid w:val="00441E20"/>
    <w:rsid w:val="00441F1F"/>
    <w:rsid w:val="004436DA"/>
    <w:rsid w:val="0044430F"/>
    <w:rsid w:val="00444BEF"/>
    <w:rsid w:val="004458C1"/>
    <w:rsid w:val="00445CAA"/>
    <w:rsid w:val="004468ED"/>
    <w:rsid w:val="0044690F"/>
    <w:rsid w:val="00447BF9"/>
    <w:rsid w:val="004503FA"/>
    <w:rsid w:val="00451EE9"/>
    <w:rsid w:val="00452281"/>
    <w:rsid w:val="00452693"/>
    <w:rsid w:val="004527DD"/>
    <w:rsid w:val="00452B61"/>
    <w:rsid w:val="0045312E"/>
    <w:rsid w:val="004547ED"/>
    <w:rsid w:val="00454DA0"/>
    <w:rsid w:val="00454ED8"/>
    <w:rsid w:val="00455076"/>
    <w:rsid w:val="004558F6"/>
    <w:rsid w:val="004576B8"/>
    <w:rsid w:val="00457972"/>
    <w:rsid w:val="00457AD7"/>
    <w:rsid w:val="00461BAF"/>
    <w:rsid w:val="004630B9"/>
    <w:rsid w:val="0046317E"/>
    <w:rsid w:val="004636D6"/>
    <w:rsid w:val="0046533D"/>
    <w:rsid w:val="0047029B"/>
    <w:rsid w:val="00470463"/>
    <w:rsid w:val="004707E8"/>
    <w:rsid w:val="00470C90"/>
    <w:rsid w:val="004715DE"/>
    <w:rsid w:val="00471807"/>
    <w:rsid w:val="0047213A"/>
    <w:rsid w:val="00473A95"/>
    <w:rsid w:val="00475BFD"/>
    <w:rsid w:val="004817FF"/>
    <w:rsid w:val="004837CF"/>
    <w:rsid w:val="00483C88"/>
    <w:rsid w:val="00484171"/>
    <w:rsid w:val="00486C7D"/>
    <w:rsid w:val="00487AD5"/>
    <w:rsid w:val="00490136"/>
    <w:rsid w:val="004904B7"/>
    <w:rsid w:val="00491490"/>
    <w:rsid w:val="00492E0B"/>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602"/>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B60D5"/>
    <w:rsid w:val="004C0200"/>
    <w:rsid w:val="004C0DD2"/>
    <w:rsid w:val="004C104B"/>
    <w:rsid w:val="004C1B15"/>
    <w:rsid w:val="004C3132"/>
    <w:rsid w:val="004C3DAF"/>
    <w:rsid w:val="004C3DC8"/>
    <w:rsid w:val="004C544E"/>
    <w:rsid w:val="004C56B4"/>
    <w:rsid w:val="004C5F51"/>
    <w:rsid w:val="004C6655"/>
    <w:rsid w:val="004D0137"/>
    <w:rsid w:val="004D0531"/>
    <w:rsid w:val="004D0D0F"/>
    <w:rsid w:val="004D10A2"/>
    <w:rsid w:val="004D1BEE"/>
    <w:rsid w:val="004D2B16"/>
    <w:rsid w:val="004D2FD5"/>
    <w:rsid w:val="004D722F"/>
    <w:rsid w:val="004D7B8E"/>
    <w:rsid w:val="004E1A95"/>
    <w:rsid w:val="004E1B6B"/>
    <w:rsid w:val="004E2D29"/>
    <w:rsid w:val="004E35EF"/>
    <w:rsid w:val="004E3684"/>
    <w:rsid w:val="004E3A5F"/>
    <w:rsid w:val="004E4258"/>
    <w:rsid w:val="004E4E69"/>
    <w:rsid w:val="004E4FE1"/>
    <w:rsid w:val="004E5551"/>
    <w:rsid w:val="004E5C78"/>
    <w:rsid w:val="004E72BE"/>
    <w:rsid w:val="004F0191"/>
    <w:rsid w:val="004F1071"/>
    <w:rsid w:val="004F1EE3"/>
    <w:rsid w:val="004F25E7"/>
    <w:rsid w:val="004F324D"/>
    <w:rsid w:val="004F332A"/>
    <w:rsid w:val="004F36C0"/>
    <w:rsid w:val="004F3CEB"/>
    <w:rsid w:val="004F4590"/>
    <w:rsid w:val="004F4814"/>
    <w:rsid w:val="004F52DD"/>
    <w:rsid w:val="004F6FFC"/>
    <w:rsid w:val="004F7FD1"/>
    <w:rsid w:val="005012E8"/>
    <w:rsid w:val="00501BAB"/>
    <w:rsid w:val="005020F4"/>
    <w:rsid w:val="00502916"/>
    <w:rsid w:val="00502F2B"/>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462E"/>
    <w:rsid w:val="00525B98"/>
    <w:rsid w:val="00526654"/>
    <w:rsid w:val="00530CC1"/>
    <w:rsid w:val="00531201"/>
    <w:rsid w:val="0053127B"/>
    <w:rsid w:val="0053161B"/>
    <w:rsid w:val="005317D0"/>
    <w:rsid w:val="00532F4F"/>
    <w:rsid w:val="00533F51"/>
    <w:rsid w:val="00535442"/>
    <w:rsid w:val="0053608D"/>
    <w:rsid w:val="005370E7"/>
    <w:rsid w:val="00541100"/>
    <w:rsid w:val="005437FF"/>
    <w:rsid w:val="005439E5"/>
    <w:rsid w:val="00544486"/>
    <w:rsid w:val="005444D9"/>
    <w:rsid w:val="0054470F"/>
    <w:rsid w:val="00544898"/>
    <w:rsid w:val="00544E03"/>
    <w:rsid w:val="00545173"/>
    <w:rsid w:val="00547E26"/>
    <w:rsid w:val="0055196D"/>
    <w:rsid w:val="00551BAB"/>
    <w:rsid w:val="00551E7B"/>
    <w:rsid w:val="00551F5C"/>
    <w:rsid w:val="00552074"/>
    <w:rsid w:val="00552459"/>
    <w:rsid w:val="005538BA"/>
    <w:rsid w:val="0055483F"/>
    <w:rsid w:val="005549A6"/>
    <w:rsid w:val="00554CEE"/>
    <w:rsid w:val="00556013"/>
    <w:rsid w:val="0055624F"/>
    <w:rsid w:val="00556F6F"/>
    <w:rsid w:val="0055750E"/>
    <w:rsid w:val="00557683"/>
    <w:rsid w:val="005602B8"/>
    <w:rsid w:val="00560B10"/>
    <w:rsid w:val="005632FE"/>
    <w:rsid w:val="00564738"/>
    <w:rsid w:val="005649D6"/>
    <w:rsid w:val="0056510D"/>
    <w:rsid w:val="0056701B"/>
    <w:rsid w:val="005671D9"/>
    <w:rsid w:val="00570E66"/>
    <w:rsid w:val="00571558"/>
    <w:rsid w:val="00572C93"/>
    <w:rsid w:val="00574527"/>
    <w:rsid w:val="00574ACD"/>
    <w:rsid w:val="005773D7"/>
    <w:rsid w:val="005775CC"/>
    <w:rsid w:val="00581338"/>
    <w:rsid w:val="00581448"/>
    <w:rsid w:val="00581CFB"/>
    <w:rsid w:val="00581D0C"/>
    <w:rsid w:val="00582D3A"/>
    <w:rsid w:val="00582DBD"/>
    <w:rsid w:val="00582F38"/>
    <w:rsid w:val="00583AB1"/>
    <w:rsid w:val="00583DF1"/>
    <w:rsid w:val="00584AFA"/>
    <w:rsid w:val="00585519"/>
    <w:rsid w:val="00585749"/>
    <w:rsid w:val="0058679B"/>
    <w:rsid w:val="00586A74"/>
    <w:rsid w:val="005875BE"/>
    <w:rsid w:val="0058765C"/>
    <w:rsid w:val="005908A9"/>
    <w:rsid w:val="00590ADF"/>
    <w:rsid w:val="00591933"/>
    <w:rsid w:val="005922F2"/>
    <w:rsid w:val="00592759"/>
    <w:rsid w:val="00592A8C"/>
    <w:rsid w:val="00592F84"/>
    <w:rsid w:val="0059341C"/>
    <w:rsid w:val="00593F62"/>
    <w:rsid w:val="00594177"/>
    <w:rsid w:val="005942B9"/>
    <w:rsid w:val="00595C7A"/>
    <w:rsid w:val="005964E5"/>
    <w:rsid w:val="0059653C"/>
    <w:rsid w:val="005969AB"/>
    <w:rsid w:val="00597B28"/>
    <w:rsid w:val="005A22F7"/>
    <w:rsid w:val="005A3552"/>
    <w:rsid w:val="005A3C45"/>
    <w:rsid w:val="005A3CE6"/>
    <w:rsid w:val="005A450B"/>
    <w:rsid w:val="005A4C87"/>
    <w:rsid w:val="005A4CA1"/>
    <w:rsid w:val="005A5B37"/>
    <w:rsid w:val="005A5E5E"/>
    <w:rsid w:val="005A6608"/>
    <w:rsid w:val="005A6E14"/>
    <w:rsid w:val="005A7FA9"/>
    <w:rsid w:val="005B032F"/>
    <w:rsid w:val="005B0F67"/>
    <w:rsid w:val="005B12CB"/>
    <w:rsid w:val="005B1D78"/>
    <w:rsid w:val="005B2DF4"/>
    <w:rsid w:val="005B4A0D"/>
    <w:rsid w:val="005B615A"/>
    <w:rsid w:val="005C0369"/>
    <w:rsid w:val="005C092B"/>
    <w:rsid w:val="005C18C1"/>
    <w:rsid w:val="005C1932"/>
    <w:rsid w:val="005C2B36"/>
    <w:rsid w:val="005C2D9A"/>
    <w:rsid w:val="005C407D"/>
    <w:rsid w:val="005C4B79"/>
    <w:rsid w:val="005C50EE"/>
    <w:rsid w:val="005C67B1"/>
    <w:rsid w:val="005C7194"/>
    <w:rsid w:val="005C765C"/>
    <w:rsid w:val="005C7BF6"/>
    <w:rsid w:val="005D201B"/>
    <w:rsid w:val="005D24B1"/>
    <w:rsid w:val="005D391E"/>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7322"/>
    <w:rsid w:val="005E7815"/>
    <w:rsid w:val="005E7D1E"/>
    <w:rsid w:val="005F149C"/>
    <w:rsid w:val="005F14D2"/>
    <w:rsid w:val="005F1F47"/>
    <w:rsid w:val="005F2C6B"/>
    <w:rsid w:val="005F2E88"/>
    <w:rsid w:val="005F3EE3"/>
    <w:rsid w:val="005F4AD8"/>
    <w:rsid w:val="005F5CEA"/>
    <w:rsid w:val="005F6247"/>
    <w:rsid w:val="005F70EB"/>
    <w:rsid w:val="00600C74"/>
    <w:rsid w:val="006011DA"/>
    <w:rsid w:val="006013B3"/>
    <w:rsid w:val="006024A5"/>
    <w:rsid w:val="00604E9C"/>
    <w:rsid w:val="00607964"/>
    <w:rsid w:val="0061065D"/>
    <w:rsid w:val="0061108B"/>
    <w:rsid w:val="0061174A"/>
    <w:rsid w:val="006117C6"/>
    <w:rsid w:val="006205CF"/>
    <w:rsid w:val="00621F5F"/>
    <w:rsid w:val="00622586"/>
    <w:rsid w:val="006231C8"/>
    <w:rsid w:val="006240F2"/>
    <w:rsid w:val="00624461"/>
    <w:rsid w:val="00625D0E"/>
    <w:rsid w:val="00631212"/>
    <w:rsid w:val="00631F17"/>
    <w:rsid w:val="00632737"/>
    <w:rsid w:val="006327CC"/>
    <w:rsid w:val="006338D4"/>
    <w:rsid w:val="00633FA8"/>
    <w:rsid w:val="00634A37"/>
    <w:rsid w:val="00634F2D"/>
    <w:rsid w:val="006351BC"/>
    <w:rsid w:val="0063675F"/>
    <w:rsid w:val="00637D6A"/>
    <w:rsid w:val="00640134"/>
    <w:rsid w:val="00641822"/>
    <w:rsid w:val="00641D16"/>
    <w:rsid w:val="0064218E"/>
    <w:rsid w:val="00643411"/>
    <w:rsid w:val="00643652"/>
    <w:rsid w:val="0064684A"/>
    <w:rsid w:val="0065400B"/>
    <w:rsid w:val="00656EE5"/>
    <w:rsid w:val="0065710D"/>
    <w:rsid w:val="00660AA3"/>
    <w:rsid w:val="006620DE"/>
    <w:rsid w:val="006626EF"/>
    <w:rsid w:val="00663F1D"/>
    <w:rsid w:val="00664D41"/>
    <w:rsid w:val="006663F3"/>
    <w:rsid w:val="00666B4B"/>
    <w:rsid w:val="00666D78"/>
    <w:rsid w:val="0066782A"/>
    <w:rsid w:val="00670D6F"/>
    <w:rsid w:val="00671ABD"/>
    <w:rsid w:val="0067260F"/>
    <w:rsid w:val="00672F00"/>
    <w:rsid w:val="00673947"/>
    <w:rsid w:val="00673CDC"/>
    <w:rsid w:val="00675676"/>
    <w:rsid w:val="00675BD1"/>
    <w:rsid w:val="0068108E"/>
    <w:rsid w:val="00681FB5"/>
    <w:rsid w:val="0068203D"/>
    <w:rsid w:val="006820BB"/>
    <w:rsid w:val="006825B8"/>
    <w:rsid w:val="00682C7D"/>
    <w:rsid w:val="006833AE"/>
    <w:rsid w:val="00683E48"/>
    <w:rsid w:val="00683FA5"/>
    <w:rsid w:val="0068547C"/>
    <w:rsid w:val="006856C6"/>
    <w:rsid w:val="00687F79"/>
    <w:rsid w:val="00690D87"/>
    <w:rsid w:val="006915C3"/>
    <w:rsid w:val="00692570"/>
    <w:rsid w:val="006928D1"/>
    <w:rsid w:val="006933AE"/>
    <w:rsid w:val="00693B86"/>
    <w:rsid w:val="00694037"/>
    <w:rsid w:val="0069436E"/>
    <w:rsid w:val="00695071"/>
    <w:rsid w:val="00696180"/>
    <w:rsid w:val="00696743"/>
    <w:rsid w:val="006971F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1D3A"/>
    <w:rsid w:val="006B29DE"/>
    <w:rsid w:val="006B3381"/>
    <w:rsid w:val="006B341C"/>
    <w:rsid w:val="006B3A90"/>
    <w:rsid w:val="006B4DA0"/>
    <w:rsid w:val="006B6564"/>
    <w:rsid w:val="006C052A"/>
    <w:rsid w:val="006C0CD9"/>
    <w:rsid w:val="006C1098"/>
    <w:rsid w:val="006C2926"/>
    <w:rsid w:val="006C3288"/>
    <w:rsid w:val="006C47D4"/>
    <w:rsid w:val="006C57A9"/>
    <w:rsid w:val="006C5B5F"/>
    <w:rsid w:val="006C63A8"/>
    <w:rsid w:val="006C63B1"/>
    <w:rsid w:val="006C66C6"/>
    <w:rsid w:val="006D0410"/>
    <w:rsid w:val="006D3F33"/>
    <w:rsid w:val="006D600A"/>
    <w:rsid w:val="006D74C6"/>
    <w:rsid w:val="006E12A6"/>
    <w:rsid w:val="006E1E5B"/>
    <w:rsid w:val="006E2B2D"/>
    <w:rsid w:val="006E44FD"/>
    <w:rsid w:val="006E66DA"/>
    <w:rsid w:val="006F0102"/>
    <w:rsid w:val="006F0AC9"/>
    <w:rsid w:val="006F30E0"/>
    <w:rsid w:val="006F3494"/>
    <w:rsid w:val="006F42F0"/>
    <w:rsid w:val="006F4FE8"/>
    <w:rsid w:val="006F736E"/>
    <w:rsid w:val="006F73C5"/>
    <w:rsid w:val="00700628"/>
    <w:rsid w:val="007024D1"/>
    <w:rsid w:val="00704555"/>
    <w:rsid w:val="00704A06"/>
    <w:rsid w:val="00704DB1"/>
    <w:rsid w:val="00704FA4"/>
    <w:rsid w:val="007050A2"/>
    <w:rsid w:val="007056B5"/>
    <w:rsid w:val="00706396"/>
    <w:rsid w:val="00706DFB"/>
    <w:rsid w:val="00707797"/>
    <w:rsid w:val="00710462"/>
    <w:rsid w:val="00711C90"/>
    <w:rsid w:val="00712577"/>
    <w:rsid w:val="00713209"/>
    <w:rsid w:val="007147AE"/>
    <w:rsid w:val="00715C25"/>
    <w:rsid w:val="00717D67"/>
    <w:rsid w:val="007203B9"/>
    <w:rsid w:val="00721168"/>
    <w:rsid w:val="00721CD3"/>
    <w:rsid w:val="00721E70"/>
    <w:rsid w:val="0072249F"/>
    <w:rsid w:val="00722556"/>
    <w:rsid w:val="00723AD9"/>
    <w:rsid w:val="00724AD6"/>
    <w:rsid w:val="00726967"/>
    <w:rsid w:val="00726CCD"/>
    <w:rsid w:val="007274B5"/>
    <w:rsid w:val="00730381"/>
    <w:rsid w:val="00731359"/>
    <w:rsid w:val="00731F95"/>
    <w:rsid w:val="0073273A"/>
    <w:rsid w:val="00733EE7"/>
    <w:rsid w:val="00735427"/>
    <w:rsid w:val="00735FCC"/>
    <w:rsid w:val="007377BF"/>
    <w:rsid w:val="00740E7F"/>
    <w:rsid w:val="00741B44"/>
    <w:rsid w:val="007426D0"/>
    <w:rsid w:val="00742A31"/>
    <w:rsid w:val="007447D7"/>
    <w:rsid w:val="00744BF0"/>
    <w:rsid w:val="00746BBF"/>
    <w:rsid w:val="00747027"/>
    <w:rsid w:val="00750580"/>
    <w:rsid w:val="00750833"/>
    <w:rsid w:val="00751073"/>
    <w:rsid w:val="0075534C"/>
    <w:rsid w:val="00755449"/>
    <w:rsid w:val="0075616F"/>
    <w:rsid w:val="00756EB3"/>
    <w:rsid w:val="00757E84"/>
    <w:rsid w:val="00760289"/>
    <w:rsid w:val="0076057D"/>
    <w:rsid w:val="00761565"/>
    <w:rsid w:val="00761F34"/>
    <w:rsid w:val="00762A25"/>
    <w:rsid w:val="00764D86"/>
    <w:rsid w:val="00766EA7"/>
    <w:rsid w:val="00766F83"/>
    <w:rsid w:val="0076778D"/>
    <w:rsid w:val="007702C6"/>
    <w:rsid w:val="007708FD"/>
    <w:rsid w:val="00771E6C"/>
    <w:rsid w:val="007737FB"/>
    <w:rsid w:val="00773EA5"/>
    <w:rsid w:val="00774952"/>
    <w:rsid w:val="00775D45"/>
    <w:rsid w:val="0077677B"/>
    <w:rsid w:val="00776BCC"/>
    <w:rsid w:val="007801D7"/>
    <w:rsid w:val="007816D5"/>
    <w:rsid w:val="007845F6"/>
    <w:rsid w:val="0078473C"/>
    <w:rsid w:val="00784C01"/>
    <w:rsid w:val="00784F6C"/>
    <w:rsid w:val="007861C6"/>
    <w:rsid w:val="00786D9C"/>
    <w:rsid w:val="00786FE7"/>
    <w:rsid w:val="007936EF"/>
    <w:rsid w:val="007959BB"/>
    <w:rsid w:val="00796C7C"/>
    <w:rsid w:val="00797A6B"/>
    <w:rsid w:val="00797D20"/>
    <w:rsid w:val="007A0FB4"/>
    <w:rsid w:val="007A2131"/>
    <w:rsid w:val="007A477B"/>
    <w:rsid w:val="007A590B"/>
    <w:rsid w:val="007A7F73"/>
    <w:rsid w:val="007B0BE5"/>
    <w:rsid w:val="007B0DB0"/>
    <w:rsid w:val="007B1368"/>
    <w:rsid w:val="007B2198"/>
    <w:rsid w:val="007B320D"/>
    <w:rsid w:val="007B71B7"/>
    <w:rsid w:val="007B7834"/>
    <w:rsid w:val="007C038C"/>
    <w:rsid w:val="007C0402"/>
    <w:rsid w:val="007C0DC1"/>
    <w:rsid w:val="007C116D"/>
    <w:rsid w:val="007C18A5"/>
    <w:rsid w:val="007C196A"/>
    <w:rsid w:val="007C2FC9"/>
    <w:rsid w:val="007C3843"/>
    <w:rsid w:val="007C3A0D"/>
    <w:rsid w:val="007C3FD4"/>
    <w:rsid w:val="007C420E"/>
    <w:rsid w:val="007C5CEA"/>
    <w:rsid w:val="007C6E01"/>
    <w:rsid w:val="007C7127"/>
    <w:rsid w:val="007C7A01"/>
    <w:rsid w:val="007D0541"/>
    <w:rsid w:val="007D0AFA"/>
    <w:rsid w:val="007D0BB1"/>
    <w:rsid w:val="007D0C88"/>
    <w:rsid w:val="007D249F"/>
    <w:rsid w:val="007D287E"/>
    <w:rsid w:val="007D2EAF"/>
    <w:rsid w:val="007D36C5"/>
    <w:rsid w:val="007D3900"/>
    <w:rsid w:val="007D3C20"/>
    <w:rsid w:val="007D4887"/>
    <w:rsid w:val="007D5825"/>
    <w:rsid w:val="007E1139"/>
    <w:rsid w:val="007E30C3"/>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B3D"/>
    <w:rsid w:val="00803FF6"/>
    <w:rsid w:val="00804B18"/>
    <w:rsid w:val="00806973"/>
    <w:rsid w:val="00806DCB"/>
    <w:rsid w:val="00806F92"/>
    <w:rsid w:val="008106DB"/>
    <w:rsid w:val="00810F61"/>
    <w:rsid w:val="00811199"/>
    <w:rsid w:val="00811960"/>
    <w:rsid w:val="00811F28"/>
    <w:rsid w:val="008121D8"/>
    <w:rsid w:val="00814B3A"/>
    <w:rsid w:val="00814E10"/>
    <w:rsid w:val="00814F45"/>
    <w:rsid w:val="00815756"/>
    <w:rsid w:val="008164AC"/>
    <w:rsid w:val="0081740F"/>
    <w:rsid w:val="008202FB"/>
    <w:rsid w:val="008204A7"/>
    <w:rsid w:val="0082123E"/>
    <w:rsid w:val="00822C5C"/>
    <w:rsid w:val="00822CC8"/>
    <w:rsid w:val="00823634"/>
    <w:rsid w:val="00823843"/>
    <w:rsid w:val="00823934"/>
    <w:rsid w:val="00823ADF"/>
    <w:rsid w:val="00824CA0"/>
    <w:rsid w:val="00825294"/>
    <w:rsid w:val="00825AC8"/>
    <w:rsid w:val="008264F7"/>
    <w:rsid w:val="0083130B"/>
    <w:rsid w:val="0083240B"/>
    <w:rsid w:val="00832B72"/>
    <w:rsid w:val="00833660"/>
    <w:rsid w:val="00833E11"/>
    <w:rsid w:val="008347C5"/>
    <w:rsid w:val="00835A88"/>
    <w:rsid w:val="00835BE5"/>
    <w:rsid w:val="0083610A"/>
    <w:rsid w:val="00840018"/>
    <w:rsid w:val="0084290C"/>
    <w:rsid w:val="00845DAB"/>
    <w:rsid w:val="008476C3"/>
    <w:rsid w:val="008477E4"/>
    <w:rsid w:val="0085070D"/>
    <w:rsid w:val="00850A05"/>
    <w:rsid w:val="00851245"/>
    <w:rsid w:val="0085221C"/>
    <w:rsid w:val="00852CA5"/>
    <w:rsid w:val="00853140"/>
    <w:rsid w:val="0085317A"/>
    <w:rsid w:val="0085402D"/>
    <w:rsid w:val="00856FA4"/>
    <w:rsid w:val="008571F7"/>
    <w:rsid w:val="00860680"/>
    <w:rsid w:val="00861208"/>
    <w:rsid w:val="008620C2"/>
    <w:rsid w:val="00862E26"/>
    <w:rsid w:val="008635BA"/>
    <w:rsid w:val="00863E4B"/>
    <w:rsid w:val="00864AF5"/>
    <w:rsid w:val="008660D6"/>
    <w:rsid w:val="008671BC"/>
    <w:rsid w:val="00867916"/>
    <w:rsid w:val="00872BEF"/>
    <w:rsid w:val="00873E0F"/>
    <w:rsid w:val="00876F88"/>
    <w:rsid w:val="00881D5B"/>
    <w:rsid w:val="00881E34"/>
    <w:rsid w:val="0088240B"/>
    <w:rsid w:val="008829FD"/>
    <w:rsid w:val="00882D68"/>
    <w:rsid w:val="00882E36"/>
    <w:rsid w:val="00883EB2"/>
    <w:rsid w:val="00884A86"/>
    <w:rsid w:val="00885F8A"/>
    <w:rsid w:val="0088680C"/>
    <w:rsid w:val="00886CD6"/>
    <w:rsid w:val="00887560"/>
    <w:rsid w:val="008918AC"/>
    <w:rsid w:val="00893C4C"/>
    <w:rsid w:val="0089411D"/>
    <w:rsid w:val="00895123"/>
    <w:rsid w:val="008967E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55B5"/>
    <w:rsid w:val="008B68B2"/>
    <w:rsid w:val="008B695E"/>
    <w:rsid w:val="008B6CDA"/>
    <w:rsid w:val="008B6F49"/>
    <w:rsid w:val="008B76A9"/>
    <w:rsid w:val="008C0141"/>
    <w:rsid w:val="008C093C"/>
    <w:rsid w:val="008C115E"/>
    <w:rsid w:val="008C1F72"/>
    <w:rsid w:val="008C3DF2"/>
    <w:rsid w:val="008C43B0"/>
    <w:rsid w:val="008C58D7"/>
    <w:rsid w:val="008C59FC"/>
    <w:rsid w:val="008C5BAD"/>
    <w:rsid w:val="008C5C88"/>
    <w:rsid w:val="008D0D03"/>
    <w:rsid w:val="008D1236"/>
    <w:rsid w:val="008D1785"/>
    <w:rsid w:val="008D1AAB"/>
    <w:rsid w:val="008D2E5E"/>
    <w:rsid w:val="008D3F9A"/>
    <w:rsid w:val="008D554E"/>
    <w:rsid w:val="008E0038"/>
    <w:rsid w:val="008E07C7"/>
    <w:rsid w:val="008E15BB"/>
    <w:rsid w:val="008E1BF3"/>
    <w:rsid w:val="008E31D9"/>
    <w:rsid w:val="008E32E4"/>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8F6A58"/>
    <w:rsid w:val="0090086C"/>
    <w:rsid w:val="00900BA5"/>
    <w:rsid w:val="00901A00"/>
    <w:rsid w:val="00901C61"/>
    <w:rsid w:val="00902101"/>
    <w:rsid w:val="0090222C"/>
    <w:rsid w:val="009025A3"/>
    <w:rsid w:val="00904A50"/>
    <w:rsid w:val="009057F0"/>
    <w:rsid w:val="00905F01"/>
    <w:rsid w:val="00907354"/>
    <w:rsid w:val="00910658"/>
    <w:rsid w:val="0091171E"/>
    <w:rsid w:val="0091395B"/>
    <w:rsid w:val="00914D04"/>
    <w:rsid w:val="0091732D"/>
    <w:rsid w:val="00917FC2"/>
    <w:rsid w:val="009203D3"/>
    <w:rsid w:val="009203F3"/>
    <w:rsid w:val="00921457"/>
    <w:rsid w:val="00921DC6"/>
    <w:rsid w:val="00922143"/>
    <w:rsid w:val="009239BC"/>
    <w:rsid w:val="00924A59"/>
    <w:rsid w:val="00925249"/>
    <w:rsid w:val="009254D0"/>
    <w:rsid w:val="00925D84"/>
    <w:rsid w:val="0092624A"/>
    <w:rsid w:val="009262E3"/>
    <w:rsid w:val="00926BF3"/>
    <w:rsid w:val="00926CAF"/>
    <w:rsid w:val="0093467C"/>
    <w:rsid w:val="00934AC2"/>
    <w:rsid w:val="00934B96"/>
    <w:rsid w:val="00934DC6"/>
    <w:rsid w:val="009376BC"/>
    <w:rsid w:val="009411C5"/>
    <w:rsid w:val="00945B9A"/>
    <w:rsid w:val="00946688"/>
    <w:rsid w:val="00947647"/>
    <w:rsid w:val="00947D60"/>
    <w:rsid w:val="00950954"/>
    <w:rsid w:val="00950D0E"/>
    <w:rsid w:val="00950ED1"/>
    <w:rsid w:val="00950F71"/>
    <w:rsid w:val="00951EE4"/>
    <w:rsid w:val="00951FC9"/>
    <w:rsid w:val="0095256E"/>
    <w:rsid w:val="009535E2"/>
    <w:rsid w:val="009547ED"/>
    <w:rsid w:val="0095563B"/>
    <w:rsid w:val="00955BC3"/>
    <w:rsid w:val="00956236"/>
    <w:rsid w:val="00957F71"/>
    <w:rsid w:val="0096090D"/>
    <w:rsid w:val="00960922"/>
    <w:rsid w:val="00960A0E"/>
    <w:rsid w:val="0096156A"/>
    <w:rsid w:val="00964346"/>
    <w:rsid w:val="00964396"/>
    <w:rsid w:val="0096495F"/>
    <w:rsid w:val="00966908"/>
    <w:rsid w:val="00966E82"/>
    <w:rsid w:val="00970428"/>
    <w:rsid w:val="00970D79"/>
    <w:rsid w:val="009719A5"/>
    <w:rsid w:val="00972091"/>
    <w:rsid w:val="009725E1"/>
    <w:rsid w:val="00972E54"/>
    <w:rsid w:val="00974190"/>
    <w:rsid w:val="009752A5"/>
    <w:rsid w:val="009761CE"/>
    <w:rsid w:val="00976916"/>
    <w:rsid w:val="009773C2"/>
    <w:rsid w:val="00977A4A"/>
    <w:rsid w:val="009801FE"/>
    <w:rsid w:val="00980646"/>
    <w:rsid w:val="0098152F"/>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336C"/>
    <w:rsid w:val="009A392A"/>
    <w:rsid w:val="009A3D4B"/>
    <w:rsid w:val="009A599E"/>
    <w:rsid w:val="009A66F4"/>
    <w:rsid w:val="009A7593"/>
    <w:rsid w:val="009B0052"/>
    <w:rsid w:val="009B0703"/>
    <w:rsid w:val="009B113C"/>
    <w:rsid w:val="009B2E91"/>
    <w:rsid w:val="009B3040"/>
    <w:rsid w:val="009B586B"/>
    <w:rsid w:val="009B6139"/>
    <w:rsid w:val="009B6909"/>
    <w:rsid w:val="009B72F1"/>
    <w:rsid w:val="009C075D"/>
    <w:rsid w:val="009C0E98"/>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CAD"/>
    <w:rsid w:val="009F7D93"/>
    <w:rsid w:val="00A0026A"/>
    <w:rsid w:val="00A0173E"/>
    <w:rsid w:val="00A01B64"/>
    <w:rsid w:val="00A04A60"/>
    <w:rsid w:val="00A10471"/>
    <w:rsid w:val="00A10BDB"/>
    <w:rsid w:val="00A112DE"/>
    <w:rsid w:val="00A112F9"/>
    <w:rsid w:val="00A11E3C"/>
    <w:rsid w:val="00A12DA2"/>
    <w:rsid w:val="00A14264"/>
    <w:rsid w:val="00A1446F"/>
    <w:rsid w:val="00A14535"/>
    <w:rsid w:val="00A14893"/>
    <w:rsid w:val="00A14DE2"/>
    <w:rsid w:val="00A20045"/>
    <w:rsid w:val="00A23290"/>
    <w:rsid w:val="00A241CC"/>
    <w:rsid w:val="00A26A4D"/>
    <w:rsid w:val="00A26CE0"/>
    <w:rsid w:val="00A277A5"/>
    <w:rsid w:val="00A27EAC"/>
    <w:rsid w:val="00A30751"/>
    <w:rsid w:val="00A30E2F"/>
    <w:rsid w:val="00A31055"/>
    <w:rsid w:val="00A31CE6"/>
    <w:rsid w:val="00A34C08"/>
    <w:rsid w:val="00A35164"/>
    <w:rsid w:val="00A352BB"/>
    <w:rsid w:val="00A36398"/>
    <w:rsid w:val="00A367A9"/>
    <w:rsid w:val="00A36E96"/>
    <w:rsid w:val="00A37CBF"/>
    <w:rsid w:val="00A40747"/>
    <w:rsid w:val="00A40754"/>
    <w:rsid w:val="00A41EAA"/>
    <w:rsid w:val="00A41EC4"/>
    <w:rsid w:val="00A426B5"/>
    <w:rsid w:val="00A42A77"/>
    <w:rsid w:val="00A42CCF"/>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04A0"/>
    <w:rsid w:val="00A61A83"/>
    <w:rsid w:val="00A63BF0"/>
    <w:rsid w:val="00A64861"/>
    <w:rsid w:val="00A652C5"/>
    <w:rsid w:val="00A65E67"/>
    <w:rsid w:val="00A66826"/>
    <w:rsid w:val="00A702A0"/>
    <w:rsid w:val="00A705CF"/>
    <w:rsid w:val="00A72DD5"/>
    <w:rsid w:val="00A81CE9"/>
    <w:rsid w:val="00A84148"/>
    <w:rsid w:val="00A84298"/>
    <w:rsid w:val="00A855DE"/>
    <w:rsid w:val="00A85B24"/>
    <w:rsid w:val="00A861B6"/>
    <w:rsid w:val="00A86BD9"/>
    <w:rsid w:val="00A871EE"/>
    <w:rsid w:val="00A9113A"/>
    <w:rsid w:val="00A912EA"/>
    <w:rsid w:val="00A91976"/>
    <w:rsid w:val="00A91CBB"/>
    <w:rsid w:val="00A93641"/>
    <w:rsid w:val="00A93DCA"/>
    <w:rsid w:val="00A93EA7"/>
    <w:rsid w:val="00A954A1"/>
    <w:rsid w:val="00A9569D"/>
    <w:rsid w:val="00A974F8"/>
    <w:rsid w:val="00AA0A21"/>
    <w:rsid w:val="00AA4EC4"/>
    <w:rsid w:val="00AA5582"/>
    <w:rsid w:val="00AA6741"/>
    <w:rsid w:val="00AA708F"/>
    <w:rsid w:val="00AA7AC3"/>
    <w:rsid w:val="00AA7F2C"/>
    <w:rsid w:val="00AB06BD"/>
    <w:rsid w:val="00AB123E"/>
    <w:rsid w:val="00AB12C4"/>
    <w:rsid w:val="00AB2120"/>
    <w:rsid w:val="00AB226E"/>
    <w:rsid w:val="00AB3C8C"/>
    <w:rsid w:val="00AB4845"/>
    <w:rsid w:val="00AB5523"/>
    <w:rsid w:val="00AB5955"/>
    <w:rsid w:val="00AB5D50"/>
    <w:rsid w:val="00AB7F53"/>
    <w:rsid w:val="00AC036B"/>
    <w:rsid w:val="00AC0C5B"/>
    <w:rsid w:val="00AC4A01"/>
    <w:rsid w:val="00AC6E06"/>
    <w:rsid w:val="00AD0AD5"/>
    <w:rsid w:val="00AD1951"/>
    <w:rsid w:val="00AD3BE5"/>
    <w:rsid w:val="00AD74FF"/>
    <w:rsid w:val="00AD7E41"/>
    <w:rsid w:val="00AE1DB9"/>
    <w:rsid w:val="00AE3FEC"/>
    <w:rsid w:val="00AE56B7"/>
    <w:rsid w:val="00AE6E57"/>
    <w:rsid w:val="00AE79E2"/>
    <w:rsid w:val="00AF0D23"/>
    <w:rsid w:val="00AF134D"/>
    <w:rsid w:val="00AF3395"/>
    <w:rsid w:val="00AF58D5"/>
    <w:rsid w:val="00AF7377"/>
    <w:rsid w:val="00AF76DC"/>
    <w:rsid w:val="00B007B2"/>
    <w:rsid w:val="00B01B41"/>
    <w:rsid w:val="00B021A6"/>
    <w:rsid w:val="00B02241"/>
    <w:rsid w:val="00B025F8"/>
    <w:rsid w:val="00B02B3C"/>
    <w:rsid w:val="00B05A7C"/>
    <w:rsid w:val="00B066B8"/>
    <w:rsid w:val="00B071FF"/>
    <w:rsid w:val="00B119F5"/>
    <w:rsid w:val="00B12747"/>
    <w:rsid w:val="00B12BE4"/>
    <w:rsid w:val="00B12DDC"/>
    <w:rsid w:val="00B14BB3"/>
    <w:rsid w:val="00B15245"/>
    <w:rsid w:val="00B15B91"/>
    <w:rsid w:val="00B15E9B"/>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39AB"/>
    <w:rsid w:val="00B34E29"/>
    <w:rsid w:val="00B35377"/>
    <w:rsid w:val="00B356FD"/>
    <w:rsid w:val="00B35AF3"/>
    <w:rsid w:val="00B369B9"/>
    <w:rsid w:val="00B37C74"/>
    <w:rsid w:val="00B4068C"/>
    <w:rsid w:val="00B40CA4"/>
    <w:rsid w:val="00B4104C"/>
    <w:rsid w:val="00B419B5"/>
    <w:rsid w:val="00B42632"/>
    <w:rsid w:val="00B42D42"/>
    <w:rsid w:val="00B42E9D"/>
    <w:rsid w:val="00B44141"/>
    <w:rsid w:val="00B46238"/>
    <w:rsid w:val="00B4712B"/>
    <w:rsid w:val="00B5445F"/>
    <w:rsid w:val="00B5579F"/>
    <w:rsid w:val="00B55A0B"/>
    <w:rsid w:val="00B57CB5"/>
    <w:rsid w:val="00B6039E"/>
    <w:rsid w:val="00B60BE3"/>
    <w:rsid w:val="00B60E05"/>
    <w:rsid w:val="00B61A1D"/>
    <w:rsid w:val="00B62955"/>
    <w:rsid w:val="00B63FE6"/>
    <w:rsid w:val="00B64069"/>
    <w:rsid w:val="00B666E3"/>
    <w:rsid w:val="00B66EE6"/>
    <w:rsid w:val="00B70481"/>
    <w:rsid w:val="00B70AF6"/>
    <w:rsid w:val="00B711E0"/>
    <w:rsid w:val="00B7260A"/>
    <w:rsid w:val="00B72992"/>
    <w:rsid w:val="00B7342E"/>
    <w:rsid w:val="00B7386D"/>
    <w:rsid w:val="00B740B6"/>
    <w:rsid w:val="00B741D2"/>
    <w:rsid w:val="00B74826"/>
    <w:rsid w:val="00B74D8E"/>
    <w:rsid w:val="00B753B9"/>
    <w:rsid w:val="00B76FB2"/>
    <w:rsid w:val="00B77A17"/>
    <w:rsid w:val="00B836B4"/>
    <w:rsid w:val="00B83B24"/>
    <w:rsid w:val="00B90F62"/>
    <w:rsid w:val="00B90FB9"/>
    <w:rsid w:val="00B93138"/>
    <w:rsid w:val="00B9429B"/>
    <w:rsid w:val="00B94A07"/>
    <w:rsid w:val="00B9522A"/>
    <w:rsid w:val="00B953DE"/>
    <w:rsid w:val="00B97E44"/>
    <w:rsid w:val="00B97E70"/>
    <w:rsid w:val="00BA083E"/>
    <w:rsid w:val="00BA2221"/>
    <w:rsid w:val="00BA2A23"/>
    <w:rsid w:val="00BA2A2F"/>
    <w:rsid w:val="00BA3E94"/>
    <w:rsid w:val="00BA4A51"/>
    <w:rsid w:val="00BA51CE"/>
    <w:rsid w:val="00BA5628"/>
    <w:rsid w:val="00BA63CE"/>
    <w:rsid w:val="00BA7FDC"/>
    <w:rsid w:val="00BB186B"/>
    <w:rsid w:val="00BB1F03"/>
    <w:rsid w:val="00BB2173"/>
    <w:rsid w:val="00BB4F88"/>
    <w:rsid w:val="00BB5F82"/>
    <w:rsid w:val="00BB6C90"/>
    <w:rsid w:val="00BB7DFD"/>
    <w:rsid w:val="00BC0B63"/>
    <w:rsid w:val="00BC1657"/>
    <w:rsid w:val="00BC1F45"/>
    <w:rsid w:val="00BC3822"/>
    <w:rsid w:val="00BC4244"/>
    <w:rsid w:val="00BC518B"/>
    <w:rsid w:val="00BC5D5E"/>
    <w:rsid w:val="00BC7164"/>
    <w:rsid w:val="00BC7570"/>
    <w:rsid w:val="00BC7F8B"/>
    <w:rsid w:val="00BD0D6A"/>
    <w:rsid w:val="00BD13DC"/>
    <w:rsid w:val="00BD1459"/>
    <w:rsid w:val="00BD1FB0"/>
    <w:rsid w:val="00BD253C"/>
    <w:rsid w:val="00BD2717"/>
    <w:rsid w:val="00BD2DEC"/>
    <w:rsid w:val="00BD546B"/>
    <w:rsid w:val="00BD7757"/>
    <w:rsid w:val="00BE055F"/>
    <w:rsid w:val="00BE0689"/>
    <w:rsid w:val="00BE0C1A"/>
    <w:rsid w:val="00BE20BE"/>
    <w:rsid w:val="00BE3559"/>
    <w:rsid w:val="00BE4644"/>
    <w:rsid w:val="00BE558E"/>
    <w:rsid w:val="00BE616C"/>
    <w:rsid w:val="00BE6C2D"/>
    <w:rsid w:val="00BE70E3"/>
    <w:rsid w:val="00BF04FD"/>
    <w:rsid w:val="00BF0726"/>
    <w:rsid w:val="00BF1370"/>
    <w:rsid w:val="00BF1601"/>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77B5"/>
    <w:rsid w:val="00C07C80"/>
    <w:rsid w:val="00C103E0"/>
    <w:rsid w:val="00C12527"/>
    <w:rsid w:val="00C127B5"/>
    <w:rsid w:val="00C13719"/>
    <w:rsid w:val="00C152E9"/>
    <w:rsid w:val="00C16258"/>
    <w:rsid w:val="00C16766"/>
    <w:rsid w:val="00C170B2"/>
    <w:rsid w:val="00C20113"/>
    <w:rsid w:val="00C212B0"/>
    <w:rsid w:val="00C227E5"/>
    <w:rsid w:val="00C23654"/>
    <w:rsid w:val="00C23B2C"/>
    <w:rsid w:val="00C23B93"/>
    <w:rsid w:val="00C2408F"/>
    <w:rsid w:val="00C269B3"/>
    <w:rsid w:val="00C270AB"/>
    <w:rsid w:val="00C27237"/>
    <w:rsid w:val="00C272FF"/>
    <w:rsid w:val="00C30107"/>
    <w:rsid w:val="00C309F7"/>
    <w:rsid w:val="00C31AF3"/>
    <w:rsid w:val="00C330EE"/>
    <w:rsid w:val="00C33D42"/>
    <w:rsid w:val="00C34C99"/>
    <w:rsid w:val="00C35691"/>
    <w:rsid w:val="00C40F90"/>
    <w:rsid w:val="00C41B16"/>
    <w:rsid w:val="00C4295E"/>
    <w:rsid w:val="00C42BEE"/>
    <w:rsid w:val="00C45825"/>
    <w:rsid w:val="00C461CF"/>
    <w:rsid w:val="00C47131"/>
    <w:rsid w:val="00C504BA"/>
    <w:rsid w:val="00C50B66"/>
    <w:rsid w:val="00C51772"/>
    <w:rsid w:val="00C51C5D"/>
    <w:rsid w:val="00C5221A"/>
    <w:rsid w:val="00C52EB6"/>
    <w:rsid w:val="00C53CC6"/>
    <w:rsid w:val="00C53EA4"/>
    <w:rsid w:val="00C55258"/>
    <w:rsid w:val="00C55A56"/>
    <w:rsid w:val="00C55B82"/>
    <w:rsid w:val="00C6014E"/>
    <w:rsid w:val="00C628D7"/>
    <w:rsid w:val="00C628EF"/>
    <w:rsid w:val="00C65A9B"/>
    <w:rsid w:val="00C66391"/>
    <w:rsid w:val="00C7008F"/>
    <w:rsid w:val="00C703A1"/>
    <w:rsid w:val="00C70708"/>
    <w:rsid w:val="00C71870"/>
    <w:rsid w:val="00C74FE5"/>
    <w:rsid w:val="00C769C1"/>
    <w:rsid w:val="00C770F6"/>
    <w:rsid w:val="00C80B44"/>
    <w:rsid w:val="00C81A22"/>
    <w:rsid w:val="00C835BE"/>
    <w:rsid w:val="00C83780"/>
    <w:rsid w:val="00C83896"/>
    <w:rsid w:val="00C84090"/>
    <w:rsid w:val="00C8416E"/>
    <w:rsid w:val="00C850F1"/>
    <w:rsid w:val="00C86588"/>
    <w:rsid w:val="00C86742"/>
    <w:rsid w:val="00C86FC3"/>
    <w:rsid w:val="00C878AB"/>
    <w:rsid w:val="00C87CD6"/>
    <w:rsid w:val="00C911BA"/>
    <w:rsid w:val="00C9165C"/>
    <w:rsid w:val="00C922C1"/>
    <w:rsid w:val="00C934CC"/>
    <w:rsid w:val="00C94408"/>
    <w:rsid w:val="00C944A3"/>
    <w:rsid w:val="00C95B73"/>
    <w:rsid w:val="00C95E7A"/>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4009"/>
    <w:rsid w:val="00CB445A"/>
    <w:rsid w:val="00CB4CA2"/>
    <w:rsid w:val="00CB5D99"/>
    <w:rsid w:val="00CB6233"/>
    <w:rsid w:val="00CB7815"/>
    <w:rsid w:val="00CC09CC"/>
    <w:rsid w:val="00CC25D6"/>
    <w:rsid w:val="00CC2801"/>
    <w:rsid w:val="00CC50E7"/>
    <w:rsid w:val="00CC5233"/>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F04C5"/>
    <w:rsid w:val="00CF0A01"/>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3B1B"/>
    <w:rsid w:val="00D04711"/>
    <w:rsid w:val="00D04995"/>
    <w:rsid w:val="00D10FB3"/>
    <w:rsid w:val="00D13088"/>
    <w:rsid w:val="00D13110"/>
    <w:rsid w:val="00D138D2"/>
    <w:rsid w:val="00D13E61"/>
    <w:rsid w:val="00D1444F"/>
    <w:rsid w:val="00D1458C"/>
    <w:rsid w:val="00D14F22"/>
    <w:rsid w:val="00D16FC6"/>
    <w:rsid w:val="00D2064E"/>
    <w:rsid w:val="00D21644"/>
    <w:rsid w:val="00D21EC2"/>
    <w:rsid w:val="00D23834"/>
    <w:rsid w:val="00D23D98"/>
    <w:rsid w:val="00D23F48"/>
    <w:rsid w:val="00D25304"/>
    <w:rsid w:val="00D25708"/>
    <w:rsid w:val="00D3132B"/>
    <w:rsid w:val="00D3166B"/>
    <w:rsid w:val="00D31A74"/>
    <w:rsid w:val="00D335C6"/>
    <w:rsid w:val="00D36CDF"/>
    <w:rsid w:val="00D40745"/>
    <w:rsid w:val="00D41E23"/>
    <w:rsid w:val="00D4218F"/>
    <w:rsid w:val="00D4387D"/>
    <w:rsid w:val="00D44573"/>
    <w:rsid w:val="00D4493A"/>
    <w:rsid w:val="00D46816"/>
    <w:rsid w:val="00D471AB"/>
    <w:rsid w:val="00D4742C"/>
    <w:rsid w:val="00D47978"/>
    <w:rsid w:val="00D51566"/>
    <w:rsid w:val="00D53759"/>
    <w:rsid w:val="00D53FA7"/>
    <w:rsid w:val="00D56279"/>
    <w:rsid w:val="00D56449"/>
    <w:rsid w:val="00D6031A"/>
    <w:rsid w:val="00D60455"/>
    <w:rsid w:val="00D614B8"/>
    <w:rsid w:val="00D6306F"/>
    <w:rsid w:val="00D634F8"/>
    <w:rsid w:val="00D64A4A"/>
    <w:rsid w:val="00D65579"/>
    <w:rsid w:val="00D65AEA"/>
    <w:rsid w:val="00D65DFF"/>
    <w:rsid w:val="00D702CC"/>
    <w:rsid w:val="00D726BE"/>
    <w:rsid w:val="00D7634B"/>
    <w:rsid w:val="00D7721A"/>
    <w:rsid w:val="00D777FA"/>
    <w:rsid w:val="00D8010D"/>
    <w:rsid w:val="00D8042A"/>
    <w:rsid w:val="00D80934"/>
    <w:rsid w:val="00D8387A"/>
    <w:rsid w:val="00D83AEE"/>
    <w:rsid w:val="00D849D9"/>
    <w:rsid w:val="00D85853"/>
    <w:rsid w:val="00D865D1"/>
    <w:rsid w:val="00D86767"/>
    <w:rsid w:val="00D87695"/>
    <w:rsid w:val="00D87717"/>
    <w:rsid w:val="00D9065E"/>
    <w:rsid w:val="00D911F6"/>
    <w:rsid w:val="00D92E15"/>
    <w:rsid w:val="00D93330"/>
    <w:rsid w:val="00D93FF9"/>
    <w:rsid w:val="00D95F86"/>
    <w:rsid w:val="00D978C4"/>
    <w:rsid w:val="00DA0B70"/>
    <w:rsid w:val="00DA17FF"/>
    <w:rsid w:val="00DA37DE"/>
    <w:rsid w:val="00DA40F5"/>
    <w:rsid w:val="00DA5D69"/>
    <w:rsid w:val="00DA6636"/>
    <w:rsid w:val="00DB017C"/>
    <w:rsid w:val="00DB08FD"/>
    <w:rsid w:val="00DB0B70"/>
    <w:rsid w:val="00DB2347"/>
    <w:rsid w:val="00DB23C1"/>
    <w:rsid w:val="00DB3094"/>
    <w:rsid w:val="00DB4102"/>
    <w:rsid w:val="00DB4F89"/>
    <w:rsid w:val="00DB5785"/>
    <w:rsid w:val="00DB6B38"/>
    <w:rsid w:val="00DB7E72"/>
    <w:rsid w:val="00DC0AA4"/>
    <w:rsid w:val="00DC1884"/>
    <w:rsid w:val="00DC24F0"/>
    <w:rsid w:val="00DC2602"/>
    <w:rsid w:val="00DC3C4E"/>
    <w:rsid w:val="00DC44D0"/>
    <w:rsid w:val="00DC4840"/>
    <w:rsid w:val="00DC58CA"/>
    <w:rsid w:val="00DC5B5F"/>
    <w:rsid w:val="00DD033A"/>
    <w:rsid w:val="00DD08C0"/>
    <w:rsid w:val="00DD0C8F"/>
    <w:rsid w:val="00DD10AA"/>
    <w:rsid w:val="00DD1A0B"/>
    <w:rsid w:val="00DD3C90"/>
    <w:rsid w:val="00DD474A"/>
    <w:rsid w:val="00DD737C"/>
    <w:rsid w:val="00DD7414"/>
    <w:rsid w:val="00DD7951"/>
    <w:rsid w:val="00DE0324"/>
    <w:rsid w:val="00DE09BE"/>
    <w:rsid w:val="00DE31F5"/>
    <w:rsid w:val="00DE327B"/>
    <w:rsid w:val="00DE3D10"/>
    <w:rsid w:val="00DE5644"/>
    <w:rsid w:val="00DE696C"/>
    <w:rsid w:val="00DE7682"/>
    <w:rsid w:val="00DF125C"/>
    <w:rsid w:val="00DF3454"/>
    <w:rsid w:val="00DF6038"/>
    <w:rsid w:val="00DF61A6"/>
    <w:rsid w:val="00DF6CD2"/>
    <w:rsid w:val="00DF78F2"/>
    <w:rsid w:val="00DF7D80"/>
    <w:rsid w:val="00E006F1"/>
    <w:rsid w:val="00E0193D"/>
    <w:rsid w:val="00E028DF"/>
    <w:rsid w:val="00E035E3"/>
    <w:rsid w:val="00E04CB1"/>
    <w:rsid w:val="00E04F1F"/>
    <w:rsid w:val="00E060E1"/>
    <w:rsid w:val="00E106F3"/>
    <w:rsid w:val="00E10D75"/>
    <w:rsid w:val="00E129BB"/>
    <w:rsid w:val="00E12B57"/>
    <w:rsid w:val="00E13086"/>
    <w:rsid w:val="00E137FE"/>
    <w:rsid w:val="00E1380F"/>
    <w:rsid w:val="00E143FD"/>
    <w:rsid w:val="00E15BF1"/>
    <w:rsid w:val="00E20E75"/>
    <w:rsid w:val="00E23C68"/>
    <w:rsid w:val="00E247C3"/>
    <w:rsid w:val="00E24C7A"/>
    <w:rsid w:val="00E24D10"/>
    <w:rsid w:val="00E2504B"/>
    <w:rsid w:val="00E25502"/>
    <w:rsid w:val="00E27434"/>
    <w:rsid w:val="00E30365"/>
    <w:rsid w:val="00E303E7"/>
    <w:rsid w:val="00E30A31"/>
    <w:rsid w:val="00E336F0"/>
    <w:rsid w:val="00E34336"/>
    <w:rsid w:val="00E358CC"/>
    <w:rsid w:val="00E36254"/>
    <w:rsid w:val="00E37420"/>
    <w:rsid w:val="00E4099A"/>
    <w:rsid w:val="00E41094"/>
    <w:rsid w:val="00E41873"/>
    <w:rsid w:val="00E41BF8"/>
    <w:rsid w:val="00E42BDB"/>
    <w:rsid w:val="00E4389C"/>
    <w:rsid w:val="00E438D2"/>
    <w:rsid w:val="00E44F71"/>
    <w:rsid w:val="00E45F14"/>
    <w:rsid w:val="00E46C65"/>
    <w:rsid w:val="00E47399"/>
    <w:rsid w:val="00E477D1"/>
    <w:rsid w:val="00E50B6A"/>
    <w:rsid w:val="00E51D68"/>
    <w:rsid w:val="00E53920"/>
    <w:rsid w:val="00E540F2"/>
    <w:rsid w:val="00E5735A"/>
    <w:rsid w:val="00E605CD"/>
    <w:rsid w:val="00E60A42"/>
    <w:rsid w:val="00E61561"/>
    <w:rsid w:val="00E6373B"/>
    <w:rsid w:val="00E63A7C"/>
    <w:rsid w:val="00E63B66"/>
    <w:rsid w:val="00E641ED"/>
    <w:rsid w:val="00E644BF"/>
    <w:rsid w:val="00E64DCB"/>
    <w:rsid w:val="00E65F40"/>
    <w:rsid w:val="00E66080"/>
    <w:rsid w:val="00E671C6"/>
    <w:rsid w:val="00E67289"/>
    <w:rsid w:val="00E67658"/>
    <w:rsid w:val="00E70C6A"/>
    <w:rsid w:val="00E710A2"/>
    <w:rsid w:val="00E712D0"/>
    <w:rsid w:val="00E720CB"/>
    <w:rsid w:val="00E72375"/>
    <w:rsid w:val="00E72CED"/>
    <w:rsid w:val="00E7333E"/>
    <w:rsid w:val="00E73A6F"/>
    <w:rsid w:val="00E73F36"/>
    <w:rsid w:val="00E7509D"/>
    <w:rsid w:val="00E7557A"/>
    <w:rsid w:val="00E75EA6"/>
    <w:rsid w:val="00E81861"/>
    <w:rsid w:val="00E820D9"/>
    <w:rsid w:val="00E846D6"/>
    <w:rsid w:val="00E85B5B"/>
    <w:rsid w:val="00E86D4E"/>
    <w:rsid w:val="00E91A67"/>
    <w:rsid w:val="00E93357"/>
    <w:rsid w:val="00E957F4"/>
    <w:rsid w:val="00E975D5"/>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2CB"/>
    <w:rsid w:val="00EB3355"/>
    <w:rsid w:val="00EB4D4F"/>
    <w:rsid w:val="00EB68ED"/>
    <w:rsid w:val="00EC042D"/>
    <w:rsid w:val="00EC075E"/>
    <w:rsid w:val="00EC0B37"/>
    <w:rsid w:val="00EC2DBA"/>
    <w:rsid w:val="00EC3DF1"/>
    <w:rsid w:val="00EC442B"/>
    <w:rsid w:val="00EC5A57"/>
    <w:rsid w:val="00EC5D1F"/>
    <w:rsid w:val="00EC66E8"/>
    <w:rsid w:val="00EC7590"/>
    <w:rsid w:val="00EC7A36"/>
    <w:rsid w:val="00EC7DC8"/>
    <w:rsid w:val="00ED0AC1"/>
    <w:rsid w:val="00ED13B3"/>
    <w:rsid w:val="00ED3172"/>
    <w:rsid w:val="00ED3904"/>
    <w:rsid w:val="00ED5B26"/>
    <w:rsid w:val="00ED5D9B"/>
    <w:rsid w:val="00ED5DA4"/>
    <w:rsid w:val="00ED70EC"/>
    <w:rsid w:val="00EE0FFC"/>
    <w:rsid w:val="00EE119E"/>
    <w:rsid w:val="00EE2EB8"/>
    <w:rsid w:val="00EE3914"/>
    <w:rsid w:val="00EE3A57"/>
    <w:rsid w:val="00EE3C48"/>
    <w:rsid w:val="00EE3EC4"/>
    <w:rsid w:val="00EE4370"/>
    <w:rsid w:val="00EE6978"/>
    <w:rsid w:val="00EF006F"/>
    <w:rsid w:val="00EF0E06"/>
    <w:rsid w:val="00EF546B"/>
    <w:rsid w:val="00EF641C"/>
    <w:rsid w:val="00EF65C7"/>
    <w:rsid w:val="00EF6D3D"/>
    <w:rsid w:val="00EF6D7E"/>
    <w:rsid w:val="00EF6E83"/>
    <w:rsid w:val="00EF73CD"/>
    <w:rsid w:val="00F017FF"/>
    <w:rsid w:val="00F019ED"/>
    <w:rsid w:val="00F02268"/>
    <w:rsid w:val="00F02B4A"/>
    <w:rsid w:val="00F02F91"/>
    <w:rsid w:val="00F037F5"/>
    <w:rsid w:val="00F05662"/>
    <w:rsid w:val="00F06F1A"/>
    <w:rsid w:val="00F073D0"/>
    <w:rsid w:val="00F10331"/>
    <w:rsid w:val="00F10EF9"/>
    <w:rsid w:val="00F12468"/>
    <w:rsid w:val="00F14058"/>
    <w:rsid w:val="00F14D81"/>
    <w:rsid w:val="00F15023"/>
    <w:rsid w:val="00F1505C"/>
    <w:rsid w:val="00F16526"/>
    <w:rsid w:val="00F17C85"/>
    <w:rsid w:val="00F216CD"/>
    <w:rsid w:val="00F22591"/>
    <w:rsid w:val="00F225E5"/>
    <w:rsid w:val="00F23630"/>
    <w:rsid w:val="00F23D44"/>
    <w:rsid w:val="00F257A0"/>
    <w:rsid w:val="00F306F2"/>
    <w:rsid w:val="00F307FE"/>
    <w:rsid w:val="00F3124E"/>
    <w:rsid w:val="00F3194E"/>
    <w:rsid w:val="00F335D1"/>
    <w:rsid w:val="00F33EA2"/>
    <w:rsid w:val="00F375B0"/>
    <w:rsid w:val="00F37E4E"/>
    <w:rsid w:val="00F4038E"/>
    <w:rsid w:val="00F43493"/>
    <w:rsid w:val="00F434A3"/>
    <w:rsid w:val="00F4495D"/>
    <w:rsid w:val="00F47329"/>
    <w:rsid w:val="00F50100"/>
    <w:rsid w:val="00F51432"/>
    <w:rsid w:val="00F530D3"/>
    <w:rsid w:val="00F5376F"/>
    <w:rsid w:val="00F54D78"/>
    <w:rsid w:val="00F54DEF"/>
    <w:rsid w:val="00F62329"/>
    <w:rsid w:val="00F6328A"/>
    <w:rsid w:val="00F6396A"/>
    <w:rsid w:val="00F63FEA"/>
    <w:rsid w:val="00F64B22"/>
    <w:rsid w:val="00F7250B"/>
    <w:rsid w:val="00F7265E"/>
    <w:rsid w:val="00F731B9"/>
    <w:rsid w:val="00F73458"/>
    <w:rsid w:val="00F73700"/>
    <w:rsid w:val="00F73EC1"/>
    <w:rsid w:val="00F75535"/>
    <w:rsid w:val="00F75A1C"/>
    <w:rsid w:val="00F769FC"/>
    <w:rsid w:val="00F76C1B"/>
    <w:rsid w:val="00F81D32"/>
    <w:rsid w:val="00F81F72"/>
    <w:rsid w:val="00F81FEB"/>
    <w:rsid w:val="00F82208"/>
    <w:rsid w:val="00F827B8"/>
    <w:rsid w:val="00F82CEC"/>
    <w:rsid w:val="00F83BFF"/>
    <w:rsid w:val="00F83EBC"/>
    <w:rsid w:val="00F83FDA"/>
    <w:rsid w:val="00F842F8"/>
    <w:rsid w:val="00F844CF"/>
    <w:rsid w:val="00F84A0F"/>
    <w:rsid w:val="00F8688F"/>
    <w:rsid w:val="00F87DC3"/>
    <w:rsid w:val="00F90F70"/>
    <w:rsid w:val="00F90F84"/>
    <w:rsid w:val="00F93881"/>
    <w:rsid w:val="00F93EB4"/>
    <w:rsid w:val="00F94146"/>
    <w:rsid w:val="00F9695A"/>
    <w:rsid w:val="00F96FAE"/>
    <w:rsid w:val="00F970D4"/>
    <w:rsid w:val="00F97A4F"/>
    <w:rsid w:val="00F97AEA"/>
    <w:rsid w:val="00F97F7F"/>
    <w:rsid w:val="00FA091C"/>
    <w:rsid w:val="00FA1425"/>
    <w:rsid w:val="00FA2175"/>
    <w:rsid w:val="00FA2285"/>
    <w:rsid w:val="00FA3852"/>
    <w:rsid w:val="00FA4F81"/>
    <w:rsid w:val="00FA6773"/>
    <w:rsid w:val="00FA6946"/>
    <w:rsid w:val="00FA7A62"/>
    <w:rsid w:val="00FA7CDD"/>
    <w:rsid w:val="00FA7F80"/>
    <w:rsid w:val="00FB43F6"/>
    <w:rsid w:val="00FB43FD"/>
    <w:rsid w:val="00FB4D74"/>
    <w:rsid w:val="00FB4E11"/>
    <w:rsid w:val="00FB50D6"/>
    <w:rsid w:val="00FB5BE1"/>
    <w:rsid w:val="00FB6AE6"/>
    <w:rsid w:val="00FB6FFB"/>
    <w:rsid w:val="00FC029E"/>
    <w:rsid w:val="00FC089D"/>
    <w:rsid w:val="00FC0A6B"/>
    <w:rsid w:val="00FC1A0F"/>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711"/>
    <w:rsid w:val="00FE4955"/>
    <w:rsid w:val="00FE4AB3"/>
    <w:rsid w:val="00FE5747"/>
    <w:rsid w:val="00FE5EC8"/>
    <w:rsid w:val="00FE73E9"/>
    <w:rsid w:val="00FF0513"/>
    <w:rsid w:val="00FF0619"/>
    <w:rsid w:val="00FF08B1"/>
    <w:rsid w:val="00FF17CB"/>
    <w:rsid w:val="00FF3BA3"/>
    <w:rsid w:val="00FF3E55"/>
    <w:rsid w:val="00FF3F3C"/>
    <w:rsid w:val="00FF461D"/>
    <w:rsid w:val="00FF48CF"/>
    <w:rsid w:val="00FF500D"/>
    <w:rsid w:val="00FF5601"/>
    <w:rsid w:val="00FF62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rPr>
  </w:style>
  <w:style w:type="character" w:customStyle="1" w:styleId="afe">
    <w:name w:val="Текст Знак"/>
    <w:basedOn w:val="a0"/>
    <w:link w:val="afd"/>
    <w:rsid w:val="007B0DB0"/>
    <w:rPr>
      <w:rFonts w:ascii="Courier New" w:eastAsia="Times New Roman" w:hAnsi="Courier New" w:cs="Times New Roman"/>
      <w:sz w:val="20"/>
      <w:szCs w:val="20"/>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212">
    <w:name w:val="Список 21"/>
    <w:basedOn w:val="a"/>
    <w:rsid w:val="001E003B"/>
    <w:pPr>
      <w:widowControl/>
      <w:suppressAutoHyphens w:val="0"/>
      <w:spacing w:line="360" w:lineRule="auto"/>
      <w:ind w:firstLine="709"/>
      <w:jc w:val="both"/>
    </w:pPr>
    <w:rPr>
      <w:rFonts w:eastAsia="Times New Roman"/>
      <w:kern w:val="0"/>
      <w:sz w:val="28"/>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476000740">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190341436">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DA996C36D306468DD6F56D5CAF6A5485DC289B2E0BB9C45BB8F08E0A2F58BB51ABB5451Fl6P" TargetMode="External"/><Relationship Id="rId18" Type="http://schemas.openxmlformats.org/officeDocument/2006/relationships/hyperlink" Target="consultantplus://offline/ref=4F69FF648CB6A241D07B11F450D5D1097BF17F289C1F3059B3F4E7949D25BF2AD0E1F9A0DE422CB7D1B5CCB874aC4FH"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89434608263B35A1D307ACE0739CDACBE6E52FDBC631E3D28303189B8F783D6D05D49B1956E4F558B1472BD6D9D9FE9BC9F8BC5B300E3DCBvAUBM" TargetMode="External"/><Relationship Id="rId1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numbering" Target="numbering.xml"/><Relationship Id="rId16" Type="http://schemas.openxmlformats.org/officeDocument/2006/relationships/hyperlink" Target="consultantplus://offline/ref=5A809F9354D1F5C413437D54462DC5AB6EA0D2720566A35E1845949AE8r9F6O" TargetMode="External"/><Relationship Id="rId20" Type="http://schemas.openxmlformats.org/officeDocument/2006/relationships/hyperlink" Target="https://login.consultant.ru/link/?req=doc&amp;base=LAW&amp;n=483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1B110EDB7D238E9706197607E373609A8B158C5642D15FA58A38A993CCBhBN" TargetMode="External"/><Relationship Id="rId5" Type="http://schemas.openxmlformats.org/officeDocument/2006/relationships/settings" Target="settings.xml"/><Relationship Id="rId15" Type="http://schemas.openxmlformats.org/officeDocument/2006/relationships/hyperlink" Target="consultantplus://offline/ref=7DDA996C36D306468DD6F56D5CAF6A5485DC289A2F0AB9C45BB8F08E0A2F58BB51ABB546F4AAB8AD12lBP" TargetMode="External"/><Relationship Id="rId23" Type="http://schemas.openxmlformats.org/officeDocument/2006/relationships/theme" Target="theme/theme1.xml"/><Relationship Id="rId10" Type="http://schemas.openxmlformats.org/officeDocument/2006/relationships/hyperlink" Target="https://login.consultant.ru/link/?req=doc&amp;base=LAW&amp;n=482878&amp;dst=339" TargetMode="External"/><Relationship Id="rId19" Type="http://schemas.openxmlformats.org/officeDocument/2006/relationships/hyperlink" Target="consultantplus://offline/ref=1370BCC16C99F0707706384D31EDB42DFA10D71C8C71273EF9D68491FDL7QAK" TargetMode="External"/><Relationship Id="rId4" Type="http://schemas.microsoft.com/office/2007/relationships/stylesWithEffects" Target="stylesWithEffects.xml"/><Relationship Id="rId9" Type="http://schemas.openxmlformats.org/officeDocument/2006/relationships/hyperlink" Target="https://login.consultant.ru/link/?req=doc&amp;base=LAW&amp;n=482878&amp;dst=336" TargetMode="External"/><Relationship Id="rId14" Type="http://schemas.openxmlformats.org/officeDocument/2006/relationships/hyperlink" Target="consultantplus://offline/ref=7DDA996C36D306468DD6F56D5CAF6A5485DC289A280FB9C45BB8F08E0A2F58BB51ABB546F4AABAAC12l3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3E4AD-641A-480E-B3C8-290753BD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17046</TotalTime>
  <Pages>81</Pages>
  <Words>30957</Words>
  <Characters>176459</Characters>
  <Application>Microsoft Office Word</Application>
  <DocSecurity>0</DocSecurity>
  <Lines>1470</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Кобелева Лариса</cp:lastModifiedBy>
  <cp:revision>906</cp:revision>
  <cp:lastPrinted>2025-12-01T08:04:00Z</cp:lastPrinted>
  <dcterms:created xsi:type="dcterms:W3CDTF">2014-12-01T16:21:00Z</dcterms:created>
  <dcterms:modified xsi:type="dcterms:W3CDTF">2026-04-17T06:19:00Z</dcterms:modified>
</cp:coreProperties>
</file>